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51A5F"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55416AFA"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9B1E910" w14:textId="77777777" w:rsidR="0004333F" w:rsidRPr="00384E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384E8F">
        <w:rPr>
          <w:rFonts w:ascii="Arial" w:eastAsia="Times New Roman" w:hAnsi="Arial" w:cs="Arial"/>
          <w:noProof/>
          <w:sz w:val="20"/>
          <w:szCs w:val="24"/>
          <w:lang w:eastAsia="sl-SI"/>
        </w:rPr>
        <w:drawing>
          <wp:inline distT="0" distB="0" distL="0" distR="0" wp14:anchorId="2484349A" wp14:editId="7EE2C618">
            <wp:extent cx="2762250" cy="533400"/>
            <wp:effectExtent l="0" t="0" r="0" b="0"/>
            <wp:docPr id="3" name="Picture 3"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4946E866" w14:textId="77777777" w:rsidR="0004333F" w:rsidRPr="00384E8F" w:rsidRDefault="0004333F" w:rsidP="0004333F">
      <w:pPr>
        <w:spacing w:after="0" w:line="240" w:lineRule="auto"/>
        <w:rPr>
          <w:rFonts w:ascii="Times New Roman" w:eastAsia="Times New Roman" w:hAnsi="Times New Roman" w:cs="Times New Roman"/>
          <w:b/>
          <w:sz w:val="20"/>
          <w:szCs w:val="20"/>
        </w:rPr>
      </w:pPr>
    </w:p>
    <w:p w14:paraId="404E65E0" w14:textId="77777777" w:rsidR="0004333F" w:rsidRPr="00384E8F" w:rsidRDefault="0004333F" w:rsidP="0004333F">
      <w:pPr>
        <w:spacing w:after="0" w:line="240" w:lineRule="auto"/>
        <w:rPr>
          <w:rFonts w:ascii="Times New Roman" w:eastAsia="Times New Roman" w:hAnsi="Times New Roman" w:cs="Times New Roman"/>
          <w:b/>
          <w:sz w:val="20"/>
          <w:szCs w:val="20"/>
        </w:rPr>
      </w:pPr>
    </w:p>
    <w:p w14:paraId="1AA70D88" w14:textId="77777777" w:rsidR="0004333F" w:rsidRPr="00384E8F" w:rsidRDefault="0004333F" w:rsidP="0004333F">
      <w:pPr>
        <w:spacing w:after="0" w:line="240" w:lineRule="auto"/>
        <w:rPr>
          <w:rFonts w:ascii="Times New Roman" w:eastAsia="Times New Roman" w:hAnsi="Times New Roman" w:cs="Times New Roman"/>
          <w:b/>
          <w:sz w:val="20"/>
          <w:szCs w:val="20"/>
        </w:rPr>
      </w:pPr>
    </w:p>
    <w:p w14:paraId="15BED501" w14:textId="77777777" w:rsidR="0004333F" w:rsidRPr="00384E8F" w:rsidRDefault="0004333F" w:rsidP="0004333F">
      <w:pPr>
        <w:spacing w:after="0" w:line="240" w:lineRule="auto"/>
        <w:rPr>
          <w:rFonts w:ascii="Times New Roman" w:eastAsia="Times New Roman" w:hAnsi="Times New Roman" w:cs="Times New Roman"/>
          <w:b/>
          <w:sz w:val="20"/>
          <w:szCs w:val="20"/>
        </w:rPr>
      </w:pPr>
    </w:p>
    <w:p w14:paraId="54FE3C7D" w14:textId="77777777" w:rsidR="0004333F" w:rsidRPr="00384E8F" w:rsidRDefault="0004333F" w:rsidP="0004333F">
      <w:pPr>
        <w:spacing w:after="0" w:line="240" w:lineRule="auto"/>
        <w:rPr>
          <w:rFonts w:ascii="Times New Roman" w:eastAsia="Times New Roman" w:hAnsi="Times New Roman" w:cs="Times New Roman"/>
          <w:b/>
          <w:sz w:val="20"/>
          <w:szCs w:val="20"/>
        </w:rPr>
      </w:pPr>
    </w:p>
    <w:p w14:paraId="386358EF" w14:textId="77777777" w:rsidR="0004333F" w:rsidRPr="00384E8F" w:rsidRDefault="0004333F" w:rsidP="0004333F">
      <w:pPr>
        <w:spacing w:after="0" w:line="240" w:lineRule="auto"/>
        <w:rPr>
          <w:rFonts w:ascii="Times New Roman" w:eastAsia="Times New Roman" w:hAnsi="Times New Roman" w:cs="Times New Roman"/>
          <w:b/>
          <w:sz w:val="20"/>
          <w:szCs w:val="20"/>
        </w:rPr>
      </w:pPr>
    </w:p>
    <w:p w14:paraId="56579447" w14:textId="77777777" w:rsidR="0004333F" w:rsidRPr="00384E8F" w:rsidRDefault="0004333F" w:rsidP="0004333F">
      <w:pPr>
        <w:spacing w:after="0" w:line="240" w:lineRule="auto"/>
        <w:jc w:val="center"/>
        <w:rPr>
          <w:rFonts w:ascii="Arial" w:eastAsia="Times New Roman" w:hAnsi="Arial" w:cs="Times New Roman"/>
          <w:sz w:val="40"/>
          <w:szCs w:val="20"/>
        </w:rPr>
      </w:pPr>
    </w:p>
    <w:p w14:paraId="78E03E42" w14:textId="77777777" w:rsidR="0004333F" w:rsidRPr="00384E8F" w:rsidRDefault="0004333F" w:rsidP="0004333F">
      <w:pPr>
        <w:spacing w:after="0" w:line="240" w:lineRule="auto"/>
        <w:jc w:val="center"/>
        <w:rPr>
          <w:rFonts w:ascii="Arial" w:eastAsia="Times New Roman" w:hAnsi="Arial" w:cs="Times New Roman"/>
          <w:sz w:val="40"/>
          <w:szCs w:val="20"/>
        </w:rPr>
      </w:pPr>
    </w:p>
    <w:p w14:paraId="4DC15B58" w14:textId="77777777" w:rsidR="0004333F" w:rsidRPr="00384E8F" w:rsidRDefault="00631E43" w:rsidP="0004333F">
      <w:pPr>
        <w:spacing w:after="0" w:line="240" w:lineRule="auto"/>
        <w:jc w:val="center"/>
        <w:rPr>
          <w:rFonts w:ascii="Arial" w:eastAsia="Times New Roman" w:hAnsi="Arial" w:cs="Times New Roman"/>
          <w:sz w:val="40"/>
          <w:szCs w:val="20"/>
        </w:rPr>
      </w:pPr>
      <w:r w:rsidRPr="00384E8F">
        <w:rPr>
          <w:rFonts w:ascii="Arial" w:eastAsia="Times New Roman" w:hAnsi="Arial" w:cs="Times New Roman"/>
          <w:sz w:val="40"/>
          <w:szCs w:val="20"/>
        </w:rPr>
        <w:t xml:space="preserve">  </w:t>
      </w:r>
      <w:r w:rsidR="00337035" w:rsidRPr="00384E8F">
        <w:rPr>
          <w:rFonts w:ascii="Arial" w:eastAsia="Times New Roman" w:hAnsi="Arial" w:cs="Times New Roman"/>
          <w:sz w:val="40"/>
          <w:szCs w:val="20"/>
        </w:rPr>
        <w:t xml:space="preserve"> </w:t>
      </w:r>
    </w:p>
    <w:p w14:paraId="0DDA1211" w14:textId="77777777" w:rsidR="0004333F" w:rsidRPr="00384E8F" w:rsidRDefault="0004333F" w:rsidP="0004333F">
      <w:pPr>
        <w:spacing w:after="0" w:line="240" w:lineRule="auto"/>
        <w:rPr>
          <w:rFonts w:ascii="Arial" w:eastAsia="Times New Roman" w:hAnsi="Arial" w:cs="Times New Roman"/>
          <w:sz w:val="40"/>
          <w:szCs w:val="20"/>
        </w:rPr>
      </w:pPr>
    </w:p>
    <w:p w14:paraId="01F3DA84" w14:textId="77777777" w:rsidR="0042265A" w:rsidRPr="00384E8F" w:rsidRDefault="0042265A" w:rsidP="0042265A">
      <w:pPr>
        <w:pStyle w:val="Telobesedila2"/>
        <w:jc w:val="center"/>
        <w:rPr>
          <w:b w:val="0"/>
          <w:noProof/>
          <w:sz w:val="36"/>
          <w:szCs w:val="36"/>
        </w:rPr>
      </w:pPr>
      <w:r w:rsidRPr="00384E8F">
        <w:rPr>
          <w:b w:val="0"/>
          <w:noProof/>
          <w:sz w:val="36"/>
          <w:szCs w:val="36"/>
        </w:rPr>
        <w:t>DOKUMENTACIJA V ZVEZI Z ODDAJO JAVNEGA NAROČILA</w:t>
      </w:r>
    </w:p>
    <w:p w14:paraId="0312A03F" w14:textId="77777777" w:rsidR="0004333F" w:rsidRPr="00384E8F" w:rsidRDefault="0004333F" w:rsidP="005A1818">
      <w:pPr>
        <w:pStyle w:val="Telobesedila2"/>
        <w:jc w:val="center"/>
        <w:rPr>
          <w:b w:val="0"/>
          <w:noProof/>
          <w:sz w:val="36"/>
          <w:szCs w:val="36"/>
        </w:rPr>
      </w:pPr>
    </w:p>
    <w:p w14:paraId="7C9A3D65" w14:textId="77777777" w:rsidR="005A1818" w:rsidRPr="00384E8F" w:rsidRDefault="005A1818" w:rsidP="005A1818">
      <w:pPr>
        <w:pStyle w:val="Telobesedila2"/>
        <w:jc w:val="center"/>
        <w:rPr>
          <w:b w:val="0"/>
          <w:noProof/>
          <w:sz w:val="36"/>
          <w:szCs w:val="36"/>
        </w:rPr>
      </w:pPr>
      <w:r w:rsidRPr="00384E8F">
        <w:rPr>
          <w:b w:val="0"/>
          <w:noProof/>
          <w:sz w:val="36"/>
          <w:szCs w:val="36"/>
        </w:rPr>
        <w:t>PO ODPRTEM POSTOPKU</w:t>
      </w:r>
    </w:p>
    <w:p w14:paraId="4432387C" w14:textId="77777777" w:rsidR="005A1818" w:rsidRPr="00384E8F" w:rsidRDefault="005A1818" w:rsidP="005A1818">
      <w:pPr>
        <w:pStyle w:val="Telobesedila2"/>
        <w:jc w:val="center"/>
        <w:rPr>
          <w:b w:val="0"/>
          <w:noProof/>
          <w:sz w:val="36"/>
          <w:szCs w:val="36"/>
        </w:rPr>
      </w:pPr>
    </w:p>
    <w:p w14:paraId="55ADB580" w14:textId="77777777" w:rsidR="0004333F" w:rsidRPr="00384E8F" w:rsidRDefault="005A1818" w:rsidP="005A1818">
      <w:pPr>
        <w:pStyle w:val="Telobesedila2"/>
        <w:jc w:val="center"/>
        <w:rPr>
          <w:b w:val="0"/>
          <w:noProof/>
          <w:sz w:val="36"/>
          <w:szCs w:val="36"/>
        </w:rPr>
      </w:pPr>
      <w:r w:rsidRPr="00384E8F">
        <w:rPr>
          <w:b w:val="0"/>
          <w:noProof/>
          <w:sz w:val="36"/>
          <w:szCs w:val="36"/>
        </w:rPr>
        <w:t>Z OZNAKO</w:t>
      </w:r>
      <w:r w:rsidR="000651D1" w:rsidRPr="00384E8F">
        <w:rPr>
          <w:b w:val="0"/>
          <w:noProof/>
          <w:sz w:val="36"/>
          <w:szCs w:val="36"/>
        </w:rPr>
        <w:t xml:space="preserve"> </w:t>
      </w:r>
    </w:p>
    <w:p w14:paraId="0418E225" w14:textId="77777777" w:rsidR="005A1818" w:rsidRPr="00384E8F" w:rsidRDefault="005A1818" w:rsidP="005A1818">
      <w:pPr>
        <w:pStyle w:val="Telobesedila2"/>
        <w:jc w:val="center"/>
        <w:rPr>
          <w:b w:val="0"/>
          <w:noProof/>
          <w:sz w:val="36"/>
          <w:szCs w:val="36"/>
        </w:rPr>
      </w:pPr>
    </w:p>
    <w:p w14:paraId="49A85578" w14:textId="77777777" w:rsidR="00710BFA" w:rsidRPr="00384E8F" w:rsidRDefault="00652C1C" w:rsidP="00710BFA">
      <w:pPr>
        <w:spacing w:after="0" w:line="240" w:lineRule="auto"/>
        <w:jc w:val="center"/>
        <w:rPr>
          <w:rFonts w:ascii="Arial" w:eastAsia="Times New Roman" w:hAnsi="Arial" w:cs="Times New Roman"/>
          <w:b/>
          <w:bCs/>
          <w:sz w:val="36"/>
          <w:szCs w:val="36"/>
        </w:rPr>
      </w:pPr>
      <w:r w:rsidRPr="00384E8F">
        <w:rPr>
          <w:rFonts w:ascii="Arial" w:eastAsia="Times New Roman" w:hAnsi="Arial" w:cs="Times New Roman"/>
          <w:b/>
          <w:bCs/>
          <w:sz w:val="36"/>
          <w:szCs w:val="36"/>
        </w:rPr>
        <w:t>JN-B1084</w:t>
      </w:r>
    </w:p>
    <w:p w14:paraId="59E3C6FE" w14:textId="77777777" w:rsidR="0004333F" w:rsidRPr="00384E8F" w:rsidRDefault="0041586D" w:rsidP="0004333F">
      <w:pPr>
        <w:spacing w:after="0" w:line="240" w:lineRule="auto"/>
        <w:rPr>
          <w:rFonts w:ascii="Arial" w:eastAsia="Times New Roman" w:hAnsi="Arial" w:cs="Times New Roman"/>
          <w:sz w:val="40"/>
          <w:szCs w:val="20"/>
        </w:rPr>
      </w:pPr>
      <w:r w:rsidRPr="00384E8F">
        <w:rPr>
          <w:rFonts w:ascii="Arial" w:eastAsia="Times New Roman" w:hAnsi="Arial" w:cs="Times New Roman"/>
          <w:sz w:val="40"/>
          <w:szCs w:val="20"/>
        </w:rPr>
        <w:t xml:space="preserve"> </w:t>
      </w:r>
      <w:r w:rsidR="009C1767" w:rsidRPr="00384E8F">
        <w:rPr>
          <w:rFonts w:ascii="Arial" w:eastAsia="Times New Roman" w:hAnsi="Arial" w:cs="Times New Roman"/>
          <w:sz w:val="40"/>
          <w:szCs w:val="20"/>
        </w:rPr>
        <w:t xml:space="preserve"> </w:t>
      </w:r>
    </w:p>
    <w:p w14:paraId="1255D56B" w14:textId="77777777" w:rsidR="0004333F" w:rsidRPr="00384E8F" w:rsidRDefault="009A1F1B" w:rsidP="0004333F">
      <w:pPr>
        <w:spacing w:after="0" w:line="240" w:lineRule="auto"/>
        <w:rPr>
          <w:rFonts w:ascii="Times New Roman" w:eastAsia="Times New Roman" w:hAnsi="Times New Roman" w:cs="Times New Roman"/>
          <w:b/>
          <w:sz w:val="20"/>
          <w:szCs w:val="20"/>
        </w:rPr>
      </w:pPr>
      <w:r w:rsidRPr="00384E8F">
        <w:rPr>
          <w:rFonts w:ascii="Times New Roman" w:eastAsia="Times New Roman" w:hAnsi="Times New Roman" w:cs="Times New Roman"/>
          <w:b/>
          <w:sz w:val="20"/>
          <w:szCs w:val="20"/>
        </w:rPr>
        <w:t xml:space="preserve"> </w:t>
      </w:r>
      <w:r w:rsidR="00E23072" w:rsidRPr="00384E8F">
        <w:rPr>
          <w:rFonts w:ascii="Times New Roman" w:eastAsia="Times New Roman" w:hAnsi="Times New Roman" w:cs="Times New Roman"/>
          <w:b/>
          <w:sz w:val="20"/>
          <w:szCs w:val="20"/>
        </w:rPr>
        <w:t xml:space="preserve"> </w:t>
      </w:r>
      <w:r w:rsidR="00492FF3" w:rsidRPr="00384E8F">
        <w:rPr>
          <w:rFonts w:ascii="Times New Roman" w:eastAsia="Times New Roman" w:hAnsi="Times New Roman" w:cs="Times New Roman"/>
          <w:b/>
          <w:sz w:val="20"/>
          <w:szCs w:val="20"/>
        </w:rPr>
        <w:t xml:space="preserve"> </w:t>
      </w:r>
    </w:p>
    <w:p w14:paraId="01E926DE" w14:textId="77777777" w:rsidR="0004333F" w:rsidRPr="00384E8F" w:rsidRDefault="00F64C07" w:rsidP="0004333F">
      <w:pPr>
        <w:spacing w:after="0" w:line="240" w:lineRule="auto"/>
        <w:rPr>
          <w:rFonts w:ascii="Times New Roman" w:eastAsia="Times New Roman" w:hAnsi="Times New Roman" w:cs="Times New Roman"/>
          <w:b/>
          <w:sz w:val="20"/>
          <w:szCs w:val="20"/>
        </w:rPr>
      </w:pPr>
      <w:r w:rsidRPr="00384E8F">
        <w:rPr>
          <w:rFonts w:ascii="Times New Roman" w:eastAsia="Times New Roman" w:hAnsi="Times New Roman" w:cs="Times New Roman"/>
          <w:b/>
          <w:sz w:val="20"/>
          <w:szCs w:val="20"/>
        </w:rPr>
        <w:t xml:space="preserve"> </w:t>
      </w:r>
    </w:p>
    <w:p w14:paraId="6884C094" w14:textId="77777777" w:rsidR="0004333F" w:rsidRPr="00384E8F" w:rsidRDefault="00652C1C" w:rsidP="00E26E24">
      <w:pPr>
        <w:spacing w:after="0" w:line="240" w:lineRule="auto"/>
        <w:jc w:val="center"/>
        <w:rPr>
          <w:rFonts w:ascii="Arial" w:eastAsia="Times New Roman" w:hAnsi="Arial" w:cs="Times New Roman"/>
          <w:sz w:val="20"/>
          <w:szCs w:val="24"/>
        </w:rPr>
      </w:pPr>
      <w:r w:rsidRPr="00384E8F">
        <w:rPr>
          <w:rFonts w:ascii="Arial" w:hAnsi="Arial" w:cs="Arial"/>
          <w:b/>
          <w:bCs/>
          <w:sz w:val="44"/>
          <w:szCs w:val="44"/>
        </w:rPr>
        <w:t>ZAMENJAVA ŠTIRIH HLADILNIH OMAR V GLAVNI RAČUNALNIŠKI STROJNICI LJUBLJANA</w:t>
      </w:r>
    </w:p>
    <w:p w14:paraId="47DCD4DF" w14:textId="77777777" w:rsidR="0004333F" w:rsidRPr="00384E8F" w:rsidRDefault="0004333F" w:rsidP="0004333F">
      <w:pPr>
        <w:spacing w:after="0" w:line="240" w:lineRule="auto"/>
        <w:jc w:val="both"/>
        <w:rPr>
          <w:rFonts w:ascii="Arial" w:eastAsia="Times New Roman" w:hAnsi="Arial" w:cs="Times New Roman"/>
          <w:sz w:val="20"/>
          <w:szCs w:val="24"/>
        </w:rPr>
      </w:pPr>
    </w:p>
    <w:p w14:paraId="7DDF3717" w14:textId="77777777" w:rsidR="0004333F" w:rsidRPr="00384E8F" w:rsidRDefault="0004333F" w:rsidP="0004333F">
      <w:pPr>
        <w:spacing w:after="0" w:line="240" w:lineRule="auto"/>
        <w:jc w:val="both"/>
        <w:rPr>
          <w:rFonts w:ascii="Arial" w:eastAsia="Times New Roman" w:hAnsi="Arial" w:cs="Times New Roman"/>
          <w:sz w:val="20"/>
          <w:szCs w:val="24"/>
        </w:rPr>
      </w:pPr>
    </w:p>
    <w:p w14:paraId="77516384" w14:textId="77777777" w:rsidR="0004333F" w:rsidRPr="00384E8F" w:rsidRDefault="0004333F" w:rsidP="0004333F">
      <w:pPr>
        <w:spacing w:after="0" w:line="240" w:lineRule="auto"/>
        <w:jc w:val="both"/>
        <w:rPr>
          <w:rFonts w:ascii="Arial" w:eastAsia="Times New Roman" w:hAnsi="Arial" w:cs="Times New Roman"/>
          <w:sz w:val="20"/>
          <w:szCs w:val="24"/>
        </w:rPr>
      </w:pPr>
    </w:p>
    <w:p w14:paraId="0863AA08"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727E97BF"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7D9065FB"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27A54818"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0ACB8894"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3D4350A9"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5A7A3464"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1D38C7BB" w14:textId="77777777" w:rsidR="0004333F" w:rsidRPr="00384E8F" w:rsidRDefault="0004333F" w:rsidP="0004333F">
      <w:pPr>
        <w:spacing w:after="0" w:line="240" w:lineRule="auto"/>
        <w:rPr>
          <w:rFonts w:ascii="Times New Roman" w:eastAsia="Times New Roman" w:hAnsi="Times New Roman" w:cs="Times New Roman"/>
          <w:sz w:val="20"/>
          <w:szCs w:val="20"/>
        </w:rPr>
      </w:pPr>
    </w:p>
    <w:p w14:paraId="26531DE3" w14:textId="77777777" w:rsidR="0004333F" w:rsidRPr="00384E8F" w:rsidRDefault="0004333F" w:rsidP="0004333F">
      <w:pPr>
        <w:spacing w:after="0" w:line="240" w:lineRule="auto"/>
        <w:jc w:val="center"/>
        <w:rPr>
          <w:rFonts w:ascii="Arial" w:eastAsia="Times New Roman" w:hAnsi="Arial" w:cs="Times New Roman"/>
          <w:b/>
          <w:sz w:val="20"/>
          <w:szCs w:val="24"/>
        </w:rPr>
      </w:pPr>
    </w:p>
    <w:p w14:paraId="5DAE55D8" w14:textId="77777777" w:rsidR="0004333F" w:rsidRPr="00384E8F" w:rsidRDefault="0004333F" w:rsidP="0004333F">
      <w:pPr>
        <w:spacing w:after="0" w:line="240" w:lineRule="auto"/>
        <w:jc w:val="center"/>
        <w:rPr>
          <w:rFonts w:ascii="Arial" w:eastAsia="Times New Roman" w:hAnsi="Arial" w:cs="Times New Roman"/>
          <w:b/>
          <w:sz w:val="20"/>
          <w:szCs w:val="24"/>
        </w:rPr>
      </w:pPr>
    </w:p>
    <w:p w14:paraId="04202B25" w14:textId="77777777" w:rsidR="0004333F" w:rsidRPr="00384E8F" w:rsidRDefault="0004333F" w:rsidP="0004333F">
      <w:pPr>
        <w:spacing w:after="0" w:line="240" w:lineRule="auto"/>
        <w:jc w:val="center"/>
        <w:rPr>
          <w:rFonts w:ascii="Arial" w:eastAsia="Times New Roman" w:hAnsi="Arial" w:cs="Times New Roman"/>
          <w:b/>
          <w:sz w:val="20"/>
          <w:szCs w:val="24"/>
        </w:rPr>
      </w:pPr>
    </w:p>
    <w:p w14:paraId="6123DE97" w14:textId="77777777" w:rsidR="00351DC7" w:rsidRPr="00384E8F" w:rsidRDefault="00140FF0" w:rsidP="0042265A">
      <w:pPr>
        <w:rPr>
          <w:rFonts w:ascii="Arial" w:eastAsia="Times New Roman" w:hAnsi="Arial" w:cs="Times New Roman"/>
          <w:b/>
          <w:sz w:val="20"/>
          <w:szCs w:val="24"/>
        </w:rPr>
      </w:pPr>
      <w:r w:rsidRPr="00384E8F">
        <w:rPr>
          <w:rFonts w:ascii="Arial" w:eastAsia="Times New Roman" w:hAnsi="Arial" w:cs="Times New Roman"/>
          <w:b/>
          <w:sz w:val="20"/>
          <w:szCs w:val="24"/>
        </w:rPr>
        <w:br w:type="page"/>
      </w:r>
      <w:r w:rsidR="00351DC7" w:rsidRPr="00384E8F">
        <w:rPr>
          <w:rFonts w:ascii="Arial" w:eastAsia="Times New Roman" w:hAnsi="Arial" w:cs="Times New Roman"/>
          <w:b/>
          <w:sz w:val="20"/>
          <w:szCs w:val="24"/>
        </w:rPr>
        <w:lastRenderedPageBreak/>
        <w:t>VSEBINA DOKUMENTACIJE V ZVEZI Z ODDAJO JAVNEGA NAROČILA</w:t>
      </w:r>
    </w:p>
    <w:p w14:paraId="381F30E1" w14:textId="77777777" w:rsidR="0004333F" w:rsidRPr="00384E8F" w:rsidRDefault="0004333F" w:rsidP="0004333F">
      <w:pPr>
        <w:spacing w:after="0" w:line="240" w:lineRule="auto"/>
        <w:jc w:val="center"/>
        <w:rPr>
          <w:rFonts w:ascii="Arial" w:eastAsia="Times New Roman" w:hAnsi="Arial" w:cs="Arial"/>
          <w:b/>
          <w:sz w:val="20"/>
          <w:szCs w:val="24"/>
        </w:rPr>
      </w:pPr>
    </w:p>
    <w:p w14:paraId="1FA30267" w14:textId="77777777" w:rsidR="00A14D61" w:rsidRPr="00384E8F" w:rsidRDefault="00A14D61" w:rsidP="0004333F">
      <w:pPr>
        <w:spacing w:after="0" w:line="240" w:lineRule="auto"/>
        <w:jc w:val="center"/>
        <w:rPr>
          <w:rFonts w:ascii="Arial" w:eastAsia="Times New Roman" w:hAnsi="Arial" w:cs="Arial"/>
          <w:b/>
          <w:sz w:val="20"/>
          <w:szCs w:val="24"/>
        </w:rPr>
      </w:pPr>
    </w:p>
    <w:p w14:paraId="09DB5CD1" w14:textId="3F15A5E4" w:rsidR="00756DBB" w:rsidRPr="00756DBB" w:rsidRDefault="00A14D61">
      <w:pPr>
        <w:pStyle w:val="Kazalovsebine1"/>
        <w:rPr>
          <w:rFonts w:eastAsiaTheme="minorEastAsia"/>
          <w:b w:val="0"/>
          <w:bCs w:val="0"/>
          <w:caps w:val="0"/>
          <w:kern w:val="2"/>
          <w:sz w:val="24"/>
          <w:szCs w:val="24"/>
          <w:lang w:eastAsia="sl-SI"/>
          <w14:ligatures w14:val="standardContextual"/>
        </w:rPr>
      </w:pPr>
      <w:r w:rsidRPr="00384E8F">
        <w:rPr>
          <w:bCs w:val="0"/>
          <w:caps w:val="0"/>
          <w:szCs w:val="20"/>
        </w:rPr>
        <w:fldChar w:fldCharType="begin"/>
      </w:r>
      <w:r w:rsidRPr="00384E8F">
        <w:rPr>
          <w:bCs w:val="0"/>
          <w:caps w:val="0"/>
          <w:szCs w:val="20"/>
        </w:rPr>
        <w:instrText xml:space="preserve"> TOC \o "1-3" \h \z \u </w:instrText>
      </w:r>
      <w:r w:rsidRPr="00384E8F">
        <w:rPr>
          <w:bCs w:val="0"/>
          <w:caps w:val="0"/>
          <w:szCs w:val="20"/>
        </w:rPr>
        <w:fldChar w:fldCharType="separate"/>
      </w:r>
      <w:hyperlink w:anchor="_Toc192753874" w:history="1">
        <w:r w:rsidR="00756DBB" w:rsidRPr="00756DBB">
          <w:rPr>
            <w:rStyle w:val="Hiperpovezava"/>
            <w:b w:val="0"/>
            <w:bCs w:val="0"/>
          </w:rPr>
          <w:t>1</w:t>
        </w:r>
        <w:r w:rsidR="00756DBB" w:rsidRPr="00756DBB">
          <w:rPr>
            <w:rFonts w:eastAsiaTheme="minorEastAsia"/>
            <w:b w:val="0"/>
            <w:bCs w:val="0"/>
            <w:caps w:val="0"/>
            <w:kern w:val="2"/>
            <w:sz w:val="24"/>
            <w:szCs w:val="24"/>
            <w:lang w:eastAsia="sl-SI"/>
            <w14:ligatures w14:val="standardContextual"/>
          </w:rPr>
          <w:tab/>
        </w:r>
        <w:r w:rsidR="00756DBB" w:rsidRPr="00756DBB">
          <w:rPr>
            <w:rStyle w:val="Hiperpovezava"/>
            <w:b w:val="0"/>
            <w:bCs w:val="0"/>
          </w:rPr>
          <w:t>POVABILO K ODDAJI PONUDBE</w:t>
        </w:r>
        <w:r w:rsidR="00756DBB" w:rsidRPr="00756DBB">
          <w:rPr>
            <w:b w:val="0"/>
            <w:bCs w:val="0"/>
            <w:webHidden/>
          </w:rPr>
          <w:tab/>
        </w:r>
        <w:r w:rsidR="00756DBB" w:rsidRPr="00756DBB">
          <w:rPr>
            <w:b w:val="0"/>
            <w:bCs w:val="0"/>
            <w:webHidden/>
          </w:rPr>
          <w:fldChar w:fldCharType="begin"/>
        </w:r>
        <w:r w:rsidR="00756DBB" w:rsidRPr="00756DBB">
          <w:rPr>
            <w:b w:val="0"/>
            <w:bCs w:val="0"/>
            <w:webHidden/>
          </w:rPr>
          <w:instrText xml:space="preserve"> PAGEREF _Toc192753874 \h </w:instrText>
        </w:r>
        <w:r w:rsidR="00756DBB" w:rsidRPr="00756DBB">
          <w:rPr>
            <w:b w:val="0"/>
            <w:bCs w:val="0"/>
            <w:webHidden/>
          </w:rPr>
        </w:r>
        <w:r w:rsidR="00756DBB" w:rsidRPr="00756DBB">
          <w:rPr>
            <w:b w:val="0"/>
            <w:bCs w:val="0"/>
            <w:webHidden/>
          </w:rPr>
          <w:fldChar w:fldCharType="separate"/>
        </w:r>
        <w:r w:rsidR="00756DBB" w:rsidRPr="00756DBB">
          <w:rPr>
            <w:b w:val="0"/>
            <w:bCs w:val="0"/>
            <w:webHidden/>
          </w:rPr>
          <w:t>4</w:t>
        </w:r>
        <w:r w:rsidR="00756DBB" w:rsidRPr="00756DBB">
          <w:rPr>
            <w:b w:val="0"/>
            <w:bCs w:val="0"/>
            <w:webHidden/>
          </w:rPr>
          <w:fldChar w:fldCharType="end"/>
        </w:r>
      </w:hyperlink>
    </w:p>
    <w:p w14:paraId="3F847141" w14:textId="7556B990" w:rsidR="00756DBB" w:rsidRPr="00756DBB" w:rsidRDefault="00756DBB">
      <w:pPr>
        <w:pStyle w:val="Kazalovsebine1"/>
        <w:rPr>
          <w:rFonts w:eastAsiaTheme="minorEastAsia"/>
          <w:b w:val="0"/>
          <w:bCs w:val="0"/>
          <w:caps w:val="0"/>
          <w:kern w:val="2"/>
          <w:sz w:val="24"/>
          <w:szCs w:val="24"/>
          <w:lang w:eastAsia="sl-SI"/>
          <w14:ligatures w14:val="standardContextual"/>
        </w:rPr>
      </w:pPr>
      <w:hyperlink w:anchor="_Toc192753875" w:history="1">
        <w:r w:rsidRPr="00756DBB">
          <w:rPr>
            <w:rStyle w:val="Hiperpovezava"/>
            <w:b w:val="0"/>
            <w:bCs w:val="0"/>
          </w:rPr>
          <w:t>2</w:t>
        </w:r>
        <w:r w:rsidRPr="00756DBB">
          <w:rPr>
            <w:rFonts w:eastAsiaTheme="minorEastAsia"/>
            <w:b w:val="0"/>
            <w:bCs w:val="0"/>
            <w:caps w:val="0"/>
            <w:kern w:val="2"/>
            <w:sz w:val="24"/>
            <w:szCs w:val="24"/>
            <w:lang w:eastAsia="sl-SI"/>
            <w14:ligatures w14:val="standardContextual"/>
          </w:rPr>
          <w:tab/>
        </w:r>
        <w:r w:rsidRPr="00756DBB">
          <w:rPr>
            <w:rStyle w:val="Hiperpovezava"/>
            <w:b w:val="0"/>
            <w:bCs w:val="0"/>
          </w:rPr>
          <w:t>NAVODILO PONUDNIKOM ZA IZDELAVO PONUDBE</w:t>
        </w:r>
        <w:r w:rsidRPr="00756DBB">
          <w:rPr>
            <w:b w:val="0"/>
            <w:bCs w:val="0"/>
            <w:webHidden/>
          </w:rPr>
          <w:tab/>
        </w:r>
        <w:r w:rsidRPr="00756DBB">
          <w:rPr>
            <w:b w:val="0"/>
            <w:bCs w:val="0"/>
            <w:webHidden/>
          </w:rPr>
          <w:fldChar w:fldCharType="begin"/>
        </w:r>
        <w:r w:rsidRPr="00756DBB">
          <w:rPr>
            <w:b w:val="0"/>
            <w:bCs w:val="0"/>
            <w:webHidden/>
          </w:rPr>
          <w:instrText xml:space="preserve"> PAGEREF _Toc192753875 \h </w:instrText>
        </w:r>
        <w:r w:rsidRPr="00756DBB">
          <w:rPr>
            <w:b w:val="0"/>
            <w:bCs w:val="0"/>
            <w:webHidden/>
          </w:rPr>
        </w:r>
        <w:r w:rsidRPr="00756DBB">
          <w:rPr>
            <w:b w:val="0"/>
            <w:bCs w:val="0"/>
            <w:webHidden/>
          </w:rPr>
          <w:fldChar w:fldCharType="separate"/>
        </w:r>
        <w:r w:rsidRPr="00756DBB">
          <w:rPr>
            <w:b w:val="0"/>
            <w:bCs w:val="0"/>
            <w:webHidden/>
          </w:rPr>
          <w:t>5</w:t>
        </w:r>
        <w:r w:rsidRPr="00756DBB">
          <w:rPr>
            <w:b w:val="0"/>
            <w:bCs w:val="0"/>
            <w:webHidden/>
          </w:rPr>
          <w:fldChar w:fldCharType="end"/>
        </w:r>
      </w:hyperlink>
    </w:p>
    <w:p w14:paraId="56F98E59" w14:textId="3E3BA070" w:rsidR="00756DBB" w:rsidRPr="00756DBB" w:rsidRDefault="00756DBB">
      <w:pPr>
        <w:pStyle w:val="Kazalovsebine2"/>
        <w:rPr>
          <w:rFonts w:eastAsiaTheme="minorEastAsia" w:cs="Arial"/>
          <w:caps w:val="0"/>
          <w:kern w:val="2"/>
          <w:sz w:val="24"/>
          <w:lang w:eastAsia="sl-SI"/>
          <w14:ligatures w14:val="standardContextual"/>
        </w:rPr>
      </w:pPr>
      <w:hyperlink w:anchor="_Toc192753876" w:history="1">
        <w:r w:rsidRPr="00756DBB">
          <w:rPr>
            <w:rStyle w:val="Hiperpovezava"/>
            <w:rFonts w:cs="Arial"/>
          </w:rPr>
          <w:t>2.1</w:t>
        </w:r>
        <w:r w:rsidRPr="00756DBB">
          <w:rPr>
            <w:rFonts w:eastAsiaTheme="minorEastAsia" w:cs="Arial"/>
            <w:caps w:val="0"/>
            <w:kern w:val="2"/>
            <w:sz w:val="24"/>
            <w:lang w:eastAsia="sl-SI"/>
            <w14:ligatures w14:val="standardContextual"/>
          </w:rPr>
          <w:tab/>
        </w:r>
        <w:r w:rsidRPr="00756DBB">
          <w:rPr>
            <w:rStyle w:val="Hiperpovezava"/>
            <w:rFonts w:cs="Arial"/>
          </w:rPr>
          <w:t>Naročnik javnega naročila</w:t>
        </w:r>
        <w:r w:rsidRPr="00756DBB">
          <w:rPr>
            <w:rFonts w:cs="Arial"/>
            <w:webHidden/>
          </w:rPr>
          <w:tab/>
        </w:r>
        <w:r w:rsidRPr="00756DBB">
          <w:rPr>
            <w:rFonts w:cs="Arial"/>
            <w:webHidden/>
          </w:rPr>
          <w:fldChar w:fldCharType="begin"/>
        </w:r>
        <w:r w:rsidRPr="00756DBB">
          <w:rPr>
            <w:rFonts w:cs="Arial"/>
            <w:webHidden/>
          </w:rPr>
          <w:instrText xml:space="preserve"> PAGEREF _Toc192753876 \h </w:instrText>
        </w:r>
        <w:r w:rsidRPr="00756DBB">
          <w:rPr>
            <w:rFonts w:cs="Arial"/>
            <w:webHidden/>
          </w:rPr>
        </w:r>
        <w:r w:rsidRPr="00756DBB">
          <w:rPr>
            <w:rFonts w:cs="Arial"/>
            <w:webHidden/>
          </w:rPr>
          <w:fldChar w:fldCharType="separate"/>
        </w:r>
        <w:r w:rsidRPr="00756DBB">
          <w:rPr>
            <w:rFonts w:cs="Arial"/>
            <w:webHidden/>
          </w:rPr>
          <w:t>5</w:t>
        </w:r>
        <w:r w:rsidRPr="00756DBB">
          <w:rPr>
            <w:rFonts w:cs="Arial"/>
            <w:webHidden/>
          </w:rPr>
          <w:fldChar w:fldCharType="end"/>
        </w:r>
      </w:hyperlink>
    </w:p>
    <w:p w14:paraId="3ED6CDF7" w14:textId="151F1227" w:rsidR="00756DBB" w:rsidRPr="00756DBB" w:rsidRDefault="00756DBB">
      <w:pPr>
        <w:pStyle w:val="Kazalovsebine2"/>
        <w:rPr>
          <w:rFonts w:eastAsiaTheme="minorEastAsia" w:cs="Arial"/>
          <w:caps w:val="0"/>
          <w:kern w:val="2"/>
          <w:sz w:val="24"/>
          <w:lang w:eastAsia="sl-SI"/>
          <w14:ligatures w14:val="standardContextual"/>
        </w:rPr>
      </w:pPr>
      <w:hyperlink w:anchor="_Toc192753877" w:history="1">
        <w:r w:rsidRPr="00756DBB">
          <w:rPr>
            <w:rStyle w:val="Hiperpovezava"/>
            <w:rFonts w:cs="Arial"/>
          </w:rPr>
          <w:t>2.2</w:t>
        </w:r>
        <w:r w:rsidRPr="00756DBB">
          <w:rPr>
            <w:rFonts w:eastAsiaTheme="minorEastAsia" w:cs="Arial"/>
            <w:caps w:val="0"/>
            <w:kern w:val="2"/>
            <w:sz w:val="24"/>
            <w:lang w:eastAsia="sl-SI"/>
            <w14:ligatures w14:val="standardContextual"/>
          </w:rPr>
          <w:tab/>
        </w:r>
        <w:r w:rsidRPr="00756DBB">
          <w:rPr>
            <w:rStyle w:val="Hiperpovezava"/>
            <w:rFonts w:cs="Arial"/>
          </w:rPr>
          <w:t>Pravna podlaga</w:t>
        </w:r>
        <w:r w:rsidRPr="00756DBB">
          <w:rPr>
            <w:rFonts w:cs="Arial"/>
            <w:webHidden/>
          </w:rPr>
          <w:tab/>
        </w:r>
        <w:r w:rsidRPr="00756DBB">
          <w:rPr>
            <w:rFonts w:cs="Arial"/>
            <w:webHidden/>
          </w:rPr>
          <w:fldChar w:fldCharType="begin"/>
        </w:r>
        <w:r w:rsidRPr="00756DBB">
          <w:rPr>
            <w:rFonts w:cs="Arial"/>
            <w:webHidden/>
          </w:rPr>
          <w:instrText xml:space="preserve"> PAGEREF _Toc192753877 \h </w:instrText>
        </w:r>
        <w:r w:rsidRPr="00756DBB">
          <w:rPr>
            <w:rFonts w:cs="Arial"/>
            <w:webHidden/>
          </w:rPr>
        </w:r>
        <w:r w:rsidRPr="00756DBB">
          <w:rPr>
            <w:rFonts w:cs="Arial"/>
            <w:webHidden/>
          </w:rPr>
          <w:fldChar w:fldCharType="separate"/>
        </w:r>
        <w:r w:rsidRPr="00756DBB">
          <w:rPr>
            <w:rFonts w:cs="Arial"/>
            <w:webHidden/>
          </w:rPr>
          <w:t>5</w:t>
        </w:r>
        <w:r w:rsidRPr="00756DBB">
          <w:rPr>
            <w:rFonts w:cs="Arial"/>
            <w:webHidden/>
          </w:rPr>
          <w:fldChar w:fldCharType="end"/>
        </w:r>
      </w:hyperlink>
    </w:p>
    <w:p w14:paraId="51A84A35" w14:textId="0A2E9EC9" w:rsidR="00756DBB" w:rsidRPr="00756DBB" w:rsidRDefault="00756DBB">
      <w:pPr>
        <w:pStyle w:val="Kazalovsebine2"/>
        <w:rPr>
          <w:rFonts w:eastAsiaTheme="minorEastAsia" w:cs="Arial"/>
          <w:caps w:val="0"/>
          <w:kern w:val="2"/>
          <w:sz w:val="24"/>
          <w:lang w:eastAsia="sl-SI"/>
          <w14:ligatures w14:val="standardContextual"/>
        </w:rPr>
      </w:pPr>
      <w:hyperlink w:anchor="_Toc192753878" w:history="1">
        <w:r w:rsidRPr="00756DBB">
          <w:rPr>
            <w:rStyle w:val="Hiperpovezava"/>
            <w:rFonts w:cs="Arial"/>
          </w:rPr>
          <w:t>2.3</w:t>
        </w:r>
        <w:r w:rsidRPr="00756DBB">
          <w:rPr>
            <w:rFonts w:eastAsiaTheme="minorEastAsia" w:cs="Arial"/>
            <w:caps w:val="0"/>
            <w:kern w:val="2"/>
            <w:sz w:val="24"/>
            <w:lang w:eastAsia="sl-SI"/>
            <w14:ligatures w14:val="standardContextual"/>
          </w:rPr>
          <w:tab/>
        </w:r>
        <w:r w:rsidRPr="00756DBB">
          <w:rPr>
            <w:rStyle w:val="Hiperpovezava"/>
            <w:rFonts w:cs="Arial"/>
          </w:rPr>
          <w:t>Temeljna pravila poslovanja</w:t>
        </w:r>
        <w:r w:rsidRPr="00756DBB">
          <w:rPr>
            <w:rFonts w:cs="Arial"/>
            <w:webHidden/>
          </w:rPr>
          <w:tab/>
        </w:r>
        <w:r w:rsidRPr="00756DBB">
          <w:rPr>
            <w:rFonts w:cs="Arial"/>
            <w:webHidden/>
          </w:rPr>
          <w:fldChar w:fldCharType="begin"/>
        </w:r>
        <w:r w:rsidRPr="00756DBB">
          <w:rPr>
            <w:rFonts w:cs="Arial"/>
            <w:webHidden/>
          </w:rPr>
          <w:instrText xml:space="preserve"> PAGEREF _Toc192753878 \h </w:instrText>
        </w:r>
        <w:r w:rsidRPr="00756DBB">
          <w:rPr>
            <w:rFonts w:cs="Arial"/>
            <w:webHidden/>
          </w:rPr>
        </w:r>
        <w:r w:rsidRPr="00756DBB">
          <w:rPr>
            <w:rFonts w:cs="Arial"/>
            <w:webHidden/>
          </w:rPr>
          <w:fldChar w:fldCharType="separate"/>
        </w:r>
        <w:r w:rsidRPr="00756DBB">
          <w:rPr>
            <w:rFonts w:cs="Arial"/>
            <w:webHidden/>
          </w:rPr>
          <w:t>5</w:t>
        </w:r>
        <w:r w:rsidRPr="00756DBB">
          <w:rPr>
            <w:rFonts w:cs="Arial"/>
            <w:webHidden/>
          </w:rPr>
          <w:fldChar w:fldCharType="end"/>
        </w:r>
      </w:hyperlink>
    </w:p>
    <w:p w14:paraId="4033A60D" w14:textId="0EBFA256" w:rsidR="00756DBB" w:rsidRPr="00756DBB" w:rsidRDefault="00756DBB">
      <w:pPr>
        <w:pStyle w:val="Kazalovsebine1"/>
        <w:rPr>
          <w:rFonts w:eastAsiaTheme="minorEastAsia"/>
          <w:b w:val="0"/>
          <w:bCs w:val="0"/>
          <w:caps w:val="0"/>
          <w:kern w:val="2"/>
          <w:sz w:val="24"/>
          <w:szCs w:val="24"/>
          <w:lang w:eastAsia="sl-SI"/>
          <w14:ligatures w14:val="standardContextual"/>
        </w:rPr>
      </w:pPr>
      <w:hyperlink w:anchor="_Toc192753879" w:history="1">
        <w:r w:rsidRPr="00756DBB">
          <w:rPr>
            <w:rStyle w:val="Hiperpovezava"/>
            <w:b w:val="0"/>
            <w:bCs w:val="0"/>
          </w:rPr>
          <w:t>3</w:t>
        </w:r>
        <w:r w:rsidRPr="00756DBB">
          <w:rPr>
            <w:rFonts w:eastAsiaTheme="minorEastAsia"/>
            <w:b w:val="0"/>
            <w:bCs w:val="0"/>
            <w:caps w:val="0"/>
            <w:kern w:val="2"/>
            <w:sz w:val="24"/>
            <w:szCs w:val="24"/>
            <w:lang w:eastAsia="sl-SI"/>
            <w14:ligatures w14:val="standardContextual"/>
          </w:rPr>
          <w:tab/>
        </w:r>
        <w:r w:rsidRPr="00756DBB">
          <w:rPr>
            <w:rStyle w:val="Hiperpovezava"/>
            <w:b w:val="0"/>
            <w:bCs w:val="0"/>
          </w:rPr>
          <w:t>PREDMET JAVNEGA NAROČILA</w:t>
        </w:r>
        <w:r w:rsidRPr="00756DBB">
          <w:rPr>
            <w:b w:val="0"/>
            <w:bCs w:val="0"/>
            <w:webHidden/>
          </w:rPr>
          <w:tab/>
        </w:r>
        <w:r w:rsidRPr="00756DBB">
          <w:rPr>
            <w:b w:val="0"/>
            <w:bCs w:val="0"/>
            <w:webHidden/>
          </w:rPr>
          <w:fldChar w:fldCharType="begin"/>
        </w:r>
        <w:r w:rsidRPr="00756DBB">
          <w:rPr>
            <w:b w:val="0"/>
            <w:bCs w:val="0"/>
            <w:webHidden/>
          </w:rPr>
          <w:instrText xml:space="preserve"> PAGEREF _Toc192753879 \h </w:instrText>
        </w:r>
        <w:r w:rsidRPr="00756DBB">
          <w:rPr>
            <w:b w:val="0"/>
            <w:bCs w:val="0"/>
            <w:webHidden/>
          </w:rPr>
        </w:r>
        <w:r w:rsidRPr="00756DBB">
          <w:rPr>
            <w:b w:val="0"/>
            <w:bCs w:val="0"/>
            <w:webHidden/>
          </w:rPr>
          <w:fldChar w:fldCharType="separate"/>
        </w:r>
        <w:r w:rsidRPr="00756DBB">
          <w:rPr>
            <w:b w:val="0"/>
            <w:bCs w:val="0"/>
            <w:webHidden/>
          </w:rPr>
          <w:t>6</w:t>
        </w:r>
        <w:r w:rsidRPr="00756DBB">
          <w:rPr>
            <w:b w:val="0"/>
            <w:bCs w:val="0"/>
            <w:webHidden/>
          </w:rPr>
          <w:fldChar w:fldCharType="end"/>
        </w:r>
      </w:hyperlink>
    </w:p>
    <w:p w14:paraId="18760F8D" w14:textId="69BF2A09" w:rsidR="00756DBB" w:rsidRPr="00756DBB" w:rsidRDefault="00756DBB">
      <w:pPr>
        <w:pStyle w:val="Kazalovsebine2"/>
        <w:rPr>
          <w:rFonts w:eastAsiaTheme="minorEastAsia" w:cs="Arial"/>
          <w:caps w:val="0"/>
          <w:kern w:val="2"/>
          <w:sz w:val="24"/>
          <w:lang w:eastAsia="sl-SI"/>
          <w14:ligatures w14:val="standardContextual"/>
        </w:rPr>
      </w:pPr>
      <w:hyperlink w:anchor="_Toc192753880" w:history="1">
        <w:r w:rsidRPr="00756DBB">
          <w:rPr>
            <w:rStyle w:val="Hiperpovezava"/>
            <w:rFonts w:cs="Arial"/>
          </w:rPr>
          <w:t>3.1</w:t>
        </w:r>
        <w:r w:rsidRPr="00756DBB">
          <w:rPr>
            <w:rFonts w:eastAsiaTheme="minorEastAsia" w:cs="Arial"/>
            <w:caps w:val="0"/>
            <w:kern w:val="2"/>
            <w:sz w:val="24"/>
            <w:lang w:eastAsia="sl-SI"/>
            <w14:ligatures w14:val="standardContextual"/>
          </w:rPr>
          <w:tab/>
        </w:r>
        <w:r w:rsidRPr="00756DBB">
          <w:rPr>
            <w:rStyle w:val="Hiperpovezava"/>
            <w:rFonts w:cs="Arial"/>
          </w:rPr>
          <w:t>Predmet</w:t>
        </w:r>
        <w:r w:rsidRPr="00756DBB">
          <w:rPr>
            <w:rFonts w:cs="Arial"/>
            <w:webHidden/>
          </w:rPr>
          <w:tab/>
        </w:r>
        <w:r w:rsidRPr="00756DBB">
          <w:rPr>
            <w:rFonts w:cs="Arial"/>
            <w:webHidden/>
          </w:rPr>
          <w:fldChar w:fldCharType="begin"/>
        </w:r>
        <w:r w:rsidRPr="00756DBB">
          <w:rPr>
            <w:rFonts w:cs="Arial"/>
            <w:webHidden/>
          </w:rPr>
          <w:instrText xml:space="preserve"> PAGEREF _Toc192753880 \h </w:instrText>
        </w:r>
        <w:r w:rsidRPr="00756DBB">
          <w:rPr>
            <w:rFonts w:cs="Arial"/>
            <w:webHidden/>
          </w:rPr>
        </w:r>
        <w:r w:rsidRPr="00756DBB">
          <w:rPr>
            <w:rFonts w:cs="Arial"/>
            <w:webHidden/>
          </w:rPr>
          <w:fldChar w:fldCharType="separate"/>
        </w:r>
        <w:r w:rsidRPr="00756DBB">
          <w:rPr>
            <w:rFonts w:cs="Arial"/>
            <w:webHidden/>
          </w:rPr>
          <w:t>6</w:t>
        </w:r>
        <w:r w:rsidRPr="00756DBB">
          <w:rPr>
            <w:rFonts w:cs="Arial"/>
            <w:webHidden/>
          </w:rPr>
          <w:fldChar w:fldCharType="end"/>
        </w:r>
      </w:hyperlink>
    </w:p>
    <w:p w14:paraId="043F4B00" w14:textId="59D3BE59" w:rsidR="00756DBB" w:rsidRPr="00756DBB" w:rsidRDefault="00756DBB">
      <w:pPr>
        <w:pStyle w:val="Kazalovsebine2"/>
        <w:rPr>
          <w:rFonts w:eastAsiaTheme="minorEastAsia" w:cs="Arial"/>
          <w:caps w:val="0"/>
          <w:kern w:val="2"/>
          <w:sz w:val="24"/>
          <w:lang w:eastAsia="sl-SI"/>
          <w14:ligatures w14:val="standardContextual"/>
        </w:rPr>
      </w:pPr>
      <w:hyperlink w:anchor="_Toc192753881" w:history="1">
        <w:r w:rsidRPr="00756DBB">
          <w:rPr>
            <w:rStyle w:val="Hiperpovezava"/>
            <w:rFonts w:cs="Arial"/>
          </w:rPr>
          <w:t>3.2</w:t>
        </w:r>
        <w:r w:rsidRPr="00756DBB">
          <w:rPr>
            <w:rFonts w:eastAsiaTheme="minorEastAsia" w:cs="Arial"/>
            <w:caps w:val="0"/>
            <w:kern w:val="2"/>
            <w:sz w:val="24"/>
            <w:lang w:eastAsia="sl-SI"/>
            <w14:ligatures w14:val="standardContextual"/>
          </w:rPr>
          <w:tab/>
        </w:r>
        <w:r w:rsidRPr="00756DBB">
          <w:rPr>
            <w:rStyle w:val="Hiperpovezava"/>
            <w:rFonts w:cs="Arial"/>
          </w:rPr>
          <w:t>SPLOŠNE ZAHTEVE</w:t>
        </w:r>
        <w:r w:rsidRPr="00756DBB">
          <w:rPr>
            <w:rFonts w:cs="Arial"/>
            <w:webHidden/>
          </w:rPr>
          <w:tab/>
        </w:r>
        <w:r w:rsidRPr="00756DBB">
          <w:rPr>
            <w:rFonts w:cs="Arial"/>
            <w:webHidden/>
          </w:rPr>
          <w:fldChar w:fldCharType="begin"/>
        </w:r>
        <w:r w:rsidRPr="00756DBB">
          <w:rPr>
            <w:rFonts w:cs="Arial"/>
            <w:webHidden/>
          </w:rPr>
          <w:instrText xml:space="preserve"> PAGEREF _Toc192753881 \h </w:instrText>
        </w:r>
        <w:r w:rsidRPr="00756DBB">
          <w:rPr>
            <w:rFonts w:cs="Arial"/>
            <w:webHidden/>
          </w:rPr>
        </w:r>
        <w:r w:rsidRPr="00756DBB">
          <w:rPr>
            <w:rFonts w:cs="Arial"/>
            <w:webHidden/>
          </w:rPr>
          <w:fldChar w:fldCharType="separate"/>
        </w:r>
        <w:r w:rsidRPr="00756DBB">
          <w:rPr>
            <w:rFonts w:cs="Arial"/>
            <w:webHidden/>
          </w:rPr>
          <w:t>6</w:t>
        </w:r>
        <w:r w:rsidRPr="00756DBB">
          <w:rPr>
            <w:rFonts w:cs="Arial"/>
            <w:webHidden/>
          </w:rPr>
          <w:fldChar w:fldCharType="end"/>
        </w:r>
      </w:hyperlink>
    </w:p>
    <w:p w14:paraId="0B2CEA03" w14:textId="69FA68B6" w:rsidR="00756DBB" w:rsidRPr="00756DBB" w:rsidRDefault="00756DBB">
      <w:pPr>
        <w:pStyle w:val="Kazalovsebine3"/>
        <w:tabs>
          <w:tab w:val="right" w:leader="underscore" w:pos="9060"/>
        </w:tabs>
        <w:rPr>
          <w:rFonts w:ascii="Arial" w:eastAsiaTheme="minorEastAsia" w:hAnsi="Arial" w:cs="Arial"/>
          <w:noProof/>
          <w:kern w:val="2"/>
          <w:sz w:val="24"/>
          <w:lang w:eastAsia="sl-SI"/>
          <w14:ligatures w14:val="standardContextual"/>
        </w:rPr>
      </w:pPr>
      <w:hyperlink w:anchor="_Toc192753882" w:history="1">
        <w:r w:rsidRPr="00756DBB">
          <w:rPr>
            <w:rStyle w:val="Hiperpovezava"/>
            <w:rFonts w:ascii="Arial" w:hAnsi="Arial" w:cs="Arial"/>
            <w:noProof/>
          </w:rPr>
          <w:t>Rok izvedbe vseh razpisanih del</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_Toc192753882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7</w:t>
        </w:r>
        <w:r w:rsidRPr="00756DBB">
          <w:rPr>
            <w:rFonts w:ascii="Arial" w:hAnsi="Arial" w:cs="Arial"/>
            <w:noProof/>
            <w:webHidden/>
          </w:rPr>
          <w:fldChar w:fldCharType="end"/>
        </w:r>
      </w:hyperlink>
    </w:p>
    <w:p w14:paraId="551A329B" w14:textId="15FC34B2" w:rsidR="00756DBB" w:rsidRPr="00756DBB" w:rsidRDefault="00756DBB">
      <w:pPr>
        <w:pStyle w:val="Kazalovsebine3"/>
        <w:tabs>
          <w:tab w:val="right" w:leader="underscore" w:pos="9060"/>
        </w:tabs>
        <w:rPr>
          <w:rFonts w:ascii="Arial" w:eastAsiaTheme="minorEastAsia" w:hAnsi="Arial" w:cs="Arial"/>
          <w:noProof/>
          <w:kern w:val="2"/>
          <w:sz w:val="24"/>
          <w:lang w:eastAsia="sl-SI"/>
          <w14:ligatures w14:val="standardContextual"/>
        </w:rPr>
      </w:pPr>
      <w:hyperlink w:anchor="_Toc192753883" w:history="1">
        <w:r w:rsidRPr="00756DBB">
          <w:rPr>
            <w:rStyle w:val="Hiperpovezava"/>
            <w:rFonts w:ascii="Arial" w:hAnsi="Arial" w:cs="Arial"/>
            <w:noProof/>
          </w:rPr>
          <w:t>Končni prevzem opreme na lokaciji naročnika</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_Toc192753883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7</w:t>
        </w:r>
        <w:r w:rsidRPr="00756DBB">
          <w:rPr>
            <w:rFonts w:ascii="Arial" w:hAnsi="Arial" w:cs="Arial"/>
            <w:noProof/>
            <w:webHidden/>
          </w:rPr>
          <w:fldChar w:fldCharType="end"/>
        </w:r>
      </w:hyperlink>
    </w:p>
    <w:p w14:paraId="69144304" w14:textId="4DCFA948" w:rsidR="00756DBB" w:rsidRPr="00756DBB" w:rsidRDefault="00756DBB">
      <w:pPr>
        <w:pStyle w:val="Kazalovsebine3"/>
        <w:tabs>
          <w:tab w:val="right" w:leader="underscore" w:pos="9060"/>
        </w:tabs>
        <w:rPr>
          <w:rFonts w:ascii="Arial" w:eastAsiaTheme="minorEastAsia" w:hAnsi="Arial" w:cs="Arial"/>
          <w:noProof/>
          <w:kern w:val="2"/>
          <w:sz w:val="24"/>
          <w:lang w:eastAsia="sl-SI"/>
          <w14:ligatures w14:val="standardContextual"/>
        </w:rPr>
      </w:pPr>
      <w:hyperlink w:anchor="_Toc192753884" w:history="1">
        <w:r w:rsidRPr="00756DBB">
          <w:rPr>
            <w:rStyle w:val="Hiperpovezava"/>
            <w:rFonts w:ascii="Arial" w:hAnsi="Arial" w:cs="Arial"/>
            <w:noProof/>
          </w:rPr>
          <w:t>Šolanje naročnikovih uporabnikov</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_Toc192753884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7</w:t>
        </w:r>
        <w:r w:rsidRPr="00756DBB">
          <w:rPr>
            <w:rFonts w:ascii="Arial" w:hAnsi="Arial" w:cs="Arial"/>
            <w:noProof/>
            <w:webHidden/>
          </w:rPr>
          <w:fldChar w:fldCharType="end"/>
        </w:r>
      </w:hyperlink>
    </w:p>
    <w:p w14:paraId="495BE112" w14:textId="4A8DEBBE" w:rsidR="00756DBB" w:rsidRPr="00756DBB" w:rsidRDefault="00756DBB">
      <w:pPr>
        <w:pStyle w:val="Kazalovsebine3"/>
        <w:tabs>
          <w:tab w:val="right" w:leader="underscore" w:pos="9060"/>
        </w:tabs>
        <w:rPr>
          <w:rFonts w:ascii="Arial" w:eastAsiaTheme="minorEastAsia" w:hAnsi="Arial" w:cs="Arial"/>
          <w:noProof/>
          <w:kern w:val="2"/>
          <w:sz w:val="24"/>
          <w:lang w:eastAsia="sl-SI"/>
          <w14:ligatures w14:val="standardContextual"/>
        </w:rPr>
      </w:pPr>
      <w:hyperlink w:anchor="_Toc192753885" w:history="1">
        <w:r w:rsidRPr="00756DBB">
          <w:rPr>
            <w:rStyle w:val="Hiperpovezava"/>
            <w:rFonts w:ascii="Arial" w:hAnsi="Arial" w:cs="Arial"/>
            <w:noProof/>
          </w:rPr>
          <w:t>Rezervni deli</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_Toc192753885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7</w:t>
        </w:r>
        <w:r w:rsidRPr="00756DBB">
          <w:rPr>
            <w:rFonts w:ascii="Arial" w:hAnsi="Arial" w:cs="Arial"/>
            <w:noProof/>
            <w:webHidden/>
          </w:rPr>
          <w:fldChar w:fldCharType="end"/>
        </w:r>
      </w:hyperlink>
    </w:p>
    <w:p w14:paraId="64D6499A" w14:textId="46E7AB85" w:rsidR="00756DBB" w:rsidRPr="00756DBB" w:rsidRDefault="00756DBB">
      <w:pPr>
        <w:pStyle w:val="Kazalovsebine3"/>
        <w:tabs>
          <w:tab w:val="right" w:leader="underscore" w:pos="9060"/>
        </w:tabs>
        <w:rPr>
          <w:rFonts w:ascii="Arial" w:eastAsiaTheme="minorEastAsia" w:hAnsi="Arial" w:cs="Arial"/>
          <w:noProof/>
          <w:kern w:val="2"/>
          <w:sz w:val="24"/>
          <w:lang w:eastAsia="sl-SI"/>
          <w14:ligatures w14:val="standardContextual"/>
        </w:rPr>
      </w:pPr>
      <w:hyperlink w:anchor="_Toc192753886" w:history="1">
        <w:r w:rsidRPr="00756DBB">
          <w:rPr>
            <w:rStyle w:val="Hiperpovezava"/>
            <w:rFonts w:ascii="Arial" w:hAnsi="Arial" w:cs="Arial"/>
            <w:noProof/>
          </w:rPr>
          <w:t>Garancija</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_Toc192753886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7</w:t>
        </w:r>
        <w:r w:rsidRPr="00756DBB">
          <w:rPr>
            <w:rFonts w:ascii="Arial" w:hAnsi="Arial" w:cs="Arial"/>
            <w:noProof/>
            <w:webHidden/>
          </w:rPr>
          <w:fldChar w:fldCharType="end"/>
        </w:r>
      </w:hyperlink>
    </w:p>
    <w:p w14:paraId="0BD27F87" w14:textId="3BAC01DB" w:rsidR="00756DBB" w:rsidRPr="00756DBB" w:rsidRDefault="00756DBB">
      <w:pPr>
        <w:pStyle w:val="Kazalovsebine3"/>
        <w:tabs>
          <w:tab w:val="right" w:leader="underscore" w:pos="9060"/>
        </w:tabs>
        <w:rPr>
          <w:rFonts w:ascii="Arial" w:eastAsiaTheme="minorEastAsia" w:hAnsi="Arial" w:cs="Arial"/>
          <w:noProof/>
          <w:kern w:val="2"/>
          <w:sz w:val="24"/>
          <w:lang w:eastAsia="sl-SI"/>
          <w14:ligatures w14:val="standardContextual"/>
        </w:rPr>
      </w:pPr>
      <w:hyperlink w:anchor="_Toc192753887" w:history="1">
        <w:r w:rsidRPr="00756DBB">
          <w:rPr>
            <w:rStyle w:val="Hiperpovezava"/>
            <w:rFonts w:ascii="Arial" w:hAnsi="Arial" w:cs="Arial"/>
            <w:noProof/>
          </w:rPr>
          <w:t>Odzivni čas in odprava napak:</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_Toc192753887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7</w:t>
        </w:r>
        <w:r w:rsidRPr="00756DBB">
          <w:rPr>
            <w:rFonts w:ascii="Arial" w:hAnsi="Arial" w:cs="Arial"/>
            <w:noProof/>
            <w:webHidden/>
          </w:rPr>
          <w:fldChar w:fldCharType="end"/>
        </w:r>
      </w:hyperlink>
    </w:p>
    <w:p w14:paraId="257304B5" w14:textId="398246CC"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88" w:history="1">
        <w:r w:rsidRPr="00756DBB">
          <w:rPr>
            <w:rStyle w:val="Hiperpovezava"/>
            <w:rFonts w:ascii="Arial" w:hAnsi="Arial" w:cs="Arial"/>
            <w:noProof/>
          </w:rPr>
          <w:t>3.2.1</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NAKUP ŠTIRIH HLADILNIH OMAR</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_Toc192753888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7</w:t>
        </w:r>
        <w:r w:rsidRPr="00756DBB">
          <w:rPr>
            <w:rFonts w:ascii="Arial" w:hAnsi="Arial" w:cs="Arial"/>
            <w:noProof/>
            <w:webHidden/>
          </w:rPr>
          <w:fldChar w:fldCharType="end"/>
        </w:r>
      </w:hyperlink>
    </w:p>
    <w:p w14:paraId="4888631A" w14:textId="685DA9D4" w:rsidR="00756DBB" w:rsidRPr="00756DBB" w:rsidRDefault="00756DBB">
      <w:pPr>
        <w:pStyle w:val="Kazalovsebine2"/>
        <w:rPr>
          <w:rFonts w:eastAsiaTheme="minorEastAsia" w:cs="Arial"/>
          <w:caps w:val="0"/>
          <w:kern w:val="2"/>
          <w:sz w:val="24"/>
          <w:lang w:eastAsia="sl-SI"/>
          <w14:ligatures w14:val="standardContextual"/>
        </w:rPr>
      </w:pPr>
      <w:hyperlink w:anchor="_Toc192753889" w:history="1">
        <w:r w:rsidRPr="00756DBB">
          <w:rPr>
            <w:rStyle w:val="Hiperpovezava"/>
            <w:rFonts w:cs="Arial"/>
          </w:rPr>
          <w:t>3.3</w:t>
        </w:r>
        <w:r w:rsidRPr="00756DBB">
          <w:rPr>
            <w:rFonts w:eastAsiaTheme="minorEastAsia" w:cs="Arial"/>
            <w:caps w:val="0"/>
            <w:kern w:val="2"/>
            <w:sz w:val="24"/>
            <w:lang w:eastAsia="sl-SI"/>
            <w14:ligatures w14:val="standardContextual"/>
          </w:rPr>
          <w:tab/>
        </w:r>
        <w:r w:rsidRPr="00756DBB">
          <w:rPr>
            <w:rStyle w:val="Hiperpovezava"/>
            <w:rFonts w:cs="Arial"/>
          </w:rPr>
          <w:t>IZPOLNJEVANJE TEMELJNIH OKOLJSKIH ZAHTEV</w:t>
        </w:r>
        <w:r w:rsidRPr="00756DBB">
          <w:rPr>
            <w:rFonts w:cs="Arial"/>
            <w:webHidden/>
          </w:rPr>
          <w:tab/>
        </w:r>
        <w:r w:rsidRPr="00756DBB">
          <w:rPr>
            <w:rFonts w:cs="Arial"/>
            <w:webHidden/>
          </w:rPr>
          <w:fldChar w:fldCharType="begin"/>
        </w:r>
        <w:r w:rsidRPr="00756DBB">
          <w:rPr>
            <w:rFonts w:cs="Arial"/>
            <w:webHidden/>
          </w:rPr>
          <w:instrText xml:space="preserve"> PAGEREF _Toc192753889 \h </w:instrText>
        </w:r>
        <w:r w:rsidRPr="00756DBB">
          <w:rPr>
            <w:rFonts w:cs="Arial"/>
            <w:webHidden/>
          </w:rPr>
        </w:r>
        <w:r w:rsidRPr="00756DBB">
          <w:rPr>
            <w:rFonts w:cs="Arial"/>
            <w:webHidden/>
          </w:rPr>
          <w:fldChar w:fldCharType="separate"/>
        </w:r>
        <w:r w:rsidRPr="00756DBB">
          <w:rPr>
            <w:rFonts w:cs="Arial"/>
            <w:webHidden/>
          </w:rPr>
          <w:t>8</w:t>
        </w:r>
        <w:r w:rsidRPr="00756DBB">
          <w:rPr>
            <w:rFonts w:cs="Arial"/>
            <w:webHidden/>
          </w:rPr>
          <w:fldChar w:fldCharType="end"/>
        </w:r>
      </w:hyperlink>
    </w:p>
    <w:p w14:paraId="334EC3FF" w14:textId="4E506CCC" w:rsidR="00756DBB" w:rsidRPr="00756DBB" w:rsidRDefault="00756DBB">
      <w:pPr>
        <w:pStyle w:val="Kazalovsebine2"/>
        <w:rPr>
          <w:rFonts w:eastAsiaTheme="minorEastAsia" w:cs="Arial"/>
          <w:caps w:val="0"/>
          <w:kern w:val="2"/>
          <w:sz w:val="24"/>
          <w:lang w:eastAsia="sl-SI"/>
          <w14:ligatures w14:val="standardContextual"/>
        </w:rPr>
      </w:pPr>
      <w:hyperlink w:anchor="_Toc192753890" w:history="1">
        <w:r w:rsidRPr="00756DBB">
          <w:rPr>
            <w:rStyle w:val="Hiperpovezava"/>
            <w:rFonts w:cs="Arial"/>
          </w:rPr>
          <w:t>3.4</w:t>
        </w:r>
        <w:r w:rsidRPr="00756DBB">
          <w:rPr>
            <w:rFonts w:eastAsiaTheme="minorEastAsia" w:cs="Arial"/>
            <w:caps w:val="0"/>
            <w:kern w:val="2"/>
            <w:sz w:val="24"/>
            <w:lang w:eastAsia="sl-SI"/>
            <w14:ligatures w14:val="standardContextual"/>
          </w:rPr>
          <w:tab/>
        </w:r>
        <w:r w:rsidRPr="00756DBB">
          <w:rPr>
            <w:rStyle w:val="Hiperpovezava"/>
            <w:rFonts w:cs="Arial"/>
          </w:rPr>
          <w:t>OGLED LOKACIJE</w:t>
        </w:r>
        <w:r w:rsidRPr="00756DBB">
          <w:rPr>
            <w:rFonts w:cs="Arial"/>
            <w:webHidden/>
          </w:rPr>
          <w:tab/>
        </w:r>
        <w:r w:rsidRPr="00756DBB">
          <w:rPr>
            <w:rFonts w:cs="Arial"/>
            <w:webHidden/>
          </w:rPr>
          <w:fldChar w:fldCharType="begin"/>
        </w:r>
        <w:r w:rsidRPr="00756DBB">
          <w:rPr>
            <w:rFonts w:cs="Arial"/>
            <w:webHidden/>
          </w:rPr>
          <w:instrText xml:space="preserve"> PAGEREF _Toc192753890 \h </w:instrText>
        </w:r>
        <w:r w:rsidRPr="00756DBB">
          <w:rPr>
            <w:rFonts w:cs="Arial"/>
            <w:webHidden/>
          </w:rPr>
        </w:r>
        <w:r w:rsidRPr="00756DBB">
          <w:rPr>
            <w:rFonts w:cs="Arial"/>
            <w:webHidden/>
          </w:rPr>
          <w:fldChar w:fldCharType="separate"/>
        </w:r>
        <w:r w:rsidRPr="00756DBB">
          <w:rPr>
            <w:rFonts w:cs="Arial"/>
            <w:webHidden/>
          </w:rPr>
          <w:t>8</w:t>
        </w:r>
        <w:r w:rsidRPr="00756DBB">
          <w:rPr>
            <w:rFonts w:cs="Arial"/>
            <w:webHidden/>
          </w:rPr>
          <w:fldChar w:fldCharType="end"/>
        </w:r>
      </w:hyperlink>
    </w:p>
    <w:p w14:paraId="6FC1E886" w14:textId="0A7C1D6A" w:rsidR="00756DBB" w:rsidRPr="00756DBB" w:rsidRDefault="00756DBB">
      <w:pPr>
        <w:pStyle w:val="Kazalovsebine1"/>
        <w:rPr>
          <w:rFonts w:eastAsiaTheme="minorEastAsia"/>
          <w:b w:val="0"/>
          <w:bCs w:val="0"/>
          <w:caps w:val="0"/>
          <w:kern w:val="2"/>
          <w:sz w:val="24"/>
          <w:szCs w:val="24"/>
          <w:lang w:eastAsia="sl-SI"/>
          <w14:ligatures w14:val="standardContextual"/>
        </w:rPr>
      </w:pPr>
      <w:hyperlink w:anchor="_Toc192753891" w:history="1">
        <w:r w:rsidRPr="00756DBB">
          <w:rPr>
            <w:rStyle w:val="Hiperpovezava"/>
            <w:b w:val="0"/>
            <w:bCs w:val="0"/>
          </w:rPr>
          <w:t>4</w:t>
        </w:r>
        <w:r w:rsidRPr="00756DBB">
          <w:rPr>
            <w:rFonts w:eastAsiaTheme="minorEastAsia"/>
            <w:b w:val="0"/>
            <w:bCs w:val="0"/>
            <w:caps w:val="0"/>
            <w:kern w:val="2"/>
            <w:sz w:val="24"/>
            <w:szCs w:val="24"/>
            <w:lang w:eastAsia="sl-SI"/>
            <w14:ligatures w14:val="standardContextual"/>
          </w:rPr>
          <w:tab/>
        </w:r>
        <w:r w:rsidRPr="00756DBB">
          <w:rPr>
            <w:rStyle w:val="Hiperpovezava"/>
            <w:b w:val="0"/>
            <w:bCs w:val="0"/>
          </w:rPr>
          <w:t>PONUDBENA DOKUMENTACIJA</w:t>
        </w:r>
        <w:r w:rsidRPr="00756DBB">
          <w:rPr>
            <w:b w:val="0"/>
            <w:bCs w:val="0"/>
            <w:webHidden/>
          </w:rPr>
          <w:tab/>
        </w:r>
        <w:r w:rsidRPr="00756DBB">
          <w:rPr>
            <w:b w:val="0"/>
            <w:bCs w:val="0"/>
            <w:webHidden/>
          </w:rPr>
          <w:fldChar w:fldCharType="begin"/>
        </w:r>
        <w:r w:rsidRPr="00756DBB">
          <w:rPr>
            <w:b w:val="0"/>
            <w:bCs w:val="0"/>
            <w:webHidden/>
          </w:rPr>
          <w:instrText xml:space="preserve"> PAGEREF _Toc192753891 \h </w:instrText>
        </w:r>
        <w:r w:rsidRPr="00756DBB">
          <w:rPr>
            <w:b w:val="0"/>
            <w:bCs w:val="0"/>
            <w:webHidden/>
          </w:rPr>
        </w:r>
        <w:r w:rsidRPr="00756DBB">
          <w:rPr>
            <w:b w:val="0"/>
            <w:bCs w:val="0"/>
            <w:webHidden/>
          </w:rPr>
          <w:fldChar w:fldCharType="separate"/>
        </w:r>
        <w:r w:rsidRPr="00756DBB">
          <w:rPr>
            <w:b w:val="0"/>
            <w:bCs w:val="0"/>
            <w:webHidden/>
          </w:rPr>
          <w:t>9</w:t>
        </w:r>
        <w:r w:rsidRPr="00756DBB">
          <w:rPr>
            <w:b w:val="0"/>
            <w:bCs w:val="0"/>
            <w:webHidden/>
          </w:rPr>
          <w:fldChar w:fldCharType="end"/>
        </w:r>
      </w:hyperlink>
    </w:p>
    <w:p w14:paraId="7D02432E" w14:textId="3CF789DE" w:rsidR="00756DBB" w:rsidRPr="00756DBB" w:rsidRDefault="00756DBB">
      <w:pPr>
        <w:pStyle w:val="Kazalovsebine2"/>
        <w:rPr>
          <w:rFonts w:eastAsiaTheme="minorEastAsia" w:cs="Arial"/>
          <w:caps w:val="0"/>
          <w:kern w:val="2"/>
          <w:sz w:val="24"/>
          <w:lang w:eastAsia="sl-SI"/>
          <w14:ligatures w14:val="standardContextual"/>
        </w:rPr>
      </w:pPr>
      <w:hyperlink w:anchor="_Toc192753892" w:history="1">
        <w:r w:rsidRPr="00756DBB">
          <w:rPr>
            <w:rStyle w:val="Hiperpovezava"/>
            <w:rFonts w:cs="Arial"/>
          </w:rPr>
          <w:t>4.1</w:t>
        </w:r>
        <w:r w:rsidRPr="00756DBB">
          <w:rPr>
            <w:rFonts w:eastAsiaTheme="minorEastAsia" w:cs="Arial"/>
            <w:caps w:val="0"/>
            <w:kern w:val="2"/>
            <w:sz w:val="24"/>
            <w:lang w:eastAsia="sl-SI"/>
            <w14:ligatures w14:val="standardContextual"/>
          </w:rPr>
          <w:tab/>
        </w:r>
        <w:r w:rsidRPr="00756DBB">
          <w:rPr>
            <w:rStyle w:val="Hiperpovezava"/>
            <w:rFonts w:cs="Arial"/>
          </w:rPr>
          <w:t>Splošni pogoji za izdelavo ponudbene dokumentacije</w:t>
        </w:r>
        <w:r w:rsidRPr="00756DBB">
          <w:rPr>
            <w:rFonts w:cs="Arial"/>
            <w:webHidden/>
          </w:rPr>
          <w:tab/>
        </w:r>
        <w:r w:rsidRPr="00756DBB">
          <w:rPr>
            <w:rFonts w:cs="Arial"/>
            <w:webHidden/>
          </w:rPr>
          <w:fldChar w:fldCharType="begin"/>
        </w:r>
        <w:r w:rsidRPr="00756DBB">
          <w:rPr>
            <w:rFonts w:cs="Arial"/>
            <w:webHidden/>
          </w:rPr>
          <w:instrText xml:space="preserve"> PAGEREF _Toc192753892 \h </w:instrText>
        </w:r>
        <w:r w:rsidRPr="00756DBB">
          <w:rPr>
            <w:rFonts w:cs="Arial"/>
            <w:webHidden/>
          </w:rPr>
        </w:r>
        <w:r w:rsidRPr="00756DBB">
          <w:rPr>
            <w:rFonts w:cs="Arial"/>
            <w:webHidden/>
          </w:rPr>
          <w:fldChar w:fldCharType="separate"/>
        </w:r>
        <w:r w:rsidRPr="00756DBB">
          <w:rPr>
            <w:rFonts w:cs="Arial"/>
            <w:webHidden/>
          </w:rPr>
          <w:t>9</w:t>
        </w:r>
        <w:r w:rsidRPr="00756DBB">
          <w:rPr>
            <w:rFonts w:cs="Arial"/>
            <w:webHidden/>
          </w:rPr>
          <w:fldChar w:fldCharType="end"/>
        </w:r>
      </w:hyperlink>
    </w:p>
    <w:p w14:paraId="5AD82822" w14:textId="5306F7AC"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93" w:history="1">
        <w:r w:rsidRPr="00756DBB">
          <w:rPr>
            <w:rStyle w:val="Hiperpovezava"/>
            <w:rFonts w:ascii="Arial" w:hAnsi="Arial" w:cs="Arial"/>
            <w:noProof/>
          </w:rPr>
          <w:t>4.1.1</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Pojasnila k razpisni dokumentaciji v zvezi z oddajo javnega naročila</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_Toc192753893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9</w:t>
        </w:r>
        <w:r w:rsidRPr="00756DBB">
          <w:rPr>
            <w:rFonts w:ascii="Arial" w:hAnsi="Arial" w:cs="Arial"/>
            <w:noProof/>
            <w:webHidden/>
          </w:rPr>
          <w:fldChar w:fldCharType="end"/>
        </w:r>
      </w:hyperlink>
    </w:p>
    <w:p w14:paraId="318873E6" w14:textId="697ECA49"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94" w:history="1">
        <w:r w:rsidRPr="00756DBB">
          <w:rPr>
            <w:rStyle w:val="Hiperpovezava"/>
            <w:rFonts w:ascii="Arial" w:hAnsi="Arial" w:cs="Arial"/>
            <w:noProof/>
          </w:rPr>
          <w:t>4.1.2</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Jezik</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_Toc192753894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9</w:t>
        </w:r>
        <w:r w:rsidRPr="00756DBB">
          <w:rPr>
            <w:rFonts w:ascii="Arial" w:hAnsi="Arial" w:cs="Arial"/>
            <w:noProof/>
            <w:webHidden/>
          </w:rPr>
          <w:fldChar w:fldCharType="end"/>
        </w:r>
      </w:hyperlink>
    </w:p>
    <w:p w14:paraId="5AD30656" w14:textId="7B42EB3F"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95" w:history="1">
        <w:r w:rsidRPr="00756DBB">
          <w:rPr>
            <w:rStyle w:val="Hiperpovezava"/>
            <w:rFonts w:ascii="Arial" w:hAnsi="Arial" w:cs="Arial"/>
            <w:noProof/>
          </w:rPr>
          <w:t>4.1.3</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Označevanje</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_Toc192753895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9</w:t>
        </w:r>
        <w:r w:rsidRPr="00756DBB">
          <w:rPr>
            <w:rFonts w:ascii="Arial" w:hAnsi="Arial" w:cs="Arial"/>
            <w:noProof/>
            <w:webHidden/>
          </w:rPr>
          <w:fldChar w:fldCharType="end"/>
        </w:r>
      </w:hyperlink>
    </w:p>
    <w:p w14:paraId="6CA6EB87" w14:textId="0B2EC384"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96" w:history="1">
        <w:r w:rsidRPr="00756DBB">
          <w:rPr>
            <w:rStyle w:val="Hiperpovezava"/>
            <w:rFonts w:ascii="Arial" w:hAnsi="Arial" w:cs="Arial"/>
            <w:noProof/>
          </w:rPr>
          <w:t>4.1.4</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Vsebina ponudbe</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_Toc192753896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9</w:t>
        </w:r>
        <w:r w:rsidRPr="00756DBB">
          <w:rPr>
            <w:rFonts w:ascii="Arial" w:hAnsi="Arial" w:cs="Arial"/>
            <w:noProof/>
            <w:webHidden/>
          </w:rPr>
          <w:fldChar w:fldCharType="end"/>
        </w:r>
      </w:hyperlink>
    </w:p>
    <w:p w14:paraId="5AA69586" w14:textId="670C9E17"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97" w:history="1">
        <w:r w:rsidRPr="00756DBB">
          <w:rPr>
            <w:rStyle w:val="Hiperpovezava"/>
            <w:rFonts w:ascii="Arial" w:hAnsi="Arial" w:cs="Arial"/>
            <w:noProof/>
          </w:rPr>
          <w:t>4.1.5</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Predložitev ponudbe s podizvajalci</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_Toc192753897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9</w:t>
        </w:r>
        <w:r w:rsidRPr="00756DBB">
          <w:rPr>
            <w:rFonts w:ascii="Arial" w:hAnsi="Arial" w:cs="Arial"/>
            <w:noProof/>
            <w:webHidden/>
          </w:rPr>
          <w:fldChar w:fldCharType="end"/>
        </w:r>
      </w:hyperlink>
    </w:p>
    <w:p w14:paraId="43C31CB5" w14:textId="18B82953"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98" w:history="1">
        <w:r w:rsidRPr="00756DBB">
          <w:rPr>
            <w:rStyle w:val="Hiperpovezava"/>
            <w:rFonts w:ascii="Arial" w:hAnsi="Arial" w:cs="Arial"/>
            <w:noProof/>
          </w:rPr>
          <w:t>4.1.6</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Skupna ponudba</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_Toc192753898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10</w:t>
        </w:r>
        <w:r w:rsidRPr="00756DBB">
          <w:rPr>
            <w:rFonts w:ascii="Arial" w:hAnsi="Arial" w:cs="Arial"/>
            <w:noProof/>
            <w:webHidden/>
          </w:rPr>
          <w:fldChar w:fldCharType="end"/>
        </w:r>
      </w:hyperlink>
    </w:p>
    <w:p w14:paraId="2F311C3A" w14:textId="5EEEE141"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899" w:history="1">
        <w:r w:rsidRPr="00756DBB">
          <w:rPr>
            <w:rStyle w:val="Hiperpovezava"/>
            <w:rFonts w:ascii="Arial" w:hAnsi="Arial" w:cs="Arial"/>
            <w:noProof/>
          </w:rPr>
          <w:t>4.1.7</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Alternativne ponudbe in variante ponudbe</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_Toc192753899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10</w:t>
        </w:r>
        <w:r w:rsidRPr="00756DBB">
          <w:rPr>
            <w:rFonts w:ascii="Arial" w:hAnsi="Arial" w:cs="Arial"/>
            <w:noProof/>
            <w:webHidden/>
          </w:rPr>
          <w:fldChar w:fldCharType="end"/>
        </w:r>
      </w:hyperlink>
    </w:p>
    <w:p w14:paraId="0A14BA0F" w14:textId="55CE36A0"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0" w:history="1">
        <w:r w:rsidRPr="00756DBB">
          <w:rPr>
            <w:rStyle w:val="Hiperpovezava"/>
            <w:rFonts w:ascii="Arial" w:hAnsi="Arial" w:cs="Arial"/>
            <w:noProof/>
          </w:rPr>
          <w:t>4.1.8</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Oblika ponudbe</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_Toc192753900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10</w:t>
        </w:r>
        <w:r w:rsidRPr="00756DBB">
          <w:rPr>
            <w:rFonts w:ascii="Arial" w:hAnsi="Arial" w:cs="Arial"/>
            <w:noProof/>
            <w:webHidden/>
          </w:rPr>
          <w:fldChar w:fldCharType="end"/>
        </w:r>
      </w:hyperlink>
    </w:p>
    <w:p w14:paraId="583294E2" w14:textId="213ED721"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1" w:history="1">
        <w:r w:rsidRPr="00756DBB">
          <w:rPr>
            <w:rStyle w:val="Hiperpovezava"/>
            <w:rFonts w:ascii="Arial" w:hAnsi="Arial" w:cs="Arial"/>
            <w:noProof/>
          </w:rPr>
          <w:t>4.1.9</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Samo ena ponudba od vsakega ponudnika</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_Toc192753901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10</w:t>
        </w:r>
        <w:r w:rsidRPr="00756DBB">
          <w:rPr>
            <w:rFonts w:ascii="Arial" w:hAnsi="Arial" w:cs="Arial"/>
            <w:noProof/>
            <w:webHidden/>
          </w:rPr>
          <w:fldChar w:fldCharType="end"/>
        </w:r>
      </w:hyperlink>
    </w:p>
    <w:p w14:paraId="27868E3A" w14:textId="35E9E5D6"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2" w:history="1">
        <w:r w:rsidRPr="00756DBB">
          <w:rPr>
            <w:rStyle w:val="Hiperpovezava"/>
            <w:rFonts w:ascii="Arial" w:hAnsi="Arial" w:cs="Arial"/>
            <w:noProof/>
          </w:rPr>
          <w:t>4.1.10</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Veljavnost ponudb</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_Toc192753902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11</w:t>
        </w:r>
        <w:r w:rsidRPr="00756DBB">
          <w:rPr>
            <w:rFonts w:ascii="Arial" w:hAnsi="Arial" w:cs="Arial"/>
            <w:noProof/>
            <w:webHidden/>
          </w:rPr>
          <w:fldChar w:fldCharType="end"/>
        </w:r>
      </w:hyperlink>
    </w:p>
    <w:p w14:paraId="700AFEAA" w14:textId="22B4D2B3" w:rsidR="00756DBB" w:rsidRPr="00756DBB" w:rsidRDefault="00756DBB">
      <w:pPr>
        <w:pStyle w:val="Kazalovsebine2"/>
        <w:rPr>
          <w:rFonts w:eastAsiaTheme="minorEastAsia" w:cs="Arial"/>
          <w:caps w:val="0"/>
          <w:kern w:val="2"/>
          <w:sz w:val="24"/>
          <w:lang w:eastAsia="sl-SI"/>
          <w14:ligatures w14:val="standardContextual"/>
        </w:rPr>
      </w:pPr>
      <w:hyperlink w:anchor="_Toc192753903" w:history="1">
        <w:r w:rsidRPr="00756DBB">
          <w:rPr>
            <w:rStyle w:val="Hiperpovezava"/>
            <w:rFonts w:cs="Arial"/>
          </w:rPr>
          <w:t>4.2</w:t>
        </w:r>
        <w:r w:rsidRPr="00756DBB">
          <w:rPr>
            <w:rFonts w:eastAsiaTheme="minorEastAsia" w:cs="Arial"/>
            <w:caps w:val="0"/>
            <w:kern w:val="2"/>
            <w:sz w:val="24"/>
            <w:lang w:eastAsia="sl-SI"/>
            <w14:ligatures w14:val="standardContextual"/>
          </w:rPr>
          <w:tab/>
        </w:r>
        <w:r w:rsidRPr="00756DBB">
          <w:rPr>
            <w:rStyle w:val="Hiperpovezava"/>
            <w:rFonts w:cs="Arial"/>
          </w:rPr>
          <w:t>Dokumenti v ponudbeni dokumentaciji</w:t>
        </w:r>
        <w:r w:rsidRPr="00756DBB">
          <w:rPr>
            <w:rFonts w:cs="Arial"/>
            <w:webHidden/>
          </w:rPr>
          <w:tab/>
        </w:r>
        <w:r w:rsidRPr="00756DBB">
          <w:rPr>
            <w:rFonts w:cs="Arial"/>
            <w:webHidden/>
          </w:rPr>
          <w:fldChar w:fldCharType="begin"/>
        </w:r>
        <w:r w:rsidRPr="00756DBB">
          <w:rPr>
            <w:rFonts w:cs="Arial"/>
            <w:webHidden/>
          </w:rPr>
          <w:instrText xml:space="preserve"> PAGEREF _Toc192753903 \h </w:instrText>
        </w:r>
        <w:r w:rsidRPr="00756DBB">
          <w:rPr>
            <w:rFonts w:cs="Arial"/>
            <w:webHidden/>
          </w:rPr>
        </w:r>
        <w:r w:rsidRPr="00756DBB">
          <w:rPr>
            <w:rFonts w:cs="Arial"/>
            <w:webHidden/>
          </w:rPr>
          <w:fldChar w:fldCharType="separate"/>
        </w:r>
        <w:r w:rsidRPr="00756DBB">
          <w:rPr>
            <w:rFonts w:cs="Arial"/>
            <w:webHidden/>
          </w:rPr>
          <w:t>11</w:t>
        </w:r>
        <w:r w:rsidRPr="00756DBB">
          <w:rPr>
            <w:rFonts w:cs="Arial"/>
            <w:webHidden/>
          </w:rPr>
          <w:fldChar w:fldCharType="end"/>
        </w:r>
      </w:hyperlink>
    </w:p>
    <w:p w14:paraId="70D8B76A" w14:textId="18C5197E"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4" w:history="1">
        <w:r w:rsidRPr="00756DBB">
          <w:rPr>
            <w:rStyle w:val="Hiperpovezava"/>
            <w:rFonts w:ascii="Arial" w:hAnsi="Arial" w:cs="Arial"/>
            <w:noProof/>
          </w:rPr>
          <w:t>4.2.1</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Podatki o ponudniku ali podizvajalcu ali partnerju (OBR-1)</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_Toc192753904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11</w:t>
        </w:r>
        <w:r w:rsidRPr="00756DBB">
          <w:rPr>
            <w:rFonts w:ascii="Arial" w:hAnsi="Arial" w:cs="Arial"/>
            <w:noProof/>
            <w:webHidden/>
          </w:rPr>
          <w:fldChar w:fldCharType="end"/>
        </w:r>
      </w:hyperlink>
    </w:p>
    <w:p w14:paraId="450160DB" w14:textId="2B3CB467"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5" w:history="1">
        <w:r w:rsidRPr="00756DBB">
          <w:rPr>
            <w:rStyle w:val="Hiperpovezava"/>
            <w:rFonts w:ascii="Arial" w:hAnsi="Arial" w:cs="Arial"/>
            <w:noProof/>
          </w:rPr>
          <w:t>4.2.2</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podizvajalcih in seznam podizvajalcev (OBR-1B)</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_Toc192753905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11</w:t>
        </w:r>
        <w:r w:rsidRPr="00756DBB">
          <w:rPr>
            <w:rFonts w:ascii="Arial" w:hAnsi="Arial" w:cs="Arial"/>
            <w:noProof/>
            <w:webHidden/>
          </w:rPr>
          <w:fldChar w:fldCharType="end"/>
        </w:r>
      </w:hyperlink>
    </w:p>
    <w:p w14:paraId="60ED9B6E" w14:textId="618302F6"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6" w:history="1">
        <w:r w:rsidRPr="00756DBB">
          <w:rPr>
            <w:rStyle w:val="Hiperpovezava"/>
            <w:rFonts w:ascii="Arial" w:hAnsi="Arial" w:cs="Arial"/>
            <w:noProof/>
          </w:rPr>
          <w:t>4.2.3</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sprejemanju pogojev javnega naročila (OBR-2)</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_Toc192753906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11</w:t>
        </w:r>
        <w:r w:rsidRPr="00756DBB">
          <w:rPr>
            <w:rFonts w:ascii="Arial" w:hAnsi="Arial" w:cs="Arial"/>
            <w:noProof/>
            <w:webHidden/>
          </w:rPr>
          <w:fldChar w:fldCharType="end"/>
        </w:r>
      </w:hyperlink>
    </w:p>
    <w:p w14:paraId="1670BE0E" w14:textId="762313F0"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7" w:history="1">
        <w:r w:rsidRPr="00756DBB">
          <w:rPr>
            <w:rStyle w:val="Hiperpovezava"/>
            <w:rFonts w:ascii="Arial" w:hAnsi="Arial" w:cs="Arial"/>
            <w:noProof/>
          </w:rPr>
          <w:t>4.2.4</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Povzetek predračuna / rekapitulacija (OBR-3)</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_Toc192753907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11</w:t>
        </w:r>
        <w:r w:rsidRPr="00756DBB">
          <w:rPr>
            <w:rFonts w:ascii="Arial" w:hAnsi="Arial" w:cs="Arial"/>
            <w:noProof/>
            <w:webHidden/>
          </w:rPr>
          <w:fldChar w:fldCharType="end"/>
        </w:r>
      </w:hyperlink>
    </w:p>
    <w:p w14:paraId="7E37D28F" w14:textId="7D9E00F4"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8" w:history="1">
        <w:r w:rsidRPr="00756DBB">
          <w:rPr>
            <w:rStyle w:val="Hiperpovezava"/>
            <w:rFonts w:ascii="Arial" w:hAnsi="Arial" w:cs="Arial"/>
            <w:noProof/>
          </w:rPr>
          <w:t>4.2.5</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Specifikacija predračuna (OBR-4)</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_Toc192753908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12</w:t>
        </w:r>
        <w:r w:rsidRPr="00756DBB">
          <w:rPr>
            <w:rFonts w:ascii="Arial" w:hAnsi="Arial" w:cs="Arial"/>
            <w:noProof/>
            <w:webHidden/>
          </w:rPr>
          <w:fldChar w:fldCharType="end"/>
        </w:r>
      </w:hyperlink>
    </w:p>
    <w:p w14:paraId="3E95AFFC" w14:textId="1E93EB2E"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09" w:history="1">
        <w:r w:rsidRPr="00756DBB">
          <w:rPr>
            <w:rStyle w:val="Hiperpovezava"/>
            <w:rFonts w:ascii="Arial" w:hAnsi="Arial" w:cs="Arial"/>
            <w:noProof/>
          </w:rPr>
          <w:t>4.2.6</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ponudnika, da je vsa oprema tovarniško nova (OBR-5)</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_Toc192753909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12</w:t>
        </w:r>
        <w:r w:rsidRPr="00756DBB">
          <w:rPr>
            <w:rFonts w:ascii="Arial" w:hAnsi="Arial" w:cs="Arial"/>
            <w:noProof/>
            <w:webHidden/>
          </w:rPr>
          <w:fldChar w:fldCharType="end"/>
        </w:r>
      </w:hyperlink>
    </w:p>
    <w:p w14:paraId="0F8D3017" w14:textId="58F844C0"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0" w:history="1">
        <w:r w:rsidRPr="00756DBB">
          <w:rPr>
            <w:rStyle w:val="Hiperpovezava"/>
            <w:rFonts w:ascii="Arial" w:hAnsi="Arial" w:cs="Arial"/>
            <w:noProof/>
          </w:rPr>
          <w:t>4.2.7</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zagotavljanju varovanja podatkov (OBR-6)</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_Toc192753910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12</w:t>
        </w:r>
        <w:r w:rsidRPr="00756DBB">
          <w:rPr>
            <w:rFonts w:ascii="Arial" w:hAnsi="Arial" w:cs="Arial"/>
            <w:noProof/>
            <w:webHidden/>
          </w:rPr>
          <w:fldChar w:fldCharType="end"/>
        </w:r>
      </w:hyperlink>
    </w:p>
    <w:p w14:paraId="367A9828" w14:textId="26D88C54"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1" w:history="1">
        <w:r w:rsidRPr="00756DBB">
          <w:rPr>
            <w:rStyle w:val="Hiperpovezava"/>
            <w:rFonts w:ascii="Arial" w:hAnsi="Arial" w:cs="Arial"/>
            <w:noProof/>
          </w:rPr>
          <w:t>4.2.8</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Reference ponudnika (OBR-7)</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_Toc192753911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12</w:t>
        </w:r>
        <w:r w:rsidRPr="00756DBB">
          <w:rPr>
            <w:rFonts w:ascii="Arial" w:hAnsi="Arial" w:cs="Arial"/>
            <w:noProof/>
            <w:webHidden/>
          </w:rPr>
          <w:fldChar w:fldCharType="end"/>
        </w:r>
      </w:hyperlink>
    </w:p>
    <w:p w14:paraId="182BFA0B" w14:textId="012F38B8"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2" w:history="1">
        <w:r w:rsidRPr="00756DBB">
          <w:rPr>
            <w:rStyle w:val="Hiperpovezava"/>
            <w:rFonts w:ascii="Arial" w:hAnsi="Arial" w:cs="Arial"/>
            <w:noProof/>
          </w:rPr>
          <w:t>4.2.9</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izpolnjevanju kadrovskih sposobnosti (OBR-8)</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_Toc192753912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13</w:t>
        </w:r>
        <w:r w:rsidRPr="00756DBB">
          <w:rPr>
            <w:rFonts w:ascii="Arial" w:hAnsi="Arial" w:cs="Arial"/>
            <w:noProof/>
            <w:webHidden/>
          </w:rPr>
          <w:fldChar w:fldCharType="end"/>
        </w:r>
      </w:hyperlink>
    </w:p>
    <w:p w14:paraId="6A2444B8" w14:textId="5B8E22C0"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3" w:history="1">
        <w:r w:rsidRPr="00756DBB">
          <w:rPr>
            <w:rStyle w:val="Hiperpovezava"/>
            <w:rFonts w:ascii="Arial" w:hAnsi="Arial" w:cs="Arial"/>
            <w:noProof/>
          </w:rPr>
          <w:t>4.2.10</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izpolnitvi tehničnih zahtev (OBR-9)</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_Toc192753913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13</w:t>
        </w:r>
        <w:r w:rsidRPr="00756DBB">
          <w:rPr>
            <w:rFonts w:ascii="Arial" w:hAnsi="Arial" w:cs="Arial"/>
            <w:noProof/>
            <w:webHidden/>
          </w:rPr>
          <w:fldChar w:fldCharType="end"/>
        </w:r>
      </w:hyperlink>
    </w:p>
    <w:p w14:paraId="0C6D470D" w14:textId="417F19DC"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4" w:history="1">
        <w:r w:rsidRPr="00756DBB">
          <w:rPr>
            <w:rStyle w:val="Hiperpovezava"/>
            <w:rFonts w:ascii="Arial" w:hAnsi="Arial" w:cs="Arial"/>
            <w:noProof/>
          </w:rPr>
          <w:t>4.2.11</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proizvajalca opreme ali principala (OBR-10A  ali OBR-10B)</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_Toc192753914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13</w:t>
        </w:r>
        <w:r w:rsidRPr="00756DBB">
          <w:rPr>
            <w:rFonts w:ascii="Arial" w:hAnsi="Arial" w:cs="Arial"/>
            <w:noProof/>
            <w:webHidden/>
          </w:rPr>
          <w:fldChar w:fldCharType="end"/>
        </w:r>
      </w:hyperlink>
    </w:p>
    <w:p w14:paraId="574B6908" w14:textId="1E2E6E65"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5" w:history="1">
        <w:r w:rsidRPr="00756DBB">
          <w:rPr>
            <w:rStyle w:val="Hiperpovezava"/>
            <w:rFonts w:ascii="Arial" w:hAnsi="Arial" w:cs="Arial"/>
            <w:noProof/>
          </w:rPr>
          <w:t>4.2.12</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prilagajanju potrebam naročnika (OBR-11)</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_Toc192753915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13</w:t>
        </w:r>
        <w:r w:rsidRPr="00756DBB">
          <w:rPr>
            <w:rFonts w:ascii="Arial" w:hAnsi="Arial" w:cs="Arial"/>
            <w:noProof/>
            <w:webHidden/>
          </w:rPr>
          <w:fldChar w:fldCharType="end"/>
        </w:r>
      </w:hyperlink>
    </w:p>
    <w:p w14:paraId="0309314D" w14:textId="55A17DD9"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6" w:history="1">
        <w:r w:rsidRPr="00756DBB">
          <w:rPr>
            <w:rStyle w:val="Hiperpovezava"/>
            <w:rFonts w:ascii="Arial" w:hAnsi="Arial" w:cs="Arial"/>
            <w:noProof/>
          </w:rPr>
          <w:t>4.2.13</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Dokazilo o skladnosti z Uredbo o zelenem javnem naročanju</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_Toc192753916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13</w:t>
        </w:r>
        <w:r w:rsidRPr="00756DBB">
          <w:rPr>
            <w:rFonts w:ascii="Arial" w:hAnsi="Arial" w:cs="Arial"/>
            <w:noProof/>
            <w:webHidden/>
          </w:rPr>
          <w:fldChar w:fldCharType="end"/>
        </w:r>
      </w:hyperlink>
    </w:p>
    <w:p w14:paraId="12B4FED6" w14:textId="6A8595D9"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7" w:history="1">
        <w:r w:rsidRPr="00756DBB">
          <w:rPr>
            <w:rStyle w:val="Hiperpovezava"/>
            <w:rFonts w:ascii="Arial" w:hAnsi="Arial" w:cs="Arial"/>
            <w:noProof/>
          </w:rPr>
          <w:t>4.2.14</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Vzorec pogodbe  (OBR-12)</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_Toc192753917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14</w:t>
        </w:r>
        <w:r w:rsidRPr="00756DBB">
          <w:rPr>
            <w:rFonts w:ascii="Arial" w:hAnsi="Arial" w:cs="Arial"/>
            <w:noProof/>
            <w:webHidden/>
          </w:rPr>
          <w:fldChar w:fldCharType="end"/>
        </w:r>
      </w:hyperlink>
    </w:p>
    <w:p w14:paraId="44A1237F" w14:textId="0C694480"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8" w:history="1">
        <w:r w:rsidRPr="00756DBB">
          <w:rPr>
            <w:rStyle w:val="Hiperpovezava"/>
            <w:rFonts w:ascii="Arial" w:hAnsi="Arial" w:cs="Arial"/>
            <w:noProof/>
          </w:rPr>
          <w:t>4.2.15</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zagotavljanju garancijske dobe (OBR-13)</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_Toc192753918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14</w:t>
        </w:r>
        <w:r w:rsidRPr="00756DBB">
          <w:rPr>
            <w:rFonts w:ascii="Arial" w:hAnsi="Arial" w:cs="Arial"/>
            <w:noProof/>
            <w:webHidden/>
          </w:rPr>
          <w:fldChar w:fldCharType="end"/>
        </w:r>
      </w:hyperlink>
    </w:p>
    <w:p w14:paraId="74DBA21D" w14:textId="70E3DEEF"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19" w:history="1">
        <w:r w:rsidRPr="00756DBB">
          <w:rPr>
            <w:rStyle w:val="Hiperpovezava"/>
            <w:rFonts w:ascii="Arial" w:hAnsi="Arial" w:cs="Arial"/>
            <w:noProof/>
          </w:rPr>
          <w:t>4.2.16</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predložitvi garancije za dobro izvedbo pogodbenih obveznosti (OBR-14)</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_Toc192753919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14</w:t>
        </w:r>
        <w:r w:rsidRPr="00756DBB">
          <w:rPr>
            <w:rFonts w:ascii="Arial" w:hAnsi="Arial" w:cs="Arial"/>
            <w:noProof/>
            <w:webHidden/>
          </w:rPr>
          <w:fldChar w:fldCharType="end"/>
        </w:r>
      </w:hyperlink>
    </w:p>
    <w:p w14:paraId="28E730B7" w14:textId="72C15919"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20" w:history="1">
        <w:r w:rsidRPr="00756DBB">
          <w:rPr>
            <w:rStyle w:val="Hiperpovezava"/>
            <w:rFonts w:ascii="Arial" w:hAnsi="Arial" w:cs="Arial"/>
            <w:noProof/>
          </w:rPr>
          <w:t>4.2.17</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predložitvi bančne garancije za odpravo pomanjkljivosti v garan. dobi (OBR-15)</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_Toc192753920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14</w:t>
        </w:r>
        <w:r w:rsidRPr="00756DBB">
          <w:rPr>
            <w:rFonts w:ascii="Arial" w:hAnsi="Arial" w:cs="Arial"/>
            <w:noProof/>
            <w:webHidden/>
          </w:rPr>
          <w:fldChar w:fldCharType="end"/>
        </w:r>
      </w:hyperlink>
    </w:p>
    <w:p w14:paraId="4844B1D3" w14:textId="71BBB1F4"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21" w:history="1">
        <w:r w:rsidRPr="00756DBB">
          <w:rPr>
            <w:rStyle w:val="Hiperpovezava"/>
            <w:rFonts w:ascii="Arial" w:hAnsi="Arial" w:cs="Arial"/>
            <w:noProof/>
          </w:rPr>
          <w:t>4.2.18</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Potrdilo o ogledu lokacije (OBR-16)</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_Toc192753921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14</w:t>
        </w:r>
        <w:r w:rsidRPr="00756DBB">
          <w:rPr>
            <w:rFonts w:ascii="Arial" w:hAnsi="Arial" w:cs="Arial"/>
            <w:noProof/>
            <w:webHidden/>
          </w:rPr>
          <w:fldChar w:fldCharType="end"/>
        </w:r>
      </w:hyperlink>
    </w:p>
    <w:p w14:paraId="0E66C139" w14:textId="43084381"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22" w:history="1">
        <w:r w:rsidRPr="00756DBB">
          <w:rPr>
            <w:rStyle w:val="Hiperpovezava"/>
            <w:rFonts w:ascii="Arial" w:hAnsi="Arial" w:cs="Arial"/>
            <w:noProof/>
          </w:rPr>
          <w:t>4.2.19</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Izjava o posredovanju podatkov o razkritju lastništva ponudnika (OBR-17)</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_Toc192753922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14</w:t>
        </w:r>
        <w:r w:rsidRPr="00756DBB">
          <w:rPr>
            <w:rFonts w:ascii="Arial" w:hAnsi="Arial" w:cs="Arial"/>
            <w:noProof/>
            <w:webHidden/>
          </w:rPr>
          <w:fldChar w:fldCharType="end"/>
        </w:r>
      </w:hyperlink>
    </w:p>
    <w:p w14:paraId="170F6BD2" w14:textId="687027AD"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23" w:history="1">
        <w:r w:rsidRPr="00756DBB">
          <w:rPr>
            <w:rStyle w:val="Hiperpovezava"/>
            <w:rFonts w:ascii="Arial" w:hAnsi="Arial" w:cs="Arial"/>
            <w:i/>
            <w:iCs/>
            <w:noProof/>
          </w:rPr>
          <w:t>4.2.20</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Tehnična dokumentacija</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_Toc192753923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14</w:t>
        </w:r>
        <w:r w:rsidRPr="00756DBB">
          <w:rPr>
            <w:rFonts w:ascii="Arial" w:hAnsi="Arial" w:cs="Arial"/>
            <w:noProof/>
            <w:webHidden/>
          </w:rPr>
          <w:fldChar w:fldCharType="end"/>
        </w:r>
      </w:hyperlink>
    </w:p>
    <w:p w14:paraId="45A80F09" w14:textId="37097340"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24" w:history="1">
        <w:r w:rsidRPr="00756DBB">
          <w:rPr>
            <w:rStyle w:val="Hiperpovezava"/>
            <w:rFonts w:ascii="Arial" w:hAnsi="Arial" w:cs="Arial"/>
            <w:noProof/>
          </w:rPr>
          <w:t>4.2.21</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ESPD obrazec</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_Toc192753924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15</w:t>
        </w:r>
        <w:r w:rsidRPr="00756DBB">
          <w:rPr>
            <w:rFonts w:ascii="Arial" w:hAnsi="Arial" w:cs="Arial"/>
            <w:noProof/>
            <w:webHidden/>
          </w:rPr>
          <w:fldChar w:fldCharType="end"/>
        </w:r>
      </w:hyperlink>
    </w:p>
    <w:p w14:paraId="5B55AB81" w14:textId="3D0274D4" w:rsidR="00756DBB" w:rsidRPr="00756DBB" w:rsidRDefault="00756DBB">
      <w:pPr>
        <w:pStyle w:val="Kazalovsebine2"/>
        <w:rPr>
          <w:rFonts w:eastAsiaTheme="minorEastAsia" w:cs="Arial"/>
          <w:caps w:val="0"/>
          <w:kern w:val="2"/>
          <w:sz w:val="24"/>
          <w:lang w:eastAsia="sl-SI"/>
          <w14:ligatures w14:val="standardContextual"/>
        </w:rPr>
      </w:pPr>
      <w:hyperlink w:anchor="_Toc192753925" w:history="1">
        <w:r w:rsidRPr="00756DBB">
          <w:rPr>
            <w:rStyle w:val="Hiperpovezava"/>
            <w:rFonts w:cs="Arial"/>
            <w:b/>
          </w:rPr>
          <w:t>4.3</w:t>
        </w:r>
        <w:r w:rsidRPr="00756DBB">
          <w:rPr>
            <w:rFonts w:eastAsiaTheme="minorEastAsia" w:cs="Arial"/>
            <w:caps w:val="0"/>
            <w:kern w:val="2"/>
            <w:sz w:val="24"/>
            <w:lang w:eastAsia="sl-SI"/>
            <w14:ligatures w14:val="standardContextual"/>
          </w:rPr>
          <w:tab/>
        </w:r>
        <w:r w:rsidRPr="00756DBB">
          <w:rPr>
            <w:rStyle w:val="Hiperpovezava"/>
            <w:rFonts w:cs="Arial"/>
            <w:b/>
          </w:rPr>
          <w:t>PREVERJANJE SPOSOBNOSTI IN POGOJEV ZA SODELOVANJE</w:t>
        </w:r>
        <w:r w:rsidRPr="00756DBB">
          <w:rPr>
            <w:rFonts w:cs="Arial"/>
            <w:webHidden/>
          </w:rPr>
          <w:tab/>
        </w:r>
        <w:r w:rsidRPr="00756DBB">
          <w:rPr>
            <w:rFonts w:cs="Arial"/>
            <w:webHidden/>
          </w:rPr>
          <w:fldChar w:fldCharType="begin"/>
        </w:r>
        <w:r w:rsidRPr="00756DBB">
          <w:rPr>
            <w:rFonts w:cs="Arial"/>
            <w:webHidden/>
          </w:rPr>
          <w:instrText xml:space="preserve"> PAGEREF _Toc192753925 \h </w:instrText>
        </w:r>
        <w:r w:rsidRPr="00756DBB">
          <w:rPr>
            <w:rFonts w:cs="Arial"/>
            <w:webHidden/>
          </w:rPr>
        </w:r>
        <w:r w:rsidRPr="00756DBB">
          <w:rPr>
            <w:rFonts w:cs="Arial"/>
            <w:webHidden/>
          </w:rPr>
          <w:fldChar w:fldCharType="separate"/>
        </w:r>
        <w:r w:rsidRPr="00756DBB">
          <w:rPr>
            <w:rFonts w:cs="Arial"/>
            <w:webHidden/>
          </w:rPr>
          <w:t>15</w:t>
        </w:r>
        <w:r w:rsidRPr="00756DBB">
          <w:rPr>
            <w:rFonts w:cs="Arial"/>
            <w:webHidden/>
          </w:rPr>
          <w:fldChar w:fldCharType="end"/>
        </w:r>
      </w:hyperlink>
    </w:p>
    <w:p w14:paraId="00A14889" w14:textId="373A0C7D"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26" w:history="1">
        <w:r w:rsidRPr="00756DBB">
          <w:rPr>
            <w:rStyle w:val="Hiperpovezava"/>
            <w:rFonts w:ascii="Arial" w:hAnsi="Arial" w:cs="Arial"/>
            <w:b/>
            <w:noProof/>
          </w:rPr>
          <w:t>4.3.1</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b/>
            <w:noProof/>
          </w:rPr>
          <w:t>Preverjanje razlogov za izključitev</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_Toc192753926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15</w:t>
        </w:r>
        <w:r w:rsidRPr="00756DBB">
          <w:rPr>
            <w:rFonts w:ascii="Arial" w:hAnsi="Arial" w:cs="Arial"/>
            <w:noProof/>
            <w:webHidden/>
          </w:rPr>
          <w:fldChar w:fldCharType="end"/>
        </w:r>
      </w:hyperlink>
    </w:p>
    <w:p w14:paraId="46686CFC" w14:textId="222BC870" w:rsidR="00756DBB" w:rsidRPr="00756DBB" w:rsidRDefault="00756DBB">
      <w:pPr>
        <w:pStyle w:val="Kazalovsebine3"/>
        <w:tabs>
          <w:tab w:val="left" w:pos="1200"/>
          <w:tab w:val="right" w:leader="underscore" w:pos="9060"/>
        </w:tabs>
        <w:rPr>
          <w:rFonts w:ascii="Arial" w:eastAsiaTheme="minorEastAsia" w:hAnsi="Arial" w:cs="Arial"/>
          <w:noProof/>
          <w:kern w:val="2"/>
          <w:sz w:val="24"/>
          <w:lang w:eastAsia="sl-SI"/>
          <w14:ligatures w14:val="standardContextual"/>
        </w:rPr>
      </w:pPr>
      <w:hyperlink w:anchor="_Toc192753927" w:history="1">
        <w:r w:rsidRPr="00756DBB">
          <w:rPr>
            <w:rStyle w:val="Hiperpovezava"/>
            <w:rFonts w:ascii="Arial" w:hAnsi="Arial" w:cs="Arial"/>
            <w:noProof/>
          </w:rPr>
          <w:t>4.3.2</w:t>
        </w:r>
        <w:r w:rsidRPr="00756DBB">
          <w:rPr>
            <w:rFonts w:ascii="Arial" w:eastAsiaTheme="minorEastAsia" w:hAnsi="Arial" w:cs="Arial"/>
            <w:noProof/>
            <w:kern w:val="2"/>
            <w:sz w:val="24"/>
            <w:lang w:eastAsia="sl-SI"/>
            <w14:ligatures w14:val="standardContextual"/>
          </w:rPr>
          <w:tab/>
        </w:r>
        <w:r w:rsidRPr="00756DBB">
          <w:rPr>
            <w:rStyle w:val="Hiperpovezava"/>
            <w:rFonts w:ascii="Arial" w:hAnsi="Arial" w:cs="Arial"/>
            <w:noProof/>
          </w:rPr>
          <w:t>Preverjanje pogojev za sodelovanje</w:t>
        </w:r>
        <w:r w:rsidRPr="00756DBB">
          <w:rPr>
            <w:rFonts w:ascii="Arial" w:hAnsi="Arial" w:cs="Arial"/>
            <w:noProof/>
            <w:webHidden/>
          </w:rPr>
          <w:tab/>
        </w:r>
        <w:r w:rsidRPr="00756DBB">
          <w:rPr>
            <w:rFonts w:ascii="Arial" w:hAnsi="Arial" w:cs="Arial"/>
            <w:noProof/>
            <w:webHidden/>
          </w:rPr>
          <w:fldChar w:fldCharType="begin"/>
        </w:r>
        <w:r w:rsidRPr="00756DBB">
          <w:rPr>
            <w:rFonts w:ascii="Arial" w:hAnsi="Arial" w:cs="Arial"/>
            <w:noProof/>
            <w:webHidden/>
          </w:rPr>
          <w:instrText xml:space="preserve"> PAGEREF _Toc192753927 \h </w:instrText>
        </w:r>
        <w:r w:rsidRPr="00756DBB">
          <w:rPr>
            <w:rFonts w:ascii="Arial" w:hAnsi="Arial" w:cs="Arial"/>
            <w:noProof/>
            <w:webHidden/>
          </w:rPr>
        </w:r>
        <w:r w:rsidRPr="00756DBB">
          <w:rPr>
            <w:rFonts w:ascii="Arial" w:hAnsi="Arial" w:cs="Arial"/>
            <w:noProof/>
            <w:webHidden/>
          </w:rPr>
          <w:fldChar w:fldCharType="separate"/>
        </w:r>
        <w:r w:rsidRPr="00756DBB">
          <w:rPr>
            <w:rFonts w:ascii="Arial" w:hAnsi="Arial" w:cs="Arial"/>
            <w:noProof/>
            <w:webHidden/>
          </w:rPr>
          <w:t>16</w:t>
        </w:r>
        <w:r w:rsidRPr="00756DBB">
          <w:rPr>
            <w:rFonts w:ascii="Arial" w:hAnsi="Arial" w:cs="Arial"/>
            <w:noProof/>
            <w:webHidden/>
          </w:rPr>
          <w:fldChar w:fldCharType="end"/>
        </w:r>
      </w:hyperlink>
    </w:p>
    <w:p w14:paraId="2F29E8C0" w14:textId="28C3705E" w:rsidR="00756DBB" w:rsidRPr="00756DBB" w:rsidRDefault="00756DBB">
      <w:pPr>
        <w:pStyle w:val="Kazalovsebine1"/>
        <w:rPr>
          <w:rFonts w:eastAsiaTheme="minorEastAsia"/>
          <w:b w:val="0"/>
          <w:bCs w:val="0"/>
          <w:caps w:val="0"/>
          <w:kern w:val="2"/>
          <w:sz w:val="24"/>
          <w:szCs w:val="24"/>
          <w:lang w:eastAsia="sl-SI"/>
          <w14:ligatures w14:val="standardContextual"/>
        </w:rPr>
      </w:pPr>
      <w:hyperlink w:anchor="_Toc192753928" w:history="1">
        <w:r w:rsidRPr="00756DBB">
          <w:rPr>
            <w:rStyle w:val="Hiperpovezava"/>
            <w:b w:val="0"/>
            <w:bCs w:val="0"/>
            <w:kern w:val="32"/>
          </w:rPr>
          <w:t>5</w:t>
        </w:r>
        <w:r w:rsidRPr="00756DBB">
          <w:rPr>
            <w:rFonts w:eastAsiaTheme="minorEastAsia"/>
            <w:b w:val="0"/>
            <w:bCs w:val="0"/>
            <w:caps w:val="0"/>
            <w:kern w:val="2"/>
            <w:sz w:val="24"/>
            <w:szCs w:val="24"/>
            <w:lang w:eastAsia="sl-SI"/>
            <w14:ligatures w14:val="standardContextual"/>
          </w:rPr>
          <w:tab/>
        </w:r>
        <w:r w:rsidRPr="00756DBB">
          <w:rPr>
            <w:rStyle w:val="Hiperpovezava"/>
            <w:b w:val="0"/>
            <w:bCs w:val="0"/>
            <w:kern w:val="32"/>
          </w:rPr>
          <w:t>MERILA ZA IZBIRO NAJUGODNEJŠEGA PONUDNIKA</w:t>
        </w:r>
        <w:r w:rsidRPr="00756DBB">
          <w:rPr>
            <w:b w:val="0"/>
            <w:bCs w:val="0"/>
            <w:webHidden/>
          </w:rPr>
          <w:tab/>
        </w:r>
        <w:r w:rsidRPr="00756DBB">
          <w:rPr>
            <w:b w:val="0"/>
            <w:bCs w:val="0"/>
            <w:webHidden/>
          </w:rPr>
          <w:fldChar w:fldCharType="begin"/>
        </w:r>
        <w:r w:rsidRPr="00756DBB">
          <w:rPr>
            <w:b w:val="0"/>
            <w:bCs w:val="0"/>
            <w:webHidden/>
          </w:rPr>
          <w:instrText xml:space="preserve"> PAGEREF _Toc192753928 \h </w:instrText>
        </w:r>
        <w:r w:rsidRPr="00756DBB">
          <w:rPr>
            <w:b w:val="0"/>
            <w:bCs w:val="0"/>
            <w:webHidden/>
          </w:rPr>
        </w:r>
        <w:r w:rsidRPr="00756DBB">
          <w:rPr>
            <w:b w:val="0"/>
            <w:bCs w:val="0"/>
            <w:webHidden/>
          </w:rPr>
          <w:fldChar w:fldCharType="separate"/>
        </w:r>
        <w:r w:rsidRPr="00756DBB">
          <w:rPr>
            <w:b w:val="0"/>
            <w:bCs w:val="0"/>
            <w:webHidden/>
          </w:rPr>
          <w:t>16</w:t>
        </w:r>
        <w:r w:rsidRPr="00756DBB">
          <w:rPr>
            <w:b w:val="0"/>
            <w:bCs w:val="0"/>
            <w:webHidden/>
          </w:rPr>
          <w:fldChar w:fldCharType="end"/>
        </w:r>
      </w:hyperlink>
    </w:p>
    <w:p w14:paraId="75D2CD96" w14:textId="7CF94509" w:rsidR="00756DBB" w:rsidRPr="00756DBB" w:rsidRDefault="00756DBB">
      <w:pPr>
        <w:pStyle w:val="Kazalovsebine2"/>
        <w:rPr>
          <w:rFonts w:eastAsiaTheme="minorEastAsia" w:cs="Arial"/>
          <w:caps w:val="0"/>
          <w:kern w:val="2"/>
          <w:sz w:val="24"/>
          <w:lang w:eastAsia="sl-SI"/>
          <w14:ligatures w14:val="standardContextual"/>
        </w:rPr>
      </w:pPr>
      <w:hyperlink w:anchor="_Toc192753929" w:history="1">
        <w:r w:rsidRPr="00756DBB">
          <w:rPr>
            <w:rStyle w:val="Hiperpovezava"/>
            <w:rFonts w:cs="Arial"/>
          </w:rPr>
          <w:t>5.1</w:t>
        </w:r>
        <w:r w:rsidRPr="00756DBB">
          <w:rPr>
            <w:rFonts w:eastAsiaTheme="minorEastAsia" w:cs="Arial"/>
            <w:caps w:val="0"/>
            <w:kern w:val="2"/>
            <w:sz w:val="24"/>
            <w:lang w:eastAsia="sl-SI"/>
            <w14:ligatures w14:val="standardContextual"/>
          </w:rPr>
          <w:tab/>
        </w:r>
        <w:r w:rsidRPr="00756DBB">
          <w:rPr>
            <w:rStyle w:val="Hiperpovezava"/>
            <w:rFonts w:cs="Arial"/>
          </w:rPr>
          <w:t>Primer dveh ponudb z enakim najboljšim rezultatom ocenjevanja</w:t>
        </w:r>
        <w:r w:rsidRPr="00756DBB">
          <w:rPr>
            <w:rFonts w:cs="Arial"/>
            <w:webHidden/>
          </w:rPr>
          <w:tab/>
        </w:r>
        <w:r w:rsidRPr="00756DBB">
          <w:rPr>
            <w:rFonts w:cs="Arial"/>
            <w:webHidden/>
          </w:rPr>
          <w:fldChar w:fldCharType="begin"/>
        </w:r>
        <w:r w:rsidRPr="00756DBB">
          <w:rPr>
            <w:rFonts w:cs="Arial"/>
            <w:webHidden/>
          </w:rPr>
          <w:instrText xml:space="preserve"> PAGEREF _Toc192753929 \h </w:instrText>
        </w:r>
        <w:r w:rsidRPr="00756DBB">
          <w:rPr>
            <w:rFonts w:cs="Arial"/>
            <w:webHidden/>
          </w:rPr>
        </w:r>
        <w:r w:rsidRPr="00756DBB">
          <w:rPr>
            <w:rFonts w:cs="Arial"/>
            <w:webHidden/>
          </w:rPr>
          <w:fldChar w:fldCharType="separate"/>
        </w:r>
        <w:r w:rsidRPr="00756DBB">
          <w:rPr>
            <w:rFonts w:cs="Arial"/>
            <w:webHidden/>
          </w:rPr>
          <w:t>16</w:t>
        </w:r>
        <w:r w:rsidRPr="00756DBB">
          <w:rPr>
            <w:rFonts w:cs="Arial"/>
            <w:webHidden/>
          </w:rPr>
          <w:fldChar w:fldCharType="end"/>
        </w:r>
      </w:hyperlink>
    </w:p>
    <w:p w14:paraId="3325EA68" w14:textId="32C10D3C" w:rsidR="00756DBB" w:rsidRPr="00756DBB" w:rsidRDefault="00756DBB">
      <w:pPr>
        <w:pStyle w:val="Kazalovsebine1"/>
        <w:rPr>
          <w:rFonts w:eastAsiaTheme="minorEastAsia"/>
          <w:b w:val="0"/>
          <w:bCs w:val="0"/>
          <w:caps w:val="0"/>
          <w:kern w:val="2"/>
          <w:sz w:val="24"/>
          <w:szCs w:val="24"/>
          <w:lang w:eastAsia="sl-SI"/>
          <w14:ligatures w14:val="standardContextual"/>
        </w:rPr>
      </w:pPr>
      <w:hyperlink w:anchor="_Toc192753930" w:history="1">
        <w:r w:rsidRPr="00756DBB">
          <w:rPr>
            <w:rStyle w:val="Hiperpovezava"/>
            <w:b w:val="0"/>
            <w:bCs w:val="0"/>
            <w:kern w:val="32"/>
          </w:rPr>
          <w:t>6</w:t>
        </w:r>
        <w:r w:rsidRPr="00756DBB">
          <w:rPr>
            <w:rFonts w:eastAsiaTheme="minorEastAsia"/>
            <w:b w:val="0"/>
            <w:bCs w:val="0"/>
            <w:caps w:val="0"/>
            <w:kern w:val="2"/>
            <w:sz w:val="24"/>
            <w:szCs w:val="24"/>
            <w:lang w:eastAsia="sl-SI"/>
            <w14:ligatures w14:val="standardContextual"/>
          </w:rPr>
          <w:tab/>
        </w:r>
        <w:r w:rsidRPr="00756DBB">
          <w:rPr>
            <w:rStyle w:val="Hiperpovezava"/>
            <w:b w:val="0"/>
            <w:bCs w:val="0"/>
            <w:kern w:val="32"/>
          </w:rPr>
          <w:t>MOŽNOST REVIZIJE</w:t>
        </w:r>
        <w:r w:rsidRPr="00756DBB">
          <w:rPr>
            <w:b w:val="0"/>
            <w:bCs w:val="0"/>
            <w:webHidden/>
          </w:rPr>
          <w:tab/>
        </w:r>
        <w:r w:rsidRPr="00756DBB">
          <w:rPr>
            <w:b w:val="0"/>
            <w:bCs w:val="0"/>
            <w:webHidden/>
          </w:rPr>
          <w:fldChar w:fldCharType="begin"/>
        </w:r>
        <w:r w:rsidRPr="00756DBB">
          <w:rPr>
            <w:b w:val="0"/>
            <w:bCs w:val="0"/>
            <w:webHidden/>
          </w:rPr>
          <w:instrText xml:space="preserve"> PAGEREF _Toc192753930 \h </w:instrText>
        </w:r>
        <w:r w:rsidRPr="00756DBB">
          <w:rPr>
            <w:b w:val="0"/>
            <w:bCs w:val="0"/>
            <w:webHidden/>
          </w:rPr>
        </w:r>
        <w:r w:rsidRPr="00756DBB">
          <w:rPr>
            <w:b w:val="0"/>
            <w:bCs w:val="0"/>
            <w:webHidden/>
          </w:rPr>
          <w:fldChar w:fldCharType="separate"/>
        </w:r>
        <w:r w:rsidRPr="00756DBB">
          <w:rPr>
            <w:b w:val="0"/>
            <w:bCs w:val="0"/>
            <w:webHidden/>
          </w:rPr>
          <w:t>17</w:t>
        </w:r>
        <w:r w:rsidRPr="00756DBB">
          <w:rPr>
            <w:b w:val="0"/>
            <w:bCs w:val="0"/>
            <w:webHidden/>
          </w:rPr>
          <w:fldChar w:fldCharType="end"/>
        </w:r>
      </w:hyperlink>
    </w:p>
    <w:p w14:paraId="509E5572" w14:textId="2214284C" w:rsidR="00756DBB" w:rsidRPr="00756DBB" w:rsidRDefault="00756DBB">
      <w:pPr>
        <w:pStyle w:val="Kazalovsebine2"/>
        <w:rPr>
          <w:rFonts w:eastAsiaTheme="minorEastAsia" w:cs="Arial"/>
          <w:caps w:val="0"/>
          <w:kern w:val="2"/>
          <w:sz w:val="24"/>
          <w:lang w:eastAsia="sl-SI"/>
          <w14:ligatures w14:val="standardContextual"/>
        </w:rPr>
      </w:pPr>
      <w:hyperlink w:anchor="_Toc192753931" w:history="1">
        <w:r w:rsidRPr="00756DBB">
          <w:rPr>
            <w:rStyle w:val="Hiperpovezava"/>
            <w:rFonts w:cs="Arial"/>
          </w:rPr>
          <w:t>6.1</w:t>
        </w:r>
        <w:r w:rsidRPr="00756DBB">
          <w:rPr>
            <w:rFonts w:eastAsiaTheme="minorEastAsia" w:cs="Arial"/>
            <w:caps w:val="0"/>
            <w:kern w:val="2"/>
            <w:sz w:val="24"/>
            <w:lang w:eastAsia="sl-SI"/>
            <w14:ligatures w14:val="standardContextual"/>
          </w:rPr>
          <w:tab/>
        </w:r>
        <w:r w:rsidRPr="00756DBB">
          <w:rPr>
            <w:rStyle w:val="Hiperpovezava"/>
            <w:rFonts w:cs="Arial"/>
          </w:rPr>
          <w:t>Pravna podlaga in roki za vložitev</w:t>
        </w:r>
        <w:r w:rsidRPr="00756DBB">
          <w:rPr>
            <w:rFonts w:cs="Arial"/>
            <w:webHidden/>
          </w:rPr>
          <w:tab/>
        </w:r>
        <w:r w:rsidRPr="00756DBB">
          <w:rPr>
            <w:rFonts w:cs="Arial"/>
            <w:webHidden/>
          </w:rPr>
          <w:fldChar w:fldCharType="begin"/>
        </w:r>
        <w:r w:rsidRPr="00756DBB">
          <w:rPr>
            <w:rFonts w:cs="Arial"/>
            <w:webHidden/>
          </w:rPr>
          <w:instrText xml:space="preserve"> PAGEREF _Toc192753931 \h </w:instrText>
        </w:r>
        <w:r w:rsidRPr="00756DBB">
          <w:rPr>
            <w:rFonts w:cs="Arial"/>
            <w:webHidden/>
          </w:rPr>
        </w:r>
        <w:r w:rsidRPr="00756DBB">
          <w:rPr>
            <w:rFonts w:cs="Arial"/>
            <w:webHidden/>
          </w:rPr>
          <w:fldChar w:fldCharType="separate"/>
        </w:r>
        <w:r w:rsidRPr="00756DBB">
          <w:rPr>
            <w:rFonts w:cs="Arial"/>
            <w:webHidden/>
          </w:rPr>
          <w:t>17</w:t>
        </w:r>
        <w:r w:rsidRPr="00756DBB">
          <w:rPr>
            <w:rFonts w:cs="Arial"/>
            <w:webHidden/>
          </w:rPr>
          <w:fldChar w:fldCharType="end"/>
        </w:r>
      </w:hyperlink>
    </w:p>
    <w:p w14:paraId="6540E30F" w14:textId="69503C60" w:rsidR="00756DBB" w:rsidRPr="00756DBB" w:rsidRDefault="00756DBB">
      <w:pPr>
        <w:pStyle w:val="Kazalovsebine2"/>
        <w:rPr>
          <w:rFonts w:eastAsiaTheme="minorEastAsia" w:cs="Arial"/>
          <w:caps w:val="0"/>
          <w:kern w:val="2"/>
          <w:sz w:val="24"/>
          <w:lang w:eastAsia="sl-SI"/>
          <w14:ligatures w14:val="standardContextual"/>
        </w:rPr>
      </w:pPr>
      <w:hyperlink w:anchor="_Toc192753932" w:history="1">
        <w:r w:rsidRPr="00756DBB">
          <w:rPr>
            <w:rStyle w:val="Hiperpovezava"/>
            <w:rFonts w:cs="Arial"/>
          </w:rPr>
          <w:t>6.2</w:t>
        </w:r>
        <w:r w:rsidRPr="00756DBB">
          <w:rPr>
            <w:rFonts w:eastAsiaTheme="minorEastAsia" w:cs="Arial"/>
            <w:caps w:val="0"/>
            <w:kern w:val="2"/>
            <w:sz w:val="24"/>
            <w:lang w:eastAsia="sl-SI"/>
            <w14:ligatures w14:val="standardContextual"/>
          </w:rPr>
          <w:tab/>
        </w:r>
        <w:r w:rsidRPr="00756DBB">
          <w:rPr>
            <w:rStyle w:val="Hiperpovezava"/>
            <w:rFonts w:cs="Arial"/>
          </w:rPr>
          <w:t>Način vložitve revizije</w:t>
        </w:r>
        <w:r w:rsidRPr="00756DBB">
          <w:rPr>
            <w:rFonts w:cs="Arial"/>
            <w:webHidden/>
          </w:rPr>
          <w:tab/>
        </w:r>
        <w:r w:rsidRPr="00756DBB">
          <w:rPr>
            <w:rFonts w:cs="Arial"/>
            <w:webHidden/>
          </w:rPr>
          <w:fldChar w:fldCharType="begin"/>
        </w:r>
        <w:r w:rsidRPr="00756DBB">
          <w:rPr>
            <w:rFonts w:cs="Arial"/>
            <w:webHidden/>
          </w:rPr>
          <w:instrText xml:space="preserve"> PAGEREF _Toc192753932 \h </w:instrText>
        </w:r>
        <w:r w:rsidRPr="00756DBB">
          <w:rPr>
            <w:rFonts w:cs="Arial"/>
            <w:webHidden/>
          </w:rPr>
        </w:r>
        <w:r w:rsidRPr="00756DBB">
          <w:rPr>
            <w:rFonts w:cs="Arial"/>
            <w:webHidden/>
          </w:rPr>
          <w:fldChar w:fldCharType="separate"/>
        </w:r>
        <w:r w:rsidRPr="00756DBB">
          <w:rPr>
            <w:rFonts w:cs="Arial"/>
            <w:webHidden/>
          </w:rPr>
          <w:t>17</w:t>
        </w:r>
        <w:r w:rsidRPr="00756DBB">
          <w:rPr>
            <w:rFonts w:cs="Arial"/>
            <w:webHidden/>
          </w:rPr>
          <w:fldChar w:fldCharType="end"/>
        </w:r>
      </w:hyperlink>
    </w:p>
    <w:p w14:paraId="05539ED4" w14:textId="5610809E" w:rsidR="00756DBB" w:rsidRPr="00756DBB" w:rsidRDefault="00756DBB">
      <w:pPr>
        <w:pStyle w:val="Kazalovsebine1"/>
        <w:rPr>
          <w:rFonts w:eastAsiaTheme="minorEastAsia"/>
          <w:b w:val="0"/>
          <w:bCs w:val="0"/>
          <w:caps w:val="0"/>
          <w:kern w:val="2"/>
          <w:sz w:val="24"/>
          <w:szCs w:val="24"/>
          <w:lang w:eastAsia="sl-SI"/>
          <w14:ligatures w14:val="standardContextual"/>
        </w:rPr>
      </w:pPr>
      <w:hyperlink w:anchor="_Toc192753933" w:history="1">
        <w:r w:rsidRPr="00756DBB">
          <w:rPr>
            <w:rStyle w:val="Hiperpovezava"/>
            <w:b w:val="0"/>
            <w:bCs w:val="0"/>
            <w:kern w:val="32"/>
          </w:rPr>
          <w:t>7</w:t>
        </w:r>
        <w:r w:rsidRPr="00756DBB">
          <w:rPr>
            <w:rFonts w:eastAsiaTheme="minorEastAsia"/>
            <w:b w:val="0"/>
            <w:bCs w:val="0"/>
            <w:caps w:val="0"/>
            <w:kern w:val="2"/>
            <w:sz w:val="24"/>
            <w:szCs w:val="24"/>
            <w:lang w:eastAsia="sl-SI"/>
            <w14:ligatures w14:val="standardContextual"/>
          </w:rPr>
          <w:tab/>
        </w:r>
        <w:r w:rsidRPr="00756DBB">
          <w:rPr>
            <w:rStyle w:val="Hiperpovezava"/>
            <w:b w:val="0"/>
            <w:bCs w:val="0"/>
            <w:kern w:val="32"/>
          </w:rPr>
          <w:t>OBRAZCI</w:t>
        </w:r>
        <w:r w:rsidRPr="00756DBB">
          <w:rPr>
            <w:b w:val="0"/>
            <w:bCs w:val="0"/>
            <w:webHidden/>
          </w:rPr>
          <w:tab/>
        </w:r>
        <w:r w:rsidRPr="00756DBB">
          <w:rPr>
            <w:b w:val="0"/>
            <w:bCs w:val="0"/>
            <w:webHidden/>
          </w:rPr>
          <w:fldChar w:fldCharType="begin"/>
        </w:r>
        <w:r w:rsidRPr="00756DBB">
          <w:rPr>
            <w:b w:val="0"/>
            <w:bCs w:val="0"/>
            <w:webHidden/>
          </w:rPr>
          <w:instrText xml:space="preserve"> PAGEREF _Toc192753933 \h </w:instrText>
        </w:r>
        <w:r w:rsidRPr="00756DBB">
          <w:rPr>
            <w:b w:val="0"/>
            <w:bCs w:val="0"/>
            <w:webHidden/>
          </w:rPr>
        </w:r>
        <w:r w:rsidRPr="00756DBB">
          <w:rPr>
            <w:b w:val="0"/>
            <w:bCs w:val="0"/>
            <w:webHidden/>
          </w:rPr>
          <w:fldChar w:fldCharType="separate"/>
        </w:r>
        <w:r w:rsidRPr="00756DBB">
          <w:rPr>
            <w:b w:val="0"/>
            <w:bCs w:val="0"/>
            <w:webHidden/>
          </w:rPr>
          <w:t>17</w:t>
        </w:r>
        <w:r w:rsidRPr="00756DBB">
          <w:rPr>
            <w:b w:val="0"/>
            <w:bCs w:val="0"/>
            <w:webHidden/>
          </w:rPr>
          <w:fldChar w:fldCharType="end"/>
        </w:r>
      </w:hyperlink>
    </w:p>
    <w:p w14:paraId="7400DF76" w14:textId="134ED4F9" w:rsidR="00756DBB" w:rsidRPr="00756DBB" w:rsidRDefault="00756DBB">
      <w:pPr>
        <w:pStyle w:val="Kazalovsebine2"/>
        <w:rPr>
          <w:rFonts w:eastAsiaTheme="minorEastAsia" w:cs="Arial"/>
          <w:caps w:val="0"/>
          <w:kern w:val="2"/>
          <w:sz w:val="24"/>
          <w:lang w:eastAsia="sl-SI"/>
          <w14:ligatures w14:val="standardContextual"/>
        </w:rPr>
      </w:pPr>
      <w:hyperlink w:anchor="_Toc192753934" w:history="1">
        <w:r w:rsidRPr="00756DBB">
          <w:rPr>
            <w:rStyle w:val="Hiperpovezava"/>
            <w:rFonts w:cs="Arial"/>
          </w:rPr>
          <w:t>Podatki o ponudniku oz. podizvajalcu oz. partnerju</w:t>
        </w:r>
        <w:r w:rsidRPr="00756DBB">
          <w:rPr>
            <w:rFonts w:cs="Arial"/>
            <w:webHidden/>
          </w:rPr>
          <w:tab/>
        </w:r>
        <w:r w:rsidRPr="00756DBB">
          <w:rPr>
            <w:rFonts w:cs="Arial"/>
            <w:webHidden/>
          </w:rPr>
          <w:fldChar w:fldCharType="begin"/>
        </w:r>
        <w:r w:rsidRPr="00756DBB">
          <w:rPr>
            <w:rFonts w:cs="Arial"/>
            <w:webHidden/>
          </w:rPr>
          <w:instrText xml:space="preserve"> PAGEREF _Toc192753934 \h </w:instrText>
        </w:r>
        <w:r w:rsidRPr="00756DBB">
          <w:rPr>
            <w:rFonts w:cs="Arial"/>
            <w:webHidden/>
          </w:rPr>
        </w:r>
        <w:r w:rsidRPr="00756DBB">
          <w:rPr>
            <w:rFonts w:cs="Arial"/>
            <w:webHidden/>
          </w:rPr>
          <w:fldChar w:fldCharType="separate"/>
        </w:r>
        <w:r w:rsidRPr="00756DBB">
          <w:rPr>
            <w:rFonts w:cs="Arial"/>
            <w:webHidden/>
          </w:rPr>
          <w:t>18</w:t>
        </w:r>
        <w:r w:rsidRPr="00756DBB">
          <w:rPr>
            <w:rFonts w:cs="Arial"/>
            <w:webHidden/>
          </w:rPr>
          <w:fldChar w:fldCharType="end"/>
        </w:r>
      </w:hyperlink>
    </w:p>
    <w:p w14:paraId="6089B7C3" w14:textId="7AF7966B" w:rsidR="00756DBB" w:rsidRPr="00756DBB" w:rsidRDefault="00756DBB">
      <w:pPr>
        <w:pStyle w:val="Kazalovsebine2"/>
        <w:rPr>
          <w:rFonts w:eastAsiaTheme="minorEastAsia" w:cs="Arial"/>
          <w:caps w:val="0"/>
          <w:kern w:val="2"/>
          <w:sz w:val="24"/>
          <w:lang w:eastAsia="sl-SI"/>
          <w14:ligatures w14:val="standardContextual"/>
        </w:rPr>
      </w:pPr>
      <w:hyperlink w:anchor="_Toc192753935" w:history="1">
        <w:r w:rsidRPr="00756DBB">
          <w:rPr>
            <w:rStyle w:val="Hiperpovezava"/>
            <w:rFonts w:cs="Arial"/>
          </w:rPr>
          <w:t>Izjava o podizvajalcih in seznam podizvajalcev</w:t>
        </w:r>
        <w:r w:rsidRPr="00756DBB">
          <w:rPr>
            <w:rFonts w:cs="Arial"/>
            <w:webHidden/>
          </w:rPr>
          <w:tab/>
        </w:r>
        <w:r w:rsidRPr="00756DBB">
          <w:rPr>
            <w:rFonts w:cs="Arial"/>
            <w:webHidden/>
          </w:rPr>
          <w:fldChar w:fldCharType="begin"/>
        </w:r>
        <w:r w:rsidRPr="00756DBB">
          <w:rPr>
            <w:rFonts w:cs="Arial"/>
            <w:webHidden/>
          </w:rPr>
          <w:instrText xml:space="preserve"> PAGEREF _Toc192753935 \h </w:instrText>
        </w:r>
        <w:r w:rsidRPr="00756DBB">
          <w:rPr>
            <w:rFonts w:cs="Arial"/>
            <w:webHidden/>
          </w:rPr>
        </w:r>
        <w:r w:rsidRPr="00756DBB">
          <w:rPr>
            <w:rFonts w:cs="Arial"/>
            <w:webHidden/>
          </w:rPr>
          <w:fldChar w:fldCharType="separate"/>
        </w:r>
        <w:r w:rsidRPr="00756DBB">
          <w:rPr>
            <w:rFonts w:cs="Arial"/>
            <w:webHidden/>
          </w:rPr>
          <w:t>19</w:t>
        </w:r>
        <w:r w:rsidRPr="00756DBB">
          <w:rPr>
            <w:rFonts w:cs="Arial"/>
            <w:webHidden/>
          </w:rPr>
          <w:fldChar w:fldCharType="end"/>
        </w:r>
      </w:hyperlink>
    </w:p>
    <w:p w14:paraId="1E5BA476" w14:textId="0C093BDA" w:rsidR="00756DBB" w:rsidRPr="00756DBB" w:rsidRDefault="00756DBB">
      <w:pPr>
        <w:pStyle w:val="Kazalovsebine2"/>
        <w:rPr>
          <w:rFonts w:eastAsiaTheme="minorEastAsia" w:cs="Arial"/>
          <w:caps w:val="0"/>
          <w:kern w:val="2"/>
          <w:sz w:val="24"/>
          <w:lang w:eastAsia="sl-SI"/>
          <w14:ligatures w14:val="standardContextual"/>
        </w:rPr>
      </w:pPr>
      <w:hyperlink w:anchor="_Toc192753936" w:history="1">
        <w:r w:rsidRPr="00756DBB">
          <w:rPr>
            <w:rStyle w:val="Hiperpovezava"/>
            <w:rFonts w:cs="Arial"/>
          </w:rPr>
          <w:t>Izjava o sprejemanju pogojev javnega naročila</w:t>
        </w:r>
        <w:r w:rsidRPr="00756DBB">
          <w:rPr>
            <w:rFonts w:cs="Arial"/>
            <w:webHidden/>
          </w:rPr>
          <w:tab/>
        </w:r>
        <w:r w:rsidRPr="00756DBB">
          <w:rPr>
            <w:rFonts w:cs="Arial"/>
            <w:webHidden/>
          </w:rPr>
          <w:fldChar w:fldCharType="begin"/>
        </w:r>
        <w:r w:rsidRPr="00756DBB">
          <w:rPr>
            <w:rFonts w:cs="Arial"/>
            <w:webHidden/>
          </w:rPr>
          <w:instrText xml:space="preserve"> PAGEREF _Toc192753936 \h </w:instrText>
        </w:r>
        <w:r w:rsidRPr="00756DBB">
          <w:rPr>
            <w:rFonts w:cs="Arial"/>
            <w:webHidden/>
          </w:rPr>
        </w:r>
        <w:r w:rsidRPr="00756DBB">
          <w:rPr>
            <w:rFonts w:cs="Arial"/>
            <w:webHidden/>
          </w:rPr>
          <w:fldChar w:fldCharType="separate"/>
        </w:r>
        <w:r w:rsidRPr="00756DBB">
          <w:rPr>
            <w:rFonts w:cs="Arial"/>
            <w:webHidden/>
          </w:rPr>
          <w:t>20</w:t>
        </w:r>
        <w:r w:rsidRPr="00756DBB">
          <w:rPr>
            <w:rFonts w:cs="Arial"/>
            <w:webHidden/>
          </w:rPr>
          <w:fldChar w:fldCharType="end"/>
        </w:r>
      </w:hyperlink>
    </w:p>
    <w:p w14:paraId="51BFFF40" w14:textId="530A44B4" w:rsidR="00756DBB" w:rsidRPr="00756DBB" w:rsidRDefault="00756DBB">
      <w:pPr>
        <w:pStyle w:val="Kazalovsebine2"/>
        <w:rPr>
          <w:rFonts w:eastAsiaTheme="minorEastAsia" w:cs="Arial"/>
          <w:caps w:val="0"/>
          <w:kern w:val="2"/>
          <w:sz w:val="24"/>
          <w:lang w:eastAsia="sl-SI"/>
          <w14:ligatures w14:val="standardContextual"/>
        </w:rPr>
      </w:pPr>
      <w:hyperlink w:anchor="_Toc192753938" w:history="1">
        <w:r w:rsidRPr="00756DBB">
          <w:rPr>
            <w:rStyle w:val="Hiperpovezava"/>
            <w:rFonts w:cs="Arial"/>
          </w:rPr>
          <w:t>SPECIFIKACIJA PREDRAČUNA za JN-B1084</w:t>
        </w:r>
        <w:r w:rsidRPr="00756DBB">
          <w:rPr>
            <w:rFonts w:cs="Arial"/>
            <w:webHidden/>
          </w:rPr>
          <w:tab/>
        </w:r>
        <w:r w:rsidRPr="00756DBB">
          <w:rPr>
            <w:rFonts w:cs="Arial"/>
            <w:webHidden/>
          </w:rPr>
          <w:fldChar w:fldCharType="begin"/>
        </w:r>
        <w:r w:rsidRPr="00756DBB">
          <w:rPr>
            <w:rFonts w:cs="Arial"/>
            <w:webHidden/>
          </w:rPr>
          <w:instrText xml:space="preserve"> PAGEREF _Toc192753938 \h </w:instrText>
        </w:r>
        <w:r w:rsidRPr="00756DBB">
          <w:rPr>
            <w:rFonts w:cs="Arial"/>
            <w:webHidden/>
          </w:rPr>
        </w:r>
        <w:r w:rsidRPr="00756DBB">
          <w:rPr>
            <w:rFonts w:cs="Arial"/>
            <w:webHidden/>
          </w:rPr>
          <w:fldChar w:fldCharType="separate"/>
        </w:r>
        <w:r w:rsidRPr="00756DBB">
          <w:rPr>
            <w:rFonts w:cs="Arial"/>
            <w:webHidden/>
          </w:rPr>
          <w:t>22</w:t>
        </w:r>
        <w:r w:rsidRPr="00756DBB">
          <w:rPr>
            <w:rFonts w:cs="Arial"/>
            <w:webHidden/>
          </w:rPr>
          <w:fldChar w:fldCharType="end"/>
        </w:r>
      </w:hyperlink>
    </w:p>
    <w:p w14:paraId="4DB02DA4" w14:textId="65D0E89E" w:rsidR="00756DBB" w:rsidRPr="00756DBB" w:rsidRDefault="00756DBB">
      <w:pPr>
        <w:pStyle w:val="Kazalovsebine2"/>
        <w:rPr>
          <w:rFonts w:eastAsiaTheme="minorEastAsia" w:cs="Arial"/>
          <w:caps w:val="0"/>
          <w:kern w:val="2"/>
          <w:sz w:val="24"/>
          <w:lang w:eastAsia="sl-SI"/>
          <w14:ligatures w14:val="standardContextual"/>
        </w:rPr>
      </w:pPr>
      <w:hyperlink w:anchor="_Toc192753939" w:history="1">
        <w:r w:rsidRPr="00756DBB">
          <w:rPr>
            <w:rStyle w:val="Hiperpovezava"/>
            <w:rFonts w:cs="Arial"/>
          </w:rPr>
          <w:t>Izjava PONUDNIKA, DA JE VSA OPREMA TOVARNIŠKO NOVA</w:t>
        </w:r>
        <w:r w:rsidRPr="00756DBB">
          <w:rPr>
            <w:rFonts w:cs="Arial"/>
            <w:webHidden/>
          </w:rPr>
          <w:tab/>
        </w:r>
        <w:r w:rsidRPr="00756DBB">
          <w:rPr>
            <w:rFonts w:cs="Arial"/>
            <w:webHidden/>
          </w:rPr>
          <w:fldChar w:fldCharType="begin"/>
        </w:r>
        <w:r w:rsidRPr="00756DBB">
          <w:rPr>
            <w:rFonts w:cs="Arial"/>
            <w:webHidden/>
          </w:rPr>
          <w:instrText xml:space="preserve"> PAGEREF _Toc192753939 \h </w:instrText>
        </w:r>
        <w:r w:rsidRPr="00756DBB">
          <w:rPr>
            <w:rFonts w:cs="Arial"/>
            <w:webHidden/>
          </w:rPr>
        </w:r>
        <w:r w:rsidRPr="00756DBB">
          <w:rPr>
            <w:rFonts w:cs="Arial"/>
            <w:webHidden/>
          </w:rPr>
          <w:fldChar w:fldCharType="separate"/>
        </w:r>
        <w:r w:rsidRPr="00756DBB">
          <w:rPr>
            <w:rFonts w:cs="Arial"/>
            <w:webHidden/>
          </w:rPr>
          <w:t>23</w:t>
        </w:r>
        <w:r w:rsidRPr="00756DBB">
          <w:rPr>
            <w:rFonts w:cs="Arial"/>
            <w:webHidden/>
          </w:rPr>
          <w:fldChar w:fldCharType="end"/>
        </w:r>
      </w:hyperlink>
    </w:p>
    <w:p w14:paraId="7AD3BBED" w14:textId="678314D7" w:rsidR="00756DBB" w:rsidRPr="00756DBB" w:rsidRDefault="00756DBB">
      <w:pPr>
        <w:pStyle w:val="Kazalovsebine2"/>
        <w:rPr>
          <w:rFonts w:eastAsiaTheme="minorEastAsia" w:cs="Arial"/>
          <w:caps w:val="0"/>
          <w:kern w:val="2"/>
          <w:sz w:val="24"/>
          <w:lang w:eastAsia="sl-SI"/>
          <w14:ligatures w14:val="standardContextual"/>
        </w:rPr>
      </w:pPr>
      <w:hyperlink w:anchor="_Toc192753940" w:history="1">
        <w:r w:rsidRPr="00756DBB">
          <w:rPr>
            <w:rStyle w:val="Hiperpovezava"/>
            <w:rFonts w:cs="Arial"/>
          </w:rPr>
          <w:t>Izjava o zagotavljanju varovanja podatkov</w:t>
        </w:r>
        <w:r w:rsidRPr="00756DBB">
          <w:rPr>
            <w:rFonts w:cs="Arial"/>
            <w:webHidden/>
          </w:rPr>
          <w:tab/>
        </w:r>
        <w:r w:rsidRPr="00756DBB">
          <w:rPr>
            <w:rFonts w:cs="Arial"/>
            <w:webHidden/>
          </w:rPr>
          <w:fldChar w:fldCharType="begin"/>
        </w:r>
        <w:r w:rsidRPr="00756DBB">
          <w:rPr>
            <w:rFonts w:cs="Arial"/>
            <w:webHidden/>
          </w:rPr>
          <w:instrText xml:space="preserve"> PAGEREF _Toc192753940 \h </w:instrText>
        </w:r>
        <w:r w:rsidRPr="00756DBB">
          <w:rPr>
            <w:rFonts w:cs="Arial"/>
            <w:webHidden/>
          </w:rPr>
        </w:r>
        <w:r w:rsidRPr="00756DBB">
          <w:rPr>
            <w:rFonts w:cs="Arial"/>
            <w:webHidden/>
          </w:rPr>
          <w:fldChar w:fldCharType="separate"/>
        </w:r>
        <w:r w:rsidRPr="00756DBB">
          <w:rPr>
            <w:rFonts w:cs="Arial"/>
            <w:webHidden/>
          </w:rPr>
          <w:t>24</w:t>
        </w:r>
        <w:r w:rsidRPr="00756DBB">
          <w:rPr>
            <w:rFonts w:cs="Arial"/>
            <w:webHidden/>
          </w:rPr>
          <w:fldChar w:fldCharType="end"/>
        </w:r>
      </w:hyperlink>
    </w:p>
    <w:p w14:paraId="27DD5AA6" w14:textId="047EED29" w:rsidR="00756DBB" w:rsidRPr="00756DBB" w:rsidRDefault="00756DBB">
      <w:pPr>
        <w:pStyle w:val="Kazalovsebine2"/>
        <w:rPr>
          <w:rFonts w:eastAsiaTheme="minorEastAsia" w:cs="Arial"/>
          <w:caps w:val="0"/>
          <w:kern w:val="2"/>
          <w:sz w:val="24"/>
          <w:lang w:eastAsia="sl-SI"/>
          <w14:ligatures w14:val="standardContextual"/>
        </w:rPr>
      </w:pPr>
      <w:hyperlink w:anchor="_Toc192753941" w:history="1">
        <w:r w:rsidRPr="00756DBB">
          <w:rPr>
            <w:rStyle w:val="Hiperpovezava"/>
            <w:rFonts w:cs="Arial"/>
          </w:rPr>
          <w:t>REFERENČNA IZJAVA</w:t>
        </w:r>
        <w:r w:rsidRPr="00756DBB">
          <w:rPr>
            <w:rFonts w:cs="Arial"/>
            <w:webHidden/>
          </w:rPr>
          <w:tab/>
        </w:r>
        <w:r w:rsidRPr="00756DBB">
          <w:rPr>
            <w:rFonts w:cs="Arial"/>
            <w:webHidden/>
          </w:rPr>
          <w:fldChar w:fldCharType="begin"/>
        </w:r>
        <w:r w:rsidRPr="00756DBB">
          <w:rPr>
            <w:rFonts w:cs="Arial"/>
            <w:webHidden/>
          </w:rPr>
          <w:instrText xml:space="preserve"> PAGEREF _Toc192753941 \h </w:instrText>
        </w:r>
        <w:r w:rsidRPr="00756DBB">
          <w:rPr>
            <w:rFonts w:cs="Arial"/>
            <w:webHidden/>
          </w:rPr>
        </w:r>
        <w:r w:rsidRPr="00756DBB">
          <w:rPr>
            <w:rFonts w:cs="Arial"/>
            <w:webHidden/>
          </w:rPr>
          <w:fldChar w:fldCharType="separate"/>
        </w:r>
        <w:r w:rsidRPr="00756DBB">
          <w:rPr>
            <w:rFonts w:cs="Arial"/>
            <w:webHidden/>
          </w:rPr>
          <w:t>25</w:t>
        </w:r>
        <w:r w:rsidRPr="00756DBB">
          <w:rPr>
            <w:rFonts w:cs="Arial"/>
            <w:webHidden/>
          </w:rPr>
          <w:fldChar w:fldCharType="end"/>
        </w:r>
      </w:hyperlink>
    </w:p>
    <w:p w14:paraId="71EB6D57" w14:textId="3C0BAEC1" w:rsidR="00756DBB" w:rsidRPr="00756DBB" w:rsidRDefault="00756DBB">
      <w:pPr>
        <w:pStyle w:val="Kazalovsebine2"/>
        <w:rPr>
          <w:rFonts w:eastAsiaTheme="minorEastAsia" w:cs="Arial"/>
          <w:caps w:val="0"/>
          <w:kern w:val="2"/>
          <w:sz w:val="24"/>
          <w:lang w:eastAsia="sl-SI"/>
          <w14:ligatures w14:val="standardContextual"/>
        </w:rPr>
      </w:pPr>
      <w:hyperlink w:anchor="_Toc192753942" w:history="1">
        <w:r w:rsidRPr="00756DBB">
          <w:rPr>
            <w:rStyle w:val="Hiperpovezava"/>
            <w:rFonts w:cs="Arial"/>
          </w:rPr>
          <w:t>Izjava o izpolnjevanju KADROVSKE SPOSOBNOSTI</w:t>
        </w:r>
        <w:r w:rsidRPr="00756DBB">
          <w:rPr>
            <w:rFonts w:cs="Arial"/>
            <w:webHidden/>
          </w:rPr>
          <w:tab/>
        </w:r>
        <w:r w:rsidRPr="00756DBB">
          <w:rPr>
            <w:rFonts w:cs="Arial"/>
            <w:webHidden/>
          </w:rPr>
          <w:fldChar w:fldCharType="begin"/>
        </w:r>
        <w:r w:rsidRPr="00756DBB">
          <w:rPr>
            <w:rFonts w:cs="Arial"/>
            <w:webHidden/>
          </w:rPr>
          <w:instrText xml:space="preserve"> PAGEREF _Toc192753942 \h </w:instrText>
        </w:r>
        <w:r w:rsidRPr="00756DBB">
          <w:rPr>
            <w:rFonts w:cs="Arial"/>
            <w:webHidden/>
          </w:rPr>
        </w:r>
        <w:r w:rsidRPr="00756DBB">
          <w:rPr>
            <w:rFonts w:cs="Arial"/>
            <w:webHidden/>
          </w:rPr>
          <w:fldChar w:fldCharType="separate"/>
        </w:r>
        <w:r w:rsidRPr="00756DBB">
          <w:rPr>
            <w:rFonts w:cs="Arial"/>
            <w:webHidden/>
          </w:rPr>
          <w:t>26</w:t>
        </w:r>
        <w:r w:rsidRPr="00756DBB">
          <w:rPr>
            <w:rFonts w:cs="Arial"/>
            <w:webHidden/>
          </w:rPr>
          <w:fldChar w:fldCharType="end"/>
        </w:r>
      </w:hyperlink>
    </w:p>
    <w:p w14:paraId="6FCE970B" w14:textId="10823ED0" w:rsidR="00756DBB" w:rsidRPr="00756DBB" w:rsidRDefault="00756DBB">
      <w:pPr>
        <w:pStyle w:val="Kazalovsebine2"/>
        <w:rPr>
          <w:rFonts w:eastAsiaTheme="minorEastAsia" w:cs="Arial"/>
          <w:caps w:val="0"/>
          <w:kern w:val="2"/>
          <w:sz w:val="24"/>
          <w:lang w:eastAsia="sl-SI"/>
          <w14:ligatures w14:val="standardContextual"/>
        </w:rPr>
      </w:pPr>
      <w:hyperlink w:anchor="_Toc192753943" w:history="1">
        <w:r w:rsidRPr="00756DBB">
          <w:rPr>
            <w:rStyle w:val="Hiperpovezava"/>
            <w:rFonts w:cs="Arial"/>
          </w:rPr>
          <w:t>Izjava o izpolnitvi tehničnih zahtev</w:t>
        </w:r>
        <w:r w:rsidRPr="00756DBB">
          <w:rPr>
            <w:rFonts w:cs="Arial"/>
            <w:webHidden/>
          </w:rPr>
          <w:tab/>
        </w:r>
        <w:r w:rsidRPr="00756DBB">
          <w:rPr>
            <w:rFonts w:cs="Arial"/>
            <w:webHidden/>
          </w:rPr>
          <w:fldChar w:fldCharType="begin"/>
        </w:r>
        <w:r w:rsidRPr="00756DBB">
          <w:rPr>
            <w:rFonts w:cs="Arial"/>
            <w:webHidden/>
          </w:rPr>
          <w:instrText xml:space="preserve"> PAGEREF _Toc192753943 \h </w:instrText>
        </w:r>
        <w:r w:rsidRPr="00756DBB">
          <w:rPr>
            <w:rFonts w:cs="Arial"/>
            <w:webHidden/>
          </w:rPr>
        </w:r>
        <w:r w:rsidRPr="00756DBB">
          <w:rPr>
            <w:rFonts w:cs="Arial"/>
            <w:webHidden/>
          </w:rPr>
          <w:fldChar w:fldCharType="separate"/>
        </w:r>
        <w:r w:rsidRPr="00756DBB">
          <w:rPr>
            <w:rFonts w:cs="Arial"/>
            <w:webHidden/>
          </w:rPr>
          <w:t>27</w:t>
        </w:r>
        <w:r w:rsidRPr="00756DBB">
          <w:rPr>
            <w:rFonts w:cs="Arial"/>
            <w:webHidden/>
          </w:rPr>
          <w:fldChar w:fldCharType="end"/>
        </w:r>
      </w:hyperlink>
    </w:p>
    <w:p w14:paraId="63856553" w14:textId="153097A2" w:rsidR="00756DBB" w:rsidRPr="00756DBB" w:rsidRDefault="00756DBB">
      <w:pPr>
        <w:pStyle w:val="Kazalovsebine2"/>
        <w:rPr>
          <w:rFonts w:eastAsiaTheme="minorEastAsia" w:cs="Arial"/>
          <w:caps w:val="0"/>
          <w:kern w:val="2"/>
          <w:sz w:val="24"/>
          <w:lang w:eastAsia="sl-SI"/>
          <w14:ligatures w14:val="standardContextual"/>
        </w:rPr>
      </w:pPr>
      <w:hyperlink w:anchor="_Toc192753944" w:history="1">
        <w:r w:rsidRPr="00756DBB">
          <w:rPr>
            <w:rStyle w:val="Hiperpovezava"/>
            <w:rFonts w:cs="Arial"/>
          </w:rPr>
          <w:t>Izjava proizvajalca opreme</w:t>
        </w:r>
        <w:r w:rsidRPr="00756DBB">
          <w:rPr>
            <w:rFonts w:cs="Arial"/>
            <w:webHidden/>
          </w:rPr>
          <w:tab/>
        </w:r>
        <w:r w:rsidRPr="00756DBB">
          <w:rPr>
            <w:rFonts w:cs="Arial"/>
            <w:webHidden/>
          </w:rPr>
          <w:fldChar w:fldCharType="begin"/>
        </w:r>
        <w:r w:rsidRPr="00756DBB">
          <w:rPr>
            <w:rFonts w:cs="Arial"/>
            <w:webHidden/>
          </w:rPr>
          <w:instrText xml:space="preserve"> PAGEREF _Toc192753944 \h </w:instrText>
        </w:r>
        <w:r w:rsidRPr="00756DBB">
          <w:rPr>
            <w:rFonts w:cs="Arial"/>
            <w:webHidden/>
          </w:rPr>
        </w:r>
        <w:r w:rsidRPr="00756DBB">
          <w:rPr>
            <w:rFonts w:cs="Arial"/>
            <w:webHidden/>
          </w:rPr>
          <w:fldChar w:fldCharType="separate"/>
        </w:r>
        <w:r w:rsidRPr="00756DBB">
          <w:rPr>
            <w:rFonts w:cs="Arial"/>
            <w:webHidden/>
          </w:rPr>
          <w:t>28</w:t>
        </w:r>
        <w:r w:rsidRPr="00756DBB">
          <w:rPr>
            <w:rFonts w:cs="Arial"/>
            <w:webHidden/>
          </w:rPr>
          <w:fldChar w:fldCharType="end"/>
        </w:r>
      </w:hyperlink>
    </w:p>
    <w:p w14:paraId="0F8D0363" w14:textId="37FEBD31" w:rsidR="00756DBB" w:rsidRPr="00756DBB" w:rsidRDefault="00756DBB">
      <w:pPr>
        <w:pStyle w:val="Kazalovsebine2"/>
        <w:rPr>
          <w:rFonts w:eastAsiaTheme="minorEastAsia" w:cs="Arial"/>
          <w:caps w:val="0"/>
          <w:kern w:val="2"/>
          <w:sz w:val="24"/>
          <w:lang w:eastAsia="sl-SI"/>
          <w14:ligatures w14:val="standardContextual"/>
        </w:rPr>
      </w:pPr>
      <w:hyperlink w:anchor="_Toc192753945" w:history="1">
        <w:r w:rsidRPr="00756DBB">
          <w:rPr>
            <w:rStyle w:val="Hiperpovezava"/>
            <w:rFonts w:cs="Arial"/>
          </w:rPr>
          <w:t>IZJAVA PRINCIPALA</w:t>
        </w:r>
        <w:r w:rsidRPr="00756DBB">
          <w:rPr>
            <w:rFonts w:cs="Arial"/>
            <w:webHidden/>
          </w:rPr>
          <w:tab/>
        </w:r>
        <w:r w:rsidRPr="00756DBB">
          <w:rPr>
            <w:rFonts w:cs="Arial"/>
            <w:webHidden/>
          </w:rPr>
          <w:fldChar w:fldCharType="begin"/>
        </w:r>
        <w:r w:rsidRPr="00756DBB">
          <w:rPr>
            <w:rFonts w:cs="Arial"/>
            <w:webHidden/>
          </w:rPr>
          <w:instrText xml:space="preserve"> PAGEREF _Toc192753945 \h </w:instrText>
        </w:r>
        <w:r w:rsidRPr="00756DBB">
          <w:rPr>
            <w:rFonts w:cs="Arial"/>
            <w:webHidden/>
          </w:rPr>
        </w:r>
        <w:r w:rsidRPr="00756DBB">
          <w:rPr>
            <w:rFonts w:cs="Arial"/>
            <w:webHidden/>
          </w:rPr>
          <w:fldChar w:fldCharType="separate"/>
        </w:r>
        <w:r w:rsidRPr="00756DBB">
          <w:rPr>
            <w:rFonts w:cs="Arial"/>
            <w:webHidden/>
          </w:rPr>
          <w:t>29</w:t>
        </w:r>
        <w:r w:rsidRPr="00756DBB">
          <w:rPr>
            <w:rFonts w:cs="Arial"/>
            <w:webHidden/>
          </w:rPr>
          <w:fldChar w:fldCharType="end"/>
        </w:r>
      </w:hyperlink>
    </w:p>
    <w:p w14:paraId="2FC7A576" w14:textId="7682C960" w:rsidR="00756DBB" w:rsidRPr="00756DBB" w:rsidRDefault="00756DBB">
      <w:pPr>
        <w:pStyle w:val="Kazalovsebine2"/>
        <w:rPr>
          <w:rFonts w:eastAsiaTheme="minorEastAsia" w:cs="Arial"/>
          <w:caps w:val="0"/>
          <w:kern w:val="2"/>
          <w:sz w:val="24"/>
          <w:lang w:eastAsia="sl-SI"/>
          <w14:ligatures w14:val="standardContextual"/>
        </w:rPr>
      </w:pPr>
      <w:hyperlink w:anchor="_Toc192753946" w:history="1">
        <w:r w:rsidRPr="00756DBB">
          <w:rPr>
            <w:rStyle w:val="Hiperpovezava"/>
            <w:rFonts w:cs="Arial"/>
          </w:rPr>
          <w:t>IZJAVA O PRILAGAJANJU POTREBAM NAROČNIKA</w:t>
        </w:r>
        <w:r w:rsidRPr="00756DBB">
          <w:rPr>
            <w:rFonts w:cs="Arial"/>
            <w:webHidden/>
          </w:rPr>
          <w:tab/>
        </w:r>
        <w:r w:rsidRPr="00756DBB">
          <w:rPr>
            <w:rFonts w:cs="Arial"/>
            <w:webHidden/>
          </w:rPr>
          <w:fldChar w:fldCharType="begin"/>
        </w:r>
        <w:r w:rsidRPr="00756DBB">
          <w:rPr>
            <w:rFonts w:cs="Arial"/>
            <w:webHidden/>
          </w:rPr>
          <w:instrText xml:space="preserve"> PAGEREF _Toc192753946 \h </w:instrText>
        </w:r>
        <w:r w:rsidRPr="00756DBB">
          <w:rPr>
            <w:rFonts w:cs="Arial"/>
            <w:webHidden/>
          </w:rPr>
        </w:r>
        <w:r w:rsidRPr="00756DBB">
          <w:rPr>
            <w:rFonts w:cs="Arial"/>
            <w:webHidden/>
          </w:rPr>
          <w:fldChar w:fldCharType="separate"/>
        </w:r>
        <w:r w:rsidRPr="00756DBB">
          <w:rPr>
            <w:rFonts w:cs="Arial"/>
            <w:webHidden/>
          </w:rPr>
          <w:t>30</w:t>
        </w:r>
        <w:r w:rsidRPr="00756DBB">
          <w:rPr>
            <w:rFonts w:cs="Arial"/>
            <w:webHidden/>
          </w:rPr>
          <w:fldChar w:fldCharType="end"/>
        </w:r>
      </w:hyperlink>
    </w:p>
    <w:p w14:paraId="1923780F" w14:textId="490D020B" w:rsidR="00756DBB" w:rsidRPr="00756DBB" w:rsidRDefault="00756DBB">
      <w:pPr>
        <w:pStyle w:val="Kazalovsebine2"/>
        <w:rPr>
          <w:rFonts w:eastAsiaTheme="minorEastAsia" w:cs="Arial"/>
          <w:caps w:val="0"/>
          <w:kern w:val="2"/>
          <w:sz w:val="24"/>
          <w:lang w:eastAsia="sl-SI"/>
          <w14:ligatures w14:val="standardContextual"/>
        </w:rPr>
      </w:pPr>
      <w:hyperlink w:anchor="_Toc192753947" w:history="1">
        <w:r w:rsidRPr="00756DBB">
          <w:rPr>
            <w:rStyle w:val="Hiperpovezava"/>
            <w:rFonts w:cs="Arial"/>
          </w:rPr>
          <w:t>Vzorec pogodbe</w:t>
        </w:r>
        <w:r w:rsidRPr="00756DBB">
          <w:rPr>
            <w:rFonts w:cs="Arial"/>
            <w:webHidden/>
          </w:rPr>
          <w:tab/>
        </w:r>
        <w:r w:rsidRPr="00756DBB">
          <w:rPr>
            <w:rFonts w:cs="Arial"/>
            <w:webHidden/>
          </w:rPr>
          <w:fldChar w:fldCharType="begin"/>
        </w:r>
        <w:r w:rsidRPr="00756DBB">
          <w:rPr>
            <w:rFonts w:cs="Arial"/>
            <w:webHidden/>
          </w:rPr>
          <w:instrText xml:space="preserve"> PAGEREF _Toc192753947 \h </w:instrText>
        </w:r>
        <w:r w:rsidRPr="00756DBB">
          <w:rPr>
            <w:rFonts w:cs="Arial"/>
            <w:webHidden/>
          </w:rPr>
        </w:r>
        <w:r w:rsidRPr="00756DBB">
          <w:rPr>
            <w:rFonts w:cs="Arial"/>
            <w:webHidden/>
          </w:rPr>
          <w:fldChar w:fldCharType="separate"/>
        </w:r>
        <w:r w:rsidRPr="00756DBB">
          <w:rPr>
            <w:rFonts w:cs="Arial"/>
            <w:webHidden/>
          </w:rPr>
          <w:t>31</w:t>
        </w:r>
        <w:r w:rsidRPr="00756DBB">
          <w:rPr>
            <w:rFonts w:cs="Arial"/>
            <w:webHidden/>
          </w:rPr>
          <w:fldChar w:fldCharType="end"/>
        </w:r>
      </w:hyperlink>
    </w:p>
    <w:p w14:paraId="00C1A946" w14:textId="009196D6" w:rsidR="00756DBB" w:rsidRPr="00756DBB" w:rsidRDefault="00756DBB">
      <w:pPr>
        <w:pStyle w:val="Kazalovsebine2"/>
        <w:rPr>
          <w:rFonts w:eastAsiaTheme="minorEastAsia" w:cs="Arial"/>
          <w:caps w:val="0"/>
          <w:kern w:val="2"/>
          <w:sz w:val="24"/>
          <w:lang w:eastAsia="sl-SI"/>
          <w14:ligatures w14:val="standardContextual"/>
        </w:rPr>
      </w:pPr>
      <w:hyperlink w:anchor="_Toc192753948" w:history="1">
        <w:r w:rsidRPr="00756DBB">
          <w:rPr>
            <w:rStyle w:val="Hiperpovezava"/>
            <w:rFonts w:cs="Arial"/>
          </w:rPr>
          <w:t>Izjava o zagotavljanju garancijske dobe</w:t>
        </w:r>
        <w:r w:rsidRPr="00756DBB">
          <w:rPr>
            <w:rFonts w:cs="Arial"/>
            <w:webHidden/>
          </w:rPr>
          <w:tab/>
        </w:r>
        <w:r w:rsidRPr="00756DBB">
          <w:rPr>
            <w:rFonts w:cs="Arial"/>
            <w:webHidden/>
          </w:rPr>
          <w:fldChar w:fldCharType="begin"/>
        </w:r>
        <w:r w:rsidRPr="00756DBB">
          <w:rPr>
            <w:rFonts w:cs="Arial"/>
            <w:webHidden/>
          </w:rPr>
          <w:instrText xml:space="preserve"> PAGEREF _Toc192753948 \h </w:instrText>
        </w:r>
        <w:r w:rsidRPr="00756DBB">
          <w:rPr>
            <w:rFonts w:cs="Arial"/>
            <w:webHidden/>
          </w:rPr>
        </w:r>
        <w:r w:rsidRPr="00756DBB">
          <w:rPr>
            <w:rFonts w:cs="Arial"/>
            <w:webHidden/>
          </w:rPr>
          <w:fldChar w:fldCharType="separate"/>
        </w:r>
        <w:r w:rsidRPr="00756DBB">
          <w:rPr>
            <w:rFonts w:cs="Arial"/>
            <w:webHidden/>
          </w:rPr>
          <w:t>42</w:t>
        </w:r>
        <w:r w:rsidRPr="00756DBB">
          <w:rPr>
            <w:rFonts w:cs="Arial"/>
            <w:webHidden/>
          </w:rPr>
          <w:fldChar w:fldCharType="end"/>
        </w:r>
      </w:hyperlink>
    </w:p>
    <w:p w14:paraId="2087A365" w14:textId="3F109118" w:rsidR="00756DBB" w:rsidRPr="00756DBB" w:rsidRDefault="00756DBB">
      <w:pPr>
        <w:pStyle w:val="Kazalovsebine2"/>
        <w:rPr>
          <w:rFonts w:eastAsiaTheme="minorEastAsia" w:cs="Arial"/>
          <w:caps w:val="0"/>
          <w:kern w:val="2"/>
          <w:sz w:val="24"/>
          <w:lang w:eastAsia="sl-SI"/>
          <w14:ligatures w14:val="standardContextual"/>
        </w:rPr>
      </w:pPr>
      <w:hyperlink w:anchor="_Toc192753949" w:history="1">
        <w:r w:rsidRPr="00756DBB">
          <w:rPr>
            <w:rStyle w:val="Hiperpovezava"/>
            <w:rFonts w:cs="Arial"/>
          </w:rPr>
          <w:t>Izjava o predložitvi BANČNE garancije za dobro izvedbo pogodbenih obveznosti</w:t>
        </w:r>
        <w:r w:rsidRPr="00756DBB">
          <w:rPr>
            <w:rFonts w:cs="Arial"/>
            <w:webHidden/>
          </w:rPr>
          <w:tab/>
        </w:r>
        <w:r w:rsidRPr="00756DBB">
          <w:rPr>
            <w:rFonts w:cs="Arial"/>
            <w:webHidden/>
          </w:rPr>
          <w:fldChar w:fldCharType="begin"/>
        </w:r>
        <w:r w:rsidRPr="00756DBB">
          <w:rPr>
            <w:rFonts w:cs="Arial"/>
            <w:webHidden/>
          </w:rPr>
          <w:instrText xml:space="preserve"> PAGEREF _Toc192753949 \h </w:instrText>
        </w:r>
        <w:r w:rsidRPr="00756DBB">
          <w:rPr>
            <w:rFonts w:cs="Arial"/>
            <w:webHidden/>
          </w:rPr>
        </w:r>
        <w:r w:rsidRPr="00756DBB">
          <w:rPr>
            <w:rFonts w:cs="Arial"/>
            <w:webHidden/>
          </w:rPr>
          <w:fldChar w:fldCharType="separate"/>
        </w:r>
        <w:r w:rsidRPr="00756DBB">
          <w:rPr>
            <w:rFonts w:cs="Arial"/>
            <w:webHidden/>
          </w:rPr>
          <w:t>43</w:t>
        </w:r>
        <w:r w:rsidRPr="00756DBB">
          <w:rPr>
            <w:rFonts w:cs="Arial"/>
            <w:webHidden/>
          </w:rPr>
          <w:fldChar w:fldCharType="end"/>
        </w:r>
      </w:hyperlink>
    </w:p>
    <w:p w14:paraId="0E941FAE" w14:textId="6D26E98B" w:rsidR="00756DBB" w:rsidRPr="00756DBB" w:rsidRDefault="00756DBB">
      <w:pPr>
        <w:pStyle w:val="Kazalovsebine2"/>
        <w:rPr>
          <w:rFonts w:eastAsiaTheme="minorEastAsia" w:cs="Arial"/>
          <w:caps w:val="0"/>
          <w:kern w:val="2"/>
          <w:sz w:val="24"/>
          <w:lang w:eastAsia="sl-SI"/>
          <w14:ligatures w14:val="standardContextual"/>
        </w:rPr>
      </w:pPr>
      <w:hyperlink w:anchor="_Toc192753950" w:history="1">
        <w:r w:rsidRPr="00756DBB">
          <w:rPr>
            <w:rStyle w:val="Hiperpovezava"/>
            <w:rFonts w:cs="Arial"/>
          </w:rPr>
          <w:t>IZJAVA O PREDLOŽITVI BANČNE GARANCIJE ZA ODPRAVO POMANJKLJIVOSTI V GARANCIJSKI DOBI</w:t>
        </w:r>
        <w:r w:rsidRPr="00756DBB">
          <w:rPr>
            <w:rFonts w:cs="Arial"/>
            <w:webHidden/>
          </w:rPr>
          <w:tab/>
        </w:r>
        <w:r w:rsidRPr="00756DBB">
          <w:rPr>
            <w:rFonts w:cs="Arial"/>
            <w:webHidden/>
          </w:rPr>
          <w:fldChar w:fldCharType="begin"/>
        </w:r>
        <w:r w:rsidRPr="00756DBB">
          <w:rPr>
            <w:rFonts w:cs="Arial"/>
            <w:webHidden/>
          </w:rPr>
          <w:instrText xml:space="preserve"> PAGEREF _Toc192753950 \h </w:instrText>
        </w:r>
        <w:r w:rsidRPr="00756DBB">
          <w:rPr>
            <w:rFonts w:cs="Arial"/>
            <w:webHidden/>
          </w:rPr>
        </w:r>
        <w:r w:rsidRPr="00756DBB">
          <w:rPr>
            <w:rFonts w:cs="Arial"/>
            <w:webHidden/>
          </w:rPr>
          <w:fldChar w:fldCharType="separate"/>
        </w:r>
        <w:r w:rsidRPr="00756DBB">
          <w:rPr>
            <w:rFonts w:cs="Arial"/>
            <w:webHidden/>
          </w:rPr>
          <w:t>44</w:t>
        </w:r>
        <w:r w:rsidRPr="00756DBB">
          <w:rPr>
            <w:rFonts w:cs="Arial"/>
            <w:webHidden/>
          </w:rPr>
          <w:fldChar w:fldCharType="end"/>
        </w:r>
      </w:hyperlink>
    </w:p>
    <w:p w14:paraId="639007D9" w14:textId="00504825" w:rsidR="00756DBB" w:rsidRPr="00756DBB" w:rsidRDefault="00756DBB">
      <w:pPr>
        <w:pStyle w:val="Kazalovsebine2"/>
        <w:rPr>
          <w:rFonts w:eastAsiaTheme="minorEastAsia" w:cs="Arial"/>
          <w:caps w:val="0"/>
          <w:kern w:val="2"/>
          <w:sz w:val="24"/>
          <w:lang w:eastAsia="sl-SI"/>
          <w14:ligatures w14:val="standardContextual"/>
        </w:rPr>
      </w:pPr>
      <w:hyperlink w:anchor="_Toc192753951" w:history="1">
        <w:r w:rsidRPr="00756DBB">
          <w:rPr>
            <w:rStyle w:val="Hiperpovezava"/>
            <w:rFonts w:cs="Arial"/>
          </w:rPr>
          <w:t>POTRDILO O OGLEDU LOKACIJE</w:t>
        </w:r>
        <w:r w:rsidRPr="00756DBB">
          <w:rPr>
            <w:rFonts w:cs="Arial"/>
            <w:webHidden/>
          </w:rPr>
          <w:tab/>
        </w:r>
        <w:r w:rsidRPr="00756DBB">
          <w:rPr>
            <w:rFonts w:cs="Arial"/>
            <w:webHidden/>
          </w:rPr>
          <w:fldChar w:fldCharType="begin"/>
        </w:r>
        <w:r w:rsidRPr="00756DBB">
          <w:rPr>
            <w:rFonts w:cs="Arial"/>
            <w:webHidden/>
          </w:rPr>
          <w:instrText xml:space="preserve"> PAGEREF _Toc192753951 \h </w:instrText>
        </w:r>
        <w:r w:rsidRPr="00756DBB">
          <w:rPr>
            <w:rFonts w:cs="Arial"/>
            <w:webHidden/>
          </w:rPr>
        </w:r>
        <w:r w:rsidRPr="00756DBB">
          <w:rPr>
            <w:rFonts w:cs="Arial"/>
            <w:webHidden/>
          </w:rPr>
          <w:fldChar w:fldCharType="separate"/>
        </w:r>
        <w:r w:rsidRPr="00756DBB">
          <w:rPr>
            <w:rFonts w:cs="Arial"/>
            <w:webHidden/>
          </w:rPr>
          <w:t>45</w:t>
        </w:r>
        <w:r w:rsidRPr="00756DBB">
          <w:rPr>
            <w:rFonts w:cs="Arial"/>
            <w:webHidden/>
          </w:rPr>
          <w:fldChar w:fldCharType="end"/>
        </w:r>
      </w:hyperlink>
    </w:p>
    <w:p w14:paraId="278A09C8" w14:textId="2D5176B0" w:rsidR="00756DBB" w:rsidRPr="00756DBB" w:rsidRDefault="00756DBB">
      <w:pPr>
        <w:pStyle w:val="Kazalovsebine2"/>
        <w:rPr>
          <w:rFonts w:eastAsiaTheme="minorEastAsia" w:cs="Arial"/>
          <w:caps w:val="0"/>
          <w:kern w:val="2"/>
          <w:sz w:val="24"/>
          <w:lang w:eastAsia="sl-SI"/>
          <w14:ligatures w14:val="standardContextual"/>
        </w:rPr>
      </w:pPr>
      <w:hyperlink w:anchor="_Toc192753952" w:history="1">
        <w:r w:rsidRPr="00756DBB">
          <w:rPr>
            <w:rStyle w:val="Hiperpovezava"/>
            <w:rFonts w:cs="Arial"/>
          </w:rPr>
          <w:t>Izjava O POSREDOVANJU PODATKOV O RAZKRITJU LASTNIŠTVA PONUDNIKA</w:t>
        </w:r>
        <w:r w:rsidRPr="00756DBB">
          <w:rPr>
            <w:rFonts w:cs="Arial"/>
            <w:webHidden/>
          </w:rPr>
          <w:tab/>
        </w:r>
        <w:r w:rsidRPr="00756DBB">
          <w:rPr>
            <w:rFonts w:cs="Arial"/>
            <w:webHidden/>
          </w:rPr>
          <w:fldChar w:fldCharType="begin"/>
        </w:r>
        <w:r w:rsidRPr="00756DBB">
          <w:rPr>
            <w:rFonts w:cs="Arial"/>
            <w:webHidden/>
          </w:rPr>
          <w:instrText xml:space="preserve"> PAGEREF _Toc192753952 \h </w:instrText>
        </w:r>
        <w:r w:rsidRPr="00756DBB">
          <w:rPr>
            <w:rFonts w:cs="Arial"/>
            <w:webHidden/>
          </w:rPr>
        </w:r>
        <w:r w:rsidRPr="00756DBB">
          <w:rPr>
            <w:rFonts w:cs="Arial"/>
            <w:webHidden/>
          </w:rPr>
          <w:fldChar w:fldCharType="separate"/>
        </w:r>
        <w:r w:rsidRPr="00756DBB">
          <w:rPr>
            <w:rFonts w:cs="Arial"/>
            <w:webHidden/>
          </w:rPr>
          <w:t>46</w:t>
        </w:r>
        <w:r w:rsidRPr="00756DBB">
          <w:rPr>
            <w:rFonts w:cs="Arial"/>
            <w:webHidden/>
          </w:rPr>
          <w:fldChar w:fldCharType="end"/>
        </w:r>
      </w:hyperlink>
    </w:p>
    <w:p w14:paraId="75A5F5B3" w14:textId="0672C299" w:rsidR="00756DBB" w:rsidRPr="00756DBB" w:rsidRDefault="00756DBB">
      <w:pPr>
        <w:pStyle w:val="Kazalovsebine2"/>
        <w:rPr>
          <w:rFonts w:eastAsiaTheme="minorEastAsia" w:cs="Arial"/>
          <w:caps w:val="0"/>
          <w:kern w:val="2"/>
          <w:sz w:val="24"/>
          <w:lang w:eastAsia="sl-SI"/>
          <w14:ligatures w14:val="standardContextual"/>
        </w:rPr>
      </w:pPr>
      <w:hyperlink w:anchor="_Toc192753953" w:history="1">
        <w:r w:rsidRPr="00756DBB">
          <w:rPr>
            <w:rStyle w:val="Hiperpovezava"/>
            <w:rFonts w:cs="Arial"/>
          </w:rPr>
          <w:t>Izjava o udeležbi fizičnih in pravnih oseb v lastništvu ponudnika</w:t>
        </w:r>
        <w:r w:rsidRPr="00756DBB">
          <w:rPr>
            <w:rFonts w:cs="Arial"/>
            <w:webHidden/>
          </w:rPr>
          <w:tab/>
        </w:r>
        <w:r w:rsidRPr="00756DBB">
          <w:rPr>
            <w:rFonts w:cs="Arial"/>
            <w:webHidden/>
          </w:rPr>
          <w:fldChar w:fldCharType="begin"/>
        </w:r>
        <w:r w:rsidRPr="00756DBB">
          <w:rPr>
            <w:rFonts w:cs="Arial"/>
            <w:webHidden/>
          </w:rPr>
          <w:instrText xml:space="preserve"> PAGEREF _Toc192753953 \h </w:instrText>
        </w:r>
        <w:r w:rsidRPr="00756DBB">
          <w:rPr>
            <w:rFonts w:cs="Arial"/>
            <w:webHidden/>
          </w:rPr>
        </w:r>
        <w:r w:rsidRPr="00756DBB">
          <w:rPr>
            <w:rFonts w:cs="Arial"/>
            <w:webHidden/>
          </w:rPr>
          <w:fldChar w:fldCharType="separate"/>
        </w:r>
        <w:r w:rsidRPr="00756DBB">
          <w:rPr>
            <w:rFonts w:cs="Arial"/>
            <w:webHidden/>
          </w:rPr>
          <w:t>47</w:t>
        </w:r>
        <w:r w:rsidRPr="00756DBB">
          <w:rPr>
            <w:rFonts w:cs="Arial"/>
            <w:webHidden/>
          </w:rPr>
          <w:fldChar w:fldCharType="end"/>
        </w:r>
      </w:hyperlink>
    </w:p>
    <w:p w14:paraId="5169139A" w14:textId="7ACFCF22" w:rsidR="0004333F" w:rsidRPr="00384E8F" w:rsidRDefault="00A14D61" w:rsidP="0004333F">
      <w:pPr>
        <w:spacing w:after="0" w:line="240" w:lineRule="auto"/>
        <w:rPr>
          <w:rFonts w:ascii="Arial" w:eastAsia="Times New Roman" w:hAnsi="Arial" w:cs="Arial"/>
          <w:bCs/>
          <w:sz w:val="20"/>
          <w:szCs w:val="20"/>
        </w:rPr>
      </w:pPr>
      <w:r w:rsidRPr="00384E8F">
        <w:rPr>
          <w:rFonts w:ascii="Arial" w:eastAsia="Times New Roman" w:hAnsi="Arial" w:cs="Arial"/>
          <w:b/>
          <w:caps/>
          <w:noProof/>
          <w:sz w:val="20"/>
          <w:szCs w:val="20"/>
        </w:rPr>
        <w:fldChar w:fldCharType="end"/>
      </w:r>
      <w:r w:rsidR="0004333F" w:rsidRPr="00384E8F">
        <w:rPr>
          <w:rFonts w:ascii="Arial" w:eastAsia="Times New Roman" w:hAnsi="Arial" w:cs="Arial"/>
          <w:bCs/>
          <w:sz w:val="20"/>
          <w:szCs w:val="20"/>
        </w:rPr>
        <w:br w:type="page"/>
      </w:r>
    </w:p>
    <w:p w14:paraId="4721D9A8" w14:textId="77777777" w:rsidR="0004333F" w:rsidRPr="00384E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384E8F">
        <w:rPr>
          <w:rFonts w:ascii="Arial" w:eastAsia="Times New Roman" w:hAnsi="Arial" w:cs="Arial"/>
          <w:noProof/>
          <w:sz w:val="20"/>
          <w:szCs w:val="24"/>
          <w:lang w:eastAsia="sl-SI"/>
        </w:rPr>
        <w:lastRenderedPageBreak/>
        <w:drawing>
          <wp:inline distT="0" distB="0" distL="0" distR="0" wp14:anchorId="5CD671DD" wp14:editId="29DB21E6">
            <wp:extent cx="2762250" cy="533400"/>
            <wp:effectExtent l="0" t="0" r="0" b="0"/>
            <wp:docPr id="2" name="Picture 2"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78A7CC48" w14:textId="77777777" w:rsidR="0004333F" w:rsidRPr="00384E8F" w:rsidRDefault="0004333F" w:rsidP="0004333F">
      <w:pPr>
        <w:spacing w:after="0" w:line="240" w:lineRule="auto"/>
        <w:jc w:val="both"/>
        <w:rPr>
          <w:rFonts w:ascii="Arial" w:eastAsia="Times New Roman" w:hAnsi="Arial" w:cs="Times New Roman"/>
          <w:sz w:val="20"/>
          <w:szCs w:val="24"/>
        </w:rPr>
      </w:pPr>
    </w:p>
    <w:p w14:paraId="5854E695" w14:textId="77777777" w:rsidR="0004333F" w:rsidRPr="00384E8F" w:rsidRDefault="0004333F" w:rsidP="0004333F">
      <w:pPr>
        <w:spacing w:after="0" w:line="240" w:lineRule="auto"/>
        <w:jc w:val="both"/>
        <w:rPr>
          <w:rFonts w:ascii="Arial" w:eastAsia="Times New Roman" w:hAnsi="Arial" w:cs="Times New Roman"/>
          <w:b/>
          <w:sz w:val="20"/>
          <w:szCs w:val="20"/>
          <w:u w:val="single"/>
        </w:rPr>
      </w:pPr>
    </w:p>
    <w:p w14:paraId="4C1EC8DB" w14:textId="77777777" w:rsidR="0004333F" w:rsidRPr="00384E8F" w:rsidRDefault="0004333F" w:rsidP="0004333F">
      <w:pPr>
        <w:tabs>
          <w:tab w:val="left" w:pos="-180"/>
        </w:tabs>
        <w:spacing w:after="0" w:line="240" w:lineRule="auto"/>
        <w:jc w:val="both"/>
        <w:rPr>
          <w:rFonts w:ascii="Arial" w:eastAsia="Times New Roman" w:hAnsi="Arial" w:cs="Times New Roman"/>
          <w:sz w:val="20"/>
          <w:szCs w:val="24"/>
        </w:rPr>
      </w:pPr>
    </w:p>
    <w:p w14:paraId="540C5485" w14:textId="77777777" w:rsidR="0004333F" w:rsidRPr="00384E8F" w:rsidRDefault="0004333F" w:rsidP="0004333F">
      <w:pPr>
        <w:spacing w:after="0" w:line="240" w:lineRule="auto"/>
        <w:jc w:val="right"/>
        <w:rPr>
          <w:rFonts w:ascii="Arial" w:eastAsia="Times New Roman" w:hAnsi="Arial" w:cs="Times New Roman"/>
          <w:sz w:val="20"/>
          <w:szCs w:val="24"/>
        </w:rPr>
      </w:pPr>
    </w:p>
    <w:p w14:paraId="78135FC9" w14:textId="77777777" w:rsidR="0004333F" w:rsidRPr="00384E8F" w:rsidRDefault="0004333F" w:rsidP="0004333F">
      <w:pPr>
        <w:spacing w:after="0" w:line="240" w:lineRule="auto"/>
        <w:jc w:val="right"/>
        <w:rPr>
          <w:rFonts w:ascii="Arial" w:eastAsia="Times New Roman" w:hAnsi="Arial" w:cs="Times New Roman"/>
          <w:sz w:val="20"/>
          <w:szCs w:val="24"/>
        </w:rPr>
      </w:pPr>
    </w:p>
    <w:p w14:paraId="1A4E8A53" w14:textId="77777777" w:rsidR="00DF0A39" w:rsidRPr="00384E8F" w:rsidRDefault="00DF0A39" w:rsidP="0004333F">
      <w:pPr>
        <w:spacing w:after="0" w:line="240" w:lineRule="auto"/>
        <w:jc w:val="right"/>
        <w:rPr>
          <w:rFonts w:ascii="Arial" w:eastAsia="Times New Roman" w:hAnsi="Arial" w:cs="Times New Roman"/>
          <w:sz w:val="20"/>
          <w:szCs w:val="24"/>
        </w:rPr>
      </w:pPr>
    </w:p>
    <w:p w14:paraId="521D3FA2" w14:textId="77777777" w:rsidR="0004333F" w:rsidRPr="00384E8F" w:rsidRDefault="0004333F" w:rsidP="0004333F">
      <w:pPr>
        <w:pStyle w:val="Naslov1"/>
        <w:rPr>
          <w:b/>
          <w:bCs/>
        </w:rPr>
      </w:pPr>
      <w:bookmarkStart w:id="0" w:name="_Toc8536253"/>
      <w:bookmarkStart w:id="1" w:name="_Toc14052250"/>
      <w:bookmarkStart w:id="2" w:name="_Toc14052427"/>
      <w:bookmarkStart w:id="3" w:name="_Toc14055371"/>
      <w:bookmarkStart w:id="4" w:name="_Toc15030892"/>
      <w:bookmarkStart w:id="5" w:name="_Toc86540708"/>
      <w:bookmarkStart w:id="6" w:name="_Toc192753874"/>
      <w:r w:rsidRPr="00384E8F">
        <w:rPr>
          <w:b/>
          <w:bCs/>
        </w:rPr>
        <w:t>POVABILO K ODDAJI PONUDBE</w:t>
      </w:r>
      <w:bookmarkEnd w:id="0"/>
      <w:bookmarkEnd w:id="1"/>
      <w:bookmarkEnd w:id="2"/>
      <w:bookmarkEnd w:id="3"/>
      <w:bookmarkEnd w:id="4"/>
      <w:bookmarkEnd w:id="5"/>
      <w:bookmarkEnd w:id="6"/>
    </w:p>
    <w:p w14:paraId="471F0D82" w14:textId="77777777" w:rsidR="0004333F" w:rsidRPr="00384E8F" w:rsidRDefault="0004333F" w:rsidP="0004333F">
      <w:pPr>
        <w:tabs>
          <w:tab w:val="left" w:pos="-180"/>
        </w:tabs>
        <w:spacing w:after="0" w:line="240" w:lineRule="auto"/>
        <w:jc w:val="both"/>
        <w:rPr>
          <w:rFonts w:ascii="Arial" w:eastAsia="Times New Roman" w:hAnsi="Arial" w:cs="Times New Roman"/>
          <w:sz w:val="20"/>
          <w:szCs w:val="24"/>
        </w:rPr>
      </w:pPr>
    </w:p>
    <w:p w14:paraId="0D55FE09" w14:textId="77777777" w:rsidR="0042265A" w:rsidRPr="00384E8F" w:rsidRDefault="005A1818" w:rsidP="0042265A">
      <w:pPr>
        <w:tabs>
          <w:tab w:val="left" w:pos="-180"/>
        </w:tabs>
        <w:spacing w:after="0" w:line="240" w:lineRule="auto"/>
        <w:jc w:val="both"/>
        <w:rPr>
          <w:rFonts w:ascii="Arial" w:eastAsia="Times New Roman" w:hAnsi="Arial" w:cs="Arial"/>
          <w:noProof/>
          <w:sz w:val="20"/>
          <w:szCs w:val="24"/>
          <w:lang w:eastAsia="ar-SA"/>
        </w:rPr>
      </w:pPr>
      <w:r w:rsidRPr="00384E8F">
        <w:rPr>
          <w:rFonts w:ascii="Arial" w:eastAsia="Times New Roman" w:hAnsi="Arial" w:cs="Arial"/>
          <w:noProof/>
          <w:sz w:val="20"/>
          <w:szCs w:val="24"/>
          <w:lang w:eastAsia="ar-SA"/>
        </w:rPr>
        <w:t>Radiotelevizija Slovenija, Javni zavod, objavlja na podlagi 47. člena Zakona o javnem naročanju (Uradni list RS, št.: 91/2015 in spremembe, v nadaljevanju: ZJN-3), javno naročilo po odprtem postopku za:</w:t>
      </w:r>
    </w:p>
    <w:p w14:paraId="36FF4F86" w14:textId="77777777" w:rsidR="005A1818" w:rsidRPr="00384E8F" w:rsidRDefault="005A1818" w:rsidP="0042265A">
      <w:pPr>
        <w:tabs>
          <w:tab w:val="left" w:pos="-180"/>
        </w:tabs>
        <w:spacing w:after="0" w:line="240" w:lineRule="auto"/>
        <w:jc w:val="both"/>
        <w:rPr>
          <w:rFonts w:ascii="Arial" w:eastAsia="Times New Roman" w:hAnsi="Arial" w:cs="Arial"/>
          <w:b/>
          <w:noProof/>
          <w:sz w:val="20"/>
          <w:szCs w:val="20"/>
        </w:rPr>
      </w:pPr>
    </w:p>
    <w:p w14:paraId="7B9AA09E" w14:textId="77777777" w:rsidR="0042265A" w:rsidRPr="00384E8F" w:rsidRDefault="00652C1C" w:rsidP="0042265A">
      <w:pPr>
        <w:spacing w:after="0" w:line="100" w:lineRule="atLeast"/>
        <w:jc w:val="both"/>
        <w:rPr>
          <w:rFonts w:ascii="Arial" w:eastAsia="Times New Roman" w:hAnsi="Arial" w:cs="Arial"/>
          <w:b/>
          <w:noProof/>
          <w:sz w:val="20"/>
          <w:szCs w:val="20"/>
        </w:rPr>
      </w:pPr>
      <w:r w:rsidRPr="00384E8F">
        <w:rPr>
          <w:rFonts w:ascii="Arial" w:eastAsia="Times New Roman" w:hAnsi="Arial" w:cs="Arial"/>
          <w:b/>
          <w:noProof/>
          <w:sz w:val="20"/>
          <w:szCs w:val="20"/>
        </w:rPr>
        <w:t>zamenjavo štirih hladilnih omar v glavni računalniški strojnici Ljubljana</w:t>
      </w:r>
      <w:r w:rsidR="0042265A" w:rsidRPr="00384E8F">
        <w:rPr>
          <w:rFonts w:ascii="Arial" w:eastAsia="Times New Roman" w:hAnsi="Arial" w:cs="Arial"/>
          <w:b/>
          <w:noProof/>
          <w:sz w:val="20"/>
          <w:szCs w:val="20"/>
        </w:rPr>
        <w:t>.</w:t>
      </w:r>
    </w:p>
    <w:p w14:paraId="7610BE8A" w14:textId="77777777" w:rsidR="0042265A" w:rsidRPr="00384E8F" w:rsidRDefault="0042265A" w:rsidP="0042265A">
      <w:pPr>
        <w:suppressAutoHyphens/>
        <w:spacing w:after="0" w:line="240" w:lineRule="auto"/>
        <w:rPr>
          <w:rFonts w:ascii="Arial" w:eastAsia="Times New Roman" w:hAnsi="Arial" w:cs="Arial"/>
          <w:b/>
          <w:noProof/>
          <w:sz w:val="20"/>
          <w:szCs w:val="24"/>
          <w:lang w:eastAsia="ar-SA"/>
        </w:rPr>
      </w:pPr>
    </w:p>
    <w:p w14:paraId="7B6A98C2" w14:textId="77777777" w:rsidR="00DA11AB" w:rsidRPr="00384E8F"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 xml:space="preserve">Ponudniki morajo ponudbe predložiti v informacijski sistem e-JN (v nadaljevanju: sistem e-JN) na spletnem naslovu </w:t>
      </w:r>
      <w:hyperlink r:id="rId9" w:history="1">
        <w:r w:rsidRPr="00384E8F">
          <w:rPr>
            <w:rStyle w:val="Hiperpovezava"/>
            <w:rFonts w:ascii="Arial" w:eastAsia="Calibri" w:hAnsi="Arial" w:cs="Arial"/>
            <w:noProof/>
            <w:sz w:val="20"/>
          </w:rPr>
          <w:t>https://ejn.gov.si/</w:t>
        </w:r>
      </w:hyperlink>
      <w:r w:rsidRPr="00384E8F">
        <w:rPr>
          <w:rFonts w:ascii="Arial" w:eastAsia="Calibri" w:hAnsi="Arial" w:cs="Arial"/>
          <w:noProof/>
          <w:sz w:val="20"/>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84E8F">
          <w:rPr>
            <w:rStyle w:val="Hiperpovezava"/>
            <w:rFonts w:ascii="Arial" w:eastAsia="Calibri" w:hAnsi="Arial" w:cs="Arial"/>
            <w:noProof/>
            <w:sz w:val="20"/>
          </w:rPr>
          <w:t>https://ejn.gov.si/</w:t>
        </w:r>
      </w:hyperlink>
      <w:r w:rsidRPr="00384E8F">
        <w:rPr>
          <w:rFonts w:ascii="Arial" w:eastAsia="Calibri" w:hAnsi="Arial" w:cs="Arial"/>
          <w:noProof/>
          <w:sz w:val="20"/>
        </w:rPr>
        <w:t>.</w:t>
      </w:r>
    </w:p>
    <w:p w14:paraId="43734895" w14:textId="77777777" w:rsidR="00DA11AB" w:rsidRPr="00384E8F" w:rsidRDefault="00DA11AB" w:rsidP="00DA11AB">
      <w:pPr>
        <w:suppressAutoHyphens/>
        <w:spacing w:after="0" w:line="240" w:lineRule="auto"/>
        <w:rPr>
          <w:rFonts w:ascii="Arial" w:eastAsia="Calibri" w:hAnsi="Arial" w:cs="Arial"/>
          <w:noProof/>
          <w:sz w:val="20"/>
        </w:rPr>
      </w:pPr>
    </w:p>
    <w:p w14:paraId="38B44A94" w14:textId="77777777" w:rsidR="00DA11AB" w:rsidRPr="00384E8F"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 xml:space="preserve">Ponudnik se mora pred oddajo ponudbe registrirati na spletnem naslovu </w:t>
      </w:r>
      <w:hyperlink r:id="rId11" w:history="1">
        <w:r w:rsidRPr="00384E8F">
          <w:rPr>
            <w:rStyle w:val="Hiperpovezava"/>
            <w:rFonts w:ascii="Arial" w:eastAsia="Calibri" w:hAnsi="Arial" w:cs="Arial"/>
            <w:noProof/>
            <w:sz w:val="20"/>
          </w:rPr>
          <w:t>https://ejn.gov.si/</w:t>
        </w:r>
      </w:hyperlink>
      <w:r w:rsidRPr="00384E8F">
        <w:rPr>
          <w:rFonts w:ascii="Arial" w:eastAsia="Calibri" w:hAnsi="Arial" w:cs="Arial"/>
          <w:noProof/>
          <w:sz w:val="20"/>
        </w:rPr>
        <w:t>, v skladu z Navodili za uporabo informacijskega sistema e-JN. Če je ponudnik že registriran v sistem e-JN, se v aplikacijo prijavi na istem naslovu (</w:t>
      </w:r>
      <w:hyperlink r:id="rId12" w:history="1">
        <w:r w:rsidRPr="00384E8F">
          <w:rPr>
            <w:rStyle w:val="Hiperpovezava"/>
            <w:rFonts w:ascii="Arial" w:eastAsia="Calibri" w:hAnsi="Arial" w:cs="Arial"/>
            <w:noProof/>
            <w:sz w:val="20"/>
          </w:rPr>
          <w:t>https://ejn.gov.si/</w:t>
        </w:r>
      </w:hyperlink>
      <w:r w:rsidRPr="00384E8F">
        <w:rPr>
          <w:rFonts w:ascii="Arial" w:eastAsia="Calibri" w:hAnsi="Arial" w:cs="Arial"/>
          <w:noProof/>
          <w:sz w:val="20"/>
        </w:rPr>
        <w:t>).</w:t>
      </w:r>
    </w:p>
    <w:p w14:paraId="779DF06C" w14:textId="77777777" w:rsidR="00DA11AB" w:rsidRPr="00384E8F" w:rsidRDefault="00DA11AB" w:rsidP="00DA11AB">
      <w:pPr>
        <w:suppressAutoHyphens/>
        <w:spacing w:after="0" w:line="240" w:lineRule="auto"/>
        <w:rPr>
          <w:rFonts w:ascii="Arial" w:eastAsia="Calibri" w:hAnsi="Arial" w:cs="Arial"/>
          <w:noProof/>
          <w:sz w:val="20"/>
        </w:rPr>
      </w:pPr>
    </w:p>
    <w:p w14:paraId="011D4537" w14:textId="77777777" w:rsidR="00DA11AB" w:rsidRPr="00384E8F"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F50AB2" w14:textId="77777777" w:rsidR="00DA11AB" w:rsidRPr="00384E8F" w:rsidRDefault="00DA11AB" w:rsidP="00DA11AB">
      <w:pPr>
        <w:suppressAutoHyphens/>
        <w:spacing w:after="0" w:line="240" w:lineRule="auto"/>
        <w:rPr>
          <w:rFonts w:ascii="Arial" w:eastAsia="Calibri" w:hAnsi="Arial" w:cs="Arial"/>
          <w:noProof/>
          <w:sz w:val="20"/>
        </w:rPr>
      </w:pPr>
    </w:p>
    <w:p w14:paraId="62E8DB4B" w14:textId="6A520389" w:rsidR="00492B84"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 xml:space="preserve">Ponudba se šteje za pravočasno oddano, če jo naročnik prejme preko sistema e-JN </w:t>
      </w:r>
      <w:hyperlink r:id="rId13" w:history="1">
        <w:r w:rsidRPr="00384E8F">
          <w:rPr>
            <w:rStyle w:val="Hiperpovezava"/>
            <w:rFonts w:ascii="Arial" w:eastAsia="Calibri" w:hAnsi="Arial" w:cs="Arial"/>
            <w:noProof/>
            <w:sz w:val="20"/>
          </w:rPr>
          <w:t>https://ejn.gov.si/</w:t>
        </w:r>
      </w:hyperlink>
      <w:r w:rsidRPr="00384E8F">
        <w:rPr>
          <w:rFonts w:ascii="Arial" w:eastAsia="Calibri" w:hAnsi="Arial" w:cs="Arial"/>
          <w:noProof/>
          <w:sz w:val="20"/>
        </w:rPr>
        <w:t xml:space="preserve"> </w:t>
      </w:r>
      <w:r w:rsidRPr="00492B84">
        <w:rPr>
          <w:rFonts w:ascii="Arial" w:eastAsia="Calibri" w:hAnsi="Arial" w:cs="Arial"/>
          <w:b/>
          <w:noProof/>
          <w:sz w:val="20"/>
        </w:rPr>
        <w:t xml:space="preserve">najkasneje do </w:t>
      </w:r>
      <w:r w:rsidR="007A3FEE">
        <w:rPr>
          <w:rFonts w:ascii="Arial" w:eastAsia="Calibri" w:hAnsi="Arial" w:cs="Arial"/>
          <w:b/>
          <w:noProof/>
          <w:sz w:val="20"/>
        </w:rPr>
        <w:t>23</w:t>
      </w:r>
      <w:r w:rsidRPr="00492B84">
        <w:rPr>
          <w:rFonts w:ascii="Arial" w:eastAsia="Calibri" w:hAnsi="Arial" w:cs="Arial"/>
          <w:b/>
          <w:noProof/>
          <w:sz w:val="20"/>
        </w:rPr>
        <w:t>. 4. 2025 do 8:00 ure</w:t>
      </w:r>
      <w:r w:rsidRPr="00492B84">
        <w:rPr>
          <w:rFonts w:ascii="Arial" w:eastAsia="Calibri" w:hAnsi="Arial" w:cs="Arial"/>
          <w:noProof/>
          <w:sz w:val="20"/>
        </w:rPr>
        <w:t xml:space="preserve">. Za </w:t>
      </w:r>
    </w:p>
    <w:p w14:paraId="05A845F4" w14:textId="537FA4FA" w:rsidR="00DA11AB" w:rsidRPr="00384E8F"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 xml:space="preserve">oddano ponudbo se šteje ponudba, ki je v sistemu e-JN označena s statusom »ODDANA«. </w:t>
      </w:r>
    </w:p>
    <w:p w14:paraId="2390672D" w14:textId="77777777" w:rsidR="00DA11AB" w:rsidRPr="00384E8F" w:rsidRDefault="00DA11AB" w:rsidP="00DA11AB">
      <w:pPr>
        <w:suppressAutoHyphens/>
        <w:spacing w:after="0" w:line="240" w:lineRule="auto"/>
        <w:rPr>
          <w:rFonts w:ascii="Arial" w:eastAsia="Calibri" w:hAnsi="Arial" w:cs="Arial"/>
          <w:noProof/>
          <w:sz w:val="20"/>
        </w:rPr>
      </w:pPr>
    </w:p>
    <w:p w14:paraId="75D2F266" w14:textId="77777777" w:rsidR="00DA11AB" w:rsidRPr="00384E8F"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38AA3714" w14:textId="77777777" w:rsidR="00DA11AB" w:rsidRPr="00384E8F" w:rsidRDefault="00DA11AB" w:rsidP="00DA11AB">
      <w:pPr>
        <w:suppressAutoHyphens/>
        <w:spacing w:after="0" w:line="240" w:lineRule="auto"/>
        <w:rPr>
          <w:rFonts w:ascii="Arial" w:eastAsia="Calibri" w:hAnsi="Arial" w:cs="Arial"/>
          <w:noProof/>
          <w:sz w:val="20"/>
        </w:rPr>
      </w:pPr>
    </w:p>
    <w:p w14:paraId="750FD633" w14:textId="77777777" w:rsidR="00DA11AB" w:rsidRPr="00384E8F"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Po preteku roka za predložitev ponudb, ponudbe ni mogoče več oddati.</w:t>
      </w:r>
    </w:p>
    <w:p w14:paraId="7B995DDB" w14:textId="77777777" w:rsidR="00DA11AB" w:rsidRPr="00384E8F" w:rsidRDefault="00DA11AB" w:rsidP="00DA11AB">
      <w:pPr>
        <w:suppressAutoHyphens/>
        <w:spacing w:after="0" w:line="240" w:lineRule="auto"/>
        <w:rPr>
          <w:rFonts w:ascii="Arial" w:eastAsia="Calibri" w:hAnsi="Arial" w:cs="Arial"/>
          <w:noProof/>
          <w:sz w:val="20"/>
        </w:rPr>
      </w:pPr>
    </w:p>
    <w:p w14:paraId="45B29A29" w14:textId="77777777" w:rsidR="00DA11AB" w:rsidRPr="00384E8F" w:rsidRDefault="00DA11AB" w:rsidP="00DA11AB">
      <w:pPr>
        <w:suppressAutoHyphens/>
        <w:spacing w:after="0" w:line="240" w:lineRule="auto"/>
        <w:rPr>
          <w:rFonts w:ascii="Arial" w:eastAsia="Calibri" w:hAnsi="Arial" w:cs="Arial"/>
          <w:noProof/>
          <w:sz w:val="20"/>
        </w:rPr>
      </w:pPr>
      <w:r w:rsidRPr="00384E8F">
        <w:rPr>
          <w:rFonts w:ascii="Arial" w:eastAsia="Calibri" w:hAnsi="Arial" w:cs="Arial"/>
          <w:noProof/>
          <w:sz w:val="20"/>
        </w:rPr>
        <w:t>Dostop do povezave za oddajo elektronske ponudbe v tem postopku javnega naročanja je na naslednji povezavi:</w:t>
      </w:r>
    </w:p>
    <w:p w14:paraId="3F9E97BA" w14:textId="4A95E8E6" w:rsidR="00716804" w:rsidRDefault="00B05128" w:rsidP="0042265A">
      <w:pPr>
        <w:spacing w:after="0" w:line="240" w:lineRule="auto"/>
        <w:jc w:val="both"/>
      </w:pPr>
      <w:hyperlink r:id="rId14" w:history="1">
        <w:r w:rsidRPr="00912FA2">
          <w:rPr>
            <w:rStyle w:val="Hiperpovezava"/>
          </w:rPr>
          <w:t>https://ejn.gov.si/ponudba/pages/aktualno/aktualno_jnc_podrobno.xhtml?zadevaId=53865</w:t>
        </w:r>
      </w:hyperlink>
    </w:p>
    <w:p w14:paraId="337AFEE4" w14:textId="77777777" w:rsidR="00B05128" w:rsidRPr="00492B84" w:rsidRDefault="00B05128" w:rsidP="0042265A">
      <w:pPr>
        <w:spacing w:after="0" w:line="240" w:lineRule="auto"/>
        <w:jc w:val="both"/>
        <w:rPr>
          <w:rFonts w:ascii="Arial" w:eastAsia="Calibri" w:hAnsi="Arial" w:cs="Arial"/>
          <w:noProof/>
          <w:sz w:val="20"/>
        </w:rPr>
      </w:pPr>
    </w:p>
    <w:p w14:paraId="422F81D4" w14:textId="4B798B45" w:rsidR="00DA11AB" w:rsidRPr="00384E8F" w:rsidRDefault="00DA11AB" w:rsidP="00DA11AB">
      <w:pPr>
        <w:tabs>
          <w:tab w:val="left" w:pos="-180"/>
          <w:tab w:val="center" w:pos="7020"/>
        </w:tabs>
        <w:spacing w:after="0" w:line="240" w:lineRule="auto"/>
        <w:jc w:val="both"/>
        <w:rPr>
          <w:rFonts w:ascii="Arial" w:eastAsia="Calibri" w:hAnsi="Arial" w:cs="Arial"/>
          <w:noProof/>
          <w:sz w:val="20"/>
        </w:rPr>
      </w:pPr>
      <w:r w:rsidRPr="00492B84">
        <w:rPr>
          <w:rFonts w:ascii="Arial" w:eastAsia="Calibri" w:hAnsi="Arial" w:cs="Arial"/>
          <w:noProof/>
          <w:sz w:val="20"/>
        </w:rPr>
        <w:t xml:space="preserve">Odpiranje ponudb bo potekalo avtomatično v informacijskem sistemu e-JN, dne </w:t>
      </w:r>
      <w:r w:rsidR="007A3FEE">
        <w:rPr>
          <w:rFonts w:ascii="Arial" w:eastAsia="Calibri" w:hAnsi="Arial" w:cs="Arial"/>
          <w:b/>
          <w:noProof/>
          <w:sz w:val="20"/>
        </w:rPr>
        <w:t>23</w:t>
      </w:r>
      <w:r w:rsidRPr="00492B84">
        <w:rPr>
          <w:rFonts w:ascii="Arial" w:eastAsia="Calibri" w:hAnsi="Arial" w:cs="Arial"/>
          <w:b/>
          <w:noProof/>
          <w:sz w:val="20"/>
        </w:rPr>
        <w:t>. 4. 2025</w:t>
      </w:r>
      <w:r w:rsidRPr="00492B84">
        <w:rPr>
          <w:rFonts w:ascii="Arial" w:eastAsia="Calibri" w:hAnsi="Arial" w:cs="Arial"/>
          <w:b/>
          <w:bCs/>
          <w:noProof/>
          <w:sz w:val="20"/>
        </w:rPr>
        <w:t xml:space="preserve"> </w:t>
      </w:r>
      <w:r w:rsidRPr="00492B84">
        <w:rPr>
          <w:rFonts w:ascii="Arial" w:eastAsia="Calibri" w:hAnsi="Arial" w:cs="Arial"/>
          <w:noProof/>
          <w:sz w:val="20"/>
        </w:rPr>
        <w:t xml:space="preserve">in se bo začelo </w:t>
      </w:r>
      <w:r w:rsidRPr="00492B84">
        <w:rPr>
          <w:rFonts w:ascii="Arial" w:eastAsia="Calibri" w:hAnsi="Arial" w:cs="Arial"/>
          <w:b/>
          <w:noProof/>
          <w:sz w:val="20"/>
        </w:rPr>
        <w:t>ob 12:00 uri</w:t>
      </w:r>
      <w:r w:rsidRPr="00492B84">
        <w:rPr>
          <w:rFonts w:ascii="Arial" w:eastAsia="Calibri" w:hAnsi="Arial" w:cs="Arial"/>
          <w:noProof/>
          <w:sz w:val="20"/>
        </w:rPr>
        <w:t xml:space="preserve"> na spletnem </w:t>
      </w:r>
      <w:r w:rsidRPr="00384E8F">
        <w:rPr>
          <w:rFonts w:ascii="Arial" w:eastAsia="Calibri" w:hAnsi="Arial" w:cs="Arial"/>
          <w:noProof/>
          <w:sz w:val="20"/>
        </w:rPr>
        <w:t xml:space="preserve">naslovu: </w:t>
      </w:r>
      <w:hyperlink r:id="rId15" w:history="1">
        <w:r w:rsidRPr="00384E8F">
          <w:rPr>
            <w:rStyle w:val="Hiperpovezava"/>
            <w:rFonts w:ascii="Arial" w:eastAsia="Calibri" w:hAnsi="Arial" w:cs="Arial"/>
            <w:noProof/>
            <w:sz w:val="20"/>
          </w:rPr>
          <w:t>https://ejn.gov.si/</w:t>
        </w:r>
      </w:hyperlink>
      <w:r w:rsidRPr="00384E8F">
        <w:rPr>
          <w:rFonts w:ascii="Arial" w:eastAsia="Calibri" w:hAnsi="Arial" w:cs="Arial"/>
          <w:noProof/>
          <w:sz w:val="20"/>
        </w:rPr>
        <w:t xml:space="preserve">. </w:t>
      </w:r>
    </w:p>
    <w:p w14:paraId="339471E4" w14:textId="77777777" w:rsidR="00DA11AB" w:rsidRPr="00384E8F" w:rsidRDefault="00DA11AB" w:rsidP="00DA11AB">
      <w:pPr>
        <w:tabs>
          <w:tab w:val="left" w:pos="-180"/>
          <w:tab w:val="center" w:pos="7020"/>
        </w:tabs>
        <w:spacing w:after="0" w:line="240" w:lineRule="auto"/>
        <w:jc w:val="both"/>
        <w:rPr>
          <w:rFonts w:ascii="Arial" w:eastAsia="Calibri" w:hAnsi="Arial" w:cs="Arial"/>
          <w:noProof/>
          <w:sz w:val="20"/>
        </w:rPr>
      </w:pPr>
    </w:p>
    <w:p w14:paraId="60E2036E" w14:textId="77777777" w:rsidR="00DA11AB" w:rsidRPr="00384E8F" w:rsidRDefault="00DA11AB" w:rsidP="00DA11AB">
      <w:pPr>
        <w:tabs>
          <w:tab w:val="left" w:pos="-180"/>
          <w:tab w:val="center" w:pos="7020"/>
        </w:tabs>
        <w:spacing w:after="0" w:line="240" w:lineRule="auto"/>
        <w:jc w:val="both"/>
        <w:rPr>
          <w:rFonts w:ascii="Arial" w:eastAsia="Calibri" w:hAnsi="Arial" w:cs="Arial"/>
          <w:noProof/>
          <w:sz w:val="20"/>
        </w:rPr>
      </w:pPr>
      <w:r w:rsidRPr="00384E8F">
        <w:rPr>
          <w:rFonts w:ascii="Arial" w:eastAsia="Calibri" w:hAnsi="Arial" w:cs="Arial"/>
          <w:noProof/>
          <w:sz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9AA775D" w14:textId="77777777" w:rsidR="00D539E1" w:rsidRPr="00384E8F" w:rsidRDefault="00D539E1" w:rsidP="00D539E1">
      <w:pPr>
        <w:tabs>
          <w:tab w:val="left" w:pos="-180"/>
          <w:tab w:val="center" w:pos="7020"/>
        </w:tabs>
        <w:spacing w:after="0" w:line="240" w:lineRule="auto"/>
        <w:jc w:val="both"/>
        <w:rPr>
          <w:rFonts w:ascii="Arial" w:eastAsia="Times New Roman" w:hAnsi="Arial" w:cs="Arial"/>
          <w:noProof/>
          <w:sz w:val="20"/>
          <w:szCs w:val="24"/>
        </w:rPr>
      </w:pPr>
    </w:p>
    <w:p w14:paraId="7BB213E8" w14:textId="77777777" w:rsidR="00A52F0C" w:rsidRPr="00384E8F" w:rsidRDefault="00A52F0C" w:rsidP="00DF0A39">
      <w:pPr>
        <w:tabs>
          <w:tab w:val="left" w:pos="-180"/>
          <w:tab w:val="center" w:pos="7020"/>
        </w:tabs>
        <w:spacing w:after="0" w:line="240" w:lineRule="auto"/>
        <w:jc w:val="both"/>
        <w:rPr>
          <w:rFonts w:ascii="Arial" w:eastAsia="Times New Roman" w:hAnsi="Arial" w:cs="Times New Roman"/>
          <w:noProof/>
          <w:sz w:val="20"/>
          <w:szCs w:val="24"/>
        </w:rPr>
      </w:pPr>
      <w:r w:rsidRPr="00384E8F">
        <w:rPr>
          <w:rFonts w:ascii="Arial" w:eastAsia="Times New Roman" w:hAnsi="Arial" w:cs="Times New Roman"/>
          <w:noProof/>
          <w:sz w:val="20"/>
          <w:szCs w:val="24"/>
        </w:rPr>
        <w:tab/>
      </w:r>
    </w:p>
    <w:p w14:paraId="79B2A569" w14:textId="6294C4B9" w:rsidR="0004333F" w:rsidRPr="00384E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492B84">
        <w:rPr>
          <w:rFonts w:ascii="Arial" w:eastAsia="Times New Roman" w:hAnsi="Arial" w:cs="Times New Roman"/>
          <w:sz w:val="20"/>
          <w:szCs w:val="24"/>
        </w:rPr>
        <w:t>Ljubljana,</w:t>
      </w:r>
      <w:r w:rsidR="00A52F0C" w:rsidRPr="00492B84">
        <w:rPr>
          <w:rFonts w:ascii="Arial" w:eastAsia="Times New Roman" w:hAnsi="Arial" w:cs="Times New Roman"/>
          <w:sz w:val="20"/>
          <w:szCs w:val="24"/>
        </w:rPr>
        <w:t xml:space="preserve"> </w:t>
      </w:r>
      <w:r w:rsidR="00492B84" w:rsidRPr="00492B84">
        <w:rPr>
          <w:rFonts w:ascii="Arial" w:eastAsia="Times New Roman" w:hAnsi="Arial" w:cs="Times New Roman"/>
          <w:sz w:val="20"/>
          <w:szCs w:val="24"/>
        </w:rPr>
        <w:t>1</w:t>
      </w:r>
      <w:r w:rsidR="007A77B1">
        <w:rPr>
          <w:rFonts w:ascii="Arial" w:eastAsia="Times New Roman" w:hAnsi="Arial" w:cs="Times New Roman"/>
          <w:sz w:val="20"/>
          <w:szCs w:val="24"/>
        </w:rPr>
        <w:t>4</w:t>
      </w:r>
      <w:r w:rsidRPr="00492B84">
        <w:rPr>
          <w:rFonts w:ascii="Arial" w:eastAsia="Times New Roman" w:hAnsi="Arial" w:cs="Times New Roman"/>
          <w:sz w:val="20"/>
          <w:szCs w:val="24"/>
        </w:rPr>
        <w:t>.</w:t>
      </w:r>
      <w:r w:rsidR="00913847" w:rsidRPr="00492B84">
        <w:rPr>
          <w:rFonts w:ascii="Arial" w:eastAsia="Times New Roman" w:hAnsi="Arial" w:cs="Times New Roman"/>
          <w:sz w:val="20"/>
          <w:szCs w:val="24"/>
        </w:rPr>
        <w:t xml:space="preserve"> </w:t>
      </w:r>
      <w:r w:rsidR="00710BFA" w:rsidRPr="00492B84">
        <w:rPr>
          <w:rFonts w:ascii="Arial" w:eastAsia="Times New Roman" w:hAnsi="Arial" w:cs="Times New Roman"/>
          <w:sz w:val="20"/>
          <w:szCs w:val="24"/>
        </w:rPr>
        <w:t>0</w:t>
      </w:r>
      <w:r w:rsidR="00DA11AB" w:rsidRPr="00492B84">
        <w:rPr>
          <w:rFonts w:ascii="Arial" w:eastAsia="Times New Roman" w:hAnsi="Arial" w:cs="Times New Roman"/>
          <w:sz w:val="20"/>
          <w:szCs w:val="24"/>
        </w:rPr>
        <w:t>3</w:t>
      </w:r>
      <w:r w:rsidRPr="00492B84">
        <w:rPr>
          <w:rFonts w:ascii="Arial" w:eastAsia="Times New Roman" w:hAnsi="Arial" w:cs="Times New Roman"/>
          <w:sz w:val="20"/>
          <w:szCs w:val="24"/>
        </w:rPr>
        <w:t>.</w:t>
      </w:r>
      <w:r w:rsidR="00913847" w:rsidRPr="00492B84">
        <w:rPr>
          <w:rFonts w:ascii="Arial" w:eastAsia="Times New Roman" w:hAnsi="Arial" w:cs="Times New Roman"/>
          <w:sz w:val="20"/>
          <w:szCs w:val="24"/>
        </w:rPr>
        <w:t xml:space="preserve"> </w:t>
      </w:r>
      <w:r w:rsidR="00E3175E" w:rsidRPr="00492B84">
        <w:rPr>
          <w:rFonts w:ascii="Arial" w:eastAsia="Times New Roman" w:hAnsi="Arial" w:cs="Times New Roman"/>
          <w:sz w:val="20"/>
          <w:szCs w:val="24"/>
        </w:rPr>
        <w:t>202</w:t>
      </w:r>
      <w:r w:rsidR="00710BFA" w:rsidRPr="00492B84">
        <w:rPr>
          <w:rFonts w:ascii="Arial" w:eastAsia="Times New Roman" w:hAnsi="Arial" w:cs="Times New Roman"/>
          <w:sz w:val="20"/>
          <w:szCs w:val="24"/>
        </w:rPr>
        <w:t>5</w:t>
      </w:r>
      <w:r w:rsidRPr="00492B84">
        <w:rPr>
          <w:rFonts w:ascii="Arial" w:eastAsia="Times New Roman" w:hAnsi="Arial" w:cs="Times New Roman"/>
          <w:sz w:val="20"/>
          <w:szCs w:val="24"/>
        </w:rPr>
        <w:t xml:space="preserve"> </w:t>
      </w:r>
      <w:r w:rsidRPr="00384E8F">
        <w:rPr>
          <w:rFonts w:ascii="Arial" w:eastAsia="Times New Roman" w:hAnsi="Arial" w:cs="Times New Roman"/>
          <w:sz w:val="20"/>
          <w:szCs w:val="24"/>
        </w:rPr>
        <w:tab/>
        <w:t xml:space="preserve">                     </w:t>
      </w:r>
      <w:r w:rsidR="00D621C3" w:rsidRPr="00384E8F">
        <w:rPr>
          <w:rFonts w:ascii="Arial" w:eastAsia="Times New Roman" w:hAnsi="Arial" w:cs="Times New Roman"/>
          <w:sz w:val="20"/>
          <w:szCs w:val="24"/>
        </w:rPr>
        <w:t xml:space="preserve"> </w:t>
      </w:r>
      <w:r w:rsidRPr="00384E8F">
        <w:rPr>
          <w:rFonts w:ascii="Arial" w:eastAsia="Times New Roman" w:hAnsi="Arial" w:cs="Times New Roman"/>
          <w:sz w:val="20"/>
          <w:szCs w:val="24"/>
        </w:rPr>
        <w:t xml:space="preserve"> Komercialna služba</w:t>
      </w:r>
    </w:p>
    <w:p w14:paraId="5580B058" w14:textId="77777777" w:rsidR="0004333F" w:rsidRPr="00384E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                                                                                                                          RTV Slovenija</w:t>
      </w:r>
    </w:p>
    <w:p w14:paraId="44F9FBE8" w14:textId="77777777" w:rsidR="0004333F" w:rsidRPr="00384E8F" w:rsidRDefault="0004333F" w:rsidP="00DF0A39">
      <w:pPr>
        <w:pStyle w:val="Naslov1"/>
        <w:spacing w:before="0" w:after="0"/>
        <w:rPr>
          <w:b/>
          <w:bCs/>
        </w:rPr>
      </w:pPr>
      <w:bookmarkStart w:id="7" w:name="_Toc8536254"/>
      <w:bookmarkStart w:id="8" w:name="_Toc14052251"/>
      <w:bookmarkStart w:id="9" w:name="_Toc14052428"/>
      <w:bookmarkStart w:id="10" w:name="_Toc14055372"/>
      <w:bookmarkStart w:id="11" w:name="_Toc15030893"/>
      <w:r w:rsidRPr="00384E8F">
        <w:rPr>
          <w:b/>
          <w:bCs/>
        </w:rPr>
        <w:br w:type="page"/>
      </w:r>
      <w:bookmarkStart w:id="12" w:name="_Toc192753875"/>
      <w:r w:rsidRPr="00384E8F">
        <w:rPr>
          <w:b/>
          <w:bCs/>
        </w:rPr>
        <w:lastRenderedPageBreak/>
        <w:t>NAVODILO PONUDNIKOM ZA IZDELAVO PONUDBE</w:t>
      </w:r>
      <w:bookmarkEnd w:id="7"/>
      <w:bookmarkEnd w:id="8"/>
      <w:bookmarkEnd w:id="9"/>
      <w:bookmarkEnd w:id="10"/>
      <w:bookmarkEnd w:id="11"/>
      <w:bookmarkEnd w:id="12"/>
    </w:p>
    <w:p w14:paraId="4541C840" w14:textId="77777777" w:rsidR="0004333F" w:rsidRPr="00384E8F" w:rsidRDefault="0004333F" w:rsidP="0004333F">
      <w:pPr>
        <w:spacing w:after="0" w:line="240" w:lineRule="auto"/>
        <w:jc w:val="both"/>
        <w:rPr>
          <w:rFonts w:ascii="Arial" w:eastAsia="Times New Roman" w:hAnsi="Arial" w:cs="Times New Roman"/>
          <w:b/>
          <w:szCs w:val="24"/>
          <w:u w:val="single"/>
        </w:rPr>
      </w:pPr>
    </w:p>
    <w:p w14:paraId="07AC1858" w14:textId="77777777" w:rsidR="0004333F" w:rsidRPr="00384E8F" w:rsidRDefault="0004333F" w:rsidP="009C75D7">
      <w:pPr>
        <w:pStyle w:val="Naslov2"/>
      </w:pPr>
      <w:bookmarkStart w:id="13" w:name="_Toc14052252"/>
      <w:bookmarkStart w:id="14" w:name="_Toc14052429"/>
      <w:bookmarkStart w:id="15" w:name="_Toc14055373"/>
      <w:bookmarkStart w:id="16" w:name="_Toc192753876"/>
      <w:r w:rsidRPr="00384E8F">
        <w:t>N</w:t>
      </w:r>
      <w:bookmarkEnd w:id="13"/>
      <w:bookmarkEnd w:id="14"/>
      <w:bookmarkEnd w:id="15"/>
      <w:r w:rsidRPr="00384E8F">
        <w:t>aročnik javnega naročila</w:t>
      </w:r>
      <w:bookmarkEnd w:id="16"/>
    </w:p>
    <w:p w14:paraId="702E9A51" w14:textId="77777777" w:rsidR="0004333F" w:rsidRPr="00384E8F" w:rsidRDefault="0004333F" w:rsidP="0004333F">
      <w:pPr>
        <w:spacing w:after="0" w:line="240" w:lineRule="auto"/>
        <w:jc w:val="both"/>
        <w:rPr>
          <w:rFonts w:ascii="Arial" w:eastAsia="Times New Roman" w:hAnsi="Arial" w:cs="Times New Roman"/>
          <w:b/>
          <w:sz w:val="20"/>
          <w:szCs w:val="24"/>
        </w:rPr>
      </w:pPr>
      <w:bookmarkStart w:id="17" w:name="_Toc14052253"/>
      <w:bookmarkStart w:id="18" w:name="_Toc14052430"/>
      <w:bookmarkStart w:id="19" w:name="_Toc14055374"/>
      <w:r w:rsidRPr="00384E8F">
        <w:rPr>
          <w:rFonts w:ascii="Arial" w:eastAsia="Times New Roman" w:hAnsi="Arial" w:cs="Times New Roman"/>
          <w:b/>
          <w:sz w:val="20"/>
          <w:szCs w:val="24"/>
        </w:rPr>
        <w:t>Radiotelevizija Slovenija, Javni zavod, Kolodvorska 2, 1550 Ljubljana</w:t>
      </w:r>
    </w:p>
    <w:p w14:paraId="46E31807" w14:textId="77777777" w:rsidR="0004333F" w:rsidRPr="00384E8F" w:rsidRDefault="0004333F" w:rsidP="0004333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Identifikacijska štev. za DDV: SI29865174; Matična štev.: 5056497</w:t>
      </w:r>
    </w:p>
    <w:p w14:paraId="111D8F1A" w14:textId="77777777" w:rsidR="0004333F" w:rsidRPr="00384E8F" w:rsidRDefault="0004333F" w:rsidP="0004333F">
      <w:pPr>
        <w:spacing w:after="0" w:line="240" w:lineRule="auto"/>
        <w:jc w:val="both"/>
        <w:rPr>
          <w:rFonts w:ascii="Arial" w:eastAsia="Times New Roman" w:hAnsi="Arial" w:cs="Times New Roman"/>
          <w:sz w:val="20"/>
          <w:szCs w:val="24"/>
        </w:rPr>
      </w:pPr>
    </w:p>
    <w:p w14:paraId="360781A8" w14:textId="77777777" w:rsidR="003C09D0" w:rsidRPr="00384E8F" w:rsidRDefault="003C09D0" w:rsidP="003C09D0">
      <w:pPr>
        <w:suppressAutoHyphens/>
        <w:spacing w:after="0" w:line="240" w:lineRule="auto"/>
        <w:jc w:val="both"/>
        <w:rPr>
          <w:rFonts w:ascii="Arial" w:eastAsia="Times New Roman" w:hAnsi="Arial" w:cs="Calibri"/>
          <w:sz w:val="20"/>
          <w:szCs w:val="24"/>
          <w:lang w:eastAsia="ar-SA"/>
        </w:rPr>
      </w:pPr>
      <w:r w:rsidRPr="00384E8F">
        <w:rPr>
          <w:rFonts w:ascii="Arial" w:eastAsia="Times New Roman" w:hAnsi="Arial" w:cs="Calibri"/>
          <w:sz w:val="20"/>
          <w:szCs w:val="24"/>
          <w:lang w:eastAsia="ar-SA"/>
        </w:rPr>
        <w:t>Ponudbe bo ocenjevala pooblaščena strokovna komisija, odločitev o oddaji pa bo podpisala pooblaščena oseba naročnika. Pri ocenjevanju bo komisija upoštevala merila, ki so sestavni del Dokumentacije v zvezi z oddajo javnega naročila.</w:t>
      </w:r>
    </w:p>
    <w:p w14:paraId="5905E01F" w14:textId="77777777" w:rsidR="0004333F" w:rsidRPr="00384E8F" w:rsidRDefault="0004333F" w:rsidP="0004333F">
      <w:pPr>
        <w:spacing w:after="0" w:line="240" w:lineRule="auto"/>
        <w:jc w:val="both"/>
        <w:rPr>
          <w:rFonts w:ascii="Arial" w:eastAsia="Times New Roman" w:hAnsi="Arial" w:cs="Times New Roman"/>
          <w:bCs/>
          <w:sz w:val="20"/>
          <w:szCs w:val="24"/>
        </w:rPr>
      </w:pPr>
    </w:p>
    <w:p w14:paraId="5173FA26" w14:textId="77777777" w:rsidR="003C09D0" w:rsidRPr="00384E8F" w:rsidRDefault="003C09D0" w:rsidP="003C09D0">
      <w:pPr>
        <w:suppressAutoHyphens/>
        <w:spacing w:after="0" w:line="240" w:lineRule="auto"/>
        <w:jc w:val="both"/>
        <w:rPr>
          <w:rFonts w:ascii="Arial" w:eastAsia="Times New Roman" w:hAnsi="Arial" w:cs="Arial"/>
          <w:b/>
          <w:noProof/>
          <w:szCs w:val="20"/>
          <w:lang w:eastAsia="ar-SA"/>
        </w:rPr>
      </w:pPr>
      <w:r w:rsidRPr="00384E8F">
        <w:rPr>
          <w:rFonts w:ascii="Arial" w:eastAsia="Times New Roman" w:hAnsi="Arial" w:cs="Calibri"/>
          <w:b/>
          <w:noProof/>
          <w:sz w:val="20"/>
          <w:szCs w:val="20"/>
          <w:lang w:eastAsia="ar-SA"/>
        </w:rPr>
        <w:t xml:space="preserve">Izbrani ponudnik mora v skladu z »Odločitvijo o oddaji javnega naročila« poslati pisno izjavo, da bo pristopil k podpisu pogodbe v roku 8 dni od vročitve. </w:t>
      </w:r>
    </w:p>
    <w:p w14:paraId="69506B6E" w14:textId="77777777" w:rsidR="0004333F" w:rsidRPr="00384E8F" w:rsidRDefault="0004333F" w:rsidP="0004333F">
      <w:pPr>
        <w:spacing w:after="0" w:line="240" w:lineRule="auto"/>
        <w:rPr>
          <w:rFonts w:ascii="Arial" w:eastAsia="Times New Roman" w:hAnsi="Arial" w:cs="Times New Roman"/>
          <w:sz w:val="20"/>
          <w:szCs w:val="20"/>
        </w:rPr>
      </w:pPr>
    </w:p>
    <w:p w14:paraId="4D363CD1" w14:textId="77777777" w:rsidR="003C09D0" w:rsidRPr="00384E8F" w:rsidRDefault="003C09D0" w:rsidP="003C09D0">
      <w:pPr>
        <w:suppressAutoHyphens/>
        <w:spacing w:after="0" w:line="240" w:lineRule="auto"/>
        <w:jc w:val="both"/>
        <w:rPr>
          <w:rFonts w:ascii="Arial" w:eastAsia="Times New Roman" w:hAnsi="Arial" w:cs="Calibri"/>
          <w:b/>
          <w:noProof/>
          <w:szCs w:val="20"/>
          <w:lang w:eastAsia="ar-SA"/>
        </w:rPr>
      </w:pPr>
      <w:r w:rsidRPr="00384E8F">
        <w:rPr>
          <w:rFonts w:ascii="Arial" w:eastAsia="Times New Roman" w:hAnsi="Arial" w:cs="Calibri"/>
          <w:b/>
          <w:noProof/>
          <w:sz w:val="20"/>
          <w:szCs w:val="20"/>
          <w:lang w:eastAsia="ar-SA"/>
        </w:rPr>
        <w:t xml:space="preserve">Naročnik si pridržuje pravico do morebitnih sprememb obsega naročila od razpisanega, odvisno od razpoložljivih finančnih sredstev in dejanskih potreb. </w:t>
      </w:r>
    </w:p>
    <w:p w14:paraId="34C8004F" w14:textId="77777777" w:rsidR="003C09D0" w:rsidRPr="00384E8F" w:rsidRDefault="003C09D0" w:rsidP="003C09D0">
      <w:pPr>
        <w:suppressAutoHyphens/>
        <w:spacing w:after="0" w:line="240" w:lineRule="auto"/>
        <w:jc w:val="both"/>
        <w:rPr>
          <w:rFonts w:ascii="Arial" w:eastAsia="Times New Roman" w:hAnsi="Arial" w:cs="Calibri"/>
          <w:b/>
          <w:noProof/>
          <w:sz w:val="20"/>
          <w:szCs w:val="24"/>
          <w:lang w:eastAsia="ar-SA"/>
        </w:rPr>
      </w:pPr>
    </w:p>
    <w:p w14:paraId="77C09D21" w14:textId="77777777" w:rsidR="0004333F" w:rsidRPr="00384E8F" w:rsidRDefault="003C09D0" w:rsidP="003C09D0">
      <w:pPr>
        <w:spacing w:after="0" w:line="240" w:lineRule="auto"/>
        <w:jc w:val="both"/>
        <w:rPr>
          <w:rFonts w:ascii="Arial" w:eastAsia="Times New Roman" w:hAnsi="Arial" w:cs="Times New Roman"/>
          <w:sz w:val="20"/>
          <w:szCs w:val="20"/>
        </w:rPr>
      </w:pPr>
      <w:r w:rsidRPr="00384E8F">
        <w:rPr>
          <w:rFonts w:ascii="Arial" w:eastAsia="Times New Roman" w:hAnsi="Arial" w:cs="Calibri"/>
          <w:noProof/>
          <w:sz w:val="20"/>
          <w:szCs w:val="20"/>
          <w:lang w:eastAsia="ar-SA"/>
        </w:rPr>
        <w:t xml:space="preserve">Naročnik bo v primeru nedopustnih ponudb razveljavil javno naročilo. </w:t>
      </w:r>
      <w:r w:rsidRPr="00384E8F">
        <w:rPr>
          <w:rFonts w:ascii="Arial" w:eastAsia="Times New Roman" w:hAnsi="Arial" w:cs="Calibri"/>
          <w:noProof/>
          <w:sz w:val="20"/>
          <w:szCs w:val="20"/>
          <w:lang w:val="it-IT" w:eastAsia="ar-SA"/>
        </w:rPr>
        <w:t>Naročnik si skladno z 90. členom ZJN-3 pridržuje pravico, da ne izbere nobene ponudbe</w:t>
      </w:r>
      <w:r w:rsidR="0004333F" w:rsidRPr="00384E8F">
        <w:rPr>
          <w:rFonts w:ascii="Arial" w:eastAsia="Times New Roman" w:hAnsi="Arial" w:cs="Times New Roman"/>
          <w:sz w:val="20"/>
          <w:szCs w:val="20"/>
        </w:rPr>
        <w:t>.</w:t>
      </w:r>
    </w:p>
    <w:p w14:paraId="3358F14D" w14:textId="77777777" w:rsidR="0004333F" w:rsidRPr="00384E8F" w:rsidRDefault="0004333F" w:rsidP="0004333F">
      <w:pPr>
        <w:spacing w:after="0" w:line="240" w:lineRule="auto"/>
        <w:jc w:val="both"/>
        <w:rPr>
          <w:rFonts w:ascii="Arial" w:eastAsia="Times New Roman" w:hAnsi="Arial" w:cs="Times New Roman"/>
          <w:sz w:val="20"/>
          <w:szCs w:val="24"/>
          <w:lang w:val="it-IT"/>
        </w:rPr>
      </w:pPr>
    </w:p>
    <w:p w14:paraId="762DE99E" w14:textId="77777777" w:rsidR="0004333F" w:rsidRPr="00384E8F" w:rsidRDefault="0004333F" w:rsidP="0004333F">
      <w:pPr>
        <w:spacing w:after="0" w:line="240" w:lineRule="auto"/>
        <w:jc w:val="both"/>
        <w:rPr>
          <w:rFonts w:ascii="Arial" w:eastAsia="Times New Roman" w:hAnsi="Arial" w:cs="Times New Roman"/>
          <w:sz w:val="20"/>
          <w:szCs w:val="24"/>
        </w:rPr>
      </w:pPr>
    </w:p>
    <w:p w14:paraId="5A6839A6" w14:textId="77777777" w:rsidR="0004333F" w:rsidRPr="00384E8F" w:rsidRDefault="0004333F" w:rsidP="0004333F">
      <w:pPr>
        <w:pStyle w:val="Naslov2"/>
        <w:rPr>
          <w:b w:val="0"/>
          <w:bCs w:val="0"/>
        </w:rPr>
      </w:pPr>
      <w:bookmarkStart w:id="20" w:name="_Toc192753877"/>
      <w:r w:rsidRPr="00384E8F">
        <w:t>P</w:t>
      </w:r>
      <w:bookmarkEnd w:id="17"/>
      <w:bookmarkEnd w:id="18"/>
      <w:bookmarkEnd w:id="19"/>
      <w:r w:rsidRPr="00384E8F">
        <w:t>ravna podlaga</w:t>
      </w:r>
      <w:bookmarkEnd w:id="20"/>
    </w:p>
    <w:p w14:paraId="6B787AD5" w14:textId="77777777" w:rsidR="009C65E2" w:rsidRPr="00384E8F" w:rsidRDefault="003C09D0" w:rsidP="0004333F">
      <w:pPr>
        <w:spacing w:after="0" w:line="240" w:lineRule="auto"/>
        <w:jc w:val="both"/>
        <w:rPr>
          <w:rFonts w:ascii="Arial" w:eastAsia="Times New Roman" w:hAnsi="Arial" w:cs="Calibri"/>
          <w:noProof/>
          <w:sz w:val="20"/>
          <w:szCs w:val="20"/>
          <w:lang w:eastAsia="ar-SA"/>
        </w:rPr>
      </w:pPr>
      <w:r w:rsidRPr="00384E8F">
        <w:rPr>
          <w:rFonts w:ascii="Arial" w:eastAsia="Times New Roman" w:hAnsi="Arial" w:cs="Calibri"/>
          <w:noProof/>
          <w:sz w:val="20"/>
          <w:szCs w:val="20"/>
          <w:lang w:eastAsia="ar-SA"/>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r w:rsidR="00E3175E" w:rsidRPr="00384E8F">
        <w:rPr>
          <w:rFonts w:ascii="Arial" w:eastAsia="Times New Roman" w:hAnsi="Arial" w:cs="Calibri"/>
          <w:noProof/>
          <w:sz w:val="20"/>
          <w:szCs w:val="20"/>
          <w:lang w:eastAsia="ar-SA"/>
        </w:rPr>
        <w:t>.</w:t>
      </w:r>
    </w:p>
    <w:p w14:paraId="080D1BF1" w14:textId="77777777" w:rsidR="0004333F" w:rsidRPr="00384E8F" w:rsidRDefault="0004333F" w:rsidP="0004333F">
      <w:pPr>
        <w:spacing w:after="0" w:line="240" w:lineRule="auto"/>
        <w:jc w:val="both"/>
        <w:rPr>
          <w:rFonts w:ascii="Arial" w:eastAsia="Times New Roman" w:hAnsi="Arial" w:cs="Times New Roman"/>
          <w:sz w:val="20"/>
          <w:szCs w:val="20"/>
        </w:rPr>
      </w:pPr>
    </w:p>
    <w:p w14:paraId="79F5A904" w14:textId="77777777" w:rsidR="0004333F" w:rsidRPr="00384E8F" w:rsidRDefault="0004333F" w:rsidP="0004333F">
      <w:pPr>
        <w:pStyle w:val="Naslov2"/>
        <w:rPr>
          <w:b w:val="0"/>
          <w:bCs w:val="0"/>
        </w:rPr>
      </w:pPr>
      <w:bookmarkStart w:id="21" w:name="_Toc14052254"/>
      <w:bookmarkStart w:id="22" w:name="_Toc14052431"/>
      <w:bookmarkStart w:id="23" w:name="_Toc14055375"/>
      <w:bookmarkStart w:id="24" w:name="_Toc192753878"/>
      <w:r w:rsidRPr="00384E8F">
        <w:t>T</w:t>
      </w:r>
      <w:bookmarkEnd w:id="21"/>
      <w:bookmarkEnd w:id="22"/>
      <w:bookmarkEnd w:id="23"/>
      <w:r w:rsidRPr="00384E8F">
        <w:t>emeljna pravila poslovanja</w:t>
      </w:r>
      <w:bookmarkEnd w:id="24"/>
    </w:p>
    <w:p w14:paraId="6061EEB2" w14:textId="77777777" w:rsidR="003C09D0" w:rsidRPr="00384E8F" w:rsidRDefault="003C09D0" w:rsidP="003C09D0">
      <w:pPr>
        <w:spacing w:after="0" w:line="240" w:lineRule="auto"/>
        <w:jc w:val="both"/>
        <w:rPr>
          <w:rFonts w:ascii="Arial" w:eastAsia="Times New Roman" w:hAnsi="Arial" w:cs="Calibri"/>
          <w:noProof/>
          <w:sz w:val="20"/>
          <w:szCs w:val="20"/>
          <w:lang w:eastAsia="ar-SA"/>
        </w:rPr>
      </w:pPr>
      <w:r w:rsidRPr="00384E8F">
        <w:rPr>
          <w:rFonts w:ascii="Arial" w:eastAsia="Times New Roman" w:hAnsi="Arial" w:cs="Calibri"/>
          <w:noProof/>
          <w:sz w:val="20"/>
          <w:szCs w:val="20"/>
          <w:lang w:eastAsia="ar-SA"/>
        </w:rPr>
        <w:t>Vsak ponudnikov poskus, da vpliva na naročnikovo obravnavo ponudb ali odločitev o izbiri, bo imel za posledico zavrnitev njegove ponudbe. Enako velja za poskuse vplivanja na delo in odločitve komisije.</w:t>
      </w:r>
    </w:p>
    <w:p w14:paraId="280F0067" w14:textId="77777777" w:rsidR="003C09D0" w:rsidRPr="00384E8F" w:rsidRDefault="003C09D0" w:rsidP="003C09D0">
      <w:pPr>
        <w:spacing w:after="0" w:line="240" w:lineRule="auto"/>
        <w:jc w:val="both"/>
        <w:rPr>
          <w:rFonts w:ascii="Arial" w:eastAsia="Times New Roman" w:hAnsi="Arial" w:cs="Calibri"/>
          <w:noProof/>
          <w:sz w:val="20"/>
          <w:szCs w:val="20"/>
          <w:lang w:eastAsia="ar-SA"/>
        </w:rPr>
      </w:pPr>
    </w:p>
    <w:p w14:paraId="628F2BCF" w14:textId="77777777" w:rsidR="0004333F" w:rsidRPr="00384E8F" w:rsidRDefault="003C09D0" w:rsidP="003C09D0">
      <w:pPr>
        <w:spacing w:after="0" w:line="240" w:lineRule="auto"/>
        <w:jc w:val="both"/>
        <w:rPr>
          <w:rFonts w:ascii="Arial" w:eastAsia="Times New Roman" w:hAnsi="Arial" w:cs="Calibri"/>
          <w:noProof/>
          <w:sz w:val="20"/>
          <w:szCs w:val="20"/>
          <w:lang w:eastAsia="ar-SA"/>
        </w:rPr>
      </w:pPr>
      <w:r w:rsidRPr="00384E8F">
        <w:rPr>
          <w:rFonts w:ascii="Arial" w:eastAsia="Times New Roman" w:hAnsi="Arial" w:cs="Calibri"/>
          <w:noProof/>
          <w:sz w:val="20"/>
          <w:szCs w:val="20"/>
          <w:lang w:eastAsia="ar-SA"/>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r w:rsidR="0004333F" w:rsidRPr="00384E8F">
        <w:rPr>
          <w:rFonts w:ascii="Arial" w:eastAsia="Times New Roman" w:hAnsi="Arial" w:cs="Calibri"/>
          <w:noProof/>
          <w:sz w:val="20"/>
          <w:szCs w:val="20"/>
          <w:lang w:eastAsia="ar-SA"/>
        </w:rPr>
        <w:t>.</w:t>
      </w:r>
    </w:p>
    <w:p w14:paraId="29908D7A" w14:textId="77777777" w:rsidR="0004333F" w:rsidRPr="00384E8F" w:rsidRDefault="0004333F" w:rsidP="0004333F">
      <w:pPr>
        <w:spacing w:after="0" w:line="240" w:lineRule="auto"/>
        <w:jc w:val="both"/>
        <w:rPr>
          <w:rFonts w:ascii="Arial" w:eastAsia="Times New Roman" w:hAnsi="Arial" w:cs="Times New Roman"/>
          <w:sz w:val="20"/>
          <w:szCs w:val="24"/>
        </w:rPr>
      </w:pPr>
    </w:p>
    <w:p w14:paraId="29903CAA" w14:textId="77777777" w:rsidR="0004333F" w:rsidRPr="00384E8F" w:rsidRDefault="0004333F" w:rsidP="0004333F">
      <w:pPr>
        <w:rPr>
          <w:rFonts w:ascii="Arial" w:eastAsia="Times New Roman" w:hAnsi="Arial" w:cs="Arial"/>
          <w:kern w:val="32"/>
          <w:sz w:val="24"/>
          <w:szCs w:val="32"/>
        </w:rPr>
      </w:pPr>
    </w:p>
    <w:p w14:paraId="1D741A34" w14:textId="77777777" w:rsidR="0004333F" w:rsidRPr="00384E8F" w:rsidRDefault="0004333F" w:rsidP="0004333F">
      <w:pPr>
        <w:pStyle w:val="Naslov1"/>
        <w:rPr>
          <w:b/>
          <w:bCs/>
        </w:rPr>
      </w:pPr>
      <w:r w:rsidRPr="00384E8F">
        <w:rPr>
          <w:b/>
          <w:bCs/>
        </w:rPr>
        <w:br w:type="page"/>
      </w:r>
      <w:bookmarkStart w:id="25" w:name="_Toc192753879"/>
      <w:bookmarkStart w:id="26" w:name="_Hlk172105179"/>
      <w:r w:rsidRPr="00384E8F">
        <w:rPr>
          <w:b/>
          <w:bCs/>
        </w:rPr>
        <w:lastRenderedPageBreak/>
        <w:t>PREDMET JAVNEGA NAROČILA</w:t>
      </w:r>
      <w:bookmarkEnd w:id="25"/>
    </w:p>
    <w:p w14:paraId="0A1E0B92" w14:textId="77777777" w:rsidR="0004333F" w:rsidRPr="00384E8F" w:rsidRDefault="0004333F" w:rsidP="0004333F">
      <w:pPr>
        <w:spacing w:after="0" w:line="240" w:lineRule="auto"/>
        <w:jc w:val="both"/>
        <w:rPr>
          <w:rFonts w:ascii="Arial" w:eastAsia="Times New Roman" w:hAnsi="Arial" w:cs="Times New Roman"/>
          <w:sz w:val="20"/>
          <w:szCs w:val="24"/>
        </w:rPr>
      </w:pPr>
    </w:p>
    <w:p w14:paraId="3DAE88E0" w14:textId="77777777" w:rsidR="0004333F" w:rsidRPr="00384E8F" w:rsidRDefault="0004333F" w:rsidP="0004333F">
      <w:pPr>
        <w:pStyle w:val="Naslov2"/>
        <w:rPr>
          <w:b w:val="0"/>
          <w:bCs w:val="0"/>
        </w:rPr>
      </w:pPr>
      <w:bookmarkStart w:id="27" w:name="_Toc192753880"/>
      <w:r w:rsidRPr="00384E8F">
        <w:t>Predmet</w:t>
      </w:r>
      <w:bookmarkEnd w:id="27"/>
    </w:p>
    <w:p w14:paraId="6BC5D2FD" w14:textId="77777777" w:rsidR="0004333F" w:rsidRPr="00384E8F" w:rsidRDefault="0004333F" w:rsidP="0004333F">
      <w:pPr>
        <w:spacing w:after="0" w:line="240" w:lineRule="auto"/>
        <w:jc w:val="both"/>
        <w:rPr>
          <w:rFonts w:ascii="Arial" w:eastAsia="Times New Roman" w:hAnsi="Arial" w:cs="Times New Roman"/>
          <w:sz w:val="20"/>
          <w:szCs w:val="24"/>
        </w:rPr>
      </w:pPr>
    </w:p>
    <w:p w14:paraId="1F3C170B" w14:textId="77777777" w:rsidR="00351DC7" w:rsidRPr="00384E8F" w:rsidRDefault="00913847" w:rsidP="00351DC7">
      <w:pPr>
        <w:tabs>
          <w:tab w:val="left" w:pos="-180"/>
        </w:tabs>
        <w:spacing w:after="0" w:line="240" w:lineRule="auto"/>
        <w:jc w:val="both"/>
        <w:rPr>
          <w:rFonts w:ascii="Arial" w:eastAsia="Times New Roman" w:hAnsi="Arial" w:cs="Times New Roman"/>
          <w:b/>
          <w:sz w:val="20"/>
          <w:szCs w:val="20"/>
        </w:rPr>
      </w:pPr>
      <w:r w:rsidRPr="00384E8F">
        <w:rPr>
          <w:rFonts w:ascii="Arial" w:hAnsi="Arial" w:cs="Arial"/>
          <w:sz w:val="20"/>
          <w:szCs w:val="20"/>
        </w:rPr>
        <w:t xml:space="preserve">Predmet </w:t>
      </w:r>
      <w:r w:rsidR="00EE2E14" w:rsidRPr="00384E8F">
        <w:rPr>
          <w:rFonts w:ascii="Arial" w:hAnsi="Arial" w:cs="Arial"/>
          <w:sz w:val="20"/>
          <w:szCs w:val="20"/>
        </w:rPr>
        <w:t>javnega naročila</w:t>
      </w:r>
      <w:r w:rsidRPr="00384E8F">
        <w:rPr>
          <w:rFonts w:ascii="Arial" w:hAnsi="Arial" w:cs="Arial"/>
          <w:sz w:val="20"/>
          <w:szCs w:val="20"/>
        </w:rPr>
        <w:t xml:space="preserve"> je </w:t>
      </w:r>
      <w:r w:rsidR="00652C1C" w:rsidRPr="00384E8F">
        <w:rPr>
          <w:rFonts w:ascii="Arial" w:eastAsia="Times New Roman" w:hAnsi="Arial" w:cs="Times New Roman"/>
          <w:b/>
          <w:sz w:val="20"/>
          <w:szCs w:val="20"/>
        </w:rPr>
        <w:t>zamenjava štirih hladilnih omar v glavni računalniški strojnici Ljubljana</w:t>
      </w:r>
      <w:r w:rsidR="00943669" w:rsidRPr="00384E8F">
        <w:rPr>
          <w:rFonts w:ascii="Arial" w:eastAsia="Times New Roman" w:hAnsi="Arial" w:cs="Times New Roman"/>
          <w:b/>
          <w:sz w:val="20"/>
          <w:szCs w:val="20"/>
        </w:rPr>
        <w:t>.</w:t>
      </w:r>
    </w:p>
    <w:p w14:paraId="5F4CC075" w14:textId="77777777" w:rsidR="00743B67" w:rsidRPr="00384E8F" w:rsidRDefault="00743B67" w:rsidP="00C85497">
      <w:pPr>
        <w:tabs>
          <w:tab w:val="left" w:pos="-180"/>
        </w:tabs>
        <w:spacing w:after="0" w:line="240" w:lineRule="auto"/>
        <w:jc w:val="both"/>
        <w:rPr>
          <w:rFonts w:ascii="Arial" w:hAnsi="Arial" w:cs="Arial"/>
          <w:sz w:val="20"/>
          <w:szCs w:val="20"/>
        </w:rPr>
      </w:pPr>
    </w:p>
    <w:p w14:paraId="1E8042F0" w14:textId="77777777" w:rsidR="00743B67" w:rsidRPr="00384E8F" w:rsidRDefault="00743B67" w:rsidP="00C85497">
      <w:pPr>
        <w:tabs>
          <w:tab w:val="left" w:pos="-180"/>
        </w:tabs>
        <w:spacing w:after="0" w:line="240" w:lineRule="auto"/>
        <w:jc w:val="both"/>
        <w:rPr>
          <w:rFonts w:ascii="Arial" w:hAnsi="Arial" w:cs="Arial"/>
          <w:sz w:val="20"/>
          <w:szCs w:val="20"/>
        </w:rPr>
      </w:pPr>
      <w:r w:rsidRPr="00384E8F">
        <w:rPr>
          <w:rFonts w:ascii="Arial" w:hAnsi="Arial" w:cs="Arial"/>
          <w:sz w:val="20"/>
          <w:szCs w:val="20"/>
        </w:rPr>
        <w:t>Ponudbe morajo ustrezati tehničnim pogojem, zahtevam in opisom ki so podani v nadaljevanju te dokumentacije v zvezi z oddajo javnega naročila. V nasprotnem primeru bodo ponudbe izločene iz nadaljnjega postopka javnega naročila.</w:t>
      </w:r>
    </w:p>
    <w:p w14:paraId="3994C362" w14:textId="77777777" w:rsidR="00913847" w:rsidRPr="00384E8F" w:rsidRDefault="00913847" w:rsidP="0004333F">
      <w:pPr>
        <w:spacing w:after="0" w:line="240" w:lineRule="auto"/>
        <w:jc w:val="both"/>
        <w:rPr>
          <w:rFonts w:ascii="Arial" w:eastAsia="Times New Roman" w:hAnsi="Arial" w:cs="Times New Roman"/>
          <w:sz w:val="20"/>
          <w:szCs w:val="24"/>
        </w:rPr>
      </w:pPr>
    </w:p>
    <w:p w14:paraId="1B186A69" w14:textId="2AE9372B" w:rsidR="007417C1" w:rsidRPr="00384E8F" w:rsidRDefault="00E26E24" w:rsidP="00913847">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T</w:t>
      </w:r>
      <w:r w:rsidR="00913847" w:rsidRPr="00384E8F">
        <w:rPr>
          <w:rFonts w:ascii="Arial" w:eastAsia="Times New Roman" w:hAnsi="Arial" w:cs="Arial"/>
          <w:sz w:val="20"/>
          <w:szCs w:val="20"/>
        </w:rPr>
        <w:t>ehnične zahteve in popis</w:t>
      </w:r>
      <w:r w:rsidR="00EE2E14" w:rsidRPr="00384E8F">
        <w:rPr>
          <w:rFonts w:ascii="Arial" w:eastAsia="Times New Roman" w:hAnsi="Arial" w:cs="Arial"/>
          <w:sz w:val="20"/>
          <w:szCs w:val="20"/>
        </w:rPr>
        <w:t>i</w:t>
      </w:r>
      <w:r w:rsidR="00913847" w:rsidRPr="00384E8F">
        <w:rPr>
          <w:rFonts w:ascii="Arial" w:eastAsia="Times New Roman" w:hAnsi="Arial" w:cs="Arial"/>
          <w:sz w:val="20"/>
          <w:szCs w:val="20"/>
        </w:rPr>
        <w:t xml:space="preserve"> del za javno naročilo </w:t>
      </w:r>
      <w:r w:rsidR="00652C1C" w:rsidRPr="00384E8F">
        <w:rPr>
          <w:rFonts w:ascii="Arial" w:eastAsia="Times New Roman" w:hAnsi="Arial" w:cs="Arial"/>
          <w:sz w:val="20"/>
          <w:szCs w:val="20"/>
        </w:rPr>
        <w:t>JN-B1084</w:t>
      </w:r>
      <w:r w:rsidRPr="00384E8F">
        <w:rPr>
          <w:rFonts w:ascii="Arial" w:eastAsia="Times New Roman" w:hAnsi="Arial" w:cs="Arial"/>
          <w:sz w:val="20"/>
          <w:szCs w:val="20"/>
        </w:rPr>
        <w:t xml:space="preserve"> so </w:t>
      </w:r>
      <w:r w:rsidR="00913847" w:rsidRPr="00384E8F">
        <w:rPr>
          <w:rFonts w:ascii="Arial" w:eastAsia="Times New Roman" w:hAnsi="Arial" w:cs="Arial"/>
          <w:sz w:val="20"/>
          <w:szCs w:val="20"/>
        </w:rPr>
        <w:t>razvidne iz vsebine projektne dokumentacije</w:t>
      </w:r>
      <w:r w:rsidR="001A1DAC" w:rsidRPr="00384E8F">
        <w:rPr>
          <w:rFonts w:ascii="Arial" w:eastAsia="Times New Roman" w:hAnsi="Arial" w:cs="Arial"/>
          <w:sz w:val="20"/>
          <w:szCs w:val="20"/>
        </w:rPr>
        <w:t xml:space="preserve"> </w:t>
      </w:r>
      <w:r w:rsidRPr="00384E8F">
        <w:rPr>
          <w:noProof/>
        </w:rPr>
        <w:t>(</w:t>
      </w:r>
      <w:r w:rsidR="00BD6578" w:rsidRPr="00384E8F">
        <w:rPr>
          <w:rFonts w:ascii="Arial" w:eastAsia="Times New Roman" w:hAnsi="Arial" w:cs="Arial"/>
          <w:b/>
          <w:sz w:val="20"/>
          <w:szCs w:val="24"/>
        </w:rPr>
        <w:t>REKONSTRUKCIJA HLAJENJA GLAVNEGA SISTEMSKEGA PROSTORA FF oz. PZI št: 03/24-Shl</w:t>
      </w:r>
      <w:r w:rsidRPr="00384E8F">
        <w:rPr>
          <w:rFonts w:ascii="Arial" w:eastAsia="Times New Roman" w:hAnsi="Arial" w:cs="Arial"/>
          <w:b/>
          <w:sz w:val="20"/>
          <w:szCs w:val="24"/>
        </w:rPr>
        <w:t>),</w:t>
      </w:r>
      <w:r w:rsidRPr="00384E8F">
        <w:rPr>
          <w:noProof/>
        </w:rPr>
        <w:t xml:space="preserve"> </w:t>
      </w:r>
      <w:r w:rsidR="00913847" w:rsidRPr="00384E8F">
        <w:rPr>
          <w:rFonts w:ascii="Arial" w:eastAsia="Times New Roman" w:hAnsi="Arial" w:cs="Arial"/>
          <w:sz w:val="20"/>
          <w:szCs w:val="20"/>
        </w:rPr>
        <w:t xml:space="preserve">ki določa opis in vsebino instaliranih elementov glede na naročnikove zahteve kot tudi prostorske namestitve opreme. </w:t>
      </w:r>
    </w:p>
    <w:p w14:paraId="12B6EF86" w14:textId="77777777" w:rsidR="007417C1" w:rsidRPr="00384E8F" w:rsidRDefault="007417C1" w:rsidP="00913847">
      <w:pPr>
        <w:spacing w:after="0" w:line="240" w:lineRule="auto"/>
        <w:jc w:val="both"/>
        <w:rPr>
          <w:rFonts w:ascii="Arial" w:eastAsia="Times New Roman" w:hAnsi="Arial" w:cs="Arial"/>
          <w:sz w:val="20"/>
          <w:szCs w:val="20"/>
        </w:rPr>
      </w:pPr>
    </w:p>
    <w:p w14:paraId="0F0FB60F" w14:textId="77777777" w:rsidR="007417C1" w:rsidRPr="00384E8F" w:rsidRDefault="007417C1" w:rsidP="007417C1">
      <w:pPr>
        <w:spacing w:after="0" w:line="240" w:lineRule="auto"/>
        <w:jc w:val="both"/>
        <w:rPr>
          <w:rFonts w:ascii="Arial" w:eastAsia="Times New Roman" w:hAnsi="Arial" w:cs="Times New Roman"/>
          <w:b/>
          <w:bCs/>
          <w:i/>
          <w:sz w:val="20"/>
          <w:szCs w:val="24"/>
        </w:rPr>
      </w:pPr>
      <w:r w:rsidRPr="00384E8F">
        <w:rPr>
          <w:rFonts w:ascii="Arial" w:eastAsia="Times New Roman" w:hAnsi="Arial" w:cs="Times New Roman"/>
          <w:b/>
          <w:bCs/>
          <w:i/>
          <w:sz w:val="20"/>
          <w:szCs w:val="24"/>
        </w:rPr>
        <w:t>Naročnik si pridržuje pravico do sprememb navedene projektne dokumentacije, ki jih je ponudnik dolžan upoštevati pri izvedbi del. Izvedena dela se bodo obračunavala po dejansko opravljenih količinah, pri čemer naročnik ne bo priznaval nobenih dodatkov in podražitev iz naslova sprememb projektne dokumentacije.</w:t>
      </w:r>
    </w:p>
    <w:p w14:paraId="68C810C6" w14:textId="77777777" w:rsidR="00913847" w:rsidRPr="00384E8F" w:rsidRDefault="00913847" w:rsidP="0004333F">
      <w:pPr>
        <w:spacing w:after="0" w:line="240" w:lineRule="auto"/>
        <w:jc w:val="both"/>
        <w:rPr>
          <w:rFonts w:ascii="Times New Roman" w:eastAsia="Times New Roman" w:hAnsi="Times New Roman" w:cs="Times New Roman"/>
          <w:b/>
          <w:sz w:val="24"/>
          <w:szCs w:val="20"/>
        </w:rPr>
      </w:pPr>
    </w:p>
    <w:p w14:paraId="5E386607" w14:textId="77777777" w:rsidR="00613771" w:rsidRPr="00384E8F" w:rsidRDefault="00613771" w:rsidP="006C739E">
      <w:pPr>
        <w:pStyle w:val="Naslov2"/>
        <w:rPr>
          <w:bCs w:val="0"/>
        </w:rPr>
      </w:pPr>
      <w:bookmarkStart w:id="28" w:name="_Toc192753881"/>
      <w:r w:rsidRPr="00384E8F">
        <w:t>SPLOŠNE ZAHTEVE</w:t>
      </w:r>
      <w:bookmarkEnd w:id="28"/>
    </w:p>
    <w:p w14:paraId="34AEFC2D" w14:textId="77777777" w:rsidR="00613771" w:rsidRPr="00384E8F" w:rsidRDefault="00613771" w:rsidP="00613771">
      <w:pPr>
        <w:autoSpaceDE w:val="0"/>
        <w:autoSpaceDN w:val="0"/>
        <w:adjustRightInd w:val="0"/>
        <w:spacing w:after="0" w:line="240" w:lineRule="auto"/>
        <w:jc w:val="both"/>
        <w:rPr>
          <w:rFonts w:ascii="Arial" w:eastAsia="Times New Roman" w:hAnsi="Arial" w:cs="Times New Roman"/>
          <w:b/>
          <w:bCs/>
          <w:i/>
          <w:sz w:val="20"/>
          <w:szCs w:val="20"/>
        </w:rPr>
      </w:pPr>
      <w:r w:rsidRPr="00384E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380D17D3" w14:textId="77777777" w:rsidR="00613771" w:rsidRPr="00384E8F" w:rsidRDefault="00613771" w:rsidP="00613771">
      <w:pPr>
        <w:spacing w:after="0" w:line="240" w:lineRule="auto"/>
        <w:jc w:val="both"/>
        <w:rPr>
          <w:rFonts w:ascii="Arial" w:eastAsia="Times New Roman" w:hAnsi="Arial" w:cs="Arial"/>
          <w:bCs/>
          <w:sz w:val="20"/>
          <w:szCs w:val="20"/>
        </w:rPr>
      </w:pPr>
    </w:p>
    <w:p w14:paraId="6957CC72" w14:textId="77777777" w:rsidR="00613771" w:rsidRPr="00384E8F" w:rsidRDefault="00613771" w:rsidP="00613771">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Gradbena dela, ki so potrebna za demontažo stare opreme, vključno z odvozom odpadnega gradbenega materiala ter ponovne zazidave, kot tudi sprotno grobo čiščenje prostorov, so obveznosti ponudnika in morajo biti vključena v ceni ponudbe.</w:t>
      </w:r>
    </w:p>
    <w:p w14:paraId="684B269A" w14:textId="77777777" w:rsidR="00613771" w:rsidRPr="00384E8F" w:rsidRDefault="00613771" w:rsidP="00613771">
      <w:pPr>
        <w:spacing w:after="0" w:line="240" w:lineRule="auto"/>
        <w:jc w:val="both"/>
        <w:rPr>
          <w:rFonts w:ascii="Arial" w:eastAsia="Times New Roman" w:hAnsi="Arial" w:cs="Arial"/>
          <w:b/>
          <w:sz w:val="20"/>
          <w:szCs w:val="20"/>
        </w:rPr>
      </w:pPr>
    </w:p>
    <w:p w14:paraId="2614BF15" w14:textId="77777777" w:rsidR="00613771" w:rsidRPr="00384E8F" w:rsidRDefault="00613771" w:rsidP="00613771">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Zaščita prostorov in tehnične opreme, izdelava gradbenih odrov, gradbena dela - rušenje, obzidave in izoliranje prehodov instalacij, predelava transportnih poti, pomoč pri selitvah ter vzpostavitev prvotnega stanja, so obveznosti ponudnika in morajo biti vključene v ponudbi.</w:t>
      </w:r>
    </w:p>
    <w:p w14:paraId="04F35A01" w14:textId="77777777" w:rsidR="00613771" w:rsidRPr="00384E8F" w:rsidRDefault="00613771" w:rsidP="00613771">
      <w:pPr>
        <w:spacing w:after="0" w:line="240" w:lineRule="auto"/>
        <w:jc w:val="both"/>
        <w:rPr>
          <w:rFonts w:ascii="Arial" w:eastAsia="Times New Roman" w:hAnsi="Arial" w:cs="Arial"/>
          <w:bCs/>
          <w:sz w:val="20"/>
          <w:szCs w:val="20"/>
        </w:rPr>
      </w:pPr>
    </w:p>
    <w:p w14:paraId="06D095E2" w14:textId="77777777" w:rsidR="00613771" w:rsidRPr="00384E8F" w:rsidRDefault="00613771" w:rsidP="00613771">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Upoštevati je potrebno, da se nova in stara oprema transportira preko hodnikov in ostalih preprek RTV hiše in nikakor ne v osebnih dvigalih! Posebna dvigala in odre mora nuditi ponudnik in upoštevati v ponudbi.</w:t>
      </w:r>
    </w:p>
    <w:p w14:paraId="0B12B774" w14:textId="77777777" w:rsidR="00613771" w:rsidRPr="00384E8F" w:rsidRDefault="00613771" w:rsidP="00613771">
      <w:pPr>
        <w:spacing w:after="0" w:line="240" w:lineRule="auto"/>
        <w:jc w:val="both"/>
        <w:rPr>
          <w:rFonts w:ascii="Arial" w:eastAsia="Times New Roman" w:hAnsi="Arial" w:cs="Arial"/>
          <w:bCs/>
          <w:sz w:val="20"/>
          <w:szCs w:val="20"/>
        </w:rPr>
      </w:pPr>
    </w:p>
    <w:p w14:paraId="68148107" w14:textId="77777777" w:rsidR="00613771" w:rsidRPr="00384E8F" w:rsidRDefault="00613771" w:rsidP="00613771">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Deponija odpadnega materiala na dvorišču ne sme presegati večjih količin, kot jih narekuje en odvoz kamiona s tovrstno namembnostjo.</w:t>
      </w:r>
    </w:p>
    <w:p w14:paraId="75A6E9F8" w14:textId="77777777" w:rsidR="00613771" w:rsidRPr="00384E8F" w:rsidRDefault="00613771" w:rsidP="00613771">
      <w:pPr>
        <w:spacing w:after="0" w:line="240" w:lineRule="auto"/>
        <w:jc w:val="both"/>
        <w:rPr>
          <w:rFonts w:ascii="Arial" w:eastAsia="Times New Roman" w:hAnsi="Arial" w:cs="Arial"/>
          <w:bCs/>
          <w:sz w:val="20"/>
          <w:szCs w:val="20"/>
        </w:rPr>
      </w:pPr>
    </w:p>
    <w:p w14:paraId="1F6AB5AC" w14:textId="77777777" w:rsidR="00613771" w:rsidRPr="00384E8F" w:rsidRDefault="00613771" w:rsidP="00613771">
      <w:pPr>
        <w:spacing w:after="0" w:line="240" w:lineRule="auto"/>
        <w:jc w:val="both"/>
        <w:rPr>
          <w:rFonts w:ascii="Arial" w:eastAsia="Times New Roman" w:hAnsi="Arial" w:cs="Arial"/>
          <w:bCs/>
          <w:sz w:val="20"/>
          <w:szCs w:val="24"/>
        </w:rPr>
      </w:pPr>
      <w:r w:rsidRPr="00384E8F">
        <w:rPr>
          <w:rFonts w:ascii="Arial" w:eastAsia="Times New Roman" w:hAnsi="Arial" w:cs="Arial"/>
          <w:sz w:val="20"/>
          <w:szCs w:val="20"/>
        </w:rPr>
        <w:t xml:space="preserve">Ponudnik se bo moral prilagajati terminskim planom, ki jih bo naročnik sprotno določal na podlagi programskih  tedenskih planov. </w:t>
      </w:r>
      <w:r w:rsidRPr="00384E8F">
        <w:rPr>
          <w:rFonts w:ascii="Arial" w:eastAsia="Times New Roman" w:hAnsi="Arial" w:cs="Arial"/>
          <w:bCs/>
          <w:sz w:val="20"/>
          <w:szCs w:val="20"/>
        </w:rPr>
        <w:t xml:space="preserve">O tem se bosta ponudnik in naročnik dogovarjala na sprotnih sestankih. Dela se bodo </w:t>
      </w:r>
      <w:r w:rsidRPr="00384E8F">
        <w:rPr>
          <w:rFonts w:ascii="Arial" w:eastAsia="Times New Roman" w:hAnsi="Arial" w:cs="Arial"/>
          <w:bCs/>
          <w:sz w:val="20"/>
          <w:szCs w:val="24"/>
        </w:rPr>
        <w:t xml:space="preserve">odvijala tudi v popoldanskem in nočnem času, kot tudi ob nedeljah in praznikih. </w:t>
      </w:r>
    </w:p>
    <w:p w14:paraId="5BC85496" w14:textId="77777777" w:rsidR="00613771" w:rsidRPr="00384E8F" w:rsidRDefault="00613771" w:rsidP="00613771">
      <w:pPr>
        <w:spacing w:after="0" w:line="240" w:lineRule="auto"/>
        <w:jc w:val="both"/>
        <w:rPr>
          <w:rFonts w:ascii="Arial" w:eastAsia="Times New Roman" w:hAnsi="Arial" w:cs="Arial"/>
          <w:bCs/>
          <w:sz w:val="20"/>
          <w:szCs w:val="20"/>
        </w:rPr>
      </w:pPr>
    </w:p>
    <w:p w14:paraId="2F61D4D0" w14:textId="77777777" w:rsidR="00613771" w:rsidRPr="00384E8F" w:rsidRDefault="00613771" w:rsidP="00613771">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Potrebno se bo sproti prilagajati naročnikovim potrebam in upoštevati zaščito delovnega okolja in opreme, sprotno čiščenje, upoštevati pravilnik iz VZPD in požarnega varstva, elaborat VZPD ter  pisnega sporazuma med naročnikom  in ponudnikom.</w:t>
      </w:r>
    </w:p>
    <w:p w14:paraId="572DECA1" w14:textId="77777777" w:rsidR="00613771" w:rsidRPr="00384E8F" w:rsidRDefault="00613771" w:rsidP="00613771">
      <w:pPr>
        <w:spacing w:after="0" w:line="240" w:lineRule="auto"/>
        <w:jc w:val="both"/>
        <w:rPr>
          <w:rFonts w:ascii="Arial" w:eastAsia="Times New Roman" w:hAnsi="Arial" w:cs="Arial"/>
          <w:sz w:val="20"/>
          <w:szCs w:val="24"/>
        </w:rPr>
      </w:pPr>
    </w:p>
    <w:p w14:paraId="17DBB7C1" w14:textId="77777777" w:rsidR="00613771" w:rsidRPr="00384E8F" w:rsidRDefault="00613771" w:rsidP="00613771">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Odmik, iznos in zaščito opreme izvaja ponudnik glede na sprotne dogovore na tedenskih sestankih z odgovornim vodjem projekta RTV.</w:t>
      </w:r>
    </w:p>
    <w:p w14:paraId="632523BA" w14:textId="77777777" w:rsidR="00613771" w:rsidRPr="00384E8F" w:rsidRDefault="00613771" w:rsidP="00613771">
      <w:pPr>
        <w:spacing w:after="0" w:line="240" w:lineRule="auto"/>
        <w:jc w:val="both"/>
        <w:rPr>
          <w:rFonts w:ascii="Arial" w:eastAsia="Times New Roman" w:hAnsi="Arial" w:cs="Arial"/>
          <w:b/>
          <w:bCs/>
          <w:sz w:val="20"/>
          <w:szCs w:val="20"/>
        </w:rPr>
      </w:pPr>
    </w:p>
    <w:p w14:paraId="22D894C0" w14:textId="77777777" w:rsidR="002B3AC7" w:rsidRPr="00384E8F" w:rsidRDefault="00613771" w:rsidP="002B3AC7">
      <w:pPr>
        <w:spacing w:after="0" w:line="240" w:lineRule="auto"/>
        <w:jc w:val="both"/>
        <w:rPr>
          <w:rFonts w:ascii="Arial" w:eastAsia="Times New Roman" w:hAnsi="Arial" w:cs="Times New Roman"/>
          <w:bCs/>
          <w:sz w:val="20"/>
          <w:szCs w:val="24"/>
        </w:rPr>
      </w:pPr>
      <w:r w:rsidRPr="00384E8F">
        <w:rPr>
          <w:rFonts w:ascii="Arial" w:eastAsia="Times New Roman" w:hAnsi="Arial" w:cs="Arial"/>
          <w:bCs/>
          <w:sz w:val="20"/>
          <w:szCs w:val="20"/>
        </w:rPr>
        <w:t xml:space="preserve">Ogled lokacije - objekta, ki je časovno definiran v tej dokumentaciji v zvezi z oddajo javnega naročila, je obvezen. V primeru, da si ponudnik ali njegov zastopnik v tem času ne ogleda objekta, ne mora kandidirati kot ponudnik. </w:t>
      </w:r>
    </w:p>
    <w:p w14:paraId="69CF5F17" w14:textId="77777777" w:rsidR="00613771" w:rsidRPr="00384E8F" w:rsidRDefault="00613771" w:rsidP="00613771">
      <w:pPr>
        <w:spacing w:after="0" w:line="240" w:lineRule="auto"/>
        <w:jc w:val="both"/>
        <w:rPr>
          <w:rFonts w:ascii="Arial" w:eastAsia="Times New Roman" w:hAnsi="Arial" w:cs="Arial"/>
          <w:sz w:val="20"/>
          <w:szCs w:val="24"/>
        </w:rPr>
      </w:pPr>
    </w:p>
    <w:p w14:paraId="537FF149" w14:textId="77777777" w:rsidR="00613771" w:rsidRPr="00384E8F" w:rsidRDefault="00613771" w:rsidP="00613771">
      <w:pPr>
        <w:spacing w:after="0" w:line="240" w:lineRule="auto"/>
        <w:jc w:val="both"/>
        <w:rPr>
          <w:rFonts w:ascii="Arial" w:eastAsia="Times New Roman" w:hAnsi="Arial" w:cs="Arial"/>
          <w:sz w:val="20"/>
          <w:szCs w:val="20"/>
        </w:rPr>
      </w:pPr>
      <w:r w:rsidRPr="00384E8F">
        <w:rPr>
          <w:rFonts w:ascii="Arial" w:eastAsia="Times New Roman" w:hAnsi="Arial" w:cs="Arial"/>
          <w:bCs/>
          <w:sz w:val="20"/>
          <w:szCs w:val="20"/>
        </w:rPr>
        <w:t>V primeru, da ponudnik ne upošteva smernic te dokumentacije v zvezi z oddajo javnega naročil</w:t>
      </w:r>
      <w:r w:rsidR="00EC4994" w:rsidRPr="00384E8F">
        <w:rPr>
          <w:rFonts w:ascii="Arial" w:eastAsia="Times New Roman" w:hAnsi="Arial" w:cs="Arial"/>
          <w:bCs/>
          <w:sz w:val="20"/>
          <w:szCs w:val="20"/>
        </w:rPr>
        <w:t>a</w:t>
      </w:r>
      <w:r w:rsidRPr="00384E8F">
        <w:rPr>
          <w:rFonts w:ascii="Arial" w:eastAsia="Times New Roman" w:hAnsi="Arial" w:cs="Arial"/>
          <w:bCs/>
          <w:sz w:val="20"/>
          <w:szCs w:val="20"/>
        </w:rPr>
        <w:t xml:space="preserve"> in projektne dokumentacije in ne poda vseh zahtevanih podatkov (se odmika od zahtevanih parametrov </w:t>
      </w:r>
      <w:r w:rsidRPr="00384E8F">
        <w:rPr>
          <w:rFonts w:ascii="Arial" w:eastAsia="Times New Roman" w:hAnsi="Arial" w:cs="Arial"/>
          <w:bCs/>
          <w:sz w:val="20"/>
          <w:szCs w:val="20"/>
        </w:rPr>
        <w:lastRenderedPageBreak/>
        <w:t xml:space="preserve">na račun cenejše opreme ali manjšanja vsebine)  iz razpisne in projektne dokumentacije, </w:t>
      </w:r>
      <w:r w:rsidRPr="00384E8F">
        <w:rPr>
          <w:rFonts w:ascii="Arial" w:eastAsia="Times New Roman" w:hAnsi="Arial" w:cs="Arial"/>
          <w:sz w:val="20"/>
          <w:szCs w:val="20"/>
        </w:rPr>
        <w:t xml:space="preserve">bo ponudba izločena. </w:t>
      </w:r>
    </w:p>
    <w:p w14:paraId="6E5867FD" w14:textId="77777777" w:rsidR="00613771" w:rsidRPr="00384E8F" w:rsidRDefault="00613771" w:rsidP="00613771">
      <w:pPr>
        <w:spacing w:after="0" w:line="240" w:lineRule="auto"/>
        <w:jc w:val="both"/>
        <w:rPr>
          <w:rFonts w:ascii="Arial" w:eastAsia="Times New Roman" w:hAnsi="Arial" w:cs="Arial"/>
          <w:b/>
          <w:sz w:val="20"/>
          <w:szCs w:val="20"/>
        </w:rPr>
      </w:pPr>
    </w:p>
    <w:p w14:paraId="509A5962" w14:textId="77777777" w:rsidR="00613771" w:rsidRPr="00384E8F" w:rsidRDefault="00613771" w:rsidP="00613771">
      <w:pPr>
        <w:spacing w:after="0" w:line="240" w:lineRule="auto"/>
        <w:jc w:val="both"/>
        <w:rPr>
          <w:rFonts w:ascii="Arial" w:eastAsia="Times New Roman" w:hAnsi="Arial" w:cs="Arial"/>
          <w:bCs/>
          <w:sz w:val="20"/>
          <w:szCs w:val="24"/>
          <w:u w:val="single"/>
        </w:rPr>
      </w:pPr>
      <w:r w:rsidRPr="00384E8F">
        <w:rPr>
          <w:rFonts w:ascii="Arial" w:eastAsia="Times New Roman" w:hAnsi="Arial" w:cs="Arial"/>
          <w:bCs/>
          <w:sz w:val="20"/>
          <w:szCs w:val="24"/>
          <w:u w:val="single"/>
        </w:rPr>
        <w:t xml:space="preserve">Ponudnik mora podati ponujene cene za vsako specificirano postavko posebej na projektantskih popisih </w:t>
      </w:r>
      <w:proofErr w:type="spellStart"/>
      <w:r w:rsidR="009126D6" w:rsidRPr="00384E8F">
        <w:rPr>
          <w:rFonts w:ascii="Arial" w:eastAsia="Times New Roman" w:hAnsi="Arial" w:cs="Arial"/>
          <w:bCs/>
          <w:sz w:val="20"/>
          <w:szCs w:val="24"/>
          <w:u w:val="single"/>
        </w:rPr>
        <w:t>oz</w:t>
      </w:r>
      <w:proofErr w:type="spellEnd"/>
      <w:r w:rsidR="009126D6" w:rsidRPr="00384E8F">
        <w:rPr>
          <w:rFonts w:ascii="Arial" w:eastAsia="Times New Roman" w:hAnsi="Arial" w:cs="Arial"/>
          <w:bCs/>
          <w:sz w:val="20"/>
          <w:szCs w:val="24"/>
          <w:u w:val="single"/>
        </w:rPr>
        <w:t xml:space="preserve"> specifikacijah </w:t>
      </w:r>
      <w:r w:rsidRPr="00384E8F">
        <w:rPr>
          <w:rFonts w:ascii="Arial" w:eastAsia="Times New Roman" w:hAnsi="Arial" w:cs="Arial"/>
          <w:bCs/>
          <w:sz w:val="20"/>
          <w:szCs w:val="24"/>
          <w:u w:val="single"/>
        </w:rPr>
        <w:t>in oceniti specifična dodatna dela iz tehničnega dela dokumentacije v zvezi z oddajo javnega naročila.</w:t>
      </w:r>
    </w:p>
    <w:p w14:paraId="4C63E3D6" w14:textId="77777777" w:rsidR="00613771" w:rsidRPr="00384E8F" w:rsidRDefault="00613771" w:rsidP="00613771">
      <w:pPr>
        <w:tabs>
          <w:tab w:val="left" w:pos="0"/>
          <w:tab w:val="left" w:pos="2155"/>
        </w:tabs>
        <w:spacing w:after="0" w:line="240" w:lineRule="auto"/>
        <w:jc w:val="both"/>
        <w:rPr>
          <w:rFonts w:ascii="Arial" w:eastAsia="Times New Roman" w:hAnsi="Arial" w:cs="Arial"/>
          <w:color w:val="FF0000"/>
          <w:sz w:val="20"/>
          <w:szCs w:val="20"/>
        </w:rPr>
      </w:pPr>
    </w:p>
    <w:p w14:paraId="2F285D6A" w14:textId="77777777" w:rsidR="00613771" w:rsidRPr="00384E8F" w:rsidRDefault="00613771" w:rsidP="00613771">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Izvajalci del bodo morali maksimalno paziti na varstvo pri delu in dela prilagoditi tako, da ne bo prihajalo do življenjskih in materialnih škod, ki bi nastale zaradi malomarnosti. Malomarnost narekuje življenjsko in odškodninsko odgovornost!</w:t>
      </w:r>
    </w:p>
    <w:p w14:paraId="3A9468BA" w14:textId="77777777" w:rsidR="009126D6" w:rsidRPr="00384E8F" w:rsidRDefault="009126D6" w:rsidP="009126D6">
      <w:pPr>
        <w:spacing w:after="0" w:line="240" w:lineRule="auto"/>
        <w:jc w:val="both"/>
        <w:rPr>
          <w:rFonts w:ascii="Arial" w:eastAsia="Times New Roman" w:hAnsi="Arial" w:cs="Arial"/>
          <w:bCs/>
          <w:sz w:val="20"/>
          <w:szCs w:val="20"/>
        </w:rPr>
      </w:pPr>
    </w:p>
    <w:p w14:paraId="6A826A67" w14:textId="77777777" w:rsidR="009126D6" w:rsidRPr="00384E8F" w:rsidRDefault="009126D6" w:rsidP="009126D6">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Takoj po podpisu pogodbe bo izbrani ponudnik v sodelovanju z naročnikom</w:t>
      </w:r>
      <w:r w:rsidRPr="00384E8F">
        <w:rPr>
          <w:rFonts w:ascii="Arial" w:eastAsia="Times New Roman" w:hAnsi="Arial" w:cs="Arial"/>
          <w:b/>
          <w:sz w:val="20"/>
          <w:szCs w:val="20"/>
        </w:rPr>
        <w:t xml:space="preserve"> </w:t>
      </w:r>
      <w:r w:rsidRPr="00384E8F">
        <w:rPr>
          <w:rFonts w:ascii="Arial" w:eastAsia="Times New Roman" w:hAnsi="Arial" w:cs="Arial"/>
          <w:bCs/>
          <w:sz w:val="20"/>
          <w:szCs w:val="20"/>
        </w:rPr>
        <w:t>izdelal plan izvedbe v skladu z navedenim rokom izvedbe.</w:t>
      </w:r>
    </w:p>
    <w:p w14:paraId="3F108710" w14:textId="77777777" w:rsidR="00BD6578" w:rsidRPr="00384E8F" w:rsidRDefault="00BD6578" w:rsidP="00BD6578">
      <w:pPr>
        <w:pStyle w:val="Naslov3"/>
        <w:numPr>
          <w:ilvl w:val="0"/>
          <w:numId w:val="0"/>
        </w:numPr>
        <w:ind w:left="720" w:hanging="720"/>
        <w:rPr>
          <w:b/>
          <w:color w:val="000000"/>
          <w:u w:val="single"/>
        </w:rPr>
      </w:pPr>
      <w:bookmarkStart w:id="29" w:name="_Toc192575174"/>
      <w:bookmarkStart w:id="30" w:name="_Toc192753882"/>
      <w:r w:rsidRPr="00384E8F">
        <w:rPr>
          <w:b/>
          <w:color w:val="000000"/>
          <w:u w:val="single"/>
        </w:rPr>
        <w:t>Rok izvedbe vseh razpisanih del</w:t>
      </w:r>
      <w:bookmarkEnd w:id="29"/>
      <w:bookmarkEnd w:id="30"/>
    </w:p>
    <w:p w14:paraId="781A4D7F" w14:textId="77777777" w:rsidR="00BD6578" w:rsidRPr="00384E8F" w:rsidRDefault="00BD6578" w:rsidP="00BD657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Ponudnik bo moral </w:t>
      </w:r>
      <w:bookmarkStart w:id="31" w:name="_Hlk177628161"/>
      <w:r w:rsidRPr="00384E8F">
        <w:rPr>
          <w:rFonts w:ascii="Arial" w:eastAsia="Times New Roman" w:hAnsi="Arial" w:cs="Arial"/>
          <w:sz w:val="20"/>
          <w:szCs w:val="24"/>
        </w:rPr>
        <w:t>opraviti vsa razpisana dela (dobava, montaža in zagon) v pogodbenem roku največ 120 dni od dneva pričetka veljavnosti pogodbe.</w:t>
      </w:r>
    </w:p>
    <w:p w14:paraId="241BF56D" w14:textId="77777777" w:rsidR="00BD6578" w:rsidRPr="00384E8F" w:rsidRDefault="00BD6578" w:rsidP="00BD6578">
      <w:pPr>
        <w:pStyle w:val="Naslov3"/>
        <w:numPr>
          <w:ilvl w:val="0"/>
          <w:numId w:val="0"/>
        </w:numPr>
        <w:ind w:left="720" w:hanging="720"/>
        <w:rPr>
          <w:b/>
          <w:color w:val="000000"/>
          <w:u w:val="single"/>
        </w:rPr>
      </w:pPr>
      <w:bookmarkStart w:id="32" w:name="_Toc192575175"/>
      <w:bookmarkStart w:id="33" w:name="_Toc192753883"/>
      <w:bookmarkEnd w:id="31"/>
      <w:r w:rsidRPr="00384E8F">
        <w:rPr>
          <w:b/>
          <w:color w:val="000000"/>
          <w:u w:val="single"/>
        </w:rPr>
        <w:t>Končni prevzem opreme na lokaciji naročnika</w:t>
      </w:r>
      <w:bookmarkEnd w:id="32"/>
      <w:bookmarkEnd w:id="33"/>
    </w:p>
    <w:p w14:paraId="5FA32CD7" w14:textId="77777777" w:rsidR="00BD6578" w:rsidRPr="00384E8F" w:rsidRDefault="00BD6578" w:rsidP="00BD6578">
      <w:pPr>
        <w:spacing w:after="0" w:line="240" w:lineRule="auto"/>
        <w:jc w:val="both"/>
        <w:rPr>
          <w:rFonts w:ascii="Arial" w:eastAsia="Times New Roman" w:hAnsi="Arial" w:cs="Arial"/>
          <w:bCs/>
          <w:sz w:val="20"/>
          <w:szCs w:val="24"/>
        </w:rPr>
      </w:pPr>
      <w:bookmarkStart w:id="34" w:name="_Hlk177629238"/>
      <w:r w:rsidRPr="00384E8F">
        <w:rPr>
          <w:rFonts w:ascii="Arial" w:eastAsia="Times New Roman" w:hAnsi="Arial" w:cs="Arial"/>
          <w:sz w:val="20"/>
          <w:szCs w:val="24"/>
        </w:rPr>
        <w:t>Končni prevzem vseh pogodbenih del bosta pogodbeni stranki opravili komisijsko pri naročniku</w:t>
      </w:r>
      <w:r w:rsidRPr="00384E8F">
        <w:rPr>
          <w:rFonts w:ascii="Arial" w:eastAsia="Times New Roman" w:hAnsi="Arial" w:cs="Arial"/>
          <w:bCs/>
          <w:sz w:val="20"/>
          <w:szCs w:val="24"/>
        </w:rPr>
        <w:t xml:space="preserve"> najkasneje v roku (7) sedmih dni po izvedenih delih in testiranju po tej pogodbi in to potrdili s podpisanim primopredajnim zapisnikom.</w:t>
      </w:r>
    </w:p>
    <w:p w14:paraId="11FC1092" w14:textId="77777777" w:rsidR="00BD6578" w:rsidRPr="00384E8F" w:rsidRDefault="00BD6578" w:rsidP="00BD6578">
      <w:pPr>
        <w:pStyle w:val="Naslov3"/>
        <w:numPr>
          <w:ilvl w:val="0"/>
          <w:numId w:val="0"/>
        </w:numPr>
        <w:ind w:left="720" w:hanging="720"/>
        <w:rPr>
          <w:b/>
          <w:color w:val="000000"/>
          <w:u w:val="single"/>
        </w:rPr>
      </w:pPr>
      <w:bookmarkStart w:id="35" w:name="_Toc226770111"/>
      <w:bookmarkStart w:id="36" w:name="_Toc71806135"/>
      <w:bookmarkStart w:id="37" w:name="_Toc170383306"/>
      <w:bookmarkStart w:id="38" w:name="_Toc192575176"/>
      <w:bookmarkStart w:id="39" w:name="_Toc192753884"/>
      <w:bookmarkEnd w:id="34"/>
      <w:r w:rsidRPr="00384E8F">
        <w:rPr>
          <w:b/>
          <w:color w:val="000000"/>
          <w:u w:val="single"/>
        </w:rPr>
        <w:t>Šolanje</w:t>
      </w:r>
      <w:bookmarkEnd w:id="35"/>
      <w:bookmarkEnd w:id="36"/>
      <w:r w:rsidRPr="00384E8F">
        <w:rPr>
          <w:b/>
          <w:color w:val="000000"/>
          <w:u w:val="single"/>
        </w:rPr>
        <w:t xml:space="preserve"> naročnikovih uporabnikov</w:t>
      </w:r>
      <w:bookmarkEnd w:id="37"/>
      <w:bookmarkEnd w:id="38"/>
      <w:bookmarkEnd w:id="39"/>
    </w:p>
    <w:p w14:paraId="0E146A10" w14:textId="77777777" w:rsidR="00BD6578" w:rsidRPr="00384E8F" w:rsidRDefault="00BD6578" w:rsidP="00BD6578">
      <w:pPr>
        <w:spacing w:after="0" w:line="240" w:lineRule="auto"/>
        <w:jc w:val="both"/>
        <w:rPr>
          <w:rFonts w:ascii="Arial" w:eastAsia="Times New Roman" w:hAnsi="Arial" w:cs="Arial"/>
          <w:bCs/>
          <w:sz w:val="20"/>
          <w:szCs w:val="24"/>
        </w:rPr>
      </w:pPr>
      <w:bookmarkStart w:id="40" w:name="_Hlk177629886"/>
      <w:r w:rsidRPr="00384E8F">
        <w:rPr>
          <w:rFonts w:ascii="Arial" w:eastAsia="Times New Roman" w:hAnsi="Arial" w:cs="Arial"/>
          <w:bCs/>
          <w:sz w:val="20"/>
          <w:szCs w:val="24"/>
        </w:rPr>
        <w:t>Za pravilno upravljanje in vzdrževanje nove opreme mora ponudnik zagotoviti izobraževanje zaposlenih v elektro Energetiki JZ RTVSLO za 2 pri naročniku opreme v roku 10 dni po končnem prevzemu. Strošek izobraževanja mora biti vključeno v ceno ponudbe. Izobraževanje in literatura morata biti v slovenskem jeziku.</w:t>
      </w:r>
    </w:p>
    <w:p w14:paraId="4035A40E" w14:textId="77777777" w:rsidR="00BD6578" w:rsidRPr="00384E8F" w:rsidRDefault="00BD6578" w:rsidP="00BD6578">
      <w:pPr>
        <w:spacing w:after="0" w:line="240" w:lineRule="auto"/>
        <w:jc w:val="both"/>
        <w:rPr>
          <w:rFonts w:ascii="Arial" w:eastAsia="Times New Roman" w:hAnsi="Arial" w:cs="Arial"/>
          <w:bCs/>
          <w:sz w:val="20"/>
          <w:szCs w:val="24"/>
        </w:rPr>
      </w:pPr>
    </w:p>
    <w:p w14:paraId="64E3886C" w14:textId="77777777" w:rsidR="00BD6578" w:rsidRPr="00384E8F" w:rsidRDefault="00BD6578" w:rsidP="00BD657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Ponudnik nosi vse stroške izpeljave šolanja (vse stroške v  zvezi s  šolanjem, literaturo in pripomočki za izvedbo šolanja, kakor tudi stroške prevoza in nastanitve predavatelja). </w:t>
      </w:r>
    </w:p>
    <w:p w14:paraId="07F58130" w14:textId="77777777" w:rsidR="00BD6578" w:rsidRPr="00384E8F" w:rsidRDefault="00BD6578" w:rsidP="00BD6578">
      <w:pPr>
        <w:pStyle w:val="Naslov3"/>
        <w:numPr>
          <w:ilvl w:val="0"/>
          <w:numId w:val="0"/>
        </w:numPr>
        <w:ind w:left="720" w:hanging="720"/>
        <w:rPr>
          <w:b/>
          <w:color w:val="000000"/>
          <w:u w:val="single"/>
        </w:rPr>
      </w:pPr>
      <w:bookmarkStart w:id="41" w:name="_Toc71806137"/>
      <w:bookmarkStart w:id="42" w:name="_Toc170383308"/>
      <w:bookmarkStart w:id="43" w:name="_Toc192575177"/>
      <w:bookmarkStart w:id="44" w:name="_Toc192753885"/>
      <w:bookmarkEnd w:id="40"/>
      <w:r w:rsidRPr="00384E8F">
        <w:rPr>
          <w:b/>
          <w:color w:val="000000"/>
          <w:u w:val="single"/>
        </w:rPr>
        <w:t>Rezervni deli</w:t>
      </w:r>
      <w:bookmarkEnd w:id="41"/>
      <w:bookmarkEnd w:id="42"/>
      <w:bookmarkEnd w:id="43"/>
      <w:bookmarkEnd w:id="44"/>
    </w:p>
    <w:p w14:paraId="7069BBC4" w14:textId="77777777" w:rsidR="00BD6578" w:rsidRPr="00384E8F" w:rsidRDefault="00BD6578" w:rsidP="00BD6578">
      <w:r w:rsidRPr="00384E8F">
        <w:rPr>
          <w:rFonts w:ascii="Arial" w:eastAsia="Times New Roman" w:hAnsi="Arial" w:cs="Arial"/>
          <w:sz w:val="20"/>
          <w:szCs w:val="24"/>
        </w:rPr>
        <w:t>Ponudnik mora 7 let po datumu končnega prevzema opreme zagotoviti dobavo rezervnih delov.</w:t>
      </w:r>
    </w:p>
    <w:p w14:paraId="23554A49" w14:textId="77777777" w:rsidR="00BD6578" w:rsidRPr="00384E8F" w:rsidRDefault="00BD6578" w:rsidP="00BD6578">
      <w:pPr>
        <w:pStyle w:val="Naslov3"/>
        <w:numPr>
          <w:ilvl w:val="0"/>
          <w:numId w:val="0"/>
        </w:numPr>
        <w:ind w:left="720" w:hanging="720"/>
        <w:rPr>
          <w:b/>
          <w:color w:val="000000"/>
          <w:u w:val="single"/>
        </w:rPr>
      </w:pPr>
      <w:bookmarkStart w:id="45" w:name="_Toc71806136"/>
      <w:bookmarkStart w:id="46" w:name="_Toc170383307"/>
      <w:bookmarkStart w:id="47" w:name="_Toc192575178"/>
      <w:bookmarkStart w:id="48" w:name="_Toc192753886"/>
      <w:r w:rsidRPr="00384E8F">
        <w:rPr>
          <w:b/>
          <w:color w:val="000000"/>
          <w:u w:val="single"/>
        </w:rPr>
        <w:t>Garancij</w:t>
      </w:r>
      <w:bookmarkEnd w:id="45"/>
      <w:bookmarkEnd w:id="46"/>
      <w:r w:rsidRPr="00384E8F">
        <w:rPr>
          <w:b/>
          <w:color w:val="000000"/>
          <w:u w:val="single"/>
        </w:rPr>
        <w:t>a</w:t>
      </w:r>
      <w:bookmarkEnd w:id="47"/>
      <w:bookmarkEnd w:id="48"/>
    </w:p>
    <w:p w14:paraId="1A0FA492" w14:textId="77777777" w:rsidR="00BD6578" w:rsidRPr="00384E8F" w:rsidRDefault="00BD6578" w:rsidP="00BD657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Garancija za vgrajeno opremo je določena z garancijo proizvajalca opreme, ki začne veljati z dnem končnega prevzema opreme pri naročniku.</w:t>
      </w:r>
    </w:p>
    <w:p w14:paraId="6529248B" w14:textId="77777777" w:rsidR="00BD6578" w:rsidRPr="00384E8F" w:rsidRDefault="00BD6578" w:rsidP="00BD6578">
      <w:pPr>
        <w:spacing w:after="0" w:line="240" w:lineRule="auto"/>
        <w:jc w:val="both"/>
        <w:rPr>
          <w:rFonts w:ascii="Arial" w:eastAsia="Times New Roman" w:hAnsi="Arial" w:cs="Arial"/>
          <w:bCs/>
          <w:sz w:val="20"/>
          <w:szCs w:val="24"/>
        </w:rPr>
      </w:pPr>
    </w:p>
    <w:p w14:paraId="766BC87A" w14:textId="77777777" w:rsidR="00BD6578" w:rsidRPr="00384E8F" w:rsidRDefault="00BD6578" w:rsidP="00BD657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Ponudnik daje naročniku najmanj 5 letno garancijo za vsa izvršena in prevzeta dela po tej pogodbi (tudi za dela podizvajalcev). Za kvaliteto vgrajene opreme in materiala pa ponudnik jamči v obsegu in za čas, kot jamči proizvajalec te opreme in materiala, s pričetkom datuma jamstva od dneva končnega prevzemnega zapisnika. Garancijski rok začne teči od datuma končnega prevzemnega oz. primopredajnega zapisnika vseh opravljenih del.</w:t>
      </w:r>
    </w:p>
    <w:p w14:paraId="1FF6E450" w14:textId="77777777" w:rsidR="00BD6578" w:rsidRPr="00384E8F" w:rsidRDefault="00BD6578" w:rsidP="00BD6578">
      <w:pPr>
        <w:pStyle w:val="Naslov3"/>
        <w:numPr>
          <w:ilvl w:val="0"/>
          <w:numId w:val="0"/>
        </w:numPr>
        <w:ind w:left="720" w:hanging="720"/>
        <w:rPr>
          <w:b/>
          <w:color w:val="000000"/>
          <w:u w:val="single"/>
        </w:rPr>
      </w:pPr>
      <w:bookmarkStart w:id="49" w:name="_Toc192575179"/>
      <w:bookmarkStart w:id="50" w:name="_Toc192753887"/>
      <w:r w:rsidRPr="00384E8F">
        <w:rPr>
          <w:b/>
          <w:color w:val="000000"/>
          <w:u w:val="single"/>
        </w:rPr>
        <w:t>Odzivni čas in odprava napak:</w:t>
      </w:r>
      <w:bookmarkEnd w:id="49"/>
      <w:bookmarkEnd w:id="50"/>
    </w:p>
    <w:p w14:paraId="5DA18B6E" w14:textId="77777777" w:rsidR="00BD6578" w:rsidRPr="00384E8F" w:rsidRDefault="00BD6578" w:rsidP="00BD6578">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Ponudnik zagotavlja odzivni čas v največ 2 urah in odpravo napak v času 24 ur v času garancije za vgrajeno opremo.</w:t>
      </w:r>
    </w:p>
    <w:p w14:paraId="04A60519" w14:textId="77777777" w:rsidR="00613771" w:rsidRPr="00384E8F" w:rsidRDefault="00613771" w:rsidP="00613771">
      <w:pPr>
        <w:spacing w:after="0" w:line="240" w:lineRule="auto"/>
        <w:jc w:val="both"/>
        <w:rPr>
          <w:rFonts w:ascii="Arial" w:eastAsia="Times New Roman" w:hAnsi="Arial" w:cs="Arial"/>
          <w:bCs/>
          <w:sz w:val="20"/>
          <w:szCs w:val="20"/>
        </w:rPr>
      </w:pPr>
    </w:p>
    <w:p w14:paraId="554348E9" w14:textId="5DC06C1F" w:rsidR="00E45F02" w:rsidRPr="00384E8F" w:rsidRDefault="004015ED" w:rsidP="00991420">
      <w:pPr>
        <w:pStyle w:val="Naslov3"/>
        <w:spacing w:after="0"/>
        <w:rPr>
          <w:b/>
          <w:bCs w:val="0"/>
          <w:sz w:val="22"/>
          <w:szCs w:val="28"/>
        </w:rPr>
      </w:pPr>
      <w:bookmarkStart w:id="51" w:name="_Hlk172882156"/>
      <w:bookmarkStart w:id="52" w:name="_Toc192753888"/>
      <w:r w:rsidRPr="00384E8F">
        <w:rPr>
          <w:b/>
          <w:bCs w:val="0"/>
          <w:sz w:val="22"/>
          <w:szCs w:val="28"/>
        </w:rPr>
        <w:t>NAKUP</w:t>
      </w:r>
      <w:r w:rsidR="00BD6578" w:rsidRPr="00384E8F">
        <w:rPr>
          <w:b/>
          <w:bCs w:val="0"/>
          <w:sz w:val="22"/>
          <w:szCs w:val="28"/>
        </w:rPr>
        <w:t xml:space="preserve"> ŠTIRIH</w:t>
      </w:r>
      <w:r w:rsidRPr="00384E8F">
        <w:rPr>
          <w:b/>
          <w:bCs w:val="0"/>
          <w:sz w:val="22"/>
          <w:szCs w:val="28"/>
        </w:rPr>
        <w:t xml:space="preserve"> </w:t>
      </w:r>
      <w:bookmarkEnd w:id="51"/>
      <w:r w:rsidR="005C7E7A" w:rsidRPr="00384E8F">
        <w:rPr>
          <w:b/>
          <w:bCs w:val="0"/>
          <w:sz w:val="22"/>
          <w:szCs w:val="28"/>
        </w:rPr>
        <w:t>HLADIL</w:t>
      </w:r>
      <w:r w:rsidR="00BD6578" w:rsidRPr="00384E8F">
        <w:rPr>
          <w:b/>
          <w:bCs w:val="0"/>
          <w:sz w:val="22"/>
          <w:szCs w:val="28"/>
        </w:rPr>
        <w:t>NIH OMAR</w:t>
      </w:r>
      <w:bookmarkEnd w:id="52"/>
    </w:p>
    <w:p w14:paraId="11510391" w14:textId="77777777" w:rsidR="00EC4994" w:rsidRPr="00384E8F" w:rsidRDefault="00EC4994" w:rsidP="00EC4994"/>
    <w:p w14:paraId="3DAA2C4E" w14:textId="77777777" w:rsidR="00BD6578" w:rsidRPr="00384E8F" w:rsidRDefault="00BD6578" w:rsidP="00BD6578">
      <w:pPr>
        <w:autoSpaceDE w:val="0"/>
        <w:autoSpaceDN w:val="0"/>
        <w:adjustRightInd w:val="0"/>
        <w:spacing w:after="0" w:line="240" w:lineRule="auto"/>
        <w:jc w:val="both"/>
        <w:rPr>
          <w:rFonts w:ascii="Arial" w:hAnsi="Arial" w:cs="Arial"/>
          <w:sz w:val="20"/>
          <w:szCs w:val="20"/>
        </w:rPr>
      </w:pPr>
      <w:bookmarkStart w:id="53" w:name="_Toc221071979"/>
      <w:r w:rsidRPr="00384E8F">
        <w:rPr>
          <w:rFonts w:ascii="Arial" w:eastAsia="Times New Roman" w:hAnsi="Arial" w:cs="Arial"/>
          <w:bCs/>
          <w:sz w:val="20"/>
          <w:szCs w:val="24"/>
        </w:rPr>
        <w:t xml:space="preserve">Za nakup hladilnih omar mora ponudnik strogo upoštevati in vračunati v cene ves popis materiala in del, ki je sestavni del te dokumentacije in se nahaja v samostojnem dokumentu - formatu PDF, imenovan z nazivom projektne dokumentacije: </w:t>
      </w:r>
      <w:r w:rsidRPr="00384E8F">
        <w:rPr>
          <w:rFonts w:ascii="Arial" w:eastAsia="Times New Roman" w:hAnsi="Arial" w:cs="Arial"/>
          <w:b/>
          <w:sz w:val="20"/>
          <w:szCs w:val="24"/>
        </w:rPr>
        <w:t>REKONSTRUKCIJA HLAJENJA GLAVNEGA SISTEMSKEGA PROSTORA FF oz. PZI št: 03/24-Shl.</w:t>
      </w:r>
    </w:p>
    <w:p w14:paraId="36312C8F" w14:textId="77777777" w:rsidR="00411DA1" w:rsidRPr="00384E8F" w:rsidRDefault="00411DA1" w:rsidP="009126D6">
      <w:pPr>
        <w:widowControl w:val="0"/>
        <w:tabs>
          <w:tab w:val="left" w:pos="720"/>
        </w:tabs>
        <w:suppressAutoHyphens/>
        <w:spacing w:after="0" w:line="240" w:lineRule="auto"/>
        <w:jc w:val="both"/>
        <w:rPr>
          <w:rFonts w:ascii="Arial" w:eastAsia="Times New Roman" w:hAnsi="Arial" w:cs="Arial"/>
          <w:sz w:val="20"/>
          <w:szCs w:val="20"/>
        </w:rPr>
      </w:pPr>
    </w:p>
    <w:p w14:paraId="1787388D" w14:textId="77777777" w:rsidR="009126D6" w:rsidRPr="00384E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384E8F">
        <w:rPr>
          <w:rFonts w:ascii="Arial" w:eastAsia="Times New Roman" w:hAnsi="Arial" w:cs="Arial"/>
          <w:sz w:val="20"/>
          <w:szCs w:val="20"/>
        </w:rPr>
        <w:t>Ponudniki morajo obvezno razdelati ponudbene cene po posameznih postavkah</w:t>
      </w:r>
      <w:r w:rsidR="008B75FE" w:rsidRPr="00384E8F">
        <w:rPr>
          <w:rFonts w:ascii="Arial" w:eastAsia="Times New Roman" w:hAnsi="Arial" w:cs="Arial"/>
          <w:sz w:val="20"/>
          <w:szCs w:val="20"/>
        </w:rPr>
        <w:t>. V kolikor ponudnik</w:t>
      </w:r>
      <w:r w:rsidRPr="00384E8F">
        <w:rPr>
          <w:rFonts w:ascii="Arial" w:eastAsia="Times New Roman" w:hAnsi="Arial" w:cs="Arial"/>
          <w:sz w:val="20"/>
          <w:szCs w:val="20"/>
        </w:rPr>
        <w:t xml:space="preserve"> v </w:t>
      </w:r>
      <w:r w:rsidR="00A96F5E" w:rsidRPr="00384E8F">
        <w:rPr>
          <w:rFonts w:ascii="Arial" w:eastAsia="Times New Roman" w:hAnsi="Arial" w:cs="Arial"/>
          <w:b/>
          <w:bCs/>
          <w:sz w:val="20"/>
          <w:szCs w:val="20"/>
        </w:rPr>
        <w:t xml:space="preserve">Excelov obrazec </w:t>
      </w:r>
      <w:r w:rsidRPr="00384E8F">
        <w:rPr>
          <w:rFonts w:ascii="Arial" w:eastAsia="Times New Roman" w:hAnsi="Arial" w:cs="Arial"/>
          <w:b/>
          <w:bCs/>
          <w:sz w:val="20"/>
          <w:szCs w:val="20"/>
          <w:u w:val="single"/>
        </w:rPr>
        <w:t>SPECIFIKACIJA – POPIS MATERIALA IN DEL (OBR</w:t>
      </w:r>
      <w:r w:rsidR="002664C6" w:rsidRPr="00384E8F">
        <w:rPr>
          <w:rFonts w:ascii="Arial" w:eastAsia="Times New Roman" w:hAnsi="Arial" w:cs="Arial"/>
          <w:b/>
          <w:bCs/>
          <w:sz w:val="20"/>
          <w:szCs w:val="20"/>
          <w:u w:val="single"/>
        </w:rPr>
        <w:t>-</w:t>
      </w:r>
      <w:r w:rsidRPr="00384E8F">
        <w:rPr>
          <w:rFonts w:ascii="Arial" w:eastAsia="Times New Roman" w:hAnsi="Arial" w:cs="Arial"/>
          <w:b/>
          <w:bCs/>
          <w:sz w:val="20"/>
          <w:szCs w:val="20"/>
          <w:u w:val="single"/>
        </w:rPr>
        <w:t>4)</w:t>
      </w:r>
      <w:r w:rsidRPr="00384E8F">
        <w:rPr>
          <w:rFonts w:ascii="Arial" w:eastAsia="Times New Roman" w:hAnsi="Arial" w:cs="Arial"/>
          <w:b/>
          <w:bCs/>
          <w:sz w:val="20"/>
          <w:szCs w:val="20"/>
        </w:rPr>
        <w:t xml:space="preserve"> ne bo vpisal cen za posamezne postavke, bo naročnik takšno ponudbo označil kot nedopustno in jo izločil iz nadaljnjega postopka ocenjevanja.</w:t>
      </w:r>
    </w:p>
    <w:p w14:paraId="39914174" w14:textId="77777777" w:rsidR="00844AFD" w:rsidRPr="00384E8F" w:rsidRDefault="00844AFD" w:rsidP="009126D6">
      <w:pPr>
        <w:widowControl w:val="0"/>
        <w:tabs>
          <w:tab w:val="left" w:pos="720"/>
        </w:tabs>
        <w:suppressAutoHyphens/>
        <w:spacing w:after="0" w:line="240" w:lineRule="auto"/>
        <w:jc w:val="both"/>
        <w:rPr>
          <w:rFonts w:ascii="Arial" w:eastAsia="Times New Roman" w:hAnsi="Arial" w:cs="Arial"/>
          <w:sz w:val="20"/>
          <w:szCs w:val="20"/>
        </w:rPr>
      </w:pPr>
    </w:p>
    <w:p w14:paraId="22AEC2EE" w14:textId="77777777" w:rsidR="00DB1D56" w:rsidRPr="00384E8F" w:rsidRDefault="00DB1D56" w:rsidP="00DB1D56">
      <w:pPr>
        <w:widowControl w:val="0"/>
        <w:tabs>
          <w:tab w:val="left" w:pos="720"/>
        </w:tabs>
        <w:suppressAutoHyphens/>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 xml:space="preserve">V končni vrednosti morajo biti vključeni VSI stroški, ki so potrebni za izvedbo del po navedeni projektni dokumentaciji </w:t>
      </w:r>
      <w:r w:rsidRPr="00384E8F">
        <w:rPr>
          <w:rFonts w:ascii="Arial" w:eastAsia="Times New Roman" w:hAnsi="Arial" w:cs="Arial"/>
          <w:b/>
          <w:bCs/>
          <w:sz w:val="20"/>
          <w:szCs w:val="20"/>
        </w:rPr>
        <w:t>PZI št: 03/24-Shl.</w:t>
      </w:r>
    </w:p>
    <w:p w14:paraId="618E6021" w14:textId="77777777" w:rsidR="008B75FE" w:rsidRPr="00384E8F" w:rsidRDefault="008B75FE" w:rsidP="009126D6">
      <w:pPr>
        <w:widowControl w:val="0"/>
        <w:tabs>
          <w:tab w:val="left" w:pos="720"/>
        </w:tabs>
        <w:suppressAutoHyphens/>
        <w:spacing w:after="0" w:line="240" w:lineRule="auto"/>
        <w:jc w:val="both"/>
        <w:rPr>
          <w:rFonts w:ascii="Arial" w:eastAsia="Times New Roman" w:hAnsi="Arial" w:cs="Arial"/>
          <w:b/>
          <w:bCs/>
          <w:sz w:val="20"/>
          <w:szCs w:val="20"/>
        </w:rPr>
      </w:pPr>
    </w:p>
    <w:p w14:paraId="2E0ABB44" w14:textId="77777777" w:rsidR="009126D6" w:rsidRPr="00384E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Cene morajo biti izražene v EUR, lokacija naročnika, brez DDV. Cene morajo biti fiksne in se ne smejo spreminjati do konca trajanja te pogodbe.</w:t>
      </w:r>
    </w:p>
    <w:p w14:paraId="6CBEDB0B" w14:textId="77777777" w:rsidR="009126D6" w:rsidRPr="00384E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70E62FCD" w14:textId="77777777" w:rsidR="004D1C1E" w:rsidRPr="00384E8F" w:rsidRDefault="004D1C1E" w:rsidP="004D1C1E">
      <w:pPr>
        <w:widowControl w:val="0"/>
        <w:tabs>
          <w:tab w:val="left" w:pos="720"/>
        </w:tabs>
        <w:suppressAutoHyphens/>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Samo ponudniki ki se bodo prijavili na ogled, s predloženo izjavo o zagotavljanju varovanja podatkov OBR-6. bodo prejeli vse podrobne grafične sheme na CD-ju.</w:t>
      </w:r>
    </w:p>
    <w:p w14:paraId="49C4C096" w14:textId="77777777" w:rsidR="00C36C22" w:rsidRPr="00384E8F" w:rsidRDefault="00C36C22" w:rsidP="009126D6">
      <w:pPr>
        <w:widowControl w:val="0"/>
        <w:tabs>
          <w:tab w:val="left" w:pos="720"/>
        </w:tabs>
        <w:suppressAutoHyphens/>
        <w:spacing w:after="0" w:line="240" w:lineRule="auto"/>
        <w:jc w:val="both"/>
        <w:rPr>
          <w:rFonts w:ascii="Arial" w:eastAsia="Times New Roman" w:hAnsi="Arial" w:cs="Arial"/>
          <w:sz w:val="20"/>
          <w:szCs w:val="20"/>
        </w:rPr>
      </w:pPr>
    </w:p>
    <w:p w14:paraId="411740B7" w14:textId="77777777" w:rsidR="00DB1D56" w:rsidRPr="00384E8F" w:rsidRDefault="00DB1D56" w:rsidP="00DB1D56">
      <w:pPr>
        <w:widowControl w:val="0"/>
        <w:tabs>
          <w:tab w:val="left" w:pos="720"/>
        </w:tabs>
        <w:suppressAutoHyphens/>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Naslov lokacije gradnje: RTV SLOVENIJA, Kolodvorska 2, 1000 Ljubljana.</w:t>
      </w:r>
    </w:p>
    <w:p w14:paraId="2217D8C3" w14:textId="77777777" w:rsidR="008B75FE" w:rsidRPr="00384E8F" w:rsidRDefault="008B75FE" w:rsidP="008B75FE">
      <w:pPr>
        <w:widowControl w:val="0"/>
        <w:tabs>
          <w:tab w:val="left" w:pos="720"/>
        </w:tabs>
        <w:suppressAutoHyphens/>
        <w:spacing w:after="0" w:line="240" w:lineRule="auto"/>
        <w:jc w:val="both"/>
        <w:rPr>
          <w:rFonts w:ascii="Arial" w:eastAsia="Times New Roman" w:hAnsi="Arial" w:cs="Arial"/>
          <w:bCs/>
          <w:sz w:val="20"/>
          <w:szCs w:val="20"/>
        </w:rPr>
      </w:pPr>
    </w:p>
    <w:p w14:paraId="07E369DD" w14:textId="77777777" w:rsidR="00FA29DD" w:rsidRPr="00384E8F" w:rsidRDefault="00FA29DD" w:rsidP="00FA29DD">
      <w:pPr>
        <w:keepNext/>
        <w:numPr>
          <w:ilvl w:val="1"/>
          <w:numId w:val="1"/>
        </w:numPr>
        <w:spacing w:before="120" w:after="120" w:line="240" w:lineRule="auto"/>
        <w:jc w:val="both"/>
        <w:outlineLvl w:val="1"/>
        <w:rPr>
          <w:rFonts w:ascii="Arial" w:eastAsia="Times New Roman" w:hAnsi="Arial" w:cs="Times New Roman"/>
          <w:b/>
          <w:caps/>
        </w:rPr>
      </w:pPr>
      <w:bookmarkStart w:id="54" w:name="_Toc440025559"/>
      <w:bookmarkStart w:id="55" w:name="_Toc71020483"/>
      <w:bookmarkStart w:id="56" w:name="_Toc192753889"/>
      <w:bookmarkStart w:id="57" w:name="_Hlk172621913"/>
      <w:r w:rsidRPr="00384E8F">
        <w:rPr>
          <w:rFonts w:ascii="Arial" w:eastAsia="Times New Roman" w:hAnsi="Arial" w:cs="Times New Roman"/>
          <w:b/>
          <w:caps/>
        </w:rPr>
        <w:t>IZPOLNJEVANJE TEMELJNIH OKOLJSKIH ZAHTEV</w:t>
      </w:r>
      <w:bookmarkEnd w:id="54"/>
      <w:bookmarkEnd w:id="55"/>
      <w:bookmarkEnd w:id="56"/>
    </w:p>
    <w:p w14:paraId="3A60FF87" w14:textId="77777777" w:rsidR="009C75D7" w:rsidRPr="00384E8F" w:rsidRDefault="009C75D7" w:rsidP="00FA29DD">
      <w:pPr>
        <w:spacing w:after="0" w:line="240" w:lineRule="auto"/>
        <w:jc w:val="both"/>
        <w:rPr>
          <w:rFonts w:ascii="Arial" w:hAnsi="Arial"/>
          <w:sz w:val="20"/>
        </w:rPr>
      </w:pPr>
    </w:p>
    <w:p w14:paraId="3637B962" w14:textId="6E5BFF61" w:rsidR="00543DAC" w:rsidRPr="00384E8F" w:rsidRDefault="00352BDC" w:rsidP="00AF6080">
      <w:pPr>
        <w:jc w:val="both"/>
        <w:rPr>
          <w:rFonts w:ascii="Arial" w:hAnsi="Arial" w:cs="Arial"/>
          <w:sz w:val="20"/>
          <w:szCs w:val="20"/>
        </w:rPr>
      </w:pPr>
      <w:r w:rsidRPr="00384E8F">
        <w:rPr>
          <w:rFonts w:ascii="Arial" w:hAnsi="Arial" w:cs="Arial"/>
          <w:sz w:val="20"/>
          <w:szCs w:val="20"/>
        </w:rPr>
        <w:t>P</w:t>
      </w:r>
      <w:r w:rsidR="00B764AB" w:rsidRPr="00384E8F">
        <w:rPr>
          <w:rFonts w:ascii="Arial" w:hAnsi="Arial" w:cs="Arial"/>
          <w:sz w:val="20"/>
          <w:szCs w:val="20"/>
        </w:rPr>
        <w:t>rojektn</w:t>
      </w:r>
      <w:r w:rsidR="008B75FE" w:rsidRPr="00384E8F">
        <w:rPr>
          <w:rFonts w:ascii="Arial" w:hAnsi="Arial" w:cs="Arial"/>
          <w:sz w:val="20"/>
          <w:szCs w:val="20"/>
        </w:rPr>
        <w:t xml:space="preserve">a </w:t>
      </w:r>
      <w:r w:rsidR="00B764AB" w:rsidRPr="00384E8F">
        <w:rPr>
          <w:rFonts w:ascii="Arial" w:hAnsi="Arial" w:cs="Arial"/>
          <w:sz w:val="20"/>
          <w:szCs w:val="20"/>
        </w:rPr>
        <w:t>dokumentacij</w:t>
      </w:r>
      <w:r w:rsidR="008B75FE" w:rsidRPr="00384E8F">
        <w:rPr>
          <w:rFonts w:ascii="Arial" w:hAnsi="Arial" w:cs="Arial"/>
          <w:sz w:val="20"/>
          <w:szCs w:val="20"/>
        </w:rPr>
        <w:t>a</w:t>
      </w:r>
      <w:r w:rsidRPr="00384E8F">
        <w:rPr>
          <w:rFonts w:ascii="Arial" w:hAnsi="Arial" w:cs="Arial"/>
          <w:sz w:val="20"/>
          <w:szCs w:val="20"/>
        </w:rPr>
        <w:t xml:space="preserve"> </w:t>
      </w:r>
      <w:r w:rsidR="00DB1D56" w:rsidRPr="00384E8F">
        <w:rPr>
          <w:rFonts w:ascii="Arial" w:eastAsia="Times New Roman" w:hAnsi="Arial" w:cs="Arial"/>
          <w:b/>
          <w:bCs/>
          <w:sz w:val="20"/>
          <w:szCs w:val="20"/>
        </w:rPr>
        <w:t xml:space="preserve">PZI št: 03/24-Shl </w:t>
      </w:r>
      <w:r w:rsidR="008B75FE" w:rsidRPr="00384E8F">
        <w:rPr>
          <w:rFonts w:ascii="Arial" w:hAnsi="Arial" w:cs="Arial"/>
          <w:sz w:val="20"/>
          <w:szCs w:val="20"/>
        </w:rPr>
        <w:t xml:space="preserve">je </w:t>
      </w:r>
      <w:r w:rsidRPr="00384E8F">
        <w:rPr>
          <w:rFonts w:ascii="Arial" w:hAnsi="Arial" w:cs="Arial"/>
          <w:sz w:val="20"/>
          <w:szCs w:val="20"/>
        </w:rPr>
        <w:t>i</w:t>
      </w:r>
      <w:r w:rsidR="007579F9" w:rsidRPr="00384E8F">
        <w:rPr>
          <w:rFonts w:ascii="Arial" w:hAnsi="Arial" w:cs="Arial"/>
          <w:sz w:val="20"/>
          <w:szCs w:val="20"/>
        </w:rPr>
        <w:t>zdelan</w:t>
      </w:r>
      <w:r w:rsidR="008B75FE" w:rsidRPr="00384E8F">
        <w:rPr>
          <w:rFonts w:ascii="Arial" w:hAnsi="Arial" w:cs="Arial"/>
          <w:sz w:val="20"/>
          <w:szCs w:val="20"/>
        </w:rPr>
        <w:t>a</w:t>
      </w:r>
      <w:r w:rsidR="007579F9" w:rsidRPr="00384E8F">
        <w:rPr>
          <w:rFonts w:ascii="Arial" w:hAnsi="Arial" w:cs="Arial"/>
          <w:sz w:val="20"/>
          <w:szCs w:val="20"/>
        </w:rPr>
        <w:t xml:space="preserve"> upoštevaj</w:t>
      </w:r>
      <w:r w:rsidRPr="00384E8F">
        <w:rPr>
          <w:rFonts w:ascii="Arial" w:hAnsi="Arial" w:cs="Arial"/>
          <w:sz w:val="20"/>
          <w:szCs w:val="20"/>
        </w:rPr>
        <w:t>oč</w:t>
      </w:r>
      <w:r w:rsidR="007579F9" w:rsidRPr="00384E8F">
        <w:rPr>
          <w:rFonts w:ascii="Arial" w:hAnsi="Arial" w:cs="Arial"/>
          <w:sz w:val="20"/>
          <w:szCs w:val="20"/>
        </w:rPr>
        <w:t xml:space="preserve"> Uredbo o zelenem javnem naročanju (Uradni list RS, št. 51/17, 64/19, 121/21 in 132/23).</w:t>
      </w:r>
    </w:p>
    <w:p w14:paraId="12CFA831" w14:textId="00D7FA22" w:rsidR="00B764AB" w:rsidRPr="00384E8F" w:rsidRDefault="00015DB3" w:rsidP="007F7743">
      <w:pPr>
        <w:spacing w:after="0" w:line="240" w:lineRule="auto"/>
        <w:jc w:val="both"/>
        <w:rPr>
          <w:rFonts w:ascii="Arial" w:hAnsi="Arial" w:cs="Arial"/>
          <w:sz w:val="20"/>
          <w:szCs w:val="20"/>
        </w:rPr>
      </w:pPr>
      <w:r w:rsidRPr="00384E8F">
        <w:rPr>
          <w:rFonts w:ascii="Arial" w:hAnsi="Arial" w:cs="Arial"/>
          <w:sz w:val="20"/>
          <w:szCs w:val="20"/>
        </w:rPr>
        <w:t>Ponudnik mora</w:t>
      </w:r>
      <w:r w:rsidR="00B764AB" w:rsidRPr="00384E8F">
        <w:rPr>
          <w:rFonts w:ascii="Arial" w:hAnsi="Arial" w:cs="Arial"/>
          <w:sz w:val="20"/>
          <w:szCs w:val="20"/>
        </w:rPr>
        <w:t xml:space="preserve"> skladno z določili v </w:t>
      </w:r>
      <w:r w:rsidR="00B764AB" w:rsidRPr="00492B84">
        <w:rPr>
          <w:rFonts w:ascii="Arial" w:hAnsi="Arial" w:cs="Arial"/>
          <w:sz w:val="20"/>
          <w:szCs w:val="20"/>
        </w:rPr>
        <w:t>točki 4.2.</w:t>
      </w:r>
      <w:r w:rsidR="00492B84" w:rsidRPr="00492B84">
        <w:rPr>
          <w:rFonts w:ascii="Arial" w:hAnsi="Arial" w:cs="Arial"/>
          <w:sz w:val="20"/>
          <w:szCs w:val="20"/>
        </w:rPr>
        <w:t>20</w:t>
      </w:r>
      <w:r w:rsidR="00B764AB" w:rsidRPr="00492B84">
        <w:rPr>
          <w:rFonts w:ascii="Arial" w:hAnsi="Arial" w:cs="Arial"/>
          <w:sz w:val="20"/>
          <w:szCs w:val="20"/>
        </w:rPr>
        <w:t xml:space="preserve"> te dokumentacije </w:t>
      </w:r>
      <w:r w:rsidR="00B764AB" w:rsidRPr="00384E8F">
        <w:rPr>
          <w:rFonts w:ascii="Arial" w:hAnsi="Arial" w:cs="Arial"/>
          <w:sz w:val="20"/>
          <w:szCs w:val="20"/>
        </w:rPr>
        <w:t>v zvezi z oddajo javnega naročila</w:t>
      </w:r>
      <w:r w:rsidR="00275C81" w:rsidRPr="00384E8F">
        <w:rPr>
          <w:rFonts w:ascii="Arial" w:hAnsi="Arial" w:cs="Arial"/>
          <w:sz w:val="20"/>
          <w:szCs w:val="20"/>
        </w:rPr>
        <w:t>,</w:t>
      </w:r>
      <w:r w:rsidR="00B764AB" w:rsidRPr="00384E8F">
        <w:rPr>
          <w:rFonts w:ascii="Arial" w:hAnsi="Arial" w:cs="Arial"/>
          <w:sz w:val="20"/>
          <w:szCs w:val="20"/>
        </w:rPr>
        <w:t xml:space="preserve"> </w:t>
      </w:r>
      <w:r w:rsidRPr="00384E8F">
        <w:rPr>
          <w:rFonts w:ascii="Arial" w:hAnsi="Arial" w:cs="Arial"/>
          <w:b/>
          <w:bCs/>
          <w:sz w:val="20"/>
          <w:szCs w:val="20"/>
        </w:rPr>
        <w:t>priložiti tehnično dokumentacijo proizvajalca</w:t>
      </w:r>
      <w:r w:rsidRPr="00384E8F">
        <w:rPr>
          <w:rFonts w:ascii="Arial" w:hAnsi="Arial" w:cs="Arial"/>
          <w:sz w:val="20"/>
          <w:szCs w:val="20"/>
        </w:rPr>
        <w:t>, iz katere izhaja, da so izpolnjene</w:t>
      </w:r>
      <w:r w:rsidR="00B764AB" w:rsidRPr="00384E8F">
        <w:rPr>
          <w:rFonts w:ascii="Arial" w:hAnsi="Arial" w:cs="Arial"/>
          <w:sz w:val="20"/>
          <w:szCs w:val="20"/>
        </w:rPr>
        <w:t xml:space="preserve"> zahteve</w:t>
      </w:r>
      <w:r w:rsidR="00352BDC" w:rsidRPr="00384E8F">
        <w:rPr>
          <w:rFonts w:ascii="Arial" w:hAnsi="Arial" w:cs="Arial"/>
          <w:sz w:val="20"/>
          <w:szCs w:val="20"/>
        </w:rPr>
        <w:t>.</w:t>
      </w:r>
    </w:p>
    <w:p w14:paraId="43740D22" w14:textId="77777777" w:rsidR="00B764AB" w:rsidRPr="00384E8F" w:rsidRDefault="00B764AB" w:rsidP="007F7743">
      <w:pPr>
        <w:spacing w:after="0" w:line="240" w:lineRule="auto"/>
        <w:jc w:val="both"/>
        <w:rPr>
          <w:rFonts w:ascii="Arial" w:hAnsi="Arial" w:cs="Arial"/>
          <w:sz w:val="20"/>
          <w:szCs w:val="20"/>
        </w:rPr>
      </w:pPr>
    </w:p>
    <w:p w14:paraId="5628A712" w14:textId="77777777" w:rsidR="00015DB3" w:rsidRPr="00384E8F" w:rsidRDefault="00015DB3" w:rsidP="007F7743">
      <w:pPr>
        <w:spacing w:after="0" w:line="240" w:lineRule="auto"/>
        <w:jc w:val="both"/>
        <w:rPr>
          <w:rFonts w:ascii="Arial" w:hAnsi="Arial" w:cs="Arial"/>
          <w:sz w:val="20"/>
          <w:szCs w:val="20"/>
        </w:rPr>
      </w:pPr>
      <w:r w:rsidRPr="00384E8F">
        <w:rPr>
          <w:rFonts w:ascii="Arial" w:hAnsi="Arial" w:cs="Arial"/>
          <w:sz w:val="20"/>
          <w:szCs w:val="20"/>
        </w:rPr>
        <w:t>Naročnik bo med izvajanjem naročila preverjal ali ponudnik izpolnjuje zahteve.</w:t>
      </w:r>
      <w:bookmarkEnd w:id="57"/>
    </w:p>
    <w:p w14:paraId="709E2F95" w14:textId="77777777" w:rsidR="00A84AA9" w:rsidRPr="00384E8F" w:rsidRDefault="00A84AA9" w:rsidP="00036700">
      <w:pPr>
        <w:spacing w:after="0" w:line="240" w:lineRule="auto"/>
        <w:jc w:val="both"/>
        <w:rPr>
          <w:rFonts w:ascii="Arial" w:eastAsia="Times New Roman" w:hAnsi="Arial" w:cs="Arial"/>
          <w:sz w:val="20"/>
          <w:szCs w:val="20"/>
        </w:rPr>
      </w:pPr>
    </w:p>
    <w:p w14:paraId="7F94635B" w14:textId="77777777" w:rsidR="0004333F" w:rsidRPr="00384E8F" w:rsidRDefault="0004333F" w:rsidP="0004333F">
      <w:pPr>
        <w:pStyle w:val="Naslov2"/>
        <w:rPr>
          <w:b w:val="0"/>
          <w:bCs w:val="0"/>
        </w:rPr>
      </w:pPr>
      <w:bookmarkStart w:id="58" w:name="_Toc192753890"/>
      <w:r w:rsidRPr="00384E8F">
        <w:t>OGLED LOKACIJE</w:t>
      </w:r>
      <w:bookmarkEnd w:id="53"/>
      <w:bookmarkEnd w:id="58"/>
    </w:p>
    <w:p w14:paraId="7AB4A08D" w14:textId="77777777" w:rsidR="0004333F" w:rsidRPr="00384E8F" w:rsidRDefault="0004333F" w:rsidP="0004333F">
      <w:pPr>
        <w:spacing w:after="0" w:line="240" w:lineRule="auto"/>
        <w:jc w:val="both"/>
        <w:rPr>
          <w:rFonts w:ascii="Arial" w:eastAsia="Times New Roman" w:hAnsi="Arial" w:cs="Times New Roman"/>
          <w:b/>
          <w:sz w:val="20"/>
          <w:szCs w:val="20"/>
        </w:rPr>
      </w:pPr>
    </w:p>
    <w:p w14:paraId="7E804338" w14:textId="58737D86" w:rsidR="0004333F" w:rsidRPr="00384E8F" w:rsidRDefault="00EE2E14" w:rsidP="0004333F">
      <w:pPr>
        <w:spacing w:after="0" w:line="240" w:lineRule="auto"/>
        <w:jc w:val="both"/>
        <w:rPr>
          <w:rFonts w:ascii="Arial" w:eastAsia="Times New Roman" w:hAnsi="Arial" w:cs="Times New Roman"/>
          <w:sz w:val="20"/>
          <w:szCs w:val="20"/>
        </w:rPr>
      </w:pPr>
      <w:r w:rsidRPr="00384E8F">
        <w:rPr>
          <w:rFonts w:ascii="Arial" w:hAnsi="Arial" w:cs="Arial"/>
          <w:sz w:val="20"/>
          <w:szCs w:val="20"/>
        </w:rPr>
        <w:t xml:space="preserve">Ogled lokacije </w:t>
      </w:r>
      <w:r w:rsidR="00012201" w:rsidRPr="00012201">
        <w:rPr>
          <w:rFonts w:ascii="Arial" w:hAnsi="Arial" w:cs="Arial"/>
          <w:i/>
          <w:iCs/>
          <w:sz w:val="20"/>
          <w:szCs w:val="20"/>
        </w:rPr>
        <w:t>(RTV SLOVENIJA, Kolodvorska 2, 1000 Ljubljana)</w:t>
      </w:r>
      <w:r w:rsidR="00012201">
        <w:rPr>
          <w:rFonts w:ascii="Arial" w:hAnsi="Arial" w:cs="Arial"/>
          <w:sz w:val="20"/>
          <w:szCs w:val="20"/>
        </w:rPr>
        <w:t xml:space="preserve"> </w:t>
      </w:r>
      <w:r w:rsidRPr="00384E8F">
        <w:rPr>
          <w:rFonts w:ascii="Arial" w:hAnsi="Arial" w:cs="Arial"/>
          <w:sz w:val="20"/>
          <w:szCs w:val="20"/>
        </w:rPr>
        <w:t xml:space="preserve">je za vse zainteresirane ponudnike </w:t>
      </w:r>
      <w:r w:rsidRPr="00384E8F">
        <w:rPr>
          <w:rFonts w:ascii="Arial" w:hAnsi="Arial" w:cs="Arial"/>
          <w:b/>
          <w:bCs/>
          <w:sz w:val="20"/>
          <w:szCs w:val="20"/>
        </w:rPr>
        <w:t>OBVEZEN</w:t>
      </w:r>
      <w:r w:rsidRPr="00384E8F">
        <w:rPr>
          <w:rFonts w:ascii="Arial" w:hAnsi="Arial" w:cs="Arial"/>
          <w:sz w:val="20"/>
          <w:szCs w:val="20"/>
        </w:rPr>
        <w:t>.</w:t>
      </w:r>
    </w:p>
    <w:p w14:paraId="199FC13E" w14:textId="77777777" w:rsidR="00E45F02" w:rsidRPr="00384E8F" w:rsidRDefault="00E45F02" w:rsidP="00E45F02">
      <w:pPr>
        <w:spacing w:after="0" w:line="240" w:lineRule="auto"/>
        <w:jc w:val="both"/>
        <w:rPr>
          <w:rFonts w:ascii="Arial" w:hAnsi="Arial" w:cs="Arial"/>
          <w:sz w:val="20"/>
        </w:rPr>
      </w:pPr>
      <w:r w:rsidRPr="00384E8F">
        <w:rPr>
          <w:rFonts w:ascii="Arial" w:hAnsi="Arial" w:cs="Arial"/>
          <w:sz w:val="20"/>
        </w:rPr>
        <w:t xml:space="preserve">Pred pričetkom ogleda mora ponudnik naročniku predložiti: </w:t>
      </w:r>
    </w:p>
    <w:p w14:paraId="20C531C8" w14:textId="77777777" w:rsidR="00E45F02" w:rsidRPr="00384E8F" w:rsidRDefault="00E45F02" w:rsidP="000F7157">
      <w:pPr>
        <w:numPr>
          <w:ilvl w:val="0"/>
          <w:numId w:val="17"/>
        </w:numPr>
        <w:spacing w:after="0" w:line="240" w:lineRule="auto"/>
        <w:contextualSpacing/>
        <w:jc w:val="both"/>
        <w:rPr>
          <w:rFonts w:ascii="Arial" w:eastAsia="Times New Roman" w:hAnsi="Arial" w:cs="Arial"/>
          <w:sz w:val="20"/>
          <w:szCs w:val="24"/>
        </w:rPr>
      </w:pPr>
      <w:r w:rsidRPr="00384E8F">
        <w:rPr>
          <w:rFonts w:ascii="Arial" w:eastAsia="Times New Roman" w:hAnsi="Arial" w:cs="Arial"/>
          <w:sz w:val="20"/>
          <w:szCs w:val="24"/>
        </w:rPr>
        <w:t xml:space="preserve">podpisano pooblastilo za sodelovanje na ogledu lokacije za javno naročilo z interno oznako </w:t>
      </w:r>
      <w:r w:rsidR="00652C1C" w:rsidRPr="00384E8F">
        <w:rPr>
          <w:rFonts w:ascii="Arial" w:eastAsia="Times New Roman" w:hAnsi="Arial" w:cs="Arial"/>
          <w:sz w:val="20"/>
          <w:szCs w:val="24"/>
        </w:rPr>
        <w:t>JN-B1084</w:t>
      </w:r>
      <w:r w:rsidR="00E26E24" w:rsidRPr="00384E8F">
        <w:rPr>
          <w:rFonts w:ascii="Arial" w:eastAsia="Times New Roman" w:hAnsi="Arial" w:cs="Arial"/>
          <w:sz w:val="20"/>
          <w:szCs w:val="24"/>
        </w:rPr>
        <w:t xml:space="preserve"> </w:t>
      </w:r>
      <w:r w:rsidR="00DB7B63" w:rsidRPr="00384E8F">
        <w:rPr>
          <w:rFonts w:ascii="Arial" w:eastAsia="Times New Roman" w:hAnsi="Arial" w:cs="Arial"/>
          <w:sz w:val="20"/>
          <w:szCs w:val="24"/>
        </w:rPr>
        <w:t>,</w:t>
      </w:r>
    </w:p>
    <w:p w14:paraId="4813795B" w14:textId="3AA9CFFC" w:rsidR="00E45F02" w:rsidRPr="00384E8F" w:rsidRDefault="00E45F02" w:rsidP="000F7157">
      <w:pPr>
        <w:numPr>
          <w:ilvl w:val="0"/>
          <w:numId w:val="17"/>
        </w:numPr>
        <w:spacing w:after="0" w:line="240" w:lineRule="auto"/>
        <w:contextualSpacing/>
        <w:jc w:val="both"/>
        <w:rPr>
          <w:rFonts w:ascii="Arial" w:eastAsia="Times New Roman" w:hAnsi="Arial" w:cs="Arial"/>
          <w:sz w:val="20"/>
          <w:szCs w:val="24"/>
        </w:rPr>
      </w:pPr>
      <w:r w:rsidRPr="00384E8F">
        <w:rPr>
          <w:rFonts w:ascii="Arial" w:eastAsia="Times New Roman" w:hAnsi="Arial" w:cs="Arial"/>
          <w:sz w:val="20"/>
          <w:szCs w:val="24"/>
        </w:rPr>
        <w:t>podpisano Izjavo o zagotavljanju varovanja podatkov</w:t>
      </w:r>
      <w:r w:rsidR="00EE2E14" w:rsidRPr="00384E8F">
        <w:rPr>
          <w:rFonts w:ascii="Arial" w:eastAsia="Times New Roman" w:hAnsi="Arial" w:cs="Arial"/>
          <w:sz w:val="20"/>
          <w:szCs w:val="24"/>
        </w:rPr>
        <w:t xml:space="preserve"> (OBR</w:t>
      </w:r>
      <w:r w:rsidR="00775E86" w:rsidRPr="00384E8F">
        <w:rPr>
          <w:rFonts w:ascii="Arial" w:eastAsia="Times New Roman" w:hAnsi="Arial" w:cs="Arial"/>
          <w:sz w:val="20"/>
          <w:szCs w:val="24"/>
        </w:rPr>
        <w:t>-</w:t>
      </w:r>
      <w:r w:rsidR="00012201">
        <w:rPr>
          <w:rFonts w:ascii="Arial" w:eastAsia="Times New Roman" w:hAnsi="Arial" w:cs="Arial"/>
          <w:sz w:val="20"/>
          <w:szCs w:val="24"/>
        </w:rPr>
        <w:t>6</w:t>
      </w:r>
      <w:r w:rsidR="00EE2E14" w:rsidRPr="00384E8F">
        <w:rPr>
          <w:rFonts w:ascii="Arial" w:eastAsia="Times New Roman" w:hAnsi="Arial" w:cs="Arial"/>
          <w:sz w:val="20"/>
          <w:szCs w:val="24"/>
        </w:rPr>
        <w:t>)</w:t>
      </w:r>
      <w:r w:rsidR="00B145B6" w:rsidRPr="00384E8F">
        <w:rPr>
          <w:rFonts w:ascii="Arial" w:eastAsia="Times New Roman" w:hAnsi="Arial" w:cs="Arial"/>
          <w:sz w:val="20"/>
          <w:szCs w:val="24"/>
        </w:rPr>
        <w:t>.</w:t>
      </w:r>
    </w:p>
    <w:p w14:paraId="2E237EA3" w14:textId="77777777" w:rsidR="00E45F02" w:rsidRPr="00384E8F" w:rsidRDefault="00E45F02" w:rsidP="00E45F02">
      <w:pPr>
        <w:spacing w:after="0" w:line="240" w:lineRule="auto"/>
        <w:jc w:val="both"/>
        <w:rPr>
          <w:rFonts w:ascii="Arial" w:hAnsi="Arial" w:cs="Arial"/>
          <w:sz w:val="20"/>
        </w:rPr>
      </w:pPr>
    </w:p>
    <w:p w14:paraId="22BE003E" w14:textId="6D77FAE5" w:rsidR="005526AD" w:rsidRPr="00492B84" w:rsidRDefault="00E45F02" w:rsidP="00A96F5E">
      <w:pPr>
        <w:spacing w:after="0" w:line="240" w:lineRule="auto"/>
        <w:jc w:val="both"/>
        <w:rPr>
          <w:rFonts w:ascii="Arial" w:eastAsia="Times New Roman" w:hAnsi="Arial" w:cs="Arial"/>
          <w:sz w:val="20"/>
          <w:szCs w:val="24"/>
        </w:rPr>
      </w:pPr>
      <w:r w:rsidRPr="00384E8F">
        <w:rPr>
          <w:rFonts w:ascii="Arial" w:hAnsi="Arial" w:cs="Arial"/>
          <w:sz w:val="20"/>
        </w:rPr>
        <w:t xml:space="preserve">Ponudniki se morajo na obvezen ogled lokacije prijaviti </w:t>
      </w:r>
      <w:r w:rsidR="005526AD" w:rsidRPr="00384E8F">
        <w:rPr>
          <w:rFonts w:ascii="Arial" w:eastAsia="Times New Roman" w:hAnsi="Arial" w:cs="Arial"/>
          <w:sz w:val="20"/>
          <w:szCs w:val="24"/>
        </w:rPr>
        <w:t xml:space="preserve">z elektronsko pošto na naslov: </w:t>
      </w:r>
      <w:hyperlink r:id="rId16" w:history="1">
        <w:r w:rsidR="005526AD" w:rsidRPr="00384E8F">
          <w:rPr>
            <w:rFonts w:ascii="Arial" w:eastAsia="Times New Roman" w:hAnsi="Arial" w:cs="Times New Roman"/>
            <w:color w:val="0000FF"/>
            <w:sz w:val="20"/>
            <w:szCs w:val="24"/>
          </w:rPr>
          <w:t>javna.narocila@rtvslo.si</w:t>
        </w:r>
      </w:hyperlink>
      <w:r w:rsidR="005526AD" w:rsidRPr="00384E8F">
        <w:rPr>
          <w:rFonts w:ascii="Arial" w:eastAsia="Times New Roman" w:hAnsi="Arial" w:cs="Times New Roman"/>
          <w:sz w:val="20"/>
          <w:szCs w:val="24"/>
        </w:rPr>
        <w:t xml:space="preserve"> </w:t>
      </w:r>
      <w:r w:rsidR="005526AD" w:rsidRPr="00384E8F">
        <w:rPr>
          <w:rFonts w:ascii="Arial" w:eastAsia="Times New Roman" w:hAnsi="Arial" w:cs="Arial"/>
          <w:sz w:val="20"/>
          <w:szCs w:val="24"/>
        </w:rPr>
        <w:t xml:space="preserve">s pripisom »Ogled lokacije za </w:t>
      </w:r>
      <w:r w:rsidR="00652C1C" w:rsidRPr="00384E8F">
        <w:rPr>
          <w:rFonts w:ascii="Arial" w:eastAsia="Times New Roman" w:hAnsi="Arial" w:cs="Arial"/>
          <w:sz w:val="20"/>
          <w:szCs w:val="24"/>
        </w:rPr>
        <w:t>JN-B1084</w:t>
      </w:r>
      <w:r w:rsidR="00E26E24" w:rsidRPr="00384E8F">
        <w:rPr>
          <w:rFonts w:ascii="Arial" w:eastAsia="Times New Roman" w:hAnsi="Arial" w:cs="Arial"/>
          <w:sz w:val="20"/>
          <w:szCs w:val="24"/>
        </w:rPr>
        <w:t xml:space="preserve"> </w:t>
      </w:r>
      <w:r w:rsidR="005526AD" w:rsidRPr="00384E8F">
        <w:rPr>
          <w:rFonts w:ascii="Arial" w:eastAsia="Times New Roman" w:hAnsi="Arial" w:cs="Arial"/>
          <w:sz w:val="20"/>
          <w:szCs w:val="24"/>
        </w:rPr>
        <w:t>«</w:t>
      </w:r>
      <w:r w:rsidR="00A96F5E" w:rsidRPr="00384E8F">
        <w:rPr>
          <w:rFonts w:ascii="Arial" w:eastAsia="Times New Roman" w:hAnsi="Arial" w:cs="Arial"/>
          <w:sz w:val="20"/>
          <w:szCs w:val="24"/>
        </w:rPr>
        <w:t xml:space="preserve">. </w:t>
      </w:r>
      <w:r w:rsidR="00A96F5E" w:rsidRPr="007A3FEE">
        <w:rPr>
          <w:rFonts w:ascii="Arial" w:eastAsia="Times New Roman" w:hAnsi="Arial" w:cs="Arial"/>
          <w:b/>
          <w:bCs/>
          <w:sz w:val="20"/>
          <w:szCs w:val="24"/>
        </w:rPr>
        <w:t xml:space="preserve">Naročnik bo sprejemal prijave za ogled do </w:t>
      </w:r>
      <w:r w:rsidR="007A3FEE" w:rsidRPr="007A3FEE">
        <w:rPr>
          <w:rFonts w:ascii="Arial" w:eastAsia="Times New Roman" w:hAnsi="Arial" w:cs="Arial"/>
          <w:b/>
          <w:bCs/>
          <w:sz w:val="20"/>
          <w:szCs w:val="24"/>
          <w:u w:val="single"/>
        </w:rPr>
        <w:t>07</w:t>
      </w:r>
      <w:r w:rsidR="00D53378" w:rsidRPr="007A3FEE">
        <w:rPr>
          <w:rFonts w:ascii="Arial" w:eastAsia="Times New Roman" w:hAnsi="Arial" w:cs="Arial"/>
          <w:b/>
          <w:bCs/>
          <w:sz w:val="20"/>
          <w:szCs w:val="24"/>
          <w:u w:val="single"/>
        </w:rPr>
        <w:t xml:space="preserve">. </w:t>
      </w:r>
      <w:r w:rsidR="005F2457" w:rsidRPr="007A3FEE">
        <w:rPr>
          <w:rFonts w:ascii="Arial" w:eastAsia="Times New Roman" w:hAnsi="Arial" w:cs="Arial"/>
          <w:b/>
          <w:bCs/>
          <w:sz w:val="20"/>
          <w:szCs w:val="24"/>
          <w:u w:val="single"/>
        </w:rPr>
        <w:t>0</w:t>
      </w:r>
      <w:r w:rsidR="007A3FEE" w:rsidRPr="007A3FEE">
        <w:rPr>
          <w:rFonts w:ascii="Arial" w:eastAsia="Times New Roman" w:hAnsi="Arial" w:cs="Arial"/>
          <w:b/>
          <w:bCs/>
          <w:sz w:val="20"/>
          <w:szCs w:val="24"/>
          <w:u w:val="single"/>
        </w:rPr>
        <w:t>4</w:t>
      </w:r>
      <w:r w:rsidR="00D53378" w:rsidRPr="007A3FEE">
        <w:rPr>
          <w:rFonts w:ascii="Arial" w:eastAsia="Times New Roman" w:hAnsi="Arial" w:cs="Arial"/>
          <w:b/>
          <w:bCs/>
          <w:sz w:val="20"/>
          <w:szCs w:val="24"/>
          <w:u w:val="single"/>
        </w:rPr>
        <w:t>. 202</w:t>
      </w:r>
      <w:r w:rsidR="005F2457" w:rsidRPr="007A3FEE">
        <w:rPr>
          <w:rFonts w:ascii="Arial" w:eastAsia="Times New Roman" w:hAnsi="Arial" w:cs="Arial"/>
          <w:b/>
          <w:bCs/>
          <w:sz w:val="20"/>
          <w:szCs w:val="24"/>
          <w:u w:val="single"/>
        </w:rPr>
        <w:t>5</w:t>
      </w:r>
      <w:r w:rsidR="00D53378" w:rsidRPr="007A3FEE">
        <w:rPr>
          <w:rFonts w:ascii="Arial" w:eastAsia="Times New Roman" w:hAnsi="Arial" w:cs="Arial"/>
          <w:b/>
          <w:bCs/>
          <w:sz w:val="20"/>
          <w:szCs w:val="24"/>
          <w:u w:val="single"/>
        </w:rPr>
        <w:t xml:space="preserve"> do </w:t>
      </w:r>
      <w:r w:rsidR="00A96F5E" w:rsidRPr="007A3FEE">
        <w:rPr>
          <w:rFonts w:ascii="Arial" w:eastAsia="Times New Roman" w:hAnsi="Arial" w:cs="Arial"/>
          <w:b/>
          <w:bCs/>
          <w:sz w:val="20"/>
          <w:szCs w:val="24"/>
          <w:u w:val="single"/>
        </w:rPr>
        <w:t>1</w:t>
      </w:r>
      <w:r w:rsidR="007A3FEE" w:rsidRPr="007A3FEE">
        <w:rPr>
          <w:rFonts w:ascii="Arial" w:eastAsia="Times New Roman" w:hAnsi="Arial" w:cs="Arial"/>
          <w:b/>
          <w:bCs/>
          <w:sz w:val="20"/>
          <w:szCs w:val="24"/>
          <w:u w:val="single"/>
        </w:rPr>
        <w:t>2</w:t>
      </w:r>
      <w:r w:rsidR="00A96F5E" w:rsidRPr="007A3FEE">
        <w:rPr>
          <w:rFonts w:ascii="Arial" w:eastAsia="Times New Roman" w:hAnsi="Arial" w:cs="Arial"/>
          <w:b/>
          <w:bCs/>
          <w:sz w:val="20"/>
          <w:szCs w:val="24"/>
          <w:u w:val="single"/>
        </w:rPr>
        <w:t>. ure</w:t>
      </w:r>
      <w:r w:rsidR="00A96F5E" w:rsidRPr="007A3FEE">
        <w:rPr>
          <w:rFonts w:ascii="Arial" w:hAnsi="Arial" w:cs="Arial"/>
          <w:b/>
          <w:bCs/>
          <w:sz w:val="20"/>
        </w:rPr>
        <w:t>.</w:t>
      </w:r>
    </w:p>
    <w:p w14:paraId="6E1C19DF" w14:textId="77777777" w:rsidR="00B145B6" w:rsidRPr="00492B84" w:rsidRDefault="00B145B6" w:rsidP="00E45F02">
      <w:pPr>
        <w:spacing w:after="0" w:line="240" w:lineRule="auto"/>
        <w:jc w:val="both"/>
        <w:rPr>
          <w:rFonts w:ascii="Arial" w:hAnsi="Arial" w:cs="Arial"/>
          <w:sz w:val="20"/>
        </w:rPr>
      </w:pPr>
    </w:p>
    <w:p w14:paraId="47196790" w14:textId="6D4C9CA5" w:rsidR="00E45F02" w:rsidRPr="007A3FEE" w:rsidRDefault="00A96F5E" w:rsidP="00A96F5E">
      <w:pPr>
        <w:spacing w:after="0" w:line="240" w:lineRule="auto"/>
        <w:jc w:val="both"/>
        <w:rPr>
          <w:rFonts w:ascii="Arial" w:hAnsi="Arial" w:cs="Arial"/>
          <w:b/>
          <w:bCs/>
          <w:sz w:val="20"/>
        </w:rPr>
      </w:pPr>
      <w:r w:rsidRPr="007A3FEE">
        <w:rPr>
          <w:rFonts w:ascii="Arial" w:hAnsi="Arial" w:cs="Arial"/>
          <w:b/>
          <w:bCs/>
          <w:sz w:val="20"/>
        </w:rPr>
        <w:t xml:space="preserve">Naročnik </w:t>
      </w:r>
      <w:r w:rsidR="00D53378" w:rsidRPr="007A3FEE">
        <w:rPr>
          <w:rFonts w:ascii="Arial" w:hAnsi="Arial" w:cs="Arial"/>
          <w:b/>
          <w:bCs/>
          <w:sz w:val="20"/>
        </w:rPr>
        <w:t xml:space="preserve">bo </w:t>
      </w:r>
      <w:r w:rsidRPr="007A3FEE">
        <w:rPr>
          <w:rFonts w:ascii="Arial" w:hAnsi="Arial" w:cs="Arial"/>
          <w:b/>
          <w:bCs/>
          <w:sz w:val="20"/>
        </w:rPr>
        <w:t>omogoč</w:t>
      </w:r>
      <w:r w:rsidR="00D53378" w:rsidRPr="007A3FEE">
        <w:rPr>
          <w:rFonts w:ascii="Arial" w:hAnsi="Arial" w:cs="Arial"/>
          <w:b/>
          <w:bCs/>
          <w:sz w:val="20"/>
        </w:rPr>
        <w:t>il</w:t>
      </w:r>
      <w:r w:rsidRPr="007A3FEE">
        <w:rPr>
          <w:rFonts w:ascii="Arial" w:hAnsi="Arial" w:cs="Arial"/>
          <w:b/>
          <w:bCs/>
          <w:sz w:val="20"/>
        </w:rPr>
        <w:t xml:space="preserve"> ponudnikom </w:t>
      </w:r>
      <w:r w:rsidR="00D53378" w:rsidRPr="007A3FEE">
        <w:rPr>
          <w:rFonts w:ascii="Arial" w:hAnsi="Arial" w:cs="Arial"/>
          <w:b/>
          <w:bCs/>
          <w:sz w:val="20"/>
        </w:rPr>
        <w:t>o</w:t>
      </w:r>
      <w:r w:rsidRPr="007A3FEE">
        <w:rPr>
          <w:rFonts w:ascii="Arial" w:hAnsi="Arial" w:cs="Arial"/>
          <w:b/>
          <w:bCs/>
          <w:sz w:val="20"/>
        </w:rPr>
        <w:t>gled</w:t>
      </w:r>
      <w:r w:rsidR="00B87B9D" w:rsidRPr="007A3FEE">
        <w:rPr>
          <w:rFonts w:ascii="Arial" w:hAnsi="Arial" w:cs="Arial"/>
          <w:b/>
          <w:bCs/>
          <w:sz w:val="20"/>
        </w:rPr>
        <w:t xml:space="preserve"> lokacije</w:t>
      </w:r>
      <w:r w:rsidR="00D53378" w:rsidRPr="007A3FEE">
        <w:rPr>
          <w:rFonts w:ascii="Arial" w:hAnsi="Arial" w:cs="Arial"/>
          <w:b/>
          <w:bCs/>
          <w:sz w:val="20"/>
        </w:rPr>
        <w:t xml:space="preserve"> dne </w:t>
      </w:r>
      <w:r w:rsidR="007A3FEE" w:rsidRPr="007A3FEE">
        <w:rPr>
          <w:rFonts w:ascii="Arial" w:hAnsi="Arial" w:cs="Arial"/>
          <w:b/>
          <w:bCs/>
          <w:sz w:val="20"/>
          <w:u w:val="single"/>
        </w:rPr>
        <w:t>08</w:t>
      </w:r>
      <w:r w:rsidR="00D53378" w:rsidRPr="007A3FEE">
        <w:rPr>
          <w:rFonts w:ascii="Arial" w:hAnsi="Arial" w:cs="Arial"/>
          <w:b/>
          <w:bCs/>
          <w:sz w:val="20"/>
          <w:u w:val="single"/>
        </w:rPr>
        <w:t xml:space="preserve">. </w:t>
      </w:r>
      <w:r w:rsidR="005F2457" w:rsidRPr="007A3FEE">
        <w:rPr>
          <w:rFonts w:ascii="Arial" w:hAnsi="Arial" w:cs="Arial"/>
          <w:b/>
          <w:bCs/>
          <w:sz w:val="20"/>
          <w:u w:val="single"/>
        </w:rPr>
        <w:t>0</w:t>
      </w:r>
      <w:r w:rsidR="007A3FEE" w:rsidRPr="007A3FEE">
        <w:rPr>
          <w:rFonts w:ascii="Arial" w:hAnsi="Arial" w:cs="Arial"/>
          <w:b/>
          <w:bCs/>
          <w:sz w:val="20"/>
          <w:u w:val="single"/>
        </w:rPr>
        <w:t>4</w:t>
      </w:r>
      <w:r w:rsidR="00D53378" w:rsidRPr="007A3FEE">
        <w:rPr>
          <w:rFonts w:ascii="Arial" w:hAnsi="Arial" w:cs="Arial"/>
          <w:b/>
          <w:bCs/>
          <w:sz w:val="20"/>
          <w:u w:val="single"/>
        </w:rPr>
        <w:t>. 202</w:t>
      </w:r>
      <w:r w:rsidR="005F2457" w:rsidRPr="007A3FEE">
        <w:rPr>
          <w:rFonts w:ascii="Arial" w:hAnsi="Arial" w:cs="Arial"/>
          <w:b/>
          <w:bCs/>
          <w:sz w:val="20"/>
          <w:u w:val="single"/>
        </w:rPr>
        <w:t>5</w:t>
      </w:r>
      <w:r w:rsidR="00D53378" w:rsidRPr="007A3FEE">
        <w:rPr>
          <w:rFonts w:ascii="Arial" w:hAnsi="Arial" w:cs="Arial"/>
          <w:b/>
          <w:bCs/>
          <w:sz w:val="20"/>
          <w:u w:val="single"/>
        </w:rPr>
        <w:t>.</w:t>
      </w:r>
    </w:p>
    <w:p w14:paraId="34A6DA5A" w14:textId="77777777" w:rsidR="00D53378" w:rsidRPr="00384E8F" w:rsidRDefault="00D53378" w:rsidP="00E45F02">
      <w:pPr>
        <w:spacing w:after="0" w:line="240" w:lineRule="auto"/>
        <w:jc w:val="both"/>
        <w:rPr>
          <w:rFonts w:ascii="Arial" w:hAnsi="Arial" w:cs="Arial"/>
          <w:sz w:val="20"/>
        </w:rPr>
      </w:pPr>
    </w:p>
    <w:p w14:paraId="00137CC6" w14:textId="77777777" w:rsidR="00E45F02" w:rsidRPr="00384E8F" w:rsidRDefault="00E45F02" w:rsidP="00E45F02">
      <w:pPr>
        <w:spacing w:after="0" w:line="240" w:lineRule="auto"/>
        <w:jc w:val="both"/>
        <w:rPr>
          <w:rFonts w:ascii="Arial" w:hAnsi="Arial" w:cs="Arial"/>
          <w:sz w:val="20"/>
        </w:rPr>
      </w:pPr>
      <w:r w:rsidRPr="00384E8F">
        <w:rPr>
          <w:rFonts w:ascii="Arial" w:hAnsi="Arial" w:cs="Arial"/>
          <w:sz w:val="20"/>
        </w:rPr>
        <w:t>Ponudnik in naročnik bosta s pomočjo elektronske pošte uskladila toč</w:t>
      </w:r>
      <w:r w:rsidR="005526AD" w:rsidRPr="00384E8F">
        <w:rPr>
          <w:rFonts w:ascii="Arial" w:hAnsi="Arial" w:cs="Arial"/>
          <w:sz w:val="20"/>
        </w:rPr>
        <w:t xml:space="preserve">no lokacijo in </w:t>
      </w:r>
      <w:r w:rsidR="00A96F5E" w:rsidRPr="00384E8F">
        <w:rPr>
          <w:rFonts w:ascii="Arial" w:hAnsi="Arial" w:cs="Arial"/>
          <w:sz w:val="20"/>
        </w:rPr>
        <w:t xml:space="preserve">časovni </w:t>
      </w:r>
      <w:r w:rsidR="005526AD" w:rsidRPr="00384E8F">
        <w:rPr>
          <w:rFonts w:ascii="Arial" w:hAnsi="Arial" w:cs="Arial"/>
          <w:sz w:val="20"/>
        </w:rPr>
        <w:t>t</w:t>
      </w:r>
      <w:r w:rsidRPr="00384E8F">
        <w:rPr>
          <w:rFonts w:ascii="Arial" w:hAnsi="Arial" w:cs="Arial"/>
          <w:sz w:val="20"/>
        </w:rPr>
        <w:t>ermin ogleda</w:t>
      </w:r>
      <w:r w:rsidR="005526AD" w:rsidRPr="00384E8F">
        <w:rPr>
          <w:rFonts w:ascii="Arial" w:hAnsi="Arial" w:cs="Arial"/>
          <w:sz w:val="20"/>
        </w:rPr>
        <w:t>.</w:t>
      </w:r>
    </w:p>
    <w:p w14:paraId="06A675C0" w14:textId="77777777" w:rsidR="00E45F02" w:rsidRPr="00384E8F" w:rsidRDefault="00E45F02" w:rsidP="00E45F02">
      <w:pPr>
        <w:spacing w:after="0" w:line="240" w:lineRule="auto"/>
        <w:jc w:val="both"/>
        <w:rPr>
          <w:rFonts w:ascii="Arial" w:hAnsi="Arial" w:cs="Arial"/>
          <w:sz w:val="20"/>
        </w:rPr>
      </w:pPr>
    </w:p>
    <w:p w14:paraId="3AFFF49C" w14:textId="77777777" w:rsidR="00E45F02" w:rsidRPr="00384E8F" w:rsidRDefault="00E45F02" w:rsidP="00E45F02">
      <w:pPr>
        <w:spacing w:after="0" w:line="240" w:lineRule="auto"/>
        <w:jc w:val="both"/>
        <w:rPr>
          <w:rFonts w:ascii="Arial" w:hAnsi="Arial" w:cs="Arial"/>
          <w:sz w:val="20"/>
        </w:rPr>
      </w:pPr>
      <w:r w:rsidRPr="00384E8F">
        <w:rPr>
          <w:rFonts w:ascii="Arial" w:hAnsi="Arial" w:cs="Arial"/>
          <w:sz w:val="20"/>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0857CC1A" w14:textId="77777777" w:rsidR="00E45F02" w:rsidRPr="00384E8F" w:rsidRDefault="00E45F02" w:rsidP="00E45F02">
      <w:pPr>
        <w:spacing w:after="0" w:line="240" w:lineRule="auto"/>
        <w:jc w:val="both"/>
        <w:rPr>
          <w:rFonts w:ascii="Arial" w:eastAsia="Times New Roman" w:hAnsi="Arial" w:cs="Times New Roman"/>
          <w:bCs/>
          <w:sz w:val="20"/>
          <w:szCs w:val="24"/>
        </w:rPr>
      </w:pPr>
    </w:p>
    <w:p w14:paraId="2B3DB107" w14:textId="6C8FE10D" w:rsidR="00E45F02" w:rsidRPr="00384E8F" w:rsidRDefault="00E45F02" w:rsidP="00E45F02">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O opravljenem ogledu ponudnik in naročnik izpolnita potrdilo o ogledu lokacije</w:t>
      </w:r>
      <w:r w:rsidR="00854368" w:rsidRPr="00384E8F">
        <w:rPr>
          <w:rFonts w:ascii="Arial" w:eastAsia="Times New Roman" w:hAnsi="Arial" w:cs="Times New Roman"/>
          <w:bCs/>
          <w:sz w:val="20"/>
          <w:szCs w:val="24"/>
        </w:rPr>
        <w:t xml:space="preserve"> (OBR</w:t>
      </w:r>
      <w:r w:rsidR="00DC67DC" w:rsidRPr="00384E8F">
        <w:rPr>
          <w:rFonts w:ascii="Arial" w:eastAsia="Times New Roman" w:hAnsi="Arial" w:cs="Times New Roman"/>
          <w:bCs/>
          <w:sz w:val="20"/>
          <w:szCs w:val="24"/>
        </w:rPr>
        <w:t>-</w:t>
      </w:r>
      <w:r w:rsidR="00854368" w:rsidRPr="00384E8F">
        <w:rPr>
          <w:rFonts w:ascii="Arial" w:eastAsia="Times New Roman" w:hAnsi="Arial" w:cs="Times New Roman"/>
          <w:bCs/>
          <w:sz w:val="20"/>
          <w:szCs w:val="24"/>
        </w:rPr>
        <w:t>1</w:t>
      </w:r>
      <w:r w:rsidR="00492B84">
        <w:rPr>
          <w:rFonts w:ascii="Arial" w:eastAsia="Times New Roman" w:hAnsi="Arial" w:cs="Times New Roman"/>
          <w:bCs/>
          <w:sz w:val="20"/>
          <w:szCs w:val="24"/>
        </w:rPr>
        <w:t>6</w:t>
      </w:r>
      <w:r w:rsidR="00854368" w:rsidRPr="00384E8F">
        <w:rPr>
          <w:rFonts w:ascii="Arial" w:eastAsia="Times New Roman" w:hAnsi="Arial" w:cs="Times New Roman"/>
          <w:bCs/>
          <w:sz w:val="20"/>
          <w:szCs w:val="24"/>
        </w:rPr>
        <w:t>)</w:t>
      </w:r>
      <w:r w:rsidRPr="00384E8F">
        <w:rPr>
          <w:rFonts w:ascii="Arial" w:eastAsia="Times New Roman" w:hAnsi="Arial" w:cs="Times New Roman"/>
          <w:bCs/>
          <w:sz w:val="20"/>
          <w:szCs w:val="24"/>
        </w:rPr>
        <w:t xml:space="preserve">, ki jo ponudnik priloži ponudbeni dokumentaciji. </w:t>
      </w:r>
    </w:p>
    <w:p w14:paraId="78BD1A21" w14:textId="77777777" w:rsidR="00E45F02" w:rsidRPr="00384E8F" w:rsidRDefault="00E45F02" w:rsidP="00E45F02">
      <w:pPr>
        <w:spacing w:after="0" w:line="240" w:lineRule="auto"/>
        <w:jc w:val="both"/>
        <w:rPr>
          <w:rFonts w:ascii="Arial" w:eastAsia="Times New Roman" w:hAnsi="Arial" w:cs="Times New Roman"/>
          <w:bCs/>
          <w:sz w:val="20"/>
          <w:szCs w:val="24"/>
        </w:rPr>
      </w:pPr>
    </w:p>
    <w:p w14:paraId="09A053DC" w14:textId="77777777" w:rsidR="00BA7D76" w:rsidRPr="00384E8F" w:rsidRDefault="00E45F02" w:rsidP="00E45F02">
      <w:pPr>
        <w:spacing w:after="0" w:line="240" w:lineRule="auto"/>
        <w:jc w:val="both"/>
        <w:rPr>
          <w:rFonts w:ascii="Arial" w:hAnsi="Arial"/>
          <w:b/>
          <w:sz w:val="20"/>
          <w:u w:val="single"/>
        </w:rPr>
      </w:pPr>
      <w:r w:rsidRPr="00384E8F">
        <w:rPr>
          <w:rFonts w:ascii="Arial" w:eastAsia="Times New Roman" w:hAnsi="Arial" w:cs="Times New Roman"/>
          <w:b/>
          <w:bCs/>
          <w:sz w:val="20"/>
          <w:szCs w:val="24"/>
          <w:u w:val="single"/>
        </w:rPr>
        <w:t xml:space="preserve">POTRJEN OGLED LOKACIJE JE </w:t>
      </w:r>
      <w:r w:rsidRPr="00384E8F">
        <w:rPr>
          <w:rFonts w:ascii="Arial" w:hAnsi="Arial"/>
          <w:b/>
          <w:sz w:val="20"/>
          <w:u w:val="single"/>
        </w:rPr>
        <w:t>POGOJ ZA ODDAJO POPOLNE PONUDBE.</w:t>
      </w:r>
      <w:r w:rsidR="00EF67DF" w:rsidRPr="00384E8F">
        <w:rPr>
          <w:rFonts w:ascii="Arial" w:hAnsi="Arial"/>
          <w:b/>
          <w:sz w:val="20"/>
          <w:u w:val="single"/>
        </w:rPr>
        <w:t xml:space="preserve"> </w:t>
      </w:r>
    </w:p>
    <w:p w14:paraId="66BDD9BD" w14:textId="77777777" w:rsidR="00EF67DF" w:rsidRPr="00384E8F" w:rsidRDefault="00EF67DF" w:rsidP="00E45F02">
      <w:pPr>
        <w:spacing w:after="0" w:line="240" w:lineRule="auto"/>
        <w:jc w:val="both"/>
        <w:rPr>
          <w:rFonts w:ascii="Arial" w:eastAsia="Times New Roman" w:hAnsi="Arial" w:cs="Times New Roman"/>
          <w:bCs/>
          <w:sz w:val="20"/>
          <w:szCs w:val="24"/>
        </w:rPr>
      </w:pPr>
    </w:p>
    <w:p w14:paraId="1C57180E" w14:textId="77777777" w:rsidR="00E45F02" w:rsidRPr="00384E8F" w:rsidRDefault="00E45F02" w:rsidP="00E45F02">
      <w:pPr>
        <w:spacing w:after="0" w:line="240" w:lineRule="auto"/>
        <w:jc w:val="both"/>
        <w:rPr>
          <w:rFonts w:ascii="Arial" w:hAnsi="Arial" w:cs="Arial"/>
          <w:b/>
          <w:bCs/>
          <w:i/>
          <w:sz w:val="20"/>
          <w:szCs w:val="20"/>
        </w:rPr>
      </w:pPr>
      <w:r w:rsidRPr="00384E8F">
        <w:rPr>
          <w:rFonts w:ascii="Arial" w:hAnsi="Arial" w:cs="Arial"/>
          <w:b/>
          <w:bCs/>
          <w:i/>
          <w:sz w:val="20"/>
          <w:szCs w:val="20"/>
        </w:rPr>
        <w:t>Naročnik ne bo priznaval nobenih dodatnih stroškov pri izvedbi del, ki bi bili vezani na nepoznavanje objekta, lokacije, stanja na terenu ter napačnega interpretiranja projektne dokumentacije.</w:t>
      </w:r>
    </w:p>
    <w:p w14:paraId="5442963E" w14:textId="77777777" w:rsidR="0004333F" w:rsidRPr="00384E8F" w:rsidRDefault="0004333F" w:rsidP="0004333F">
      <w:pPr>
        <w:spacing w:after="0" w:line="240" w:lineRule="auto"/>
        <w:jc w:val="both"/>
        <w:rPr>
          <w:rFonts w:ascii="Arial" w:eastAsia="Times New Roman" w:hAnsi="Arial" w:cs="Arial"/>
          <w:b/>
          <w:sz w:val="20"/>
          <w:szCs w:val="20"/>
          <w:lang w:eastAsia="sl-SI"/>
        </w:rPr>
      </w:pPr>
    </w:p>
    <w:p w14:paraId="198ABB77" w14:textId="77777777" w:rsidR="00EF67DF" w:rsidRPr="00384E8F" w:rsidRDefault="00EF67DF" w:rsidP="0004333F">
      <w:pPr>
        <w:spacing w:after="0" w:line="240" w:lineRule="auto"/>
        <w:jc w:val="both"/>
        <w:rPr>
          <w:rFonts w:ascii="Arial" w:eastAsia="Times New Roman" w:hAnsi="Arial" w:cs="Arial"/>
          <w:b/>
          <w:sz w:val="20"/>
          <w:szCs w:val="20"/>
          <w:lang w:eastAsia="sl-SI"/>
        </w:rPr>
      </w:pPr>
    </w:p>
    <w:p w14:paraId="7A469021" w14:textId="77777777" w:rsidR="00EF67DF" w:rsidRPr="00384E8F" w:rsidRDefault="00EF67DF" w:rsidP="00EF67DF">
      <w:pPr>
        <w:pStyle w:val="Naslov1"/>
        <w:numPr>
          <w:ilvl w:val="0"/>
          <w:numId w:val="0"/>
        </w:numPr>
        <w:ind w:left="432" w:hanging="432"/>
        <w:rPr>
          <w:b/>
          <w:bCs/>
        </w:rPr>
      </w:pPr>
      <w:bookmarkStart w:id="59" w:name="_Toc14052255"/>
      <w:bookmarkStart w:id="60" w:name="_Toc14052432"/>
      <w:bookmarkStart w:id="61" w:name="_Toc14055376"/>
      <w:bookmarkStart w:id="62" w:name="_Toc15030895"/>
    </w:p>
    <w:p w14:paraId="00144245" w14:textId="77777777" w:rsidR="0004333F" w:rsidRPr="00384E8F" w:rsidRDefault="0004333F" w:rsidP="0004333F">
      <w:pPr>
        <w:pStyle w:val="Naslov1"/>
        <w:rPr>
          <w:b/>
          <w:bCs/>
        </w:rPr>
      </w:pPr>
      <w:r w:rsidRPr="00384E8F">
        <w:rPr>
          <w:b/>
          <w:bCs/>
        </w:rPr>
        <w:br w:type="page"/>
      </w:r>
      <w:bookmarkStart w:id="63" w:name="_Toc192753891"/>
      <w:bookmarkEnd w:id="26"/>
      <w:r w:rsidRPr="00384E8F">
        <w:rPr>
          <w:b/>
          <w:bCs/>
        </w:rPr>
        <w:lastRenderedPageBreak/>
        <w:t>PONUDBENA DOKUMENTACIJA</w:t>
      </w:r>
      <w:bookmarkEnd w:id="59"/>
      <w:bookmarkEnd w:id="60"/>
      <w:bookmarkEnd w:id="61"/>
      <w:bookmarkEnd w:id="62"/>
      <w:bookmarkEnd w:id="63"/>
    </w:p>
    <w:p w14:paraId="243F0358" w14:textId="77777777" w:rsidR="0004333F" w:rsidRPr="00384E8F" w:rsidRDefault="0004333F" w:rsidP="0004333F">
      <w:pPr>
        <w:pStyle w:val="Naslov2"/>
        <w:rPr>
          <w:b w:val="0"/>
          <w:bCs w:val="0"/>
        </w:rPr>
      </w:pPr>
      <w:bookmarkStart w:id="64" w:name="_Toc192753892"/>
      <w:r w:rsidRPr="00384E8F">
        <w:t>Splošni pogoji za izdelavo ponudbene dokumentacije</w:t>
      </w:r>
      <w:bookmarkEnd w:id="64"/>
    </w:p>
    <w:p w14:paraId="20701C3E" w14:textId="77777777" w:rsidR="0004333F" w:rsidRPr="00384E8F" w:rsidRDefault="0004333F" w:rsidP="0004333F">
      <w:pPr>
        <w:pStyle w:val="Naslov3"/>
        <w:rPr>
          <w:b/>
          <w:bCs w:val="0"/>
        </w:rPr>
      </w:pPr>
      <w:bookmarkStart w:id="65" w:name="_Toc16654475"/>
      <w:bookmarkStart w:id="66" w:name="_Toc185321787"/>
      <w:bookmarkStart w:id="67" w:name="_Toc192753893"/>
      <w:r w:rsidRPr="00384E8F">
        <w:rPr>
          <w:b/>
          <w:bCs w:val="0"/>
        </w:rPr>
        <w:t>Pojasnila k razpisni dokumentaciji</w:t>
      </w:r>
      <w:bookmarkEnd w:id="65"/>
      <w:bookmarkEnd w:id="66"/>
      <w:r w:rsidRPr="00384E8F">
        <w:rPr>
          <w:b/>
          <w:bCs w:val="0"/>
        </w:rPr>
        <w:t xml:space="preserve"> </w:t>
      </w:r>
      <w:r w:rsidR="00761AD6" w:rsidRPr="00384E8F">
        <w:rPr>
          <w:b/>
          <w:bCs w:val="0"/>
        </w:rPr>
        <w:t>v zvezi z oddajo javnega naročila</w:t>
      </w:r>
      <w:bookmarkEnd w:id="67"/>
    </w:p>
    <w:p w14:paraId="07F82C67" w14:textId="77777777" w:rsidR="00761AD6" w:rsidRPr="00384E8F" w:rsidRDefault="00761AD6" w:rsidP="00761AD6">
      <w:pPr>
        <w:spacing w:after="0" w:line="240" w:lineRule="auto"/>
        <w:jc w:val="both"/>
        <w:rPr>
          <w:rFonts w:ascii="Arial" w:eastAsia="Times New Roman" w:hAnsi="Arial" w:cs="Arial"/>
          <w:noProof/>
          <w:sz w:val="20"/>
          <w:szCs w:val="24"/>
        </w:rPr>
      </w:pPr>
    </w:p>
    <w:p w14:paraId="56CC0F88" w14:textId="77777777" w:rsidR="00EF67DF" w:rsidRPr="00384E8F" w:rsidRDefault="00EF67DF" w:rsidP="00EF67DF">
      <w:pPr>
        <w:spacing w:after="0" w:line="240" w:lineRule="auto"/>
        <w:jc w:val="both"/>
        <w:rPr>
          <w:rFonts w:ascii="Arial" w:eastAsia="Times New Roman" w:hAnsi="Arial" w:cs="Times New Roman"/>
          <w:sz w:val="20"/>
          <w:szCs w:val="24"/>
        </w:rPr>
      </w:pPr>
      <w:bookmarkStart w:id="68" w:name="_Hlk511219560"/>
      <w:r w:rsidRPr="00384E8F">
        <w:rPr>
          <w:rFonts w:ascii="Arial" w:eastAsia="Times New Roman" w:hAnsi="Arial" w:cs="Times New Roman"/>
          <w:sz w:val="20"/>
          <w:szCs w:val="24"/>
        </w:rPr>
        <w:t xml:space="preserve">Ponudnik lahko zahteva pojasnila k Dokumentaciji v zvezi z oddajo javnega naročila oziroma kakršnokoli drugo vprašanje v zvezi z javnim naročilom </w:t>
      </w:r>
      <w:r w:rsidRPr="00384E8F">
        <w:rPr>
          <w:rFonts w:ascii="Arial" w:eastAsia="Times New Roman" w:hAnsi="Arial" w:cs="Times New Roman"/>
          <w:b/>
          <w:sz w:val="20"/>
          <w:szCs w:val="24"/>
        </w:rPr>
        <w:t>izključno preko Portala javnih naročil</w:t>
      </w:r>
      <w:r w:rsidRPr="00384E8F">
        <w:rPr>
          <w:rFonts w:ascii="Arial" w:eastAsia="Times New Roman" w:hAnsi="Arial" w:cs="Times New Roman"/>
          <w:sz w:val="20"/>
          <w:szCs w:val="24"/>
        </w:rPr>
        <w:t xml:space="preserve">, dosegljivem na naslovu: </w:t>
      </w:r>
      <w:hyperlink r:id="rId17" w:history="1">
        <w:r w:rsidRPr="00384E8F">
          <w:rPr>
            <w:rFonts w:ascii="Arial" w:eastAsia="Times New Roman" w:hAnsi="Arial" w:cs="Times New Roman"/>
            <w:b/>
            <w:sz w:val="20"/>
            <w:szCs w:val="24"/>
          </w:rPr>
          <w:t>www.enarocanje.si</w:t>
        </w:r>
      </w:hyperlink>
      <w:r w:rsidRPr="00384E8F">
        <w:rPr>
          <w:rFonts w:ascii="Arial" w:eastAsia="Times New Roman" w:hAnsi="Arial" w:cs="Times New Roman"/>
          <w:sz w:val="20"/>
          <w:szCs w:val="24"/>
        </w:rPr>
        <w:t xml:space="preserve"> - pri objavi predmetnega javnega naročila.</w:t>
      </w:r>
    </w:p>
    <w:p w14:paraId="6D7CC35F" w14:textId="77777777" w:rsidR="00EF67DF" w:rsidRPr="00384E8F" w:rsidRDefault="00EF67DF" w:rsidP="00EF67DF">
      <w:pPr>
        <w:spacing w:after="0" w:line="240" w:lineRule="auto"/>
        <w:jc w:val="both"/>
        <w:rPr>
          <w:rFonts w:ascii="Arial" w:eastAsia="Times New Roman" w:hAnsi="Arial" w:cs="Times New Roman"/>
          <w:sz w:val="20"/>
          <w:szCs w:val="24"/>
        </w:rPr>
      </w:pPr>
    </w:p>
    <w:p w14:paraId="66601416" w14:textId="3FC81480" w:rsidR="00EF67DF" w:rsidRPr="00384E8F" w:rsidRDefault="00EF67DF" w:rsidP="00EF67D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Rok za vprašanja </w:t>
      </w:r>
      <w:r w:rsidRPr="00012201">
        <w:rPr>
          <w:rFonts w:ascii="Arial" w:eastAsia="Times New Roman" w:hAnsi="Arial" w:cs="Times New Roman"/>
          <w:sz w:val="20"/>
          <w:szCs w:val="24"/>
        </w:rPr>
        <w:t xml:space="preserve">je do </w:t>
      </w:r>
      <w:r w:rsidR="007A3FEE">
        <w:rPr>
          <w:rFonts w:ascii="Arial" w:eastAsia="Times New Roman" w:hAnsi="Arial" w:cs="Times New Roman"/>
          <w:b/>
          <w:sz w:val="20"/>
          <w:szCs w:val="24"/>
        </w:rPr>
        <w:t>14</w:t>
      </w:r>
      <w:r w:rsidRPr="00012201">
        <w:rPr>
          <w:rFonts w:ascii="Arial" w:eastAsia="Times New Roman" w:hAnsi="Arial" w:cs="Times New Roman"/>
          <w:b/>
          <w:sz w:val="20"/>
          <w:szCs w:val="24"/>
        </w:rPr>
        <w:t xml:space="preserve">. </w:t>
      </w:r>
      <w:r w:rsidR="00012201" w:rsidRPr="00012201">
        <w:rPr>
          <w:rFonts w:ascii="Arial" w:eastAsia="Times New Roman" w:hAnsi="Arial" w:cs="Times New Roman"/>
          <w:b/>
          <w:sz w:val="20"/>
          <w:szCs w:val="24"/>
        </w:rPr>
        <w:t>4</w:t>
      </w:r>
      <w:r w:rsidRPr="00012201">
        <w:rPr>
          <w:rFonts w:ascii="Arial" w:eastAsia="Times New Roman" w:hAnsi="Arial" w:cs="Times New Roman"/>
          <w:b/>
          <w:sz w:val="20"/>
          <w:szCs w:val="24"/>
        </w:rPr>
        <w:t>. 202</w:t>
      </w:r>
      <w:r w:rsidR="005F2457" w:rsidRPr="00012201">
        <w:rPr>
          <w:rFonts w:ascii="Arial" w:eastAsia="Times New Roman" w:hAnsi="Arial" w:cs="Times New Roman"/>
          <w:b/>
          <w:sz w:val="20"/>
          <w:szCs w:val="24"/>
        </w:rPr>
        <w:t>5</w:t>
      </w:r>
      <w:r w:rsidRPr="00012201">
        <w:rPr>
          <w:rFonts w:ascii="Arial" w:eastAsia="Times New Roman" w:hAnsi="Arial" w:cs="Times New Roman"/>
          <w:b/>
          <w:sz w:val="20"/>
          <w:szCs w:val="24"/>
        </w:rPr>
        <w:t xml:space="preserve"> do 12:00</w:t>
      </w:r>
      <w:r w:rsidRPr="00012201">
        <w:rPr>
          <w:rFonts w:ascii="Arial" w:eastAsia="Times New Roman" w:hAnsi="Arial" w:cs="Times New Roman"/>
          <w:sz w:val="20"/>
          <w:szCs w:val="24"/>
        </w:rPr>
        <w:t xml:space="preserve">. Na zahteve </w:t>
      </w:r>
      <w:r w:rsidRPr="00384E8F">
        <w:rPr>
          <w:rFonts w:ascii="Arial" w:eastAsia="Times New Roman" w:hAnsi="Arial" w:cs="Times New Roman"/>
          <w:sz w:val="20"/>
          <w:szCs w:val="24"/>
        </w:rPr>
        <w:t>za pojasnila oziroma druga vprašanja v zvezi</w:t>
      </w:r>
      <w:r w:rsidR="00012201">
        <w:rPr>
          <w:rFonts w:ascii="Arial" w:eastAsia="Times New Roman" w:hAnsi="Arial" w:cs="Times New Roman"/>
          <w:sz w:val="20"/>
          <w:szCs w:val="24"/>
        </w:rPr>
        <w:t>74</w:t>
      </w:r>
      <w:r w:rsidRPr="00384E8F">
        <w:rPr>
          <w:rFonts w:ascii="Arial" w:eastAsia="Times New Roman" w:hAnsi="Arial" w:cs="Times New Roman"/>
          <w:sz w:val="20"/>
          <w:szCs w:val="24"/>
        </w:rPr>
        <w:t>z naročilom, zastavljena po tem roku, naročnik ne bo odgovarjal.</w:t>
      </w:r>
    </w:p>
    <w:p w14:paraId="0EEF8482" w14:textId="77777777" w:rsidR="00EF67DF" w:rsidRPr="00384E8F" w:rsidRDefault="00EF67DF" w:rsidP="00EF67DF">
      <w:pPr>
        <w:spacing w:after="0" w:line="240" w:lineRule="auto"/>
        <w:jc w:val="both"/>
        <w:rPr>
          <w:rFonts w:ascii="Arial" w:eastAsia="Times New Roman" w:hAnsi="Arial" w:cs="Arial"/>
          <w:i/>
          <w:sz w:val="18"/>
          <w:szCs w:val="18"/>
        </w:rPr>
      </w:pPr>
    </w:p>
    <w:p w14:paraId="15BB3403" w14:textId="77777777" w:rsidR="00EF67DF" w:rsidRPr="00384E8F" w:rsidRDefault="00EF67DF" w:rsidP="00EF67DF">
      <w:pPr>
        <w:spacing w:after="0" w:line="240" w:lineRule="auto"/>
        <w:jc w:val="both"/>
        <w:rPr>
          <w:rFonts w:ascii="Arial" w:eastAsia="Times New Roman" w:hAnsi="Arial" w:cs="Arial"/>
          <w:sz w:val="20"/>
          <w:szCs w:val="24"/>
          <w:lang w:eastAsia="sl-SI"/>
        </w:rPr>
      </w:pPr>
      <w:r w:rsidRPr="00384E8F">
        <w:rPr>
          <w:rFonts w:ascii="Arial" w:eastAsia="Times New Roman" w:hAnsi="Arial" w:cs="Times New Roman"/>
          <w:sz w:val="20"/>
          <w:szCs w:val="24"/>
        </w:rPr>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384E8F">
        <w:rPr>
          <w:rFonts w:ascii="Arial" w:eastAsia="Times New Roman" w:hAnsi="Arial" w:cs="Arial"/>
          <w:sz w:val="20"/>
          <w:szCs w:val="24"/>
          <w:lang w:eastAsia="sl-SI"/>
        </w:rPr>
        <w:t xml:space="preserve">objavljene na isti spletni strani kot prvotna dokumentacija v zvezi z oddajo javnega naročila. </w:t>
      </w:r>
    </w:p>
    <w:p w14:paraId="49C72730" w14:textId="77777777" w:rsidR="00EF67DF" w:rsidRPr="00384E8F" w:rsidRDefault="00EF67DF" w:rsidP="00EF67DF">
      <w:pPr>
        <w:spacing w:after="0" w:line="240" w:lineRule="auto"/>
        <w:jc w:val="both"/>
        <w:rPr>
          <w:rFonts w:ascii="Arial" w:eastAsia="Times New Roman" w:hAnsi="Arial" w:cs="Times New Roman"/>
          <w:sz w:val="20"/>
          <w:szCs w:val="24"/>
        </w:rPr>
      </w:pPr>
    </w:p>
    <w:p w14:paraId="78373CF1" w14:textId="77777777" w:rsidR="00EF67DF" w:rsidRPr="00384E8F" w:rsidRDefault="00EF67DF" w:rsidP="00EF67D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Vse morebitne spremembe so sestavni del dokumentacije v zvezi z oddajo javnega naročila. Kot del dokumentacije v zvezi z oddajo javnega naročila štejejo tudi vprašanja in odgovori, objavljeni na portalu javnih naročil.</w:t>
      </w:r>
    </w:p>
    <w:bookmarkEnd w:id="68"/>
    <w:p w14:paraId="7A29E7F4" w14:textId="77777777" w:rsidR="00DB7B63" w:rsidRPr="00384E8F" w:rsidRDefault="00DB7B63" w:rsidP="00351DC7">
      <w:pPr>
        <w:spacing w:after="0" w:line="240" w:lineRule="auto"/>
        <w:jc w:val="both"/>
        <w:rPr>
          <w:rFonts w:ascii="Arial" w:eastAsia="Times New Roman" w:hAnsi="Arial" w:cs="Times New Roman"/>
          <w:noProof/>
          <w:sz w:val="20"/>
          <w:szCs w:val="24"/>
        </w:rPr>
      </w:pPr>
    </w:p>
    <w:p w14:paraId="34B465F7" w14:textId="77777777" w:rsidR="0004333F" w:rsidRPr="00384E8F" w:rsidRDefault="0004333F" w:rsidP="0004333F">
      <w:pPr>
        <w:pStyle w:val="Naslov3"/>
        <w:rPr>
          <w:b/>
          <w:bCs w:val="0"/>
        </w:rPr>
      </w:pPr>
      <w:bookmarkStart w:id="69" w:name="_Toc192753894"/>
      <w:r w:rsidRPr="00384E8F">
        <w:rPr>
          <w:b/>
          <w:bCs w:val="0"/>
        </w:rPr>
        <w:t>Jezik</w:t>
      </w:r>
      <w:bookmarkEnd w:id="69"/>
    </w:p>
    <w:p w14:paraId="07B884FC" w14:textId="77777777" w:rsidR="0004333F" w:rsidRPr="00384E8F" w:rsidRDefault="0004333F" w:rsidP="0004333F">
      <w:pPr>
        <w:spacing w:after="0" w:line="240" w:lineRule="auto"/>
        <w:jc w:val="both"/>
        <w:rPr>
          <w:rFonts w:ascii="Arial" w:eastAsia="Times New Roman" w:hAnsi="Arial" w:cs="Arial"/>
          <w:noProof/>
          <w:sz w:val="20"/>
          <w:szCs w:val="24"/>
        </w:rPr>
      </w:pPr>
      <w:r w:rsidRPr="00384E8F">
        <w:rPr>
          <w:rFonts w:ascii="Arial" w:eastAsia="Times New Roman" w:hAnsi="Arial" w:cs="Times New Roman"/>
          <w:sz w:val="20"/>
          <w:szCs w:val="24"/>
        </w:rPr>
        <w:t>Ponudbe morajo biti izdelane v slovenskem jeziku.</w:t>
      </w:r>
      <w:r w:rsidR="00D539E1" w:rsidRPr="00384E8F">
        <w:rPr>
          <w:rFonts w:ascii="Arial" w:eastAsia="Times New Roman" w:hAnsi="Arial" w:cs="Arial"/>
          <w:noProof/>
          <w:sz w:val="20"/>
          <w:szCs w:val="24"/>
        </w:rPr>
        <w:t xml:space="preserve"> Dokumentacija, s katero ponudnik izkazuje tehnične in ostale značilnosti ponujene opreme je lahko v slovenskem ali angleškem jeziku.</w:t>
      </w:r>
    </w:p>
    <w:p w14:paraId="4CD25944" w14:textId="77777777" w:rsidR="00DB7B63" w:rsidRPr="00384E8F" w:rsidRDefault="00DB7B63" w:rsidP="0004333F">
      <w:pPr>
        <w:spacing w:after="0" w:line="240" w:lineRule="auto"/>
        <w:jc w:val="both"/>
        <w:rPr>
          <w:rFonts w:ascii="Arial" w:eastAsia="Times New Roman" w:hAnsi="Arial" w:cs="Times New Roman"/>
          <w:sz w:val="20"/>
          <w:szCs w:val="24"/>
        </w:rPr>
      </w:pPr>
    </w:p>
    <w:p w14:paraId="3CB75581" w14:textId="77777777" w:rsidR="0004333F" w:rsidRPr="00384E8F" w:rsidRDefault="0004333F" w:rsidP="0004333F">
      <w:pPr>
        <w:pStyle w:val="Naslov3"/>
        <w:rPr>
          <w:b/>
          <w:bCs w:val="0"/>
        </w:rPr>
      </w:pPr>
      <w:bookmarkStart w:id="70" w:name="_Toc192753895"/>
      <w:r w:rsidRPr="00384E8F">
        <w:rPr>
          <w:b/>
          <w:bCs w:val="0"/>
        </w:rPr>
        <w:t>Označevanje</w:t>
      </w:r>
      <w:bookmarkEnd w:id="70"/>
    </w:p>
    <w:p w14:paraId="6057FA7F" w14:textId="77777777" w:rsidR="00CB615C" w:rsidRPr="00384E8F" w:rsidRDefault="00CB615C" w:rsidP="00CB615C">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2A31C2AA" w14:textId="77777777" w:rsidR="00CB615C" w:rsidRPr="00384E8F" w:rsidRDefault="00CB615C" w:rsidP="00CB615C">
      <w:pPr>
        <w:spacing w:after="0" w:line="240" w:lineRule="auto"/>
        <w:jc w:val="both"/>
        <w:rPr>
          <w:rFonts w:ascii="Arial" w:eastAsia="Times New Roman" w:hAnsi="Arial" w:cs="Times New Roman"/>
          <w:sz w:val="20"/>
          <w:szCs w:val="24"/>
        </w:rPr>
      </w:pPr>
    </w:p>
    <w:p w14:paraId="5205B625" w14:textId="77777777" w:rsidR="00CB615C" w:rsidRPr="00384E8F" w:rsidRDefault="00CB615C" w:rsidP="00CB615C">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Kot zaupne lahko ponudnik označi dokumente, ki vsebujejo osebne podatke, pa ti niso vsebovani v nobenem javnem registru ali drugače javno dostopni ter poslovne podatke, ki so s predpisi ali internimi akti ponudnika označeni kot zaupni.</w:t>
      </w:r>
    </w:p>
    <w:p w14:paraId="402980BC" w14:textId="77777777" w:rsidR="00CB615C" w:rsidRPr="00384E8F" w:rsidRDefault="00CB615C" w:rsidP="00CB615C">
      <w:pPr>
        <w:spacing w:after="0" w:line="240" w:lineRule="auto"/>
        <w:jc w:val="both"/>
        <w:rPr>
          <w:rFonts w:ascii="Arial" w:eastAsia="Times New Roman" w:hAnsi="Arial" w:cs="Times New Roman"/>
          <w:sz w:val="20"/>
          <w:szCs w:val="24"/>
        </w:rPr>
      </w:pPr>
    </w:p>
    <w:p w14:paraId="133C773A" w14:textId="77777777" w:rsidR="00CB615C" w:rsidRPr="00384E8F" w:rsidRDefault="00CB615C" w:rsidP="00CB615C">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11B6B820" w14:textId="77777777" w:rsidR="00CB615C" w:rsidRPr="00384E8F" w:rsidRDefault="00CB615C" w:rsidP="00CB615C">
      <w:pPr>
        <w:spacing w:after="0" w:line="240" w:lineRule="auto"/>
        <w:jc w:val="both"/>
        <w:rPr>
          <w:rFonts w:ascii="Arial" w:eastAsia="Times New Roman" w:hAnsi="Arial" w:cs="Times New Roman"/>
          <w:sz w:val="20"/>
          <w:szCs w:val="24"/>
        </w:rPr>
      </w:pPr>
    </w:p>
    <w:p w14:paraId="29C2651D" w14:textId="77777777" w:rsidR="00CB615C" w:rsidRPr="00384E8F" w:rsidRDefault="00CB615C" w:rsidP="00CB615C">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Naročnik ne odgovarja za zaupnost podatkov, ki ne bodo označeni kot je zgoraj navedeno.</w:t>
      </w:r>
    </w:p>
    <w:p w14:paraId="21ADD9EF" w14:textId="77777777" w:rsidR="00CB615C" w:rsidRPr="00384E8F" w:rsidRDefault="00CB615C" w:rsidP="00CB615C">
      <w:pPr>
        <w:spacing w:after="0" w:line="240" w:lineRule="auto"/>
        <w:jc w:val="both"/>
        <w:rPr>
          <w:rFonts w:ascii="Arial" w:eastAsia="Times New Roman" w:hAnsi="Arial" w:cs="Times New Roman"/>
          <w:sz w:val="20"/>
          <w:szCs w:val="24"/>
        </w:rPr>
      </w:pPr>
    </w:p>
    <w:p w14:paraId="258E7BD8" w14:textId="77777777" w:rsidR="00CB615C" w:rsidRPr="00384E8F" w:rsidRDefault="00CB615C" w:rsidP="00CB615C">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6631D506" w14:textId="77777777" w:rsidR="00CB615C" w:rsidRPr="00384E8F" w:rsidRDefault="00CB615C" w:rsidP="00CB615C">
      <w:pPr>
        <w:spacing w:after="0" w:line="240" w:lineRule="auto"/>
        <w:jc w:val="both"/>
        <w:rPr>
          <w:rFonts w:ascii="Arial" w:eastAsia="Times New Roman" w:hAnsi="Arial" w:cs="Times New Roman"/>
          <w:sz w:val="20"/>
          <w:szCs w:val="24"/>
        </w:rPr>
      </w:pPr>
    </w:p>
    <w:p w14:paraId="20C632EE" w14:textId="77777777" w:rsidR="0004333F" w:rsidRPr="00384E8F" w:rsidRDefault="00CB615C" w:rsidP="00CB615C">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Če ponudnik v roku, ki ga določi naročnik, ne prekliče zaupnosti, naročnik ponudbo v celoti zavrne.</w:t>
      </w:r>
    </w:p>
    <w:p w14:paraId="6E9C8F94" w14:textId="77777777" w:rsidR="0004333F" w:rsidRPr="00384E8F" w:rsidRDefault="0004333F" w:rsidP="0004333F">
      <w:pPr>
        <w:pStyle w:val="Naslov3"/>
        <w:rPr>
          <w:b/>
          <w:bCs w:val="0"/>
        </w:rPr>
      </w:pPr>
      <w:bookmarkStart w:id="71" w:name="_Toc147814708"/>
      <w:bookmarkStart w:id="72" w:name="_Toc192753896"/>
      <w:r w:rsidRPr="00384E8F">
        <w:rPr>
          <w:b/>
          <w:bCs w:val="0"/>
        </w:rPr>
        <w:t>Vsebina ponudbe</w:t>
      </w:r>
      <w:bookmarkEnd w:id="71"/>
      <w:bookmarkEnd w:id="72"/>
    </w:p>
    <w:p w14:paraId="073D06AC" w14:textId="77777777" w:rsidR="00613771" w:rsidRPr="00384E8F" w:rsidRDefault="00CB615C" w:rsidP="00761AD6">
      <w:pPr>
        <w:pStyle w:val="Telobesedila2"/>
        <w:jc w:val="both"/>
        <w:rPr>
          <w:b w:val="0"/>
          <w:noProof/>
          <w:szCs w:val="24"/>
        </w:rPr>
      </w:pPr>
      <w:r w:rsidRPr="00384E8F">
        <w:rPr>
          <w:b w:val="0"/>
          <w:noProof/>
          <w:szCs w:val="24"/>
          <w:lang w:val="pl-PL"/>
        </w:rPr>
        <w:t>Ponudniki morajo ponuditi blago, ki je predmet javnega naročila, v celoti. V nasprotnem primeru bo ponudba izločena iz nadaljnjega postopka javnega naročila.</w:t>
      </w:r>
    </w:p>
    <w:p w14:paraId="4B35A929" w14:textId="77777777" w:rsidR="00613771" w:rsidRPr="00384E8F" w:rsidRDefault="00613771" w:rsidP="00613771">
      <w:pPr>
        <w:pStyle w:val="Naslov3"/>
        <w:rPr>
          <w:b/>
          <w:bCs w:val="0"/>
        </w:rPr>
      </w:pPr>
      <w:bookmarkStart w:id="73" w:name="_Toc161129608"/>
      <w:bookmarkStart w:id="74" w:name="_Toc192753897"/>
      <w:r w:rsidRPr="00384E8F">
        <w:rPr>
          <w:b/>
          <w:bCs w:val="0"/>
        </w:rPr>
        <w:t>Predložitev ponudbe s podizvajalci</w:t>
      </w:r>
      <w:bookmarkEnd w:id="73"/>
      <w:bookmarkEnd w:id="74"/>
    </w:p>
    <w:p w14:paraId="49E270BD" w14:textId="1F2E52F8" w:rsidR="0072791C" w:rsidRDefault="00613771" w:rsidP="0072791C">
      <w:pPr>
        <w:pStyle w:val="Odstavekseznama"/>
        <w:numPr>
          <w:ilvl w:val="0"/>
          <w:numId w:val="24"/>
        </w:numPr>
        <w:contextualSpacing/>
        <w:rPr>
          <w:rFonts w:cs="Arial"/>
          <w:szCs w:val="20"/>
        </w:rPr>
      </w:pPr>
      <w:r w:rsidRPr="00384E8F">
        <w:rPr>
          <w:rFonts w:cs="Arial"/>
          <w:szCs w:val="20"/>
        </w:rPr>
        <w:t xml:space="preserve">V primeru, da ponudnik nastopa s podizvajalci, mora za vsakega od navedenih podizvajalcev, ponudnik predložiti dokumente, zahtevane v </w:t>
      </w:r>
      <w:r w:rsidR="00410115" w:rsidRPr="00384E8F">
        <w:rPr>
          <w:rFonts w:cs="Arial"/>
          <w:szCs w:val="20"/>
        </w:rPr>
        <w:t>točkah</w:t>
      </w:r>
      <w:bookmarkStart w:id="75" w:name="_Hlk183514289"/>
      <w:r w:rsidR="00410115" w:rsidRPr="00384E8F">
        <w:rPr>
          <w:rFonts w:cs="Arial"/>
          <w:szCs w:val="20"/>
        </w:rPr>
        <w:t xml:space="preserve"> </w:t>
      </w:r>
      <w:bookmarkEnd w:id="75"/>
      <w:r w:rsidR="0072791C" w:rsidRPr="0072791C">
        <w:rPr>
          <w:rFonts w:cs="Arial"/>
          <w:szCs w:val="20"/>
        </w:rPr>
        <w:t>4.2.1,</w:t>
      </w:r>
      <w:r w:rsidR="00E658AE">
        <w:rPr>
          <w:rFonts w:cs="Arial"/>
          <w:szCs w:val="20"/>
        </w:rPr>
        <w:t xml:space="preserve"> 4.2.2,</w:t>
      </w:r>
      <w:r w:rsidR="0072791C" w:rsidRPr="0072791C">
        <w:rPr>
          <w:rFonts w:cs="Arial"/>
          <w:szCs w:val="20"/>
        </w:rPr>
        <w:t xml:space="preserve"> 4.2.3, </w:t>
      </w:r>
      <w:r w:rsidR="0072791C" w:rsidRPr="00AA7FD6">
        <w:rPr>
          <w:rFonts w:cs="Arial"/>
          <w:szCs w:val="20"/>
        </w:rPr>
        <w:t xml:space="preserve">4.2.6, </w:t>
      </w:r>
      <w:r w:rsidR="0072791C" w:rsidRPr="0072791C">
        <w:rPr>
          <w:rFonts w:cs="Arial"/>
          <w:szCs w:val="20"/>
        </w:rPr>
        <w:t>4.</w:t>
      </w:r>
      <w:r w:rsidR="0072791C" w:rsidRPr="00F953EB">
        <w:rPr>
          <w:rFonts w:cs="Arial"/>
          <w:szCs w:val="20"/>
        </w:rPr>
        <w:t xml:space="preserve">2.7, 4.2.8, </w:t>
      </w:r>
      <w:r w:rsidR="0072791C" w:rsidRPr="0072791C">
        <w:rPr>
          <w:rFonts w:cs="Arial"/>
          <w:szCs w:val="20"/>
        </w:rPr>
        <w:t>4.2.12, 4.2.14, 4.2.1</w:t>
      </w:r>
      <w:r w:rsidR="00E658AE">
        <w:rPr>
          <w:rFonts w:cs="Arial"/>
          <w:szCs w:val="20"/>
        </w:rPr>
        <w:t>8</w:t>
      </w:r>
      <w:r w:rsidR="0072791C" w:rsidRPr="0072791C">
        <w:rPr>
          <w:rFonts w:cs="Arial"/>
          <w:szCs w:val="20"/>
        </w:rPr>
        <w:t>, 4.2.</w:t>
      </w:r>
      <w:r w:rsidR="00E658AE">
        <w:rPr>
          <w:rFonts w:cs="Arial"/>
          <w:szCs w:val="20"/>
        </w:rPr>
        <w:t>19 in 4.2.21.</w:t>
      </w:r>
    </w:p>
    <w:p w14:paraId="32B2DD22" w14:textId="77777777" w:rsidR="0072791C" w:rsidRPr="0072791C" w:rsidRDefault="0072791C" w:rsidP="0072791C">
      <w:pPr>
        <w:pStyle w:val="Odstavekseznama"/>
        <w:ind w:left="720"/>
        <w:contextualSpacing/>
        <w:rPr>
          <w:rFonts w:cs="Arial"/>
          <w:szCs w:val="20"/>
        </w:rPr>
      </w:pPr>
    </w:p>
    <w:p w14:paraId="02E6A947" w14:textId="0F0BCD97" w:rsidR="00613771" w:rsidRPr="00384E8F" w:rsidRDefault="00613771" w:rsidP="0072791C">
      <w:pPr>
        <w:jc w:val="both"/>
        <w:rPr>
          <w:rFonts w:ascii="Arial" w:hAnsi="Arial" w:cs="Arial"/>
          <w:i/>
          <w:sz w:val="20"/>
          <w:szCs w:val="20"/>
        </w:rPr>
      </w:pPr>
      <w:r w:rsidRPr="00384E8F">
        <w:rPr>
          <w:rFonts w:ascii="Arial" w:hAnsi="Arial" w:cs="Arial"/>
          <w:sz w:val="20"/>
          <w:szCs w:val="20"/>
        </w:rPr>
        <w:t xml:space="preserve">V kolikor podizvajalec zahteva direktna plačila, mora dodatno predložiti še Soglasje podizvajalca za neposredna plačila, na podlagi katerega naročnik namesto ponudnika poravna podizvajalčevo terjatev </w:t>
      </w:r>
      <w:r w:rsidRPr="00384E8F">
        <w:rPr>
          <w:rFonts w:ascii="Arial" w:hAnsi="Arial" w:cs="Arial"/>
          <w:sz w:val="20"/>
          <w:szCs w:val="20"/>
        </w:rPr>
        <w:lastRenderedPageBreak/>
        <w:t xml:space="preserve">do ponudnika </w:t>
      </w:r>
      <w:r w:rsidRPr="00384E8F">
        <w:rPr>
          <w:rFonts w:ascii="Arial" w:hAnsi="Arial" w:cs="Arial"/>
          <w:i/>
          <w:sz w:val="20"/>
          <w:szCs w:val="20"/>
        </w:rPr>
        <w:t>(to soglasje je potrebno predložiti le v primeru, če podizvajalec zahteva neposredna plačila).</w:t>
      </w:r>
    </w:p>
    <w:p w14:paraId="65F8B6A6" w14:textId="77777777" w:rsidR="00613771" w:rsidRPr="00384E8F" w:rsidRDefault="00613771" w:rsidP="00613771">
      <w:pPr>
        <w:spacing w:after="0" w:line="240" w:lineRule="auto"/>
        <w:jc w:val="both"/>
        <w:rPr>
          <w:rFonts w:ascii="Arial" w:eastAsia="Times New Roman" w:hAnsi="Arial" w:cs="Arial"/>
          <w:color w:val="282828"/>
          <w:sz w:val="20"/>
          <w:szCs w:val="20"/>
        </w:rPr>
      </w:pPr>
    </w:p>
    <w:p w14:paraId="1183DE71" w14:textId="77777777" w:rsidR="00613771" w:rsidRPr="00384E8F" w:rsidRDefault="00613771" w:rsidP="00613771">
      <w:pPr>
        <w:spacing w:after="0" w:line="240" w:lineRule="auto"/>
        <w:jc w:val="both"/>
        <w:rPr>
          <w:rFonts w:ascii="Arial" w:eastAsia="Times New Roman" w:hAnsi="Arial" w:cs="Arial"/>
          <w:sz w:val="20"/>
          <w:szCs w:val="20"/>
        </w:rPr>
      </w:pPr>
      <w:r w:rsidRPr="00384E8F">
        <w:rPr>
          <w:rFonts w:ascii="Arial" w:eastAsia="Times New Roman" w:hAnsi="Arial" w:cs="Arial"/>
          <w:color w:val="282828"/>
          <w:sz w:val="20"/>
          <w:szCs w:val="20"/>
        </w:rPr>
        <w:t xml:space="preserve">Naročnik bo pred podpisom odločitve od izbranega ponudnika zahteval predložitev </w:t>
      </w:r>
      <w:bookmarkStart w:id="76" w:name="_Hlk164845790"/>
      <w:r w:rsidRPr="00384E8F">
        <w:rPr>
          <w:rFonts w:ascii="Arial" w:eastAsia="Times New Roman" w:hAnsi="Arial" w:cs="Arial"/>
          <w:color w:val="282828"/>
          <w:sz w:val="20"/>
          <w:szCs w:val="20"/>
        </w:rPr>
        <w:t xml:space="preserve">pogodb, ki jih ima sklenjene s svojimi podizvajalci, s katerimi nastopa pri tem javnem naročilu. Iz predložene pogodbe morajo biti razvidni podatki o </w:t>
      </w:r>
      <w:r w:rsidRPr="00384E8F">
        <w:rPr>
          <w:rFonts w:ascii="Arial" w:eastAsia="Times New Roman" w:hAnsi="Arial" w:cs="Arial"/>
          <w:sz w:val="20"/>
          <w:szCs w:val="20"/>
        </w:rPr>
        <w:t>podizvajalcu, vrsta del, ki jih bo izvajal podizvajalec ter njihov obseg in vrednost.</w:t>
      </w:r>
    </w:p>
    <w:bookmarkEnd w:id="76"/>
    <w:p w14:paraId="0AF96142" w14:textId="77777777" w:rsidR="00613771" w:rsidRPr="00384E8F" w:rsidRDefault="00613771" w:rsidP="00613771">
      <w:pPr>
        <w:spacing w:after="0" w:line="240" w:lineRule="auto"/>
        <w:jc w:val="both"/>
        <w:rPr>
          <w:rFonts w:ascii="Arial" w:eastAsia="Times New Roman" w:hAnsi="Arial" w:cs="Arial"/>
          <w:sz w:val="20"/>
          <w:szCs w:val="20"/>
        </w:rPr>
      </w:pPr>
    </w:p>
    <w:p w14:paraId="1C14CA0A" w14:textId="77777777" w:rsidR="00613771" w:rsidRPr="0072791C" w:rsidRDefault="00613771" w:rsidP="00613771">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 xml:space="preserve">Ponudnik se obvezuje, da bo v primeru morebitne naknadne zamenjave podizvajalca oziroma pred vključitvijo novega podizvajalca, pridobil pisno soglasje naročnika. Ob tem mora ponudnik za vsakega izmed </w:t>
      </w:r>
      <w:r w:rsidRPr="0072791C">
        <w:rPr>
          <w:rFonts w:ascii="Arial" w:eastAsia="Times New Roman" w:hAnsi="Arial" w:cs="Arial"/>
          <w:sz w:val="20"/>
          <w:szCs w:val="20"/>
        </w:rPr>
        <w:t>novih podizvajalcev naročniku predložiti:</w:t>
      </w:r>
    </w:p>
    <w:p w14:paraId="6497A9C9" w14:textId="77777777" w:rsidR="00613771" w:rsidRPr="0072791C" w:rsidRDefault="00613771" w:rsidP="00613771">
      <w:pPr>
        <w:spacing w:after="0" w:line="240" w:lineRule="auto"/>
        <w:jc w:val="both"/>
        <w:rPr>
          <w:rFonts w:ascii="Arial" w:eastAsia="Times New Roman" w:hAnsi="Arial" w:cs="Arial"/>
          <w:sz w:val="20"/>
          <w:szCs w:val="20"/>
        </w:rPr>
      </w:pPr>
    </w:p>
    <w:p w14:paraId="72C96C6F" w14:textId="51E1CC2B" w:rsidR="00E658AE" w:rsidRDefault="00613771" w:rsidP="00881EC0">
      <w:pPr>
        <w:pStyle w:val="Odstavekseznama"/>
        <w:numPr>
          <w:ilvl w:val="0"/>
          <w:numId w:val="24"/>
        </w:numPr>
        <w:contextualSpacing/>
        <w:rPr>
          <w:rFonts w:cs="Arial"/>
          <w:szCs w:val="20"/>
        </w:rPr>
      </w:pPr>
      <w:r w:rsidRPr="00E658AE">
        <w:rPr>
          <w:rFonts w:cs="Arial"/>
          <w:szCs w:val="20"/>
        </w:rPr>
        <w:t xml:space="preserve">Za vsakega novega podizvajalca dokumente, zahtevane v </w:t>
      </w:r>
      <w:bookmarkStart w:id="77" w:name="_Hlk5876574"/>
      <w:r w:rsidRPr="00E658AE">
        <w:rPr>
          <w:rFonts w:cs="Arial"/>
          <w:szCs w:val="20"/>
        </w:rPr>
        <w:t>točkah</w:t>
      </w:r>
      <w:bookmarkEnd w:id="77"/>
      <w:r w:rsidR="0072791C" w:rsidRPr="00E658AE">
        <w:rPr>
          <w:rFonts w:cs="Arial"/>
          <w:szCs w:val="20"/>
        </w:rPr>
        <w:t xml:space="preserve"> </w:t>
      </w:r>
      <w:r w:rsidR="00F953EB" w:rsidRPr="0072791C">
        <w:rPr>
          <w:rFonts w:cs="Arial"/>
          <w:szCs w:val="20"/>
        </w:rPr>
        <w:t>4.2.1,</w:t>
      </w:r>
      <w:r w:rsidR="00F953EB">
        <w:rPr>
          <w:rFonts w:cs="Arial"/>
          <w:szCs w:val="20"/>
        </w:rPr>
        <w:t xml:space="preserve"> 4.2.2,</w:t>
      </w:r>
      <w:r w:rsidR="00F953EB" w:rsidRPr="0072791C">
        <w:rPr>
          <w:rFonts w:cs="Arial"/>
          <w:szCs w:val="20"/>
        </w:rPr>
        <w:t xml:space="preserve"> 4.2.3, </w:t>
      </w:r>
      <w:r w:rsidR="00F953EB" w:rsidRPr="00AA7FD6">
        <w:rPr>
          <w:rFonts w:cs="Arial"/>
          <w:szCs w:val="20"/>
        </w:rPr>
        <w:t xml:space="preserve">4.2.6, </w:t>
      </w:r>
      <w:r w:rsidR="00F953EB" w:rsidRPr="0072791C">
        <w:rPr>
          <w:rFonts w:cs="Arial"/>
          <w:szCs w:val="20"/>
        </w:rPr>
        <w:t>4.</w:t>
      </w:r>
      <w:r w:rsidR="00F953EB" w:rsidRPr="00F953EB">
        <w:rPr>
          <w:rFonts w:cs="Arial"/>
          <w:szCs w:val="20"/>
        </w:rPr>
        <w:t xml:space="preserve">2.7, 4.2.8, </w:t>
      </w:r>
      <w:r w:rsidR="00F953EB" w:rsidRPr="0072791C">
        <w:rPr>
          <w:rFonts w:cs="Arial"/>
          <w:szCs w:val="20"/>
        </w:rPr>
        <w:t>4.2.12, 4.2.14, 4.2.1</w:t>
      </w:r>
      <w:r w:rsidR="00F953EB">
        <w:rPr>
          <w:rFonts w:cs="Arial"/>
          <w:szCs w:val="20"/>
        </w:rPr>
        <w:t>8</w:t>
      </w:r>
      <w:r w:rsidR="00F953EB" w:rsidRPr="0072791C">
        <w:rPr>
          <w:rFonts w:cs="Arial"/>
          <w:szCs w:val="20"/>
        </w:rPr>
        <w:t>, 4.2.</w:t>
      </w:r>
      <w:r w:rsidR="00F953EB">
        <w:rPr>
          <w:rFonts w:cs="Arial"/>
          <w:szCs w:val="20"/>
        </w:rPr>
        <w:t>19 in 4.2.21.</w:t>
      </w:r>
    </w:p>
    <w:p w14:paraId="69BC75AE" w14:textId="4962EA75" w:rsidR="00613771" w:rsidRPr="00E658AE" w:rsidRDefault="00613771" w:rsidP="00881EC0">
      <w:pPr>
        <w:pStyle w:val="Odstavekseznama"/>
        <w:numPr>
          <w:ilvl w:val="0"/>
          <w:numId w:val="24"/>
        </w:numPr>
        <w:contextualSpacing/>
        <w:rPr>
          <w:rFonts w:cs="Arial"/>
          <w:szCs w:val="20"/>
        </w:rPr>
      </w:pPr>
      <w:r w:rsidRPr="00E658AE">
        <w:rPr>
          <w:rFonts w:cs="Arial"/>
          <w:szCs w:val="20"/>
        </w:rPr>
        <w:t>Soglasje podizvajalca za neposredna plačila, na podlagi katerega naročnik namesto ponudnika poravna podizvajalčevo terjatev do ponudnika (to soglasje je potrebno predložiti le v primeru, če podizvajalec zahteva neposredna plačila).</w:t>
      </w:r>
    </w:p>
    <w:p w14:paraId="7DFB7D1B" w14:textId="77777777" w:rsidR="00613771" w:rsidRPr="0072791C" w:rsidRDefault="00613771" w:rsidP="000F7157">
      <w:pPr>
        <w:pStyle w:val="Odstavekseznama"/>
        <w:numPr>
          <w:ilvl w:val="0"/>
          <w:numId w:val="24"/>
        </w:numPr>
        <w:rPr>
          <w:rFonts w:cs="Arial"/>
          <w:szCs w:val="20"/>
        </w:rPr>
      </w:pPr>
      <w:r w:rsidRPr="0072791C">
        <w:rPr>
          <w:rFonts w:cs="Arial"/>
          <w:szCs w:val="20"/>
        </w:rPr>
        <w:t>Pogodbo sklenjeno z novim podizvajalcem iz katere morajo biti razvidni podatki o podizvajalcu, vrsta del, ki jih bo izvajal podizvajalec ter njihov obseg in vrednost</w:t>
      </w:r>
    </w:p>
    <w:p w14:paraId="33FB8067" w14:textId="77777777" w:rsidR="00613771" w:rsidRPr="0072791C" w:rsidRDefault="00613771" w:rsidP="000F7157">
      <w:pPr>
        <w:pStyle w:val="Odstavekseznama"/>
        <w:numPr>
          <w:ilvl w:val="0"/>
          <w:numId w:val="24"/>
        </w:numPr>
        <w:rPr>
          <w:rFonts w:cs="Arial"/>
          <w:szCs w:val="20"/>
        </w:rPr>
      </w:pPr>
      <w:r w:rsidRPr="0072791C">
        <w:rPr>
          <w:rFonts w:cs="Arial"/>
          <w:szCs w:val="20"/>
        </w:rPr>
        <w:t>Lastno izjavo, da je poravnal vse obveznosti prvotnemu podizvajalcu.</w:t>
      </w:r>
    </w:p>
    <w:p w14:paraId="5279B22E" w14:textId="77777777" w:rsidR="00613771" w:rsidRPr="0072791C" w:rsidRDefault="00613771" w:rsidP="00613771">
      <w:pPr>
        <w:pStyle w:val="Odstavekseznama"/>
        <w:ind w:left="720"/>
        <w:contextualSpacing/>
        <w:rPr>
          <w:rFonts w:cs="Arial"/>
          <w:szCs w:val="20"/>
        </w:rPr>
      </w:pPr>
    </w:p>
    <w:p w14:paraId="21B5627C" w14:textId="77777777" w:rsidR="00613771" w:rsidRPr="0072791C" w:rsidRDefault="00613771" w:rsidP="00613771">
      <w:pPr>
        <w:pStyle w:val="Naslov3"/>
        <w:rPr>
          <w:b/>
          <w:bCs w:val="0"/>
        </w:rPr>
      </w:pPr>
      <w:bookmarkStart w:id="78" w:name="_Toc161129609"/>
      <w:bookmarkStart w:id="79" w:name="_Toc192753898"/>
      <w:r w:rsidRPr="0072791C">
        <w:rPr>
          <w:b/>
          <w:bCs w:val="0"/>
        </w:rPr>
        <w:t>Skupna ponudba</w:t>
      </w:r>
      <w:bookmarkEnd w:id="78"/>
      <w:bookmarkEnd w:id="79"/>
    </w:p>
    <w:p w14:paraId="468FE55F" w14:textId="0415FE47" w:rsidR="00DD5ED9" w:rsidRPr="0072791C" w:rsidRDefault="00613771" w:rsidP="00613771">
      <w:pPr>
        <w:jc w:val="both"/>
        <w:rPr>
          <w:rFonts w:ascii="Arial" w:hAnsi="Arial" w:cs="Arial"/>
          <w:sz w:val="20"/>
          <w:szCs w:val="20"/>
        </w:rPr>
      </w:pPr>
      <w:r w:rsidRPr="0072791C">
        <w:rPr>
          <w:rFonts w:ascii="Arial" w:hAnsi="Arial" w:cs="Arial"/>
          <w:sz w:val="20"/>
          <w:szCs w:val="20"/>
        </w:rPr>
        <w:t xml:space="preserve">V primeru, da skupina izvajalcev predloži skupno ponudbo, mora ta skupina predložiti </w:t>
      </w:r>
      <w:r w:rsidRPr="0072791C">
        <w:rPr>
          <w:rFonts w:ascii="Arial" w:hAnsi="Arial" w:cs="Arial"/>
          <w:b/>
          <w:sz w:val="20"/>
          <w:szCs w:val="20"/>
        </w:rPr>
        <w:t>za vsakega izvajalca iz skupne ponudbe (partnerja)</w:t>
      </w:r>
      <w:r w:rsidRPr="0072791C">
        <w:rPr>
          <w:rFonts w:ascii="Arial" w:hAnsi="Arial" w:cs="Arial"/>
          <w:sz w:val="20"/>
          <w:szCs w:val="20"/>
        </w:rPr>
        <w:t xml:space="preserve"> dokumente, zahtevane v točkah </w:t>
      </w:r>
      <w:r w:rsidR="00DD5ED9" w:rsidRPr="0072791C">
        <w:rPr>
          <w:rFonts w:ascii="Arial" w:hAnsi="Arial" w:cs="Arial"/>
          <w:sz w:val="20"/>
          <w:szCs w:val="20"/>
        </w:rPr>
        <w:t xml:space="preserve"> </w:t>
      </w:r>
      <w:r w:rsidR="00F953EB" w:rsidRPr="00F953EB">
        <w:rPr>
          <w:rFonts w:ascii="Arial" w:hAnsi="Arial" w:cs="Arial"/>
          <w:sz w:val="20"/>
          <w:szCs w:val="20"/>
        </w:rPr>
        <w:t>4.2.1, 4.2.2, 4.2.3, 4.2.6, 4.2.7, 4.2.8, 4.2.12, 4.2.14, 4.2.18, 4.2.19 in 4.2.21.</w:t>
      </w:r>
    </w:p>
    <w:p w14:paraId="195F3B71" w14:textId="77777777" w:rsidR="00613771" w:rsidRPr="00384E8F" w:rsidRDefault="00613771" w:rsidP="00613771">
      <w:pPr>
        <w:jc w:val="both"/>
        <w:rPr>
          <w:rFonts w:ascii="Arial" w:hAnsi="Arial" w:cs="Arial"/>
          <w:b/>
          <w:sz w:val="20"/>
          <w:szCs w:val="20"/>
        </w:rPr>
      </w:pPr>
      <w:r w:rsidRPr="00384E8F">
        <w:rPr>
          <w:rFonts w:ascii="Arial" w:hAnsi="Arial" w:cs="Arial"/>
          <w:b/>
          <w:sz w:val="20"/>
          <w:szCs w:val="20"/>
        </w:rPr>
        <w:t>Izvajalci v primeru skupne ponudbe določijo vodilnega partnerja v skupni ponudbi. Vodilni partner je izvajalec, ki mora imenovati vodjo del.</w:t>
      </w:r>
    </w:p>
    <w:p w14:paraId="75780DED" w14:textId="77777777" w:rsidR="00613771" w:rsidRPr="00384E8F" w:rsidRDefault="00613771" w:rsidP="00613771">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 xml:space="preserve">Izvajalčeva pooblastila iz skupne ponudbe ne morejo nadomestiti ponudnikovih. </w:t>
      </w:r>
    </w:p>
    <w:p w14:paraId="19BB3FED" w14:textId="77777777" w:rsidR="00613771" w:rsidRPr="00384E8F" w:rsidRDefault="00613771" w:rsidP="00613771">
      <w:pPr>
        <w:spacing w:after="0" w:line="240" w:lineRule="auto"/>
        <w:jc w:val="both"/>
        <w:rPr>
          <w:rFonts w:ascii="Arial" w:eastAsia="Times New Roman" w:hAnsi="Arial" w:cs="Arial"/>
          <w:color w:val="282828"/>
          <w:sz w:val="20"/>
          <w:szCs w:val="20"/>
        </w:rPr>
      </w:pPr>
      <w:r w:rsidRPr="00384E8F">
        <w:rPr>
          <w:rFonts w:ascii="Arial" w:eastAsia="Times New Roman" w:hAnsi="Arial" w:cs="Arial"/>
          <w:sz w:val="20"/>
          <w:szCs w:val="20"/>
        </w:rPr>
        <w:br/>
        <w:t xml:space="preserve">Naročnik bo pred podpisom odločitve od izbranega ponudnika zahteval predložitev pravnega akta o skupni izvedbi javnega naročila. Iz pravnega akta o skupni izvedbi javnega naročila mora jasno izhajati odgovornost posameznega izvajalca za izvedbo </w:t>
      </w:r>
      <w:r w:rsidRPr="00384E8F">
        <w:rPr>
          <w:rFonts w:ascii="Arial" w:eastAsia="Times New Roman" w:hAnsi="Arial" w:cs="Arial"/>
          <w:color w:val="282828"/>
          <w:sz w:val="20"/>
          <w:szCs w:val="20"/>
        </w:rPr>
        <w:t>javnega naročila. Ne glede na to ponudniki odgovarjajo naročniku neomejeno solidarno.</w:t>
      </w:r>
    </w:p>
    <w:p w14:paraId="3F902045" w14:textId="77777777" w:rsidR="00613771" w:rsidRPr="00384E8F" w:rsidRDefault="00613771" w:rsidP="00613771">
      <w:pPr>
        <w:jc w:val="both"/>
        <w:rPr>
          <w:rFonts w:ascii="Arial" w:hAnsi="Arial" w:cs="Arial"/>
          <w:sz w:val="20"/>
          <w:szCs w:val="20"/>
        </w:rPr>
      </w:pPr>
    </w:p>
    <w:p w14:paraId="1732C140" w14:textId="77777777" w:rsidR="0004333F" w:rsidRPr="00384E8F" w:rsidRDefault="0004333F" w:rsidP="0004333F">
      <w:pPr>
        <w:pStyle w:val="Naslov3"/>
        <w:rPr>
          <w:b/>
          <w:bCs w:val="0"/>
        </w:rPr>
      </w:pPr>
      <w:bookmarkStart w:id="80" w:name="_Toc51479599"/>
      <w:bookmarkStart w:id="81" w:name="_Toc94670871"/>
      <w:bookmarkStart w:id="82" w:name="_Toc96133089"/>
      <w:bookmarkStart w:id="83" w:name="_Toc147814709"/>
      <w:bookmarkStart w:id="84" w:name="_Toc192753899"/>
      <w:r w:rsidRPr="00384E8F">
        <w:rPr>
          <w:b/>
          <w:bCs w:val="0"/>
        </w:rPr>
        <w:t>Alternativne ponudbe in variante ponudbe</w:t>
      </w:r>
      <w:bookmarkEnd w:id="80"/>
      <w:bookmarkEnd w:id="81"/>
      <w:bookmarkEnd w:id="82"/>
      <w:bookmarkEnd w:id="83"/>
      <w:bookmarkEnd w:id="84"/>
    </w:p>
    <w:p w14:paraId="112C60FC" w14:textId="77777777" w:rsidR="0004333F" w:rsidRPr="00384E8F" w:rsidRDefault="0004333F" w:rsidP="0004333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Alternativne in variantne ponudbe niso dopustne.</w:t>
      </w:r>
    </w:p>
    <w:p w14:paraId="6E9167E1" w14:textId="77777777" w:rsidR="009C75D7" w:rsidRPr="00384E8F" w:rsidRDefault="009C75D7" w:rsidP="0004333F">
      <w:pPr>
        <w:spacing w:after="0" w:line="240" w:lineRule="auto"/>
        <w:jc w:val="both"/>
        <w:rPr>
          <w:rFonts w:ascii="Arial" w:eastAsia="Times New Roman" w:hAnsi="Arial" w:cs="Times New Roman"/>
          <w:sz w:val="20"/>
          <w:szCs w:val="24"/>
        </w:rPr>
      </w:pPr>
    </w:p>
    <w:p w14:paraId="5B4B15C0" w14:textId="77777777" w:rsidR="0004333F" w:rsidRPr="00384E8F" w:rsidRDefault="0004333F" w:rsidP="0004333F">
      <w:pPr>
        <w:pStyle w:val="Naslov3"/>
        <w:spacing w:after="0"/>
        <w:rPr>
          <w:rFonts w:cs="Times New Roman"/>
          <w:b/>
          <w:bCs w:val="0"/>
          <w:szCs w:val="24"/>
        </w:rPr>
      </w:pPr>
      <w:bookmarkStart w:id="85" w:name="_Toc192753900"/>
      <w:r w:rsidRPr="00384E8F">
        <w:rPr>
          <w:b/>
          <w:bCs w:val="0"/>
        </w:rPr>
        <w:t>Oblika ponudbe</w:t>
      </w:r>
      <w:bookmarkEnd w:id="85"/>
    </w:p>
    <w:p w14:paraId="6A8E600E" w14:textId="77777777" w:rsidR="00CB615C" w:rsidRPr="00384E8F" w:rsidRDefault="00CB615C" w:rsidP="00CB615C">
      <w:pPr>
        <w:spacing w:after="0" w:line="240" w:lineRule="auto"/>
        <w:jc w:val="both"/>
        <w:rPr>
          <w:rFonts w:ascii="Arial" w:eastAsia="Times New Roman" w:hAnsi="Arial" w:cs="Arial"/>
          <w:color w:val="282828"/>
          <w:sz w:val="20"/>
          <w:szCs w:val="20"/>
        </w:rPr>
      </w:pPr>
      <w:r w:rsidRPr="00384E8F">
        <w:rPr>
          <w:rFonts w:ascii="Arial" w:eastAsia="Times New Roman" w:hAnsi="Arial" w:cs="Arial"/>
          <w:color w:val="282828"/>
          <w:sz w:val="20"/>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307FC35" w14:textId="77777777" w:rsidR="00CB615C" w:rsidRPr="00384E8F" w:rsidRDefault="00CB615C" w:rsidP="00CB615C">
      <w:pPr>
        <w:spacing w:after="0" w:line="240" w:lineRule="auto"/>
        <w:jc w:val="both"/>
        <w:rPr>
          <w:rFonts w:ascii="Arial" w:eastAsia="Times New Roman" w:hAnsi="Arial" w:cs="Arial"/>
          <w:color w:val="282828"/>
          <w:sz w:val="20"/>
          <w:szCs w:val="20"/>
        </w:rPr>
      </w:pPr>
    </w:p>
    <w:p w14:paraId="14637884" w14:textId="77777777" w:rsidR="00761AD6" w:rsidRPr="00384E8F" w:rsidRDefault="00CB615C" w:rsidP="00CB615C">
      <w:pPr>
        <w:spacing w:after="0" w:line="240" w:lineRule="auto"/>
        <w:jc w:val="both"/>
        <w:rPr>
          <w:rFonts w:ascii="Arial" w:eastAsia="Times New Roman" w:hAnsi="Arial" w:cs="Times New Roman"/>
          <w:sz w:val="20"/>
          <w:szCs w:val="24"/>
        </w:rPr>
      </w:pPr>
      <w:r w:rsidRPr="00384E8F">
        <w:rPr>
          <w:rFonts w:ascii="Arial" w:eastAsia="Times New Roman" w:hAnsi="Arial" w:cs="Arial"/>
          <w:color w:val="282828"/>
          <w:sz w:val="20"/>
          <w:szCs w:val="20"/>
        </w:rPr>
        <w:t>Če je iz tehničnih razlogov posamezen obrazec izdelan oziroma izpolnjen drugače (npr. s pomočjo računalnika), mora besedilo vsebinsko in pomensko ustrezati zahtevam naročnika iz te Dokumentacije v zvezi z oddajo javnega naročila.</w:t>
      </w:r>
    </w:p>
    <w:p w14:paraId="47130BC9" w14:textId="77777777" w:rsidR="0004333F" w:rsidRPr="00384E8F" w:rsidRDefault="0004333F" w:rsidP="0004333F">
      <w:pPr>
        <w:pStyle w:val="Naslov3"/>
        <w:rPr>
          <w:b/>
          <w:bCs w:val="0"/>
        </w:rPr>
      </w:pPr>
      <w:bookmarkStart w:id="86" w:name="_Toc51479598"/>
      <w:bookmarkStart w:id="87" w:name="_Toc87408773"/>
      <w:bookmarkStart w:id="88" w:name="_Toc165356088"/>
      <w:bookmarkStart w:id="89" w:name="_Toc244577039"/>
      <w:bookmarkStart w:id="90" w:name="_Toc192753901"/>
      <w:r w:rsidRPr="00384E8F">
        <w:rPr>
          <w:b/>
          <w:bCs w:val="0"/>
        </w:rPr>
        <w:t>Samo ena ponudba od vsakega p</w:t>
      </w:r>
      <w:bookmarkEnd w:id="86"/>
      <w:bookmarkEnd w:id="87"/>
      <w:r w:rsidRPr="00384E8F">
        <w:rPr>
          <w:b/>
          <w:bCs w:val="0"/>
        </w:rPr>
        <w:t>onudnika</w:t>
      </w:r>
      <w:bookmarkEnd w:id="88"/>
      <w:bookmarkEnd w:id="89"/>
      <w:bookmarkEnd w:id="90"/>
    </w:p>
    <w:p w14:paraId="40B801D3" w14:textId="77777777" w:rsidR="0004333F" w:rsidRPr="00384E8F" w:rsidRDefault="00CB615C" w:rsidP="0004333F">
      <w:pPr>
        <w:spacing w:after="0" w:line="240" w:lineRule="auto"/>
        <w:jc w:val="both"/>
        <w:rPr>
          <w:rFonts w:ascii="Arial" w:eastAsia="Times New Roman" w:hAnsi="Arial" w:cs="Times New Roman"/>
          <w:sz w:val="20"/>
          <w:szCs w:val="24"/>
        </w:rPr>
      </w:pPr>
      <w:r w:rsidRPr="00384E8F">
        <w:rPr>
          <w:rFonts w:ascii="Arial" w:eastAsia="Times New Roman" w:hAnsi="Arial" w:cs="Arial"/>
          <w:color w:val="282828"/>
          <w:sz w:val="20"/>
          <w:szCs w:val="20"/>
        </w:rPr>
        <w:t>Vsak ponudnik lahko predloži le eno ponudbo. Prav tako lahko posamezen ponudnik nastopa v predloženih ponudbah samo enkrat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6E2AD364" w14:textId="77777777" w:rsidR="0004333F" w:rsidRPr="00384E8F" w:rsidRDefault="0004333F" w:rsidP="0004333F">
      <w:pPr>
        <w:pStyle w:val="Naslov3"/>
        <w:rPr>
          <w:b/>
          <w:bCs w:val="0"/>
        </w:rPr>
      </w:pPr>
      <w:bookmarkStart w:id="91" w:name="_Toc192753902"/>
      <w:r w:rsidRPr="00384E8F">
        <w:rPr>
          <w:b/>
          <w:bCs w:val="0"/>
        </w:rPr>
        <w:lastRenderedPageBreak/>
        <w:t>Veljavnost ponudb</w:t>
      </w:r>
      <w:bookmarkEnd w:id="91"/>
    </w:p>
    <w:p w14:paraId="7BFC9810" w14:textId="527C298B" w:rsidR="00942D8C" w:rsidRPr="0038331E" w:rsidRDefault="00CB615C" w:rsidP="0004333F">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 xml:space="preserve">Ponudbe morajo biti </w:t>
      </w:r>
      <w:r w:rsidRPr="00384E8F">
        <w:rPr>
          <w:rFonts w:ascii="Arial" w:eastAsia="Times New Roman" w:hAnsi="Arial" w:cs="Times New Roman"/>
          <w:b/>
          <w:sz w:val="20"/>
          <w:szCs w:val="24"/>
        </w:rPr>
        <w:t xml:space="preserve">veljavne vsaj </w:t>
      </w:r>
      <w:r w:rsidR="00404C85" w:rsidRPr="00384E8F">
        <w:rPr>
          <w:rFonts w:ascii="Arial" w:eastAsia="Times New Roman" w:hAnsi="Arial" w:cs="Times New Roman"/>
          <w:b/>
          <w:sz w:val="20"/>
          <w:szCs w:val="24"/>
        </w:rPr>
        <w:t>6</w:t>
      </w:r>
      <w:r w:rsidRPr="00384E8F">
        <w:rPr>
          <w:rFonts w:ascii="Arial" w:eastAsia="Times New Roman" w:hAnsi="Arial" w:cs="Times New Roman"/>
          <w:b/>
          <w:sz w:val="20"/>
          <w:szCs w:val="24"/>
        </w:rPr>
        <w:t>0 dni od roka za oddajo ponudb.</w:t>
      </w:r>
      <w:r w:rsidRPr="00384E8F">
        <w:rPr>
          <w:rFonts w:ascii="Arial" w:eastAsia="Times New Roman" w:hAnsi="Arial" w:cs="Times New Roman"/>
          <w:bCs/>
          <w:sz w:val="20"/>
          <w:szCs w:val="24"/>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4629E04" w14:textId="77777777" w:rsidR="0004333F" w:rsidRPr="00404C85" w:rsidRDefault="0004333F" w:rsidP="0004333F">
      <w:pPr>
        <w:pStyle w:val="Naslov2"/>
        <w:rPr>
          <w:b w:val="0"/>
          <w:bCs w:val="0"/>
        </w:rPr>
      </w:pPr>
      <w:bookmarkStart w:id="92" w:name="_Toc192753903"/>
      <w:r w:rsidRPr="00404C85">
        <w:t>Dokumenti v ponudbeni dokumentaciji</w:t>
      </w:r>
      <w:bookmarkEnd w:id="92"/>
    </w:p>
    <w:p w14:paraId="7654D132" w14:textId="77777777" w:rsidR="00351DC7" w:rsidRPr="00404C85" w:rsidRDefault="00351DC7" w:rsidP="00351DC7">
      <w:pPr>
        <w:spacing w:after="0" w:line="240" w:lineRule="auto"/>
        <w:jc w:val="both"/>
        <w:rPr>
          <w:rFonts w:ascii="Arial" w:eastAsia="Calibri" w:hAnsi="Arial" w:cs="Times New Roman"/>
          <w:noProof/>
          <w:sz w:val="20"/>
          <w:szCs w:val="24"/>
        </w:rPr>
      </w:pPr>
    </w:p>
    <w:p w14:paraId="2EEA71E3" w14:textId="77777777" w:rsidR="00510EEB" w:rsidRPr="00404C85" w:rsidRDefault="00510EEB" w:rsidP="00510EEB">
      <w:pPr>
        <w:spacing w:after="0" w:line="240" w:lineRule="auto"/>
        <w:jc w:val="both"/>
        <w:rPr>
          <w:rFonts w:ascii="Arial" w:eastAsia="Times New Roman" w:hAnsi="Arial" w:cs="Times New Roman"/>
          <w:b/>
          <w:noProof/>
          <w:sz w:val="20"/>
          <w:szCs w:val="24"/>
        </w:rPr>
      </w:pPr>
      <w:r w:rsidRPr="00404C85">
        <w:rPr>
          <w:rFonts w:ascii="Arial" w:eastAsia="Times New Roman" w:hAnsi="Arial" w:cs="Times New Roman"/>
          <w:b/>
          <w:noProof/>
          <w:sz w:val="20"/>
          <w:szCs w:val="24"/>
        </w:rPr>
        <w:t>Ponudnik v sistem e-JN v razdelek »Skupna ponudbena vrednost« v zato namenjen prostor vpiše skupni ponudbeni znesek brez davka v EUR in znesek davka v EUR. Znesek skupaj z davkom v EUR se izračuna samodejno.</w:t>
      </w:r>
    </w:p>
    <w:p w14:paraId="731FDBB7" w14:textId="77777777" w:rsidR="00510EEB" w:rsidRPr="00404C85" w:rsidRDefault="00510EEB" w:rsidP="00510EEB">
      <w:pPr>
        <w:spacing w:after="0" w:line="240" w:lineRule="auto"/>
        <w:jc w:val="both"/>
        <w:rPr>
          <w:rFonts w:ascii="Arial" w:eastAsia="Times New Roman" w:hAnsi="Arial" w:cs="Times New Roman"/>
          <w:b/>
          <w:noProof/>
          <w:sz w:val="20"/>
          <w:szCs w:val="24"/>
        </w:rPr>
      </w:pPr>
    </w:p>
    <w:p w14:paraId="283CFBE9" w14:textId="77777777" w:rsidR="00510EEB" w:rsidRPr="00404C85" w:rsidRDefault="00510EEB" w:rsidP="00510EEB">
      <w:pPr>
        <w:spacing w:after="0" w:line="240" w:lineRule="auto"/>
        <w:jc w:val="both"/>
        <w:rPr>
          <w:rFonts w:ascii="Arial" w:eastAsia="Times New Roman" w:hAnsi="Arial" w:cs="Times New Roman"/>
          <w:b/>
          <w:noProof/>
          <w:sz w:val="20"/>
          <w:szCs w:val="24"/>
        </w:rPr>
      </w:pPr>
      <w:r w:rsidRPr="00404C85">
        <w:rPr>
          <w:rFonts w:ascii="Arial" w:eastAsia="Times New Roman" w:hAnsi="Arial" w:cs="Times New Roman"/>
          <w:b/>
          <w:noProof/>
          <w:sz w:val="20"/>
          <w:szCs w:val="24"/>
        </w:rPr>
        <w:t>V del »Predračun« pa naloži obrazec Povzetek predračuna / Rekapitulacija (OBR-3), zahtevan v točki 4.2.4 Dokumentacije v zvezo z oddajo javnega naročila v obliki word, excel ali pdf.</w:t>
      </w:r>
    </w:p>
    <w:p w14:paraId="4698DA02" w14:textId="77777777" w:rsidR="00510EEB" w:rsidRPr="00404C85" w:rsidRDefault="00510EEB" w:rsidP="00510EEB">
      <w:pPr>
        <w:spacing w:after="0" w:line="240" w:lineRule="auto"/>
        <w:jc w:val="both"/>
        <w:rPr>
          <w:rFonts w:ascii="Arial" w:eastAsia="Times New Roman" w:hAnsi="Arial" w:cs="Times New Roman"/>
          <w:b/>
          <w:noProof/>
          <w:sz w:val="20"/>
          <w:szCs w:val="24"/>
        </w:rPr>
      </w:pPr>
    </w:p>
    <w:p w14:paraId="70F059B0" w14:textId="77777777" w:rsidR="00510EEB" w:rsidRPr="00404C85" w:rsidRDefault="00510EEB" w:rsidP="00510EEB">
      <w:pPr>
        <w:spacing w:after="0" w:line="240" w:lineRule="auto"/>
        <w:jc w:val="both"/>
        <w:rPr>
          <w:rFonts w:ascii="Arial" w:eastAsia="Times New Roman" w:hAnsi="Arial" w:cs="Times New Roman"/>
          <w:b/>
          <w:noProof/>
          <w:sz w:val="20"/>
          <w:szCs w:val="24"/>
        </w:rPr>
      </w:pPr>
      <w:r w:rsidRPr="00404C85">
        <w:rPr>
          <w:rFonts w:ascii="Arial" w:eastAsia="Times New Roman" w:hAnsi="Arial" w:cs="Times New Roman"/>
          <w:b/>
          <w:noProof/>
          <w:sz w:val="20"/>
          <w:szCs w:val="24"/>
        </w:rPr>
        <w:t>Obrazec</w:t>
      </w:r>
      <w:r w:rsidR="008F206B" w:rsidRPr="00404C85">
        <w:rPr>
          <w:rFonts w:ascii="Arial" w:eastAsia="Times New Roman" w:hAnsi="Arial" w:cs="Times New Roman"/>
          <w:b/>
          <w:noProof/>
          <w:sz w:val="20"/>
          <w:szCs w:val="24"/>
        </w:rPr>
        <w:t>a</w:t>
      </w:r>
      <w:r w:rsidRPr="00404C85">
        <w:rPr>
          <w:rFonts w:ascii="Arial" w:eastAsia="Times New Roman" w:hAnsi="Arial" w:cs="Times New Roman"/>
          <w:b/>
          <w:noProof/>
          <w:sz w:val="20"/>
          <w:szCs w:val="24"/>
        </w:rPr>
        <w:t xml:space="preserve"> »Specifikacija predračuna (OBR-4</w:t>
      </w:r>
      <w:r w:rsidR="008F206B" w:rsidRPr="00404C85">
        <w:rPr>
          <w:rFonts w:ascii="Arial" w:eastAsia="Times New Roman" w:hAnsi="Arial" w:cs="Times New Roman"/>
          <w:b/>
          <w:noProof/>
          <w:sz w:val="20"/>
          <w:szCs w:val="24"/>
        </w:rPr>
        <w:t>)</w:t>
      </w:r>
      <w:r w:rsidRPr="00404C85">
        <w:rPr>
          <w:rFonts w:ascii="Arial" w:eastAsia="Times New Roman" w:hAnsi="Arial" w:cs="Times New Roman"/>
          <w:b/>
          <w:noProof/>
          <w:sz w:val="20"/>
          <w:szCs w:val="24"/>
        </w:rPr>
        <w:t>«, zahtevan</w:t>
      </w:r>
      <w:r w:rsidR="008F206B" w:rsidRPr="00404C85">
        <w:rPr>
          <w:rFonts w:ascii="Arial" w:eastAsia="Times New Roman" w:hAnsi="Arial" w:cs="Times New Roman"/>
          <w:b/>
          <w:noProof/>
          <w:sz w:val="20"/>
          <w:szCs w:val="24"/>
        </w:rPr>
        <w:t>a</w:t>
      </w:r>
      <w:r w:rsidRPr="00404C85">
        <w:rPr>
          <w:rFonts w:ascii="Arial" w:eastAsia="Times New Roman" w:hAnsi="Arial" w:cs="Times New Roman"/>
          <w:b/>
          <w:noProof/>
          <w:sz w:val="20"/>
          <w:szCs w:val="24"/>
        </w:rPr>
        <w:t xml:space="preserve"> v točki 4.2.5 Dokumentacije v zvezi z oddajo javnega naročila pa naloži v razdelek »Dokumenti«, del »Ostale priloge«.</w:t>
      </w:r>
    </w:p>
    <w:p w14:paraId="4FADA268" w14:textId="77777777" w:rsidR="00510EEB" w:rsidRPr="00404C85" w:rsidRDefault="00510EEB" w:rsidP="00510EEB">
      <w:pPr>
        <w:spacing w:after="0" w:line="240" w:lineRule="auto"/>
        <w:jc w:val="both"/>
        <w:rPr>
          <w:rFonts w:ascii="Arial" w:eastAsia="Times New Roman" w:hAnsi="Arial" w:cs="Times New Roman"/>
          <w:b/>
          <w:noProof/>
          <w:sz w:val="20"/>
          <w:szCs w:val="24"/>
        </w:rPr>
      </w:pPr>
    </w:p>
    <w:p w14:paraId="533C5828" w14:textId="77777777" w:rsidR="00510EEB" w:rsidRPr="00404C85" w:rsidRDefault="00510EEB" w:rsidP="00510EEB">
      <w:pPr>
        <w:spacing w:after="0" w:line="240" w:lineRule="auto"/>
        <w:jc w:val="both"/>
        <w:rPr>
          <w:rFonts w:ascii="Arial" w:eastAsia="Times New Roman" w:hAnsi="Arial" w:cs="Times New Roman"/>
          <w:b/>
          <w:noProof/>
          <w:sz w:val="20"/>
          <w:szCs w:val="24"/>
        </w:rPr>
      </w:pPr>
      <w:r w:rsidRPr="00404C85">
        <w:rPr>
          <w:rFonts w:ascii="Arial" w:eastAsia="Times New Roman" w:hAnsi="Arial" w:cs="Times New Roman"/>
          <w:b/>
          <w:noProof/>
          <w:sz w:val="20"/>
          <w:szCs w:val="24"/>
        </w:rPr>
        <w:t>»Skupna ponudbena vrednost«, ki bo vpisana v istoimenski razdelek in dokument, ki bo naložen kot predračun v del »Predračun«, bosta razvidna in dostopna na javnem odpiranju ponudb.</w:t>
      </w:r>
    </w:p>
    <w:p w14:paraId="4D0ED158" w14:textId="77777777" w:rsidR="00510EEB" w:rsidRPr="00404C85" w:rsidRDefault="00510EEB" w:rsidP="00510EEB">
      <w:pPr>
        <w:spacing w:after="0" w:line="240" w:lineRule="auto"/>
        <w:jc w:val="both"/>
        <w:rPr>
          <w:rFonts w:ascii="Arial" w:eastAsia="Times New Roman" w:hAnsi="Arial" w:cs="Times New Roman"/>
          <w:b/>
          <w:noProof/>
          <w:sz w:val="20"/>
          <w:szCs w:val="24"/>
        </w:rPr>
      </w:pPr>
    </w:p>
    <w:p w14:paraId="4C81FC80" w14:textId="00528BFF" w:rsidR="00510EEB" w:rsidRPr="00404C85" w:rsidRDefault="00510EEB" w:rsidP="00510EEB">
      <w:pPr>
        <w:spacing w:after="0" w:line="240" w:lineRule="auto"/>
        <w:jc w:val="both"/>
        <w:rPr>
          <w:rFonts w:ascii="Arial" w:eastAsia="Times New Roman" w:hAnsi="Arial" w:cs="Times New Roman"/>
          <w:b/>
          <w:noProof/>
          <w:sz w:val="20"/>
          <w:szCs w:val="24"/>
        </w:rPr>
      </w:pPr>
      <w:r w:rsidRPr="00404C85">
        <w:rPr>
          <w:rFonts w:ascii="Arial" w:eastAsia="Times New Roman" w:hAnsi="Arial" w:cs="Times New Roman"/>
          <w:bCs/>
          <w:noProof/>
          <w:sz w:val="20"/>
          <w:szCs w:val="24"/>
        </w:rPr>
        <w:t xml:space="preserve">V primeru razhajanj med podatki navedenimi v razdelku »Skupna ponudbena vrednost«, podatki v Povzetku predračuna / Rekapitulaciji (OBR-3) - naloženim v razdelek »Skupna ponudbena cena«, del »Predračun«, in celotno Specifikacijo predračuna (OBR-4) - naloženim v razdelek »Dokumenti«, del »Ostale priloge«, kot </w:t>
      </w:r>
      <w:r w:rsidRPr="00404C85">
        <w:rPr>
          <w:rFonts w:ascii="Arial" w:eastAsia="Times New Roman" w:hAnsi="Arial" w:cs="Times New Roman"/>
          <w:b/>
          <w:noProof/>
          <w:sz w:val="20"/>
          <w:szCs w:val="24"/>
        </w:rPr>
        <w:t>veljavni štejejo podatki v dokumentu, ki je predložen v razdelku »Dokumenti«, del »Ostale priloge«.</w:t>
      </w:r>
    </w:p>
    <w:p w14:paraId="31C0AB0B" w14:textId="77777777" w:rsidR="00510EEB" w:rsidRPr="00404C85" w:rsidRDefault="00510EEB" w:rsidP="00510EEB">
      <w:pPr>
        <w:spacing w:after="0" w:line="240" w:lineRule="auto"/>
        <w:jc w:val="both"/>
        <w:rPr>
          <w:rFonts w:ascii="Arial" w:eastAsia="Times New Roman" w:hAnsi="Arial" w:cs="Arial"/>
          <w:noProof/>
          <w:sz w:val="20"/>
          <w:szCs w:val="24"/>
        </w:rPr>
      </w:pPr>
    </w:p>
    <w:p w14:paraId="476E9817" w14:textId="77777777" w:rsidR="00510EEB" w:rsidRPr="00404C85" w:rsidRDefault="00510EEB" w:rsidP="00510EEB">
      <w:pPr>
        <w:spacing w:after="0" w:line="240" w:lineRule="auto"/>
        <w:jc w:val="both"/>
        <w:rPr>
          <w:rFonts w:ascii="Arial" w:eastAsia="Times New Roman" w:hAnsi="Arial" w:cs="Times New Roman"/>
          <w:b/>
          <w:noProof/>
          <w:sz w:val="20"/>
          <w:szCs w:val="24"/>
        </w:rPr>
      </w:pPr>
      <w:bookmarkStart w:id="93" w:name="_Hlk66690595"/>
      <w:r w:rsidRPr="00404C85">
        <w:rPr>
          <w:rFonts w:ascii="Arial" w:eastAsia="Times New Roman" w:hAnsi="Arial" w:cs="Times New Roman"/>
          <w:b/>
          <w:noProof/>
          <w:sz w:val="20"/>
          <w:szCs w:val="24"/>
        </w:rPr>
        <w:t>Ponudnik mora predložiti tudi ostale dokumente, ki so zahtevani v točkah od 4.2.1 do 4.2.</w:t>
      </w:r>
      <w:r w:rsidR="008F206B" w:rsidRPr="00404C85">
        <w:rPr>
          <w:rFonts w:ascii="Arial" w:eastAsia="Times New Roman" w:hAnsi="Arial" w:cs="Times New Roman"/>
          <w:b/>
          <w:noProof/>
          <w:sz w:val="20"/>
          <w:szCs w:val="24"/>
        </w:rPr>
        <w:t>22</w:t>
      </w:r>
      <w:r w:rsidRPr="00404C85">
        <w:rPr>
          <w:rFonts w:ascii="Arial" w:eastAsia="Times New Roman" w:hAnsi="Arial" w:cs="Times New Roman"/>
          <w:b/>
          <w:noProof/>
          <w:sz w:val="20"/>
          <w:szCs w:val="24"/>
        </w:rPr>
        <w:t xml:space="preserve"> Dokumentacije v zvezi z oddajo javnega naročila v razdelek »Dokumenti«, del »Ostale priloge«.</w:t>
      </w:r>
      <w:bookmarkEnd w:id="93"/>
    </w:p>
    <w:p w14:paraId="78CD950D" w14:textId="77777777" w:rsidR="00510EEB" w:rsidRPr="00404C85" w:rsidRDefault="00510EEB" w:rsidP="00510EEB">
      <w:pPr>
        <w:spacing w:after="0" w:line="240" w:lineRule="auto"/>
        <w:jc w:val="both"/>
        <w:rPr>
          <w:rFonts w:ascii="Arial" w:eastAsia="Times New Roman" w:hAnsi="Arial" w:cs="Times New Roman"/>
          <w:b/>
          <w:noProof/>
          <w:sz w:val="20"/>
          <w:szCs w:val="24"/>
        </w:rPr>
      </w:pPr>
    </w:p>
    <w:p w14:paraId="01DC06BE" w14:textId="77777777" w:rsidR="00510EEB" w:rsidRPr="00F953EB" w:rsidRDefault="00510EEB" w:rsidP="00510EEB">
      <w:pPr>
        <w:spacing w:after="0" w:line="240" w:lineRule="auto"/>
        <w:jc w:val="both"/>
        <w:rPr>
          <w:rFonts w:ascii="Arial" w:eastAsia="Times New Roman" w:hAnsi="Arial" w:cs="Times New Roman"/>
          <w:b/>
          <w:noProof/>
          <w:sz w:val="20"/>
          <w:szCs w:val="24"/>
        </w:rPr>
      </w:pPr>
      <w:r w:rsidRPr="00404C85">
        <w:rPr>
          <w:rFonts w:ascii="Arial" w:eastAsia="Calibri" w:hAnsi="Arial" w:cs="Times New Roman"/>
          <w:noProof/>
          <w:sz w:val="20"/>
          <w:szCs w:val="24"/>
        </w:rPr>
        <w:t xml:space="preserve">Ponudnik mora vse </w:t>
      </w:r>
      <w:r w:rsidRPr="00F953EB">
        <w:rPr>
          <w:rFonts w:ascii="Arial" w:eastAsia="Calibri" w:hAnsi="Arial" w:cs="Times New Roman"/>
          <w:noProof/>
          <w:sz w:val="20"/>
          <w:szCs w:val="24"/>
        </w:rPr>
        <w:t xml:space="preserve">ponudbene dokumente skenirati ter jih v PDF obliki predložiti v svojo elektronsko ponudbo. Pred tem mora obrazce, kjer je to zahtevano, izpolniti, podpisati in žigosati. </w:t>
      </w:r>
    </w:p>
    <w:p w14:paraId="70FB539A" w14:textId="77777777" w:rsidR="00761AD6" w:rsidRPr="00F953EB" w:rsidRDefault="00761AD6" w:rsidP="00761AD6">
      <w:pPr>
        <w:spacing w:after="0" w:line="240" w:lineRule="auto"/>
        <w:jc w:val="both"/>
        <w:rPr>
          <w:rFonts w:ascii="Arial" w:eastAsia="Times New Roman" w:hAnsi="Arial" w:cs="Arial"/>
          <w:b/>
          <w:noProof/>
        </w:rPr>
      </w:pPr>
    </w:p>
    <w:p w14:paraId="74C33E12" w14:textId="77777777" w:rsidR="00351DC7" w:rsidRPr="00F953EB" w:rsidRDefault="00351DC7" w:rsidP="00351DC7">
      <w:pPr>
        <w:spacing w:after="0" w:line="240" w:lineRule="auto"/>
        <w:jc w:val="both"/>
        <w:rPr>
          <w:rFonts w:ascii="Arial" w:eastAsia="Times New Roman" w:hAnsi="Arial" w:cs="Arial"/>
          <w:b/>
          <w:noProof/>
        </w:rPr>
      </w:pPr>
      <w:r w:rsidRPr="00F953EB">
        <w:rPr>
          <w:rFonts w:ascii="Arial" w:eastAsia="Times New Roman" w:hAnsi="Arial" w:cs="Arial"/>
          <w:b/>
          <w:noProof/>
        </w:rPr>
        <w:t>Ponudbena dokumentacija mora vsebovati spodaj navedene dokumente:</w:t>
      </w:r>
    </w:p>
    <w:p w14:paraId="01312484" w14:textId="77777777" w:rsidR="00613771" w:rsidRPr="00F953EB" w:rsidRDefault="00613771" w:rsidP="006537C6">
      <w:pPr>
        <w:pStyle w:val="Naslov3"/>
        <w:rPr>
          <w:b/>
          <w:bCs w:val="0"/>
        </w:rPr>
      </w:pPr>
      <w:bookmarkStart w:id="94" w:name="_Toc192753904"/>
      <w:r w:rsidRPr="00F953EB">
        <w:rPr>
          <w:b/>
          <w:bCs w:val="0"/>
          <w:noProof/>
        </w:rPr>
        <w:t>Podatki o ponudniku ali podizvajalcu ali partnerju (OBR</w:t>
      </w:r>
      <w:r w:rsidR="00657871" w:rsidRPr="00F953EB">
        <w:rPr>
          <w:b/>
          <w:bCs w:val="0"/>
          <w:noProof/>
        </w:rPr>
        <w:t>-</w:t>
      </w:r>
      <w:r w:rsidRPr="00F953EB">
        <w:rPr>
          <w:b/>
          <w:bCs w:val="0"/>
          <w:noProof/>
        </w:rPr>
        <w:t>1)</w:t>
      </w:r>
      <w:bookmarkEnd w:id="94"/>
    </w:p>
    <w:p w14:paraId="555285B0" w14:textId="77777777" w:rsidR="00613771" w:rsidRPr="00F953EB" w:rsidRDefault="00613771" w:rsidP="00613771">
      <w:pPr>
        <w:pStyle w:val="Naslov3"/>
        <w:rPr>
          <w:rFonts w:cs="Times New Roman"/>
          <w:szCs w:val="20"/>
        </w:rPr>
      </w:pPr>
      <w:bookmarkStart w:id="95" w:name="_Toc161129616"/>
      <w:bookmarkStart w:id="96" w:name="_Toc192753905"/>
      <w:r w:rsidRPr="00F953EB">
        <w:rPr>
          <w:b/>
          <w:bCs w:val="0"/>
          <w:noProof/>
        </w:rPr>
        <w:t>Izjava o podizvajalcih in seznam podizvajalcev (OBR</w:t>
      </w:r>
      <w:r w:rsidR="00657871" w:rsidRPr="00F953EB">
        <w:rPr>
          <w:b/>
          <w:bCs w:val="0"/>
          <w:noProof/>
        </w:rPr>
        <w:t>-</w:t>
      </w:r>
      <w:r w:rsidRPr="00F953EB">
        <w:rPr>
          <w:b/>
          <w:bCs w:val="0"/>
          <w:noProof/>
        </w:rPr>
        <w:t>1B)</w:t>
      </w:r>
      <w:bookmarkEnd w:id="95"/>
      <w:bookmarkEnd w:id="96"/>
    </w:p>
    <w:p w14:paraId="59DF9172" w14:textId="77777777" w:rsidR="00613771" w:rsidRPr="00F953EB" w:rsidRDefault="00613771" w:rsidP="00613771">
      <w:pPr>
        <w:spacing w:after="0" w:line="240" w:lineRule="auto"/>
        <w:jc w:val="both"/>
        <w:rPr>
          <w:rFonts w:ascii="Arial" w:eastAsia="Times New Roman" w:hAnsi="Arial" w:cs="Times New Roman"/>
          <w:sz w:val="20"/>
          <w:szCs w:val="20"/>
        </w:rPr>
      </w:pPr>
      <w:r w:rsidRPr="00F953EB">
        <w:rPr>
          <w:rFonts w:ascii="Arial" w:eastAsia="Times New Roman" w:hAnsi="Arial" w:cs="Times New Roman"/>
          <w:sz w:val="20"/>
          <w:szCs w:val="20"/>
        </w:rPr>
        <w:t>Ponudnik predloži seznam podizvajalcev (OBR-1B) samo v primeru, da nastopa s podizvajalci.</w:t>
      </w:r>
    </w:p>
    <w:p w14:paraId="70DBA5EB" w14:textId="77777777" w:rsidR="00613771" w:rsidRPr="00F953EB" w:rsidRDefault="00613771" w:rsidP="00613771">
      <w:pPr>
        <w:pStyle w:val="Naslov3"/>
        <w:rPr>
          <w:b/>
          <w:bCs w:val="0"/>
          <w:noProof/>
        </w:rPr>
      </w:pPr>
      <w:bookmarkStart w:id="97" w:name="_Toc161129617"/>
      <w:bookmarkStart w:id="98" w:name="_Toc192753906"/>
      <w:r w:rsidRPr="00F953EB">
        <w:rPr>
          <w:b/>
          <w:bCs w:val="0"/>
          <w:noProof/>
        </w:rPr>
        <w:t>Izjava o sprejemanju pogojev javnega naročila (OBR</w:t>
      </w:r>
      <w:r w:rsidR="00657871" w:rsidRPr="00F953EB">
        <w:rPr>
          <w:b/>
          <w:bCs w:val="0"/>
          <w:noProof/>
        </w:rPr>
        <w:t>-</w:t>
      </w:r>
      <w:r w:rsidRPr="00F953EB">
        <w:rPr>
          <w:b/>
          <w:bCs w:val="0"/>
          <w:noProof/>
        </w:rPr>
        <w:t>2)</w:t>
      </w:r>
      <w:bookmarkEnd w:id="97"/>
      <w:bookmarkEnd w:id="98"/>
    </w:p>
    <w:p w14:paraId="35790A9A" w14:textId="77777777" w:rsidR="00613771" w:rsidRPr="00F953EB" w:rsidRDefault="008B4287" w:rsidP="00613771">
      <w:pPr>
        <w:pStyle w:val="Naslov3"/>
        <w:rPr>
          <w:b/>
          <w:bCs w:val="0"/>
          <w:noProof/>
        </w:rPr>
      </w:pPr>
      <w:bookmarkStart w:id="99" w:name="_Toc192753907"/>
      <w:r w:rsidRPr="00F953EB">
        <w:rPr>
          <w:b/>
          <w:bCs w:val="0"/>
          <w:noProof/>
        </w:rPr>
        <w:t>Povzetek predračuna / rekapitulacija</w:t>
      </w:r>
      <w:r w:rsidR="003E50D9" w:rsidRPr="00F953EB">
        <w:rPr>
          <w:b/>
          <w:bCs w:val="0"/>
          <w:noProof/>
        </w:rPr>
        <w:t xml:space="preserve"> </w:t>
      </w:r>
      <w:r w:rsidR="00E21C66" w:rsidRPr="00F953EB">
        <w:rPr>
          <w:b/>
          <w:bCs w:val="0"/>
          <w:noProof/>
        </w:rPr>
        <w:t>(OBR-3</w:t>
      </w:r>
      <w:r w:rsidR="002478BE" w:rsidRPr="00F953EB">
        <w:rPr>
          <w:b/>
          <w:bCs w:val="0"/>
          <w:noProof/>
        </w:rPr>
        <w:t>)</w:t>
      </w:r>
      <w:bookmarkEnd w:id="99"/>
    </w:p>
    <w:p w14:paraId="7F9894E0" w14:textId="77777777" w:rsidR="00EE2E14" w:rsidRPr="00F953EB" w:rsidRDefault="00EE2E14" w:rsidP="009126D6">
      <w:pPr>
        <w:spacing w:after="0" w:line="240" w:lineRule="auto"/>
        <w:jc w:val="both"/>
        <w:rPr>
          <w:rFonts w:ascii="Arial" w:eastAsia="Times New Roman" w:hAnsi="Arial" w:cs="Arial"/>
          <w:bCs/>
          <w:sz w:val="20"/>
          <w:szCs w:val="20"/>
          <w:u w:val="single"/>
        </w:rPr>
      </w:pPr>
    </w:p>
    <w:p w14:paraId="1B945AE6" w14:textId="77777777" w:rsidR="009126D6" w:rsidRPr="00F953EB" w:rsidRDefault="00B90BED" w:rsidP="009126D6">
      <w:pPr>
        <w:spacing w:after="0" w:line="240" w:lineRule="auto"/>
        <w:jc w:val="both"/>
        <w:rPr>
          <w:rFonts w:ascii="Arial" w:eastAsia="Times New Roman" w:hAnsi="Arial" w:cs="Arial"/>
          <w:bCs/>
          <w:sz w:val="20"/>
          <w:szCs w:val="20"/>
          <w:u w:val="single"/>
        </w:rPr>
      </w:pPr>
      <w:r w:rsidRPr="00F953EB">
        <w:rPr>
          <w:rFonts w:ascii="Arial" w:eastAsia="Times New Roman" w:hAnsi="Arial" w:cs="Arial"/>
          <w:bCs/>
          <w:sz w:val="20"/>
          <w:szCs w:val="20"/>
          <w:u w:val="single"/>
        </w:rPr>
        <w:t>C</w:t>
      </w:r>
      <w:r w:rsidR="009126D6" w:rsidRPr="00F953EB">
        <w:rPr>
          <w:rFonts w:ascii="Arial" w:eastAsia="Times New Roman" w:hAnsi="Arial" w:cs="Arial"/>
          <w:bCs/>
          <w:sz w:val="20"/>
          <w:szCs w:val="20"/>
          <w:u w:val="single"/>
        </w:rPr>
        <w:t>ene:</w:t>
      </w:r>
    </w:p>
    <w:p w14:paraId="256FF768" w14:textId="77777777" w:rsidR="00E21C66" w:rsidRPr="00F953EB" w:rsidRDefault="00E21C66" w:rsidP="00E21C66">
      <w:pPr>
        <w:spacing w:after="0" w:line="240" w:lineRule="auto"/>
        <w:jc w:val="both"/>
        <w:rPr>
          <w:rFonts w:ascii="Arial" w:eastAsia="Times New Roman" w:hAnsi="Arial" w:cs="Arial"/>
          <w:bCs/>
          <w:sz w:val="20"/>
          <w:szCs w:val="20"/>
        </w:rPr>
      </w:pPr>
      <w:r w:rsidRPr="00F953EB">
        <w:rPr>
          <w:rFonts w:ascii="Arial" w:eastAsia="Times New Roman" w:hAnsi="Arial" w:cs="Arial"/>
          <w:bCs/>
          <w:sz w:val="20"/>
          <w:szCs w:val="20"/>
        </w:rPr>
        <w:t xml:space="preserve">Cene morajo biti izražene v EUR, na osnovi DDP Ljubljana, dostavljeno na lokacijo naročnika, (skladno z INCOTERMS 2020); brez DDV. Cene morajo biti fiksne za čas trajanja pogodbe. </w:t>
      </w:r>
    </w:p>
    <w:p w14:paraId="5373200E" w14:textId="77777777" w:rsidR="00B90BED" w:rsidRPr="00F953EB" w:rsidRDefault="00B90BED" w:rsidP="009126D6">
      <w:pPr>
        <w:spacing w:after="0" w:line="240" w:lineRule="auto"/>
        <w:jc w:val="both"/>
        <w:rPr>
          <w:rFonts w:ascii="Arial" w:eastAsia="Times New Roman" w:hAnsi="Arial" w:cs="Arial"/>
          <w:bCs/>
          <w:sz w:val="20"/>
          <w:szCs w:val="20"/>
        </w:rPr>
      </w:pPr>
    </w:p>
    <w:p w14:paraId="02A199AC" w14:textId="77777777" w:rsidR="0004333F" w:rsidRPr="00F953EB" w:rsidRDefault="009126D6" w:rsidP="0004333F">
      <w:pPr>
        <w:spacing w:after="0" w:line="240" w:lineRule="auto"/>
        <w:jc w:val="both"/>
        <w:rPr>
          <w:rFonts w:ascii="Arial" w:eastAsia="Times New Roman" w:hAnsi="Arial" w:cs="Times New Roman"/>
          <w:b/>
          <w:bCs/>
          <w:sz w:val="20"/>
          <w:szCs w:val="24"/>
          <w:u w:val="single"/>
        </w:rPr>
      </w:pPr>
      <w:r w:rsidRPr="00F953EB">
        <w:rPr>
          <w:rFonts w:ascii="Arial" w:eastAsia="Times New Roman" w:hAnsi="Arial" w:cs="Times New Roman"/>
          <w:b/>
          <w:bCs/>
          <w:sz w:val="20"/>
          <w:szCs w:val="24"/>
          <w:u w:val="single"/>
        </w:rPr>
        <w:t>Obvezni p</w:t>
      </w:r>
      <w:r w:rsidR="0004333F" w:rsidRPr="00F953EB">
        <w:rPr>
          <w:rFonts w:ascii="Arial" w:eastAsia="Times New Roman" w:hAnsi="Arial" w:cs="Times New Roman"/>
          <w:b/>
          <w:bCs/>
          <w:sz w:val="20"/>
          <w:szCs w:val="24"/>
          <w:u w:val="single"/>
        </w:rPr>
        <w:t>lačilni pogoji</w:t>
      </w:r>
      <w:r w:rsidR="00E21C66" w:rsidRPr="00F953EB">
        <w:rPr>
          <w:rFonts w:ascii="Arial" w:eastAsia="Times New Roman" w:hAnsi="Arial" w:cs="Times New Roman"/>
          <w:b/>
          <w:bCs/>
          <w:sz w:val="20"/>
          <w:szCs w:val="24"/>
          <w:u w:val="single"/>
        </w:rPr>
        <w:t>:</w:t>
      </w:r>
    </w:p>
    <w:p w14:paraId="618B2861" w14:textId="77777777" w:rsidR="004B6D7C" w:rsidRPr="00F953EB" w:rsidRDefault="004B6D7C" w:rsidP="004B6D7C">
      <w:pPr>
        <w:spacing w:after="0" w:line="240" w:lineRule="auto"/>
        <w:jc w:val="both"/>
        <w:rPr>
          <w:rFonts w:ascii="Arial" w:eastAsia="Times New Roman" w:hAnsi="Arial" w:cs="Times New Roman"/>
          <w:bCs/>
          <w:sz w:val="20"/>
          <w:szCs w:val="24"/>
        </w:rPr>
      </w:pPr>
    </w:p>
    <w:p w14:paraId="3299096D" w14:textId="77777777" w:rsidR="004B6D7C" w:rsidRPr="00F953EB" w:rsidRDefault="004B6D7C" w:rsidP="004B6D7C">
      <w:pPr>
        <w:numPr>
          <w:ilvl w:val="0"/>
          <w:numId w:val="40"/>
        </w:numPr>
        <w:spacing w:after="0" w:line="240" w:lineRule="auto"/>
        <w:jc w:val="both"/>
        <w:rPr>
          <w:rFonts w:ascii="Arial" w:eastAsia="Times New Roman" w:hAnsi="Arial" w:cs="Times New Roman"/>
          <w:sz w:val="20"/>
          <w:szCs w:val="24"/>
        </w:rPr>
      </w:pPr>
      <w:r w:rsidRPr="00F953EB">
        <w:rPr>
          <w:rFonts w:ascii="Arial" w:eastAsia="Times New Roman" w:hAnsi="Arial" w:cs="Times New Roman"/>
          <w:sz w:val="20"/>
          <w:szCs w:val="24"/>
        </w:rPr>
        <w:t xml:space="preserve">100 % - v 30 dneh po uspešno opravljenem končnem prevzemu dobavljene opreme in predložitvi zapisnika, podpisanega s strani naročnika </w:t>
      </w:r>
    </w:p>
    <w:p w14:paraId="340B5B90" w14:textId="77777777" w:rsidR="004B6D7C" w:rsidRPr="00F953EB" w:rsidRDefault="004B6D7C" w:rsidP="004B6D7C">
      <w:pPr>
        <w:spacing w:after="0" w:line="240" w:lineRule="auto"/>
        <w:jc w:val="both"/>
        <w:rPr>
          <w:rFonts w:ascii="Arial" w:eastAsia="Times New Roman" w:hAnsi="Arial" w:cs="Times New Roman"/>
          <w:sz w:val="20"/>
          <w:szCs w:val="24"/>
        </w:rPr>
      </w:pPr>
    </w:p>
    <w:p w14:paraId="32C4694C" w14:textId="77777777" w:rsidR="004B6D7C" w:rsidRPr="00F953EB" w:rsidRDefault="004B6D7C" w:rsidP="004B6D7C">
      <w:pPr>
        <w:spacing w:after="0" w:line="240" w:lineRule="auto"/>
        <w:jc w:val="both"/>
        <w:rPr>
          <w:rFonts w:ascii="Arial" w:eastAsia="Times New Roman" w:hAnsi="Arial" w:cs="Times New Roman"/>
          <w:i/>
          <w:sz w:val="20"/>
          <w:szCs w:val="24"/>
        </w:rPr>
      </w:pPr>
      <w:r w:rsidRPr="00F953EB">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058B35C2" w14:textId="77777777" w:rsidR="009976FD" w:rsidRPr="00F953EB" w:rsidRDefault="009976FD" w:rsidP="0004333F">
      <w:pPr>
        <w:spacing w:after="0" w:line="240" w:lineRule="auto"/>
        <w:jc w:val="both"/>
        <w:rPr>
          <w:rFonts w:ascii="Arial" w:eastAsia="Times New Roman" w:hAnsi="Arial" w:cs="Times New Roman"/>
          <w:sz w:val="20"/>
          <w:szCs w:val="24"/>
        </w:rPr>
      </w:pPr>
    </w:p>
    <w:p w14:paraId="5620E64C" w14:textId="77777777" w:rsidR="0004333F" w:rsidRPr="00F953EB" w:rsidRDefault="0004333F" w:rsidP="0004333F">
      <w:pPr>
        <w:spacing w:after="0" w:line="240" w:lineRule="auto"/>
        <w:jc w:val="both"/>
        <w:rPr>
          <w:rFonts w:ascii="Arial" w:eastAsia="Times New Roman" w:hAnsi="Arial" w:cs="Times New Roman"/>
          <w:color w:val="FF0000"/>
          <w:sz w:val="20"/>
          <w:szCs w:val="24"/>
          <w:u w:val="single"/>
        </w:rPr>
      </w:pPr>
    </w:p>
    <w:p w14:paraId="6D41EBF1" w14:textId="0F1A17CC" w:rsidR="004B6D7C" w:rsidRPr="00F953EB" w:rsidRDefault="004B6D7C" w:rsidP="004B6D7C">
      <w:pPr>
        <w:spacing w:after="0" w:line="240" w:lineRule="auto"/>
        <w:jc w:val="both"/>
        <w:rPr>
          <w:rFonts w:ascii="Arial" w:eastAsia="Times New Roman" w:hAnsi="Arial" w:cs="Times New Roman"/>
          <w:sz w:val="20"/>
          <w:szCs w:val="24"/>
        </w:rPr>
      </w:pPr>
      <w:bookmarkStart w:id="100" w:name="_Hlk192593179"/>
      <w:r w:rsidRPr="00F953EB">
        <w:rPr>
          <w:rFonts w:ascii="Arial" w:eastAsia="Times New Roman" w:hAnsi="Arial" w:cs="Times New Roman"/>
          <w:b/>
          <w:bCs/>
          <w:sz w:val="20"/>
          <w:szCs w:val="24"/>
          <w:u w:val="single"/>
        </w:rPr>
        <w:t>Rok izvedbe vseh razpisanih del</w:t>
      </w:r>
      <w:r w:rsidRPr="00F953EB">
        <w:rPr>
          <w:rFonts w:ascii="Arial" w:eastAsia="Times New Roman" w:hAnsi="Arial" w:cs="Times New Roman"/>
          <w:sz w:val="20"/>
          <w:szCs w:val="24"/>
          <w:u w:val="single"/>
        </w:rPr>
        <w:t>:</w:t>
      </w:r>
    </w:p>
    <w:bookmarkEnd w:id="100"/>
    <w:p w14:paraId="3FBBD8D3" w14:textId="77777777" w:rsidR="004B6D7C" w:rsidRPr="00F953EB" w:rsidRDefault="004B6D7C" w:rsidP="004B6D7C">
      <w:pPr>
        <w:spacing w:after="0" w:line="240" w:lineRule="auto"/>
        <w:jc w:val="both"/>
        <w:rPr>
          <w:rFonts w:ascii="Arial" w:eastAsia="Times New Roman" w:hAnsi="Arial" w:cs="Arial"/>
          <w:bCs/>
          <w:sz w:val="20"/>
          <w:szCs w:val="20"/>
        </w:rPr>
      </w:pPr>
      <w:r w:rsidRPr="00F953EB">
        <w:rPr>
          <w:rFonts w:ascii="Arial" w:eastAsia="Times New Roman" w:hAnsi="Arial" w:cs="Arial"/>
          <w:bCs/>
          <w:sz w:val="20"/>
          <w:szCs w:val="20"/>
        </w:rPr>
        <w:t>Ponudnik bo opravil vsa razpisana dela (dobava, montaža in zagon) v pogodbenem roku največ 120 dni od začetka veljavnosti pogodbe, sicer bo naročnik unovčil garancijo za dobro izvedbo pogodbenih obveznosti. V nasprotnem primeru bo ponudba izločena iz nadaljnjega postopka javnega naročila.</w:t>
      </w:r>
      <w:r w:rsidRPr="00F953EB">
        <w:t xml:space="preserve"> </w:t>
      </w:r>
    </w:p>
    <w:p w14:paraId="0C4F367F" w14:textId="77777777" w:rsidR="00227317" w:rsidRPr="00F953EB" w:rsidRDefault="00227317" w:rsidP="0004333F">
      <w:pPr>
        <w:spacing w:after="0" w:line="240" w:lineRule="auto"/>
        <w:jc w:val="both"/>
        <w:rPr>
          <w:rFonts w:ascii="Arial" w:eastAsia="Times New Roman" w:hAnsi="Arial" w:cs="Times New Roman"/>
          <w:sz w:val="20"/>
          <w:szCs w:val="20"/>
          <w:u w:val="single"/>
        </w:rPr>
      </w:pPr>
      <w:r w:rsidRPr="00F953EB">
        <w:rPr>
          <w:rFonts w:ascii="Arial" w:eastAsia="Times New Roman" w:hAnsi="Arial" w:cs="Times New Roman"/>
          <w:b/>
          <w:bCs/>
          <w:sz w:val="20"/>
          <w:szCs w:val="20"/>
          <w:u w:val="single"/>
        </w:rPr>
        <w:lastRenderedPageBreak/>
        <w:t>Garancija</w:t>
      </w:r>
      <w:r w:rsidR="002E7D3A" w:rsidRPr="00F953EB">
        <w:rPr>
          <w:rFonts w:ascii="Arial" w:eastAsia="Times New Roman" w:hAnsi="Arial" w:cs="Times New Roman"/>
          <w:b/>
          <w:bCs/>
          <w:sz w:val="20"/>
          <w:szCs w:val="24"/>
          <w:u w:val="single"/>
        </w:rPr>
        <w:t>:</w:t>
      </w:r>
      <w:r w:rsidR="00613771" w:rsidRPr="00F953EB">
        <w:rPr>
          <w:rFonts w:ascii="Arial" w:eastAsia="Times New Roman" w:hAnsi="Arial" w:cs="Times New Roman"/>
          <w:b/>
          <w:bCs/>
          <w:sz w:val="20"/>
          <w:szCs w:val="24"/>
          <w:u w:val="single"/>
        </w:rPr>
        <w:t>:</w:t>
      </w:r>
    </w:p>
    <w:p w14:paraId="55EA6A3F" w14:textId="77777777" w:rsidR="00227317" w:rsidRPr="00F953EB" w:rsidRDefault="00227317" w:rsidP="00227317">
      <w:pPr>
        <w:spacing w:after="0" w:line="240" w:lineRule="auto"/>
        <w:jc w:val="both"/>
        <w:rPr>
          <w:rFonts w:ascii="Arial" w:eastAsia="Times New Roman" w:hAnsi="Arial" w:cs="Arial"/>
          <w:bCs/>
          <w:sz w:val="20"/>
          <w:szCs w:val="20"/>
        </w:rPr>
      </w:pPr>
      <w:r w:rsidRPr="00F953EB">
        <w:rPr>
          <w:rFonts w:ascii="Arial" w:eastAsia="Times New Roman" w:hAnsi="Arial" w:cs="Arial"/>
          <w:bCs/>
          <w:sz w:val="20"/>
          <w:szCs w:val="24"/>
        </w:rPr>
        <w:t xml:space="preserve">Ponudnik daje naročniku najmanj </w:t>
      </w:r>
      <w:r w:rsidR="00AA3741" w:rsidRPr="00F953EB">
        <w:rPr>
          <w:rFonts w:ascii="Arial" w:eastAsia="Times New Roman" w:hAnsi="Arial" w:cs="Arial"/>
          <w:bCs/>
          <w:sz w:val="20"/>
          <w:szCs w:val="24"/>
        </w:rPr>
        <w:t>5</w:t>
      </w:r>
      <w:r w:rsidRPr="00F953EB">
        <w:rPr>
          <w:rFonts w:ascii="Arial" w:eastAsia="Times New Roman" w:hAnsi="Arial" w:cs="Arial"/>
          <w:bCs/>
          <w:sz w:val="20"/>
          <w:szCs w:val="24"/>
        </w:rPr>
        <w:t xml:space="preserve"> </w:t>
      </w:r>
      <w:r w:rsidRPr="00F953EB">
        <w:rPr>
          <w:rFonts w:ascii="Arial" w:eastAsia="Times New Roman" w:hAnsi="Arial" w:cs="Arial"/>
          <w:bCs/>
          <w:sz w:val="20"/>
          <w:szCs w:val="20"/>
        </w:rPr>
        <w:t>letno garancijo za vsa izvršena in prevzeta dela po tej pogodbi (tudi za dela podizvajalcev).</w:t>
      </w:r>
      <w:r w:rsidRPr="00F953EB">
        <w:rPr>
          <w:rFonts w:ascii="Arial" w:eastAsia="Times New Roman" w:hAnsi="Arial" w:cs="Times New Roman"/>
          <w:bCs/>
          <w:sz w:val="20"/>
          <w:szCs w:val="24"/>
        </w:rPr>
        <w:t xml:space="preserve"> Za kvaliteto vgrajene opreme in materiala pa </w:t>
      </w:r>
      <w:r w:rsidR="004B6630" w:rsidRPr="00F953EB">
        <w:rPr>
          <w:rFonts w:ascii="Arial" w:eastAsia="Times New Roman" w:hAnsi="Arial" w:cs="Times New Roman"/>
          <w:bCs/>
          <w:sz w:val="20"/>
          <w:szCs w:val="24"/>
        </w:rPr>
        <w:t>ponudnik</w:t>
      </w:r>
      <w:r w:rsidRPr="00F953EB">
        <w:rPr>
          <w:rFonts w:ascii="Arial" w:eastAsia="Times New Roman" w:hAnsi="Arial" w:cs="Times New Roman"/>
          <w:bCs/>
          <w:sz w:val="20"/>
          <w:szCs w:val="24"/>
        </w:rPr>
        <w:t xml:space="preserve"> jamči v obsegu in za čas, kot jamči proizvajalec te opreme in materiala, s pričetkom datuma jamstva od dneva končnega prevzemnega zapisnika.</w:t>
      </w:r>
      <w:r w:rsidR="005C69AF" w:rsidRPr="00F953EB">
        <w:rPr>
          <w:rFonts w:ascii="Arial" w:eastAsia="Times New Roman" w:hAnsi="Arial" w:cs="Times New Roman"/>
          <w:bCs/>
          <w:sz w:val="20"/>
          <w:szCs w:val="24"/>
        </w:rPr>
        <w:t xml:space="preserve"> </w:t>
      </w:r>
      <w:r w:rsidRPr="00F953EB">
        <w:rPr>
          <w:rFonts w:ascii="Arial" w:eastAsia="Times New Roman" w:hAnsi="Arial" w:cs="Arial"/>
          <w:bCs/>
          <w:sz w:val="20"/>
          <w:szCs w:val="20"/>
        </w:rPr>
        <w:t>Garancijski rok začne teči od datuma končnega prevzemnega oz. primopredajnega zapisnika</w:t>
      </w:r>
      <w:r w:rsidR="00AA3741" w:rsidRPr="00F953EB">
        <w:rPr>
          <w:rFonts w:ascii="Arial" w:eastAsia="Times New Roman" w:hAnsi="Arial" w:cs="Arial"/>
          <w:bCs/>
          <w:sz w:val="20"/>
          <w:szCs w:val="20"/>
        </w:rPr>
        <w:t xml:space="preserve"> vseh opravljenih del</w:t>
      </w:r>
      <w:r w:rsidR="002478BE" w:rsidRPr="00F953EB">
        <w:rPr>
          <w:rFonts w:ascii="Arial" w:eastAsia="Times New Roman" w:hAnsi="Arial" w:cs="Arial"/>
          <w:bCs/>
          <w:sz w:val="20"/>
          <w:szCs w:val="20"/>
        </w:rPr>
        <w:t>.</w:t>
      </w:r>
    </w:p>
    <w:p w14:paraId="1CFAD100" w14:textId="77777777" w:rsidR="00E07C71" w:rsidRPr="00F953EB" w:rsidRDefault="00E07C71" w:rsidP="00227317">
      <w:pPr>
        <w:spacing w:after="0" w:line="240" w:lineRule="auto"/>
        <w:jc w:val="both"/>
        <w:rPr>
          <w:rFonts w:ascii="Arial" w:eastAsia="Times New Roman" w:hAnsi="Arial" w:cs="Arial"/>
          <w:bCs/>
          <w:sz w:val="20"/>
          <w:szCs w:val="20"/>
        </w:rPr>
      </w:pPr>
    </w:p>
    <w:p w14:paraId="5D30A5DE" w14:textId="77777777" w:rsidR="00227317" w:rsidRPr="00F953EB" w:rsidRDefault="00227317" w:rsidP="00227317">
      <w:pPr>
        <w:spacing w:after="0" w:line="240" w:lineRule="auto"/>
        <w:jc w:val="both"/>
        <w:rPr>
          <w:rFonts w:ascii="Arial" w:eastAsia="Times New Roman" w:hAnsi="Arial" w:cs="Arial"/>
          <w:b/>
          <w:sz w:val="20"/>
          <w:szCs w:val="20"/>
          <w:u w:val="single"/>
        </w:rPr>
      </w:pPr>
      <w:r w:rsidRPr="00F953EB">
        <w:rPr>
          <w:rFonts w:ascii="Arial" w:eastAsia="Times New Roman" w:hAnsi="Arial" w:cs="Arial"/>
          <w:b/>
          <w:sz w:val="20"/>
          <w:szCs w:val="20"/>
          <w:u w:val="single"/>
        </w:rPr>
        <w:t>Rezervni deli:</w:t>
      </w:r>
    </w:p>
    <w:p w14:paraId="2E5830AF" w14:textId="77777777" w:rsidR="00227317" w:rsidRPr="00F953EB" w:rsidRDefault="00227317" w:rsidP="00227317">
      <w:pPr>
        <w:spacing w:after="0" w:line="240" w:lineRule="auto"/>
        <w:jc w:val="both"/>
        <w:rPr>
          <w:rFonts w:ascii="Arial" w:eastAsia="Times New Roman" w:hAnsi="Arial" w:cs="Times New Roman"/>
          <w:bCs/>
          <w:sz w:val="20"/>
          <w:szCs w:val="24"/>
        </w:rPr>
      </w:pPr>
      <w:r w:rsidRPr="00F953EB">
        <w:rPr>
          <w:rFonts w:ascii="Arial" w:eastAsia="Times New Roman" w:hAnsi="Arial" w:cs="Times New Roman"/>
          <w:bCs/>
          <w:sz w:val="20"/>
          <w:szCs w:val="24"/>
        </w:rPr>
        <w:t xml:space="preserve">Ponudnik zagotavlja rezervne dele še </w:t>
      </w:r>
      <w:r w:rsidR="00297703" w:rsidRPr="00F953EB">
        <w:rPr>
          <w:rFonts w:ascii="Arial" w:eastAsia="Times New Roman" w:hAnsi="Arial" w:cs="Times New Roman"/>
          <w:bCs/>
          <w:sz w:val="20"/>
          <w:szCs w:val="24"/>
        </w:rPr>
        <w:t>najmanj 7</w:t>
      </w:r>
      <w:r w:rsidRPr="00F953EB">
        <w:rPr>
          <w:rFonts w:ascii="Arial" w:eastAsia="Times New Roman" w:hAnsi="Arial" w:cs="Times New Roman"/>
          <w:bCs/>
          <w:sz w:val="20"/>
          <w:szCs w:val="24"/>
        </w:rPr>
        <w:t xml:space="preserve"> let po datumu končnega prevzemnega zapisnika.</w:t>
      </w:r>
    </w:p>
    <w:p w14:paraId="085066CB" w14:textId="77777777" w:rsidR="00227317" w:rsidRPr="00F953EB" w:rsidRDefault="00227317" w:rsidP="00227317">
      <w:pPr>
        <w:spacing w:after="0" w:line="240" w:lineRule="auto"/>
        <w:jc w:val="both"/>
        <w:rPr>
          <w:rFonts w:ascii="Arial" w:eastAsia="Times New Roman" w:hAnsi="Arial" w:cs="Times New Roman"/>
          <w:bCs/>
          <w:sz w:val="20"/>
          <w:szCs w:val="24"/>
        </w:rPr>
      </w:pPr>
    </w:p>
    <w:p w14:paraId="0F843C96" w14:textId="77777777" w:rsidR="00227317" w:rsidRPr="00F953EB" w:rsidRDefault="00227317" w:rsidP="00227317">
      <w:pPr>
        <w:spacing w:after="0" w:line="240" w:lineRule="auto"/>
        <w:jc w:val="both"/>
        <w:rPr>
          <w:rFonts w:ascii="Arial" w:eastAsia="Times New Roman" w:hAnsi="Arial" w:cs="Arial"/>
          <w:sz w:val="20"/>
          <w:szCs w:val="20"/>
          <w:u w:val="single"/>
        </w:rPr>
      </w:pPr>
      <w:r w:rsidRPr="00F953EB">
        <w:rPr>
          <w:rFonts w:ascii="Arial" w:eastAsia="Times New Roman" w:hAnsi="Arial" w:cs="Arial"/>
          <w:b/>
          <w:bCs/>
          <w:sz w:val="20"/>
          <w:szCs w:val="20"/>
          <w:u w:val="single"/>
        </w:rPr>
        <w:t>Odzivni čas in odprava napak</w:t>
      </w:r>
      <w:r w:rsidRPr="00F953EB">
        <w:rPr>
          <w:rFonts w:ascii="Arial" w:eastAsia="Times New Roman" w:hAnsi="Arial" w:cs="Arial"/>
          <w:sz w:val="20"/>
          <w:szCs w:val="20"/>
          <w:u w:val="single"/>
        </w:rPr>
        <w:t>:</w:t>
      </w:r>
    </w:p>
    <w:p w14:paraId="5F14FADE" w14:textId="77777777" w:rsidR="00227317" w:rsidRPr="00F953EB" w:rsidRDefault="00227317" w:rsidP="00227317">
      <w:pPr>
        <w:spacing w:after="0" w:line="240" w:lineRule="auto"/>
        <w:jc w:val="both"/>
        <w:rPr>
          <w:rFonts w:ascii="Arial" w:eastAsia="Times New Roman" w:hAnsi="Arial" w:cs="Arial"/>
          <w:sz w:val="20"/>
          <w:szCs w:val="20"/>
        </w:rPr>
      </w:pPr>
      <w:r w:rsidRPr="00F953EB">
        <w:rPr>
          <w:rFonts w:ascii="Arial" w:eastAsia="Times New Roman" w:hAnsi="Arial" w:cs="Arial"/>
          <w:sz w:val="20"/>
          <w:szCs w:val="20"/>
        </w:rPr>
        <w:t xml:space="preserve">Ponudnik zagotavlja odzivni čas </w:t>
      </w:r>
      <w:r w:rsidR="00517DF0" w:rsidRPr="00F953EB">
        <w:rPr>
          <w:rFonts w:ascii="Arial" w:eastAsia="Times New Roman" w:hAnsi="Arial" w:cs="Arial"/>
          <w:sz w:val="20"/>
          <w:szCs w:val="20"/>
        </w:rPr>
        <w:t xml:space="preserve">v največ 2 urah </w:t>
      </w:r>
      <w:r w:rsidRPr="00F953EB">
        <w:rPr>
          <w:rFonts w:ascii="Arial" w:eastAsia="Times New Roman" w:hAnsi="Arial" w:cs="Arial"/>
          <w:sz w:val="20"/>
          <w:szCs w:val="20"/>
        </w:rPr>
        <w:t>in odpravo napak v času</w:t>
      </w:r>
      <w:r w:rsidR="00517DF0" w:rsidRPr="00F953EB">
        <w:rPr>
          <w:rFonts w:ascii="Arial" w:eastAsia="Times New Roman" w:hAnsi="Arial" w:cs="Arial"/>
          <w:sz w:val="20"/>
          <w:szCs w:val="20"/>
        </w:rPr>
        <w:t xml:space="preserve"> 24 ur v času</w:t>
      </w:r>
      <w:r w:rsidRPr="00F953EB">
        <w:rPr>
          <w:rFonts w:ascii="Arial" w:eastAsia="Times New Roman" w:hAnsi="Arial" w:cs="Arial"/>
          <w:sz w:val="20"/>
          <w:szCs w:val="20"/>
        </w:rPr>
        <w:t xml:space="preserve"> garancije za vgrajeno opremo</w:t>
      </w:r>
      <w:r w:rsidR="007A61A9" w:rsidRPr="00F953EB">
        <w:rPr>
          <w:rFonts w:ascii="Arial" w:eastAsia="Times New Roman" w:hAnsi="Arial" w:cs="Arial"/>
          <w:sz w:val="20"/>
          <w:szCs w:val="20"/>
        </w:rPr>
        <w:t>.</w:t>
      </w:r>
    </w:p>
    <w:p w14:paraId="42E8EF37" w14:textId="77777777" w:rsidR="00227317" w:rsidRPr="00F953EB" w:rsidRDefault="00227317" w:rsidP="0004333F">
      <w:pPr>
        <w:spacing w:after="0" w:line="240" w:lineRule="auto"/>
        <w:jc w:val="both"/>
        <w:rPr>
          <w:rFonts w:ascii="Arial" w:eastAsia="Times New Roman" w:hAnsi="Arial" w:cs="Times New Roman"/>
          <w:sz w:val="20"/>
          <w:szCs w:val="20"/>
          <w:u w:val="single"/>
        </w:rPr>
      </w:pPr>
    </w:p>
    <w:p w14:paraId="7D2DDF47" w14:textId="1EF21CA8" w:rsidR="0004333F" w:rsidRPr="00F953EB" w:rsidRDefault="00D04561" w:rsidP="009126D6">
      <w:pPr>
        <w:pStyle w:val="Naslov3"/>
        <w:rPr>
          <w:b/>
          <w:bCs w:val="0"/>
          <w:noProof/>
        </w:rPr>
      </w:pPr>
      <w:bookmarkStart w:id="101" w:name="_Toc192753908"/>
      <w:r w:rsidRPr="00F953EB">
        <w:rPr>
          <w:b/>
          <w:bCs w:val="0"/>
        </w:rPr>
        <w:t>Specifikacija</w:t>
      </w:r>
      <w:r w:rsidR="009126D6" w:rsidRPr="00F953EB">
        <w:rPr>
          <w:b/>
          <w:bCs w:val="0"/>
        </w:rPr>
        <w:t xml:space="preserve"> </w:t>
      </w:r>
      <w:r w:rsidR="005B0D9D" w:rsidRPr="00F953EB">
        <w:rPr>
          <w:b/>
          <w:bCs w:val="0"/>
        </w:rPr>
        <w:t xml:space="preserve">predračuna </w:t>
      </w:r>
      <w:r w:rsidR="009126D6" w:rsidRPr="00F953EB">
        <w:rPr>
          <w:b/>
          <w:bCs w:val="0"/>
          <w:noProof/>
        </w:rPr>
        <w:t>(OBR-4</w:t>
      </w:r>
      <w:r w:rsidR="00BE02FE" w:rsidRPr="00F953EB">
        <w:rPr>
          <w:b/>
          <w:bCs w:val="0"/>
          <w:noProof/>
        </w:rPr>
        <w:t>)</w:t>
      </w:r>
      <w:bookmarkEnd w:id="101"/>
      <w:r w:rsidR="00847339" w:rsidRPr="00F953EB">
        <w:t xml:space="preserve"> </w:t>
      </w:r>
    </w:p>
    <w:p w14:paraId="7F2859C9" w14:textId="77777777" w:rsidR="004B6D7C" w:rsidRPr="00F953EB" w:rsidRDefault="004B6D7C" w:rsidP="004B6D7C">
      <w:pPr>
        <w:spacing w:after="0" w:line="240" w:lineRule="auto"/>
        <w:jc w:val="both"/>
        <w:rPr>
          <w:rFonts w:ascii="Arial" w:hAnsi="Arial"/>
          <w:sz w:val="20"/>
        </w:rPr>
      </w:pPr>
      <w:bookmarkStart w:id="102" w:name="_Toc183071490"/>
      <w:r w:rsidRPr="00F953EB">
        <w:rPr>
          <w:rFonts w:ascii="Arial" w:hAnsi="Arial"/>
          <w:sz w:val="20"/>
        </w:rPr>
        <w:t xml:space="preserve">Ponudnik mora izpolniti in priložiti obrazec Specifikacija predračuna (OBR-4), ki je samostojni Excel dokument in je del te Dokumentacije v zvezi z oddajo javnega naročila. Specifikacija prikazuje podrobnejši opis materialov in obseg del. </w:t>
      </w:r>
    </w:p>
    <w:p w14:paraId="4A097FD6" w14:textId="77777777" w:rsidR="004B6D7C" w:rsidRPr="00F953EB" w:rsidRDefault="004B6D7C" w:rsidP="004B6D7C">
      <w:pPr>
        <w:spacing w:after="0" w:line="240" w:lineRule="auto"/>
        <w:jc w:val="both"/>
        <w:rPr>
          <w:rFonts w:ascii="Arial" w:hAnsi="Arial"/>
          <w:sz w:val="20"/>
        </w:rPr>
      </w:pPr>
    </w:p>
    <w:p w14:paraId="697A0C7B" w14:textId="77777777" w:rsidR="004B6D7C" w:rsidRPr="00F953EB" w:rsidRDefault="004B6D7C" w:rsidP="004B6D7C">
      <w:pPr>
        <w:spacing w:after="0" w:line="240" w:lineRule="auto"/>
        <w:jc w:val="both"/>
        <w:rPr>
          <w:rFonts w:ascii="Arial" w:hAnsi="Arial"/>
          <w:sz w:val="20"/>
        </w:rPr>
      </w:pPr>
      <w:r w:rsidRPr="00F953EB">
        <w:rPr>
          <w:rFonts w:ascii="Arial" w:hAnsi="Arial"/>
          <w:sz w:val="20"/>
        </w:rPr>
        <w:t xml:space="preserve">Ponudnik mora v obrazec vpisati ceno na enoto mere (EM) brez DDV. Ostala polja se izpolnijo (izračunajo) samodejno na podlagi vnaprej določenih formul. </w:t>
      </w:r>
    </w:p>
    <w:p w14:paraId="0A3DBF6D" w14:textId="77777777" w:rsidR="004B6D7C" w:rsidRPr="00F953EB" w:rsidRDefault="004B6D7C" w:rsidP="004B6D7C">
      <w:pPr>
        <w:spacing w:after="0" w:line="240" w:lineRule="auto"/>
        <w:jc w:val="both"/>
        <w:rPr>
          <w:rFonts w:ascii="Arial" w:hAnsi="Arial"/>
          <w:sz w:val="20"/>
        </w:rPr>
      </w:pPr>
    </w:p>
    <w:p w14:paraId="7DE56BEC" w14:textId="77777777" w:rsidR="004B6D7C" w:rsidRPr="00F953EB" w:rsidRDefault="004B6D7C" w:rsidP="004B6D7C">
      <w:pPr>
        <w:spacing w:after="0" w:line="240" w:lineRule="auto"/>
        <w:jc w:val="both"/>
        <w:rPr>
          <w:rFonts w:ascii="Arial" w:hAnsi="Arial"/>
          <w:sz w:val="20"/>
        </w:rPr>
      </w:pPr>
      <w:r w:rsidRPr="00F953EB">
        <w:rPr>
          <w:rFonts w:ascii="Arial" w:hAnsi="Arial"/>
          <w:sz w:val="20"/>
        </w:rPr>
        <w:t xml:space="preserve">Ponudnik mora izpolniti vse postavke v Specifikaciji predračuna </w:t>
      </w:r>
      <w:r w:rsidRPr="00F953EB">
        <w:rPr>
          <w:rFonts w:ascii="Arial" w:hAnsi="Arial"/>
          <w:i/>
          <w:iCs/>
          <w:sz w:val="20"/>
        </w:rPr>
        <w:t>(celice kamor ponudnik vpiše cene so obarvane s sivo barvo)</w:t>
      </w:r>
      <w:r w:rsidRPr="00F953EB">
        <w:rPr>
          <w:rFonts w:ascii="Arial" w:hAnsi="Arial"/>
          <w:sz w:val="20"/>
        </w:rPr>
        <w:t xml:space="preserve"> in sicer zaokrožene na dve decimalni mesti</w:t>
      </w:r>
      <w:r w:rsidRPr="00F953EB">
        <w:rPr>
          <w:rFonts w:ascii="Arial" w:hAnsi="Arial"/>
          <w:i/>
          <w:iCs/>
          <w:sz w:val="20"/>
        </w:rPr>
        <w:t>.</w:t>
      </w:r>
      <w:r w:rsidRPr="00F953EB">
        <w:rPr>
          <w:rFonts w:ascii="Arial" w:hAnsi="Arial"/>
          <w:sz w:val="20"/>
        </w:rPr>
        <w:t xml:space="preserve"> V kolikor ponudnik cene v posamezno postavko ne vpiše, se šteje, da predmetne postavke ne ponuja in tako ne izpolnjuje vseh zahtev naročnika iz predmetne dokumentacije. V kolikor ponudnik vpiše ceno nič (0) EUR, se šteje, da ponuja postavko brezplačno. </w:t>
      </w:r>
      <w:r w:rsidRPr="00F953EB">
        <w:rPr>
          <w:rFonts w:ascii="Arial" w:hAnsi="Arial"/>
          <w:b/>
          <w:sz w:val="20"/>
        </w:rPr>
        <w:t>Ponudnik ne sme spreminjati vsebine predračuna.</w:t>
      </w:r>
    </w:p>
    <w:p w14:paraId="656A26D5" w14:textId="77777777" w:rsidR="004B6D7C" w:rsidRPr="00F953EB" w:rsidRDefault="004B6D7C" w:rsidP="004B6D7C">
      <w:pPr>
        <w:spacing w:after="0" w:line="240" w:lineRule="auto"/>
        <w:jc w:val="both"/>
        <w:rPr>
          <w:rFonts w:ascii="Arial" w:hAnsi="Arial"/>
          <w:sz w:val="20"/>
        </w:rPr>
      </w:pPr>
    </w:p>
    <w:p w14:paraId="34609B03" w14:textId="77777777" w:rsidR="004B6D7C" w:rsidRPr="00F953EB" w:rsidRDefault="004B6D7C" w:rsidP="004B6D7C">
      <w:pPr>
        <w:spacing w:after="0" w:line="240" w:lineRule="auto"/>
        <w:jc w:val="both"/>
        <w:rPr>
          <w:rFonts w:ascii="Arial" w:hAnsi="Arial"/>
          <w:sz w:val="20"/>
        </w:rPr>
      </w:pPr>
      <w:r w:rsidRPr="00F953EB">
        <w:rPr>
          <w:rFonts w:ascii="Arial" w:hAnsi="Arial"/>
          <w:sz w:val="20"/>
        </w:rPr>
        <w:t>Znesek iz polja »Skupaj brez DDV« mora ponudnik prepisati v obrazec Povzetek predračuna / rekapitulacija (OBR-3).  V kolikor bo prišlo do neujemanja podatkov na obrazcih, bo naročnik upošteval seštevek iz obrazca Specifikacija (OBR-4).</w:t>
      </w:r>
    </w:p>
    <w:p w14:paraId="1AC2A738" w14:textId="57C03984" w:rsidR="00F56280" w:rsidRPr="00F953EB" w:rsidRDefault="00F56280" w:rsidP="00F56280">
      <w:pPr>
        <w:pStyle w:val="Naslov3"/>
        <w:rPr>
          <w:b/>
          <w:bCs w:val="0"/>
        </w:rPr>
      </w:pPr>
      <w:bookmarkStart w:id="103" w:name="_Toc170383323"/>
      <w:bookmarkStart w:id="104" w:name="_Toc192753909"/>
      <w:bookmarkEnd w:id="102"/>
      <w:r w:rsidRPr="00F953EB">
        <w:rPr>
          <w:b/>
          <w:bCs w:val="0"/>
        </w:rPr>
        <w:t>Izjava ponudnika, da je vsa oprema tovarniško nova (OBR-</w:t>
      </w:r>
      <w:r w:rsidR="00D944A9" w:rsidRPr="00F953EB">
        <w:rPr>
          <w:b/>
          <w:bCs w:val="0"/>
        </w:rPr>
        <w:t>5</w:t>
      </w:r>
      <w:r w:rsidRPr="00F953EB">
        <w:rPr>
          <w:b/>
          <w:bCs w:val="0"/>
        </w:rPr>
        <w:t>)</w:t>
      </w:r>
      <w:bookmarkEnd w:id="103"/>
      <w:bookmarkEnd w:id="104"/>
    </w:p>
    <w:p w14:paraId="3895C12C" w14:textId="24552246" w:rsidR="00963053" w:rsidRPr="00F953EB" w:rsidRDefault="0004333F" w:rsidP="009C75D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5" w:name="_Toc221071999"/>
      <w:bookmarkStart w:id="106" w:name="_Toc192753910"/>
      <w:r w:rsidRPr="00F953EB">
        <w:rPr>
          <w:rFonts w:ascii="Arial" w:eastAsia="Times New Roman" w:hAnsi="Arial" w:cs="Times New Roman"/>
          <w:b/>
          <w:bCs/>
          <w:sz w:val="20"/>
          <w:szCs w:val="26"/>
        </w:rPr>
        <w:t>Izjava o zagotavljanju varovanja podatkov</w:t>
      </w:r>
      <w:bookmarkEnd w:id="105"/>
      <w:r w:rsidR="00B7789A" w:rsidRPr="00F953EB">
        <w:rPr>
          <w:rFonts w:ascii="Arial" w:eastAsia="Times New Roman" w:hAnsi="Arial" w:cs="Times New Roman"/>
          <w:b/>
          <w:bCs/>
          <w:sz w:val="20"/>
          <w:szCs w:val="26"/>
        </w:rPr>
        <w:t xml:space="preserve"> (OBR</w:t>
      </w:r>
      <w:r w:rsidR="002664C6" w:rsidRPr="00F953EB">
        <w:rPr>
          <w:rFonts w:ascii="Arial" w:eastAsia="Times New Roman" w:hAnsi="Arial" w:cs="Times New Roman"/>
          <w:b/>
          <w:bCs/>
          <w:sz w:val="20"/>
          <w:szCs w:val="26"/>
        </w:rPr>
        <w:t>-</w:t>
      </w:r>
      <w:r w:rsidR="00D944A9" w:rsidRPr="00F953EB">
        <w:rPr>
          <w:rFonts w:ascii="Arial" w:eastAsia="Times New Roman" w:hAnsi="Arial" w:cs="Times New Roman"/>
          <w:b/>
          <w:bCs/>
          <w:sz w:val="20"/>
          <w:szCs w:val="26"/>
        </w:rPr>
        <w:t>6</w:t>
      </w:r>
      <w:r w:rsidR="00B7789A" w:rsidRPr="00F953EB">
        <w:rPr>
          <w:rFonts w:ascii="Arial" w:eastAsia="Times New Roman" w:hAnsi="Arial" w:cs="Times New Roman"/>
          <w:b/>
          <w:bCs/>
          <w:sz w:val="20"/>
          <w:szCs w:val="26"/>
        </w:rPr>
        <w:t>)</w:t>
      </w:r>
      <w:bookmarkEnd w:id="106"/>
    </w:p>
    <w:p w14:paraId="642086CE" w14:textId="2698EAD2" w:rsidR="00A712C7" w:rsidRPr="00F953EB"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7" w:name="_Toc21516147"/>
      <w:bookmarkStart w:id="108" w:name="_Toc192753911"/>
      <w:bookmarkStart w:id="109" w:name="_Toc126544270"/>
      <w:r w:rsidRPr="00F953EB">
        <w:rPr>
          <w:rFonts w:ascii="Arial" w:eastAsia="Times New Roman" w:hAnsi="Arial" w:cs="Times New Roman"/>
          <w:b/>
          <w:bCs/>
          <w:sz w:val="20"/>
          <w:szCs w:val="26"/>
        </w:rPr>
        <w:t>Reference ponudnika</w:t>
      </w:r>
      <w:bookmarkEnd w:id="107"/>
      <w:r w:rsidR="00D65ACD" w:rsidRPr="00F953EB">
        <w:rPr>
          <w:rFonts w:ascii="Arial" w:eastAsia="Times New Roman" w:hAnsi="Arial" w:cs="Times New Roman"/>
          <w:b/>
          <w:bCs/>
          <w:sz w:val="20"/>
          <w:szCs w:val="26"/>
        </w:rPr>
        <w:t xml:space="preserve"> (OBR</w:t>
      </w:r>
      <w:r w:rsidR="00657871" w:rsidRPr="00F953EB">
        <w:rPr>
          <w:rFonts w:ascii="Arial" w:eastAsia="Times New Roman" w:hAnsi="Arial" w:cs="Times New Roman"/>
          <w:b/>
          <w:bCs/>
          <w:sz w:val="20"/>
          <w:szCs w:val="26"/>
        </w:rPr>
        <w:t>-</w:t>
      </w:r>
      <w:r w:rsidR="00D944A9" w:rsidRPr="00F953EB">
        <w:rPr>
          <w:rFonts w:ascii="Arial" w:eastAsia="Times New Roman" w:hAnsi="Arial" w:cs="Times New Roman"/>
          <w:b/>
          <w:bCs/>
          <w:sz w:val="20"/>
          <w:szCs w:val="26"/>
        </w:rPr>
        <w:t>7</w:t>
      </w:r>
      <w:r w:rsidR="00D65ACD" w:rsidRPr="00F953EB">
        <w:rPr>
          <w:rFonts w:ascii="Arial" w:eastAsia="Times New Roman" w:hAnsi="Arial" w:cs="Times New Roman"/>
          <w:b/>
          <w:bCs/>
          <w:sz w:val="20"/>
          <w:szCs w:val="26"/>
        </w:rPr>
        <w:t>)</w:t>
      </w:r>
      <w:bookmarkEnd w:id="108"/>
    </w:p>
    <w:p w14:paraId="4EE07429" w14:textId="544968C4" w:rsidR="003644CA" w:rsidRPr="00F953EB" w:rsidRDefault="000263AB" w:rsidP="00BE02FE">
      <w:pPr>
        <w:spacing w:after="0" w:line="240" w:lineRule="auto"/>
        <w:jc w:val="both"/>
      </w:pPr>
      <w:r w:rsidRPr="00F953EB">
        <w:rPr>
          <w:rFonts w:ascii="Arial" w:hAnsi="Arial"/>
          <w:sz w:val="20"/>
        </w:rPr>
        <w:t xml:space="preserve">Ponudnik mora predložiti </w:t>
      </w:r>
      <w:r w:rsidR="006572D6" w:rsidRPr="00F953EB">
        <w:rPr>
          <w:rFonts w:ascii="Arial" w:hAnsi="Arial"/>
          <w:sz w:val="20"/>
        </w:rPr>
        <w:t>najmanj</w:t>
      </w:r>
      <w:r w:rsidRPr="00F953EB">
        <w:rPr>
          <w:rFonts w:ascii="Arial" w:hAnsi="Arial"/>
          <w:sz w:val="20"/>
        </w:rPr>
        <w:t xml:space="preserve"> </w:t>
      </w:r>
      <w:r w:rsidR="00B81CC3" w:rsidRPr="00F953EB">
        <w:rPr>
          <w:rFonts w:ascii="Arial" w:hAnsi="Arial"/>
          <w:sz w:val="20"/>
        </w:rPr>
        <w:t>eno (1</w:t>
      </w:r>
      <w:r w:rsidRPr="00F953EB">
        <w:rPr>
          <w:rFonts w:ascii="Arial" w:hAnsi="Arial"/>
          <w:sz w:val="20"/>
        </w:rPr>
        <w:t>) potrje</w:t>
      </w:r>
      <w:r w:rsidR="00B81CC3" w:rsidRPr="00F953EB">
        <w:rPr>
          <w:rFonts w:ascii="Arial" w:hAnsi="Arial"/>
          <w:sz w:val="20"/>
        </w:rPr>
        <w:t xml:space="preserve">no </w:t>
      </w:r>
      <w:r w:rsidR="006572D6" w:rsidRPr="00F953EB">
        <w:rPr>
          <w:rFonts w:ascii="Arial" w:hAnsi="Arial"/>
          <w:sz w:val="20"/>
        </w:rPr>
        <w:t>pozitivn</w:t>
      </w:r>
      <w:r w:rsidR="00B81CC3" w:rsidRPr="00F953EB">
        <w:rPr>
          <w:rFonts w:ascii="Arial" w:hAnsi="Arial"/>
          <w:sz w:val="20"/>
        </w:rPr>
        <w:t>o</w:t>
      </w:r>
      <w:r w:rsidR="006572D6" w:rsidRPr="00F953EB">
        <w:rPr>
          <w:rFonts w:ascii="Arial" w:hAnsi="Arial"/>
          <w:sz w:val="20"/>
        </w:rPr>
        <w:t xml:space="preserve"> </w:t>
      </w:r>
      <w:r w:rsidRPr="00F953EB">
        <w:rPr>
          <w:rFonts w:ascii="Arial" w:hAnsi="Arial"/>
          <w:sz w:val="20"/>
        </w:rPr>
        <w:t>referenc</w:t>
      </w:r>
      <w:r w:rsidR="00B81CC3" w:rsidRPr="00F953EB">
        <w:rPr>
          <w:rFonts w:ascii="Arial" w:hAnsi="Arial"/>
          <w:sz w:val="20"/>
        </w:rPr>
        <w:t>o</w:t>
      </w:r>
      <w:r w:rsidR="001861D2" w:rsidRPr="00F953EB">
        <w:rPr>
          <w:rFonts w:ascii="Arial" w:hAnsi="Arial"/>
          <w:sz w:val="20"/>
        </w:rPr>
        <w:t xml:space="preserve"> </w:t>
      </w:r>
      <w:r w:rsidRPr="00F953EB">
        <w:rPr>
          <w:rFonts w:ascii="Arial" w:hAnsi="Arial"/>
          <w:sz w:val="20"/>
        </w:rPr>
        <w:t>s kater</w:t>
      </w:r>
      <w:r w:rsidR="00B81CC3" w:rsidRPr="00F953EB">
        <w:rPr>
          <w:rFonts w:ascii="Arial" w:hAnsi="Arial"/>
          <w:sz w:val="20"/>
        </w:rPr>
        <w:t xml:space="preserve">o </w:t>
      </w:r>
      <w:r w:rsidRPr="00F953EB">
        <w:rPr>
          <w:rFonts w:ascii="Arial" w:hAnsi="Arial"/>
          <w:sz w:val="20"/>
        </w:rPr>
        <w:t xml:space="preserve">dokazuje, da je od </w:t>
      </w:r>
      <w:r w:rsidR="00A72F2D" w:rsidRPr="00F953EB">
        <w:rPr>
          <w:rFonts w:ascii="Arial" w:hAnsi="Arial"/>
          <w:sz w:val="20"/>
        </w:rPr>
        <w:t>0</w:t>
      </w:r>
      <w:r w:rsidRPr="00F953EB">
        <w:rPr>
          <w:rFonts w:ascii="Arial" w:hAnsi="Arial"/>
          <w:sz w:val="20"/>
        </w:rPr>
        <w:t xml:space="preserve">1. </w:t>
      </w:r>
      <w:r w:rsidR="00A72F2D" w:rsidRPr="00F953EB">
        <w:rPr>
          <w:rFonts w:ascii="Arial" w:hAnsi="Arial"/>
          <w:sz w:val="20"/>
        </w:rPr>
        <w:t>06</w:t>
      </w:r>
      <w:r w:rsidRPr="00F953EB">
        <w:rPr>
          <w:rFonts w:ascii="Arial" w:hAnsi="Arial"/>
          <w:sz w:val="20"/>
        </w:rPr>
        <w:t>. 201</w:t>
      </w:r>
      <w:r w:rsidR="00774797" w:rsidRPr="00F953EB">
        <w:rPr>
          <w:rFonts w:ascii="Arial" w:hAnsi="Arial"/>
          <w:sz w:val="20"/>
        </w:rPr>
        <w:t>8</w:t>
      </w:r>
      <w:r w:rsidR="00813195" w:rsidRPr="00F953EB">
        <w:rPr>
          <w:rFonts w:ascii="Arial" w:hAnsi="Arial"/>
          <w:sz w:val="20"/>
        </w:rPr>
        <w:t xml:space="preserve"> (obdobje se nanaša na datum </w:t>
      </w:r>
      <w:r w:rsidR="00813195" w:rsidRPr="00F953EB">
        <w:rPr>
          <w:rFonts w:ascii="Arial" w:hAnsi="Arial"/>
          <w:sz w:val="20"/>
          <w:szCs w:val="20"/>
        </w:rPr>
        <w:t>primopredaje izvedenih del s strani investitorja)</w:t>
      </w:r>
      <w:r w:rsidRPr="00F953EB">
        <w:rPr>
          <w:rFonts w:ascii="Arial" w:hAnsi="Arial"/>
          <w:sz w:val="20"/>
          <w:szCs w:val="20"/>
        </w:rPr>
        <w:t xml:space="preserve">, s strani investitorja za uspešno </w:t>
      </w:r>
      <w:r w:rsidRPr="00F953EB">
        <w:rPr>
          <w:rFonts w:ascii="Arial" w:hAnsi="Arial" w:cs="Arial"/>
          <w:sz w:val="20"/>
          <w:szCs w:val="20"/>
        </w:rPr>
        <w:t>izvedena dela za montažo in priključitev</w:t>
      </w:r>
      <w:r w:rsidR="001F4C19" w:rsidRPr="00F953EB">
        <w:rPr>
          <w:rFonts w:ascii="Arial" w:eastAsia="Times New Roman" w:hAnsi="Arial" w:cs="Arial"/>
          <w:sz w:val="20"/>
          <w:szCs w:val="20"/>
          <w:lang w:eastAsia="sl-SI"/>
        </w:rPr>
        <w:t xml:space="preserve">, primerne za sistemske tehnične prostore, vertikalne izvedbe, z zajemom zraka zgoraj in </w:t>
      </w:r>
      <w:proofErr w:type="spellStart"/>
      <w:r w:rsidR="001F4C19" w:rsidRPr="00F953EB">
        <w:rPr>
          <w:rFonts w:ascii="Arial" w:eastAsia="Times New Roman" w:hAnsi="Arial" w:cs="Arial"/>
          <w:sz w:val="20"/>
          <w:szCs w:val="20"/>
          <w:lang w:eastAsia="sl-SI"/>
        </w:rPr>
        <w:t>vpihom</w:t>
      </w:r>
      <w:proofErr w:type="spellEnd"/>
      <w:r w:rsidR="001F4C19" w:rsidRPr="00F953EB">
        <w:rPr>
          <w:rFonts w:ascii="Arial" w:eastAsia="Times New Roman" w:hAnsi="Arial" w:cs="Arial"/>
          <w:sz w:val="20"/>
          <w:szCs w:val="20"/>
          <w:lang w:eastAsia="sl-SI"/>
        </w:rPr>
        <w:t xml:space="preserve"> spodaj v tehnični pod, v kompletu s cevnimi povezavami za priklop hladne vode in pritrdilnim materialom senzibilne hladilne moči med 30 in 50 kW. </w:t>
      </w:r>
      <w:r w:rsidR="00786FB2" w:rsidRPr="00F953EB">
        <w:rPr>
          <w:rFonts w:ascii="Arial" w:hAnsi="Arial" w:cs="Arial"/>
          <w:b/>
          <w:bCs/>
          <w:sz w:val="20"/>
          <w:szCs w:val="20"/>
          <w:lang w:eastAsia="sl-SI"/>
        </w:rPr>
        <w:t>(OBR</w:t>
      </w:r>
      <w:r w:rsidR="002664C6" w:rsidRPr="00F953EB">
        <w:rPr>
          <w:rFonts w:ascii="Arial" w:hAnsi="Arial" w:cs="Arial"/>
          <w:b/>
          <w:bCs/>
          <w:sz w:val="20"/>
          <w:szCs w:val="20"/>
          <w:lang w:eastAsia="sl-SI"/>
        </w:rPr>
        <w:t>-</w:t>
      </w:r>
      <w:r w:rsidR="00D944A9" w:rsidRPr="00F953EB">
        <w:rPr>
          <w:rFonts w:ascii="Arial" w:hAnsi="Arial" w:cs="Arial"/>
          <w:b/>
          <w:bCs/>
          <w:sz w:val="20"/>
          <w:szCs w:val="20"/>
          <w:lang w:eastAsia="sl-SI"/>
        </w:rPr>
        <w:t>7</w:t>
      </w:r>
      <w:r w:rsidR="00786FB2" w:rsidRPr="00F953EB">
        <w:rPr>
          <w:rFonts w:ascii="Arial" w:hAnsi="Arial" w:cs="Arial"/>
          <w:b/>
          <w:bCs/>
          <w:sz w:val="20"/>
          <w:szCs w:val="20"/>
          <w:lang w:eastAsia="sl-SI"/>
        </w:rPr>
        <w:t>)</w:t>
      </w:r>
      <w:r w:rsidR="00786FB2" w:rsidRPr="00F953EB">
        <w:rPr>
          <w:rFonts w:ascii="Arial" w:hAnsi="Arial" w:cs="Arial"/>
          <w:sz w:val="20"/>
          <w:szCs w:val="20"/>
          <w:lang w:eastAsia="sl-SI"/>
        </w:rPr>
        <w:t>.</w:t>
      </w:r>
      <w:r w:rsidR="003644CA" w:rsidRPr="00F953EB">
        <w:rPr>
          <w:rFonts w:cs="Arial"/>
          <w:b/>
          <w:bCs/>
          <w:szCs w:val="20"/>
          <w:lang w:eastAsia="sl-SI"/>
        </w:rPr>
        <w:t xml:space="preserve"> </w:t>
      </w:r>
    </w:p>
    <w:p w14:paraId="13D5353E" w14:textId="77777777" w:rsidR="00786FB2" w:rsidRPr="00F953EB" w:rsidRDefault="00786FB2" w:rsidP="00786FB2">
      <w:pPr>
        <w:pStyle w:val="Odstavekseznama"/>
        <w:ind w:left="720"/>
      </w:pPr>
    </w:p>
    <w:p w14:paraId="75685806" w14:textId="77777777" w:rsidR="000263AB" w:rsidRPr="00F953EB" w:rsidRDefault="006572D6" w:rsidP="000263AB">
      <w:pPr>
        <w:spacing w:after="0" w:line="240" w:lineRule="auto"/>
        <w:jc w:val="both"/>
        <w:rPr>
          <w:rFonts w:ascii="Arial" w:hAnsi="Arial"/>
          <w:sz w:val="20"/>
        </w:rPr>
      </w:pPr>
      <w:r w:rsidRPr="00F953EB">
        <w:rPr>
          <w:rFonts w:ascii="Arial" w:hAnsi="Arial"/>
          <w:sz w:val="20"/>
        </w:rPr>
        <w:t>Ponudnik izpolni in predloži,</w:t>
      </w:r>
      <w:r w:rsidRPr="00F953EB">
        <w:rPr>
          <w:rFonts w:ascii="Arial" w:hAnsi="Arial"/>
          <w:b/>
          <w:bCs/>
          <w:sz w:val="20"/>
        </w:rPr>
        <w:t xml:space="preserve"> p</w:t>
      </w:r>
      <w:r w:rsidR="000263AB" w:rsidRPr="00F953EB">
        <w:rPr>
          <w:rFonts w:ascii="Arial" w:hAnsi="Arial"/>
          <w:b/>
          <w:bCs/>
          <w:sz w:val="20"/>
        </w:rPr>
        <w:t xml:space="preserve">odpisano referenčno potrdilo </w:t>
      </w:r>
      <w:r w:rsidR="000263AB" w:rsidRPr="00F953EB">
        <w:rPr>
          <w:rFonts w:ascii="Arial" w:hAnsi="Arial"/>
          <w:b/>
          <w:bCs/>
          <w:sz w:val="20"/>
          <w:u w:val="single"/>
        </w:rPr>
        <w:t>s strani investitorja</w:t>
      </w:r>
      <w:r w:rsidRPr="00F953EB">
        <w:rPr>
          <w:rFonts w:ascii="Arial" w:hAnsi="Arial"/>
          <w:sz w:val="20"/>
          <w:u w:val="single"/>
        </w:rPr>
        <w:t>,</w:t>
      </w:r>
      <w:r w:rsidRPr="00F953EB">
        <w:rPr>
          <w:rFonts w:ascii="Arial" w:hAnsi="Arial"/>
          <w:sz w:val="20"/>
        </w:rPr>
        <w:t xml:space="preserve"> ki</w:t>
      </w:r>
      <w:r w:rsidR="000263AB" w:rsidRPr="00F953EB">
        <w:rPr>
          <w:rFonts w:ascii="Arial" w:hAnsi="Arial"/>
          <w:sz w:val="20"/>
        </w:rPr>
        <w:t xml:space="preserve"> mora vsebovati ime in naslov investitorja, datum opravljanja del, datum primopredaje, vrednost del, objekt, na katerem so bila dela opravljena, kratek opis del z navedbo, da so bila dela opravljena: po predpisih stroke in ustrezno zaključena, ter žig in podpis zakonitega zastopnika ali pooblaščenca investitorja, v skladu z obrazcem referenčnega potrdila te dokumentacije v zvezi z oddajo javnega naročila, kar vse dokazuje izpolnjevanje pogoja. V primeru, da je na referenčnem potrdilu podpisan pooblaščenec, je potrebno referenčnemu potrdilu predložiti pooblastilo zakonitega zastopnika investitorja.  </w:t>
      </w:r>
    </w:p>
    <w:p w14:paraId="3F05C97A" w14:textId="77777777" w:rsidR="000263AB" w:rsidRPr="00F953EB" w:rsidRDefault="000263AB" w:rsidP="000263AB">
      <w:pPr>
        <w:spacing w:after="0" w:line="240" w:lineRule="auto"/>
        <w:jc w:val="both"/>
        <w:rPr>
          <w:rFonts w:ascii="Arial" w:hAnsi="Arial"/>
          <w:strike/>
          <w:sz w:val="20"/>
        </w:rPr>
      </w:pPr>
    </w:p>
    <w:p w14:paraId="5C0F2B5B" w14:textId="77777777" w:rsidR="000263AB" w:rsidRPr="00F953EB" w:rsidRDefault="000263AB" w:rsidP="000263AB">
      <w:pPr>
        <w:spacing w:after="0" w:line="240" w:lineRule="auto"/>
        <w:jc w:val="both"/>
        <w:rPr>
          <w:rFonts w:ascii="Arial" w:hAnsi="Arial"/>
          <w:sz w:val="20"/>
        </w:rPr>
      </w:pPr>
      <w:r w:rsidRPr="00F953EB">
        <w:rPr>
          <w:rFonts w:ascii="Arial" w:hAnsi="Arial"/>
          <w:b/>
          <w:bCs/>
          <w:sz w:val="20"/>
          <w:u w:val="single"/>
        </w:rPr>
        <w:t>Opomba:</w:t>
      </w:r>
      <w:r w:rsidRPr="00F953EB">
        <w:rPr>
          <w:rFonts w:ascii="Arial" w:hAnsi="Arial"/>
          <w:sz w:val="20"/>
        </w:rPr>
        <w:t xml:space="preserve"> V primeru, da ponudnik predloži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p w14:paraId="4CFF1A53" w14:textId="77777777" w:rsidR="000263AB" w:rsidRPr="00F953EB" w:rsidRDefault="000263AB" w:rsidP="00A712C7">
      <w:pPr>
        <w:spacing w:after="0" w:line="240" w:lineRule="auto"/>
        <w:jc w:val="both"/>
        <w:rPr>
          <w:rFonts w:ascii="Arial" w:hAnsi="Arial"/>
          <w:strike/>
          <w:sz w:val="20"/>
        </w:rPr>
      </w:pPr>
    </w:p>
    <w:p w14:paraId="71A1BAF1" w14:textId="77777777" w:rsidR="00A712C7" w:rsidRPr="00F953EB" w:rsidRDefault="00A712C7" w:rsidP="00A712C7">
      <w:pPr>
        <w:spacing w:after="0" w:line="240" w:lineRule="auto"/>
        <w:jc w:val="both"/>
        <w:rPr>
          <w:rFonts w:ascii="Arial" w:hAnsi="Arial"/>
          <w:sz w:val="20"/>
        </w:rPr>
      </w:pPr>
      <w:r w:rsidRPr="00F953EB">
        <w:rPr>
          <w:rFonts w:ascii="Arial" w:hAnsi="Arial"/>
          <w:sz w:val="20"/>
        </w:rPr>
        <w:t>Dela morajo biti uspešno zaključena (pridobljeno uporabno dovoljenje) do datuma oddaje ponudbe po tem javnem naročilu.</w:t>
      </w:r>
    </w:p>
    <w:p w14:paraId="648D92C1" w14:textId="77777777" w:rsidR="00C60294" w:rsidRPr="00F953EB" w:rsidRDefault="00C60294" w:rsidP="00A712C7">
      <w:pPr>
        <w:spacing w:after="0" w:line="240" w:lineRule="auto"/>
        <w:jc w:val="both"/>
        <w:rPr>
          <w:rFonts w:ascii="Arial" w:hAnsi="Arial"/>
          <w:b/>
          <w:bCs/>
          <w:i/>
          <w:iCs/>
          <w:strike/>
          <w:sz w:val="20"/>
        </w:rPr>
      </w:pPr>
    </w:p>
    <w:p w14:paraId="2643E2D6" w14:textId="77777777" w:rsidR="0073752E" w:rsidRPr="00F953EB" w:rsidRDefault="00A712C7" w:rsidP="00227317">
      <w:pPr>
        <w:spacing w:after="0" w:line="240" w:lineRule="auto"/>
        <w:jc w:val="both"/>
        <w:rPr>
          <w:rFonts w:ascii="Arial" w:hAnsi="Arial"/>
          <w:b/>
          <w:bCs/>
          <w:i/>
          <w:iCs/>
          <w:sz w:val="20"/>
        </w:rPr>
      </w:pPr>
      <w:r w:rsidRPr="00F953EB">
        <w:rPr>
          <w:rFonts w:ascii="Arial" w:hAnsi="Arial"/>
          <w:b/>
          <w:bCs/>
          <w:i/>
          <w:iCs/>
          <w:sz w:val="20"/>
        </w:rPr>
        <w:t>Naročnik si pridržuje pravico, da preveri referenčne izjave neposredno pri izdajatelju reference. V kolikor se bo izkazalo, da je ponudnik navedel neresnične ali pomanjkljive podatke, bo naročnik ponudbo izločil.</w:t>
      </w:r>
      <w:bookmarkEnd w:id="109"/>
    </w:p>
    <w:p w14:paraId="1561F4BA" w14:textId="77777777" w:rsidR="00372C92" w:rsidRPr="00F953EB" w:rsidRDefault="00372C92" w:rsidP="00227317">
      <w:pPr>
        <w:spacing w:after="0" w:line="240" w:lineRule="auto"/>
        <w:jc w:val="both"/>
        <w:rPr>
          <w:rFonts w:ascii="Arial" w:hAnsi="Arial"/>
          <w:b/>
          <w:bCs/>
          <w:sz w:val="20"/>
        </w:rPr>
      </w:pPr>
    </w:p>
    <w:p w14:paraId="69F633E6" w14:textId="38147456" w:rsidR="009345F6" w:rsidRPr="00F953EB" w:rsidRDefault="009345F6" w:rsidP="009345F6">
      <w:pPr>
        <w:pStyle w:val="Naslov3"/>
        <w:rPr>
          <w:b/>
          <w:bCs w:val="0"/>
        </w:rPr>
      </w:pPr>
      <w:bookmarkStart w:id="110" w:name="_Toc190487465"/>
      <w:bookmarkStart w:id="111" w:name="_Toc21516151"/>
      <w:bookmarkStart w:id="112" w:name="_Toc192753912"/>
      <w:bookmarkStart w:id="113" w:name="_Hlk516557861"/>
      <w:r w:rsidRPr="00F953EB">
        <w:rPr>
          <w:b/>
          <w:bCs w:val="0"/>
        </w:rPr>
        <w:t>Izjava o izpoln</w:t>
      </w:r>
      <w:r w:rsidR="0054340C" w:rsidRPr="00F953EB">
        <w:rPr>
          <w:b/>
          <w:bCs w:val="0"/>
        </w:rPr>
        <w:t>jevanju kadrovskih sposobnosti</w:t>
      </w:r>
      <w:bookmarkEnd w:id="110"/>
      <w:bookmarkEnd w:id="111"/>
      <w:r w:rsidR="00942D8C" w:rsidRPr="00F953EB">
        <w:rPr>
          <w:b/>
          <w:bCs w:val="0"/>
        </w:rPr>
        <w:t xml:space="preserve"> (OBR</w:t>
      </w:r>
      <w:r w:rsidR="002664C6" w:rsidRPr="00F953EB">
        <w:rPr>
          <w:b/>
          <w:bCs w:val="0"/>
        </w:rPr>
        <w:t>-</w:t>
      </w:r>
      <w:r w:rsidR="00D944A9" w:rsidRPr="00F953EB">
        <w:rPr>
          <w:b/>
          <w:bCs w:val="0"/>
        </w:rPr>
        <w:t>8</w:t>
      </w:r>
      <w:r w:rsidR="00942D8C" w:rsidRPr="00F953EB">
        <w:rPr>
          <w:b/>
          <w:bCs w:val="0"/>
        </w:rPr>
        <w:t>)</w:t>
      </w:r>
      <w:bookmarkEnd w:id="112"/>
    </w:p>
    <w:p w14:paraId="2531DE77" w14:textId="77777777" w:rsidR="00813195" w:rsidRPr="00F953EB" w:rsidRDefault="00813195" w:rsidP="00813195">
      <w:pPr>
        <w:spacing w:after="0" w:line="240" w:lineRule="auto"/>
        <w:jc w:val="both"/>
        <w:rPr>
          <w:rFonts w:ascii="Arial" w:hAnsi="Arial" w:cs="Arial"/>
          <w:sz w:val="20"/>
          <w:szCs w:val="20"/>
        </w:rPr>
      </w:pPr>
      <w:bookmarkStart w:id="114" w:name="_Toc29604377"/>
      <w:bookmarkStart w:id="115" w:name="_Toc96842656"/>
      <w:bookmarkStart w:id="116" w:name="_Toc107622440"/>
      <w:bookmarkStart w:id="117" w:name="_Hlk438783"/>
      <w:bookmarkEnd w:id="113"/>
      <w:r w:rsidRPr="00F953EB">
        <w:rPr>
          <w:rFonts w:ascii="Arial" w:hAnsi="Arial" w:cs="Arial"/>
          <w:sz w:val="20"/>
          <w:szCs w:val="20"/>
        </w:rPr>
        <w:t>Ponudnik mora v izjavo navesti zahtevane podatke o zaposlenih delavcih, ki izpolnjujejo spodnje zahteve in predložiti zahtevana dokazila.</w:t>
      </w:r>
    </w:p>
    <w:p w14:paraId="053041E4" w14:textId="77777777" w:rsidR="00B91612" w:rsidRPr="00F953EB" w:rsidRDefault="00B91612" w:rsidP="00B91612">
      <w:pPr>
        <w:spacing w:after="0" w:line="240" w:lineRule="auto"/>
        <w:jc w:val="both"/>
        <w:rPr>
          <w:rFonts w:ascii="Arial" w:hAnsi="Arial"/>
          <w:sz w:val="20"/>
          <w:u w:val="single"/>
        </w:rPr>
      </w:pPr>
    </w:p>
    <w:p w14:paraId="275C8652" w14:textId="77777777" w:rsidR="00C5352C" w:rsidRPr="00F953EB" w:rsidRDefault="00C5352C" w:rsidP="000F7157">
      <w:pPr>
        <w:pStyle w:val="Odstavekseznama"/>
        <w:numPr>
          <w:ilvl w:val="0"/>
          <w:numId w:val="19"/>
        </w:numPr>
        <w:ind w:left="284"/>
        <w:rPr>
          <w:rFonts w:cs="Arial"/>
          <w:szCs w:val="20"/>
          <w:u w:val="single"/>
        </w:rPr>
      </w:pPr>
      <w:r w:rsidRPr="00F953EB">
        <w:rPr>
          <w:rFonts w:cs="Arial"/>
          <w:szCs w:val="20"/>
          <w:u w:val="single"/>
        </w:rPr>
        <w:t>Imenovani vodja del mora:</w:t>
      </w:r>
    </w:p>
    <w:p w14:paraId="2399BE00" w14:textId="77777777" w:rsidR="001D5029" w:rsidRPr="00F953EB" w:rsidRDefault="007579F9" w:rsidP="000F7157">
      <w:pPr>
        <w:pStyle w:val="Odstavekseznama"/>
        <w:widowControl w:val="0"/>
        <w:numPr>
          <w:ilvl w:val="0"/>
          <w:numId w:val="18"/>
        </w:numPr>
        <w:overflowPunct w:val="0"/>
        <w:autoSpaceDE w:val="0"/>
        <w:autoSpaceDN w:val="0"/>
        <w:adjustRightInd w:val="0"/>
        <w:ind w:left="1288" w:right="102"/>
        <w:contextualSpacing/>
        <w:rPr>
          <w:rFonts w:cs="Arial"/>
          <w:szCs w:val="20"/>
        </w:rPr>
      </w:pPr>
      <w:bookmarkStart w:id="118" w:name="_Hlk72229719"/>
      <w:r w:rsidRPr="00F953EB">
        <w:rPr>
          <w:rFonts w:cs="Arial"/>
          <w:szCs w:val="20"/>
        </w:rPr>
        <w:t>i</w:t>
      </w:r>
      <w:r w:rsidR="001D5029" w:rsidRPr="00F953EB">
        <w:rPr>
          <w:rFonts w:cs="Arial"/>
          <w:szCs w:val="20"/>
        </w:rPr>
        <w:t xml:space="preserve">meti minimalno srednjo strokovno izobrazbo elektro </w:t>
      </w:r>
      <w:r w:rsidR="00642F6A" w:rsidRPr="00F953EB">
        <w:rPr>
          <w:rFonts w:cs="Arial"/>
          <w:szCs w:val="20"/>
        </w:rPr>
        <w:t xml:space="preserve">ali strojne </w:t>
      </w:r>
      <w:r w:rsidR="001D5029" w:rsidRPr="00F953EB">
        <w:rPr>
          <w:rFonts w:cs="Arial"/>
          <w:szCs w:val="20"/>
        </w:rPr>
        <w:t>stroke (4. letna srednja šola)</w:t>
      </w:r>
      <w:r w:rsidR="001D5029" w:rsidRPr="00F953EB">
        <w:rPr>
          <w:rFonts w:cs="Arial"/>
          <w:bCs/>
          <w:szCs w:val="18"/>
          <w:lang w:eastAsia="sl-SI"/>
        </w:rPr>
        <w:t>.</w:t>
      </w:r>
    </w:p>
    <w:bookmarkEnd w:id="118"/>
    <w:p w14:paraId="5C1AC10B" w14:textId="77777777" w:rsidR="001D5029" w:rsidRPr="00F953EB" w:rsidRDefault="001D5029" w:rsidP="000F7157">
      <w:pPr>
        <w:pStyle w:val="Odstavekseznama"/>
        <w:numPr>
          <w:ilvl w:val="0"/>
          <w:numId w:val="18"/>
        </w:numPr>
        <w:ind w:left="1288"/>
        <w:rPr>
          <w:rFonts w:cs="Arial"/>
          <w:szCs w:val="20"/>
        </w:rPr>
      </w:pPr>
      <w:r w:rsidRPr="00F953EB">
        <w:rPr>
          <w:rFonts w:cs="Arial"/>
          <w:szCs w:val="20"/>
        </w:rPr>
        <w:t xml:space="preserve">imeti aktivno licenco za vodjo del </w:t>
      </w:r>
      <w:r w:rsidR="00642F6A" w:rsidRPr="00F953EB">
        <w:rPr>
          <w:rFonts w:cs="Arial"/>
          <w:szCs w:val="20"/>
        </w:rPr>
        <w:t>pri IZS-matična sekcija elektro inženirjev ali OZS - obrtno podjetniški zbornici</w:t>
      </w:r>
      <w:r w:rsidRPr="00F953EB">
        <w:rPr>
          <w:rFonts w:cs="Arial"/>
          <w:szCs w:val="20"/>
        </w:rPr>
        <w:t>, skladno s 6. odstavkom 1</w:t>
      </w:r>
      <w:r w:rsidR="004B2CB1" w:rsidRPr="00F953EB">
        <w:rPr>
          <w:rFonts w:cs="Arial"/>
          <w:szCs w:val="20"/>
        </w:rPr>
        <w:t>6</w:t>
      </w:r>
      <w:r w:rsidRPr="00F953EB">
        <w:rPr>
          <w:rFonts w:cs="Arial"/>
          <w:szCs w:val="20"/>
        </w:rPr>
        <w:t xml:space="preserve">. člena Gradbenega zakona </w:t>
      </w:r>
      <w:r w:rsidR="000D33AB" w:rsidRPr="00F953EB">
        <w:rPr>
          <w:rFonts w:cs="Arial"/>
          <w:szCs w:val="20"/>
        </w:rPr>
        <w:t>(Uradni list RS, št. 199/21, 105/22 – ZZNŠPP in 133/23; v nadaljevanju: GZ-1)</w:t>
      </w:r>
    </w:p>
    <w:p w14:paraId="096CA1EF" w14:textId="77777777" w:rsidR="001D5029" w:rsidRPr="00F953EB" w:rsidRDefault="001D5029" w:rsidP="000F7157">
      <w:pPr>
        <w:pStyle w:val="Odstavekseznama"/>
        <w:widowControl w:val="0"/>
        <w:numPr>
          <w:ilvl w:val="0"/>
          <w:numId w:val="18"/>
        </w:numPr>
        <w:overflowPunct w:val="0"/>
        <w:autoSpaceDE w:val="0"/>
        <w:autoSpaceDN w:val="0"/>
        <w:adjustRightInd w:val="0"/>
        <w:ind w:left="1288" w:right="102"/>
        <w:contextualSpacing/>
        <w:rPr>
          <w:rFonts w:cs="Arial"/>
          <w:szCs w:val="20"/>
        </w:rPr>
      </w:pPr>
      <w:r w:rsidRPr="00F953EB">
        <w:rPr>
          <w:rFonts w:cs="Arial"/>
          <w:szCs w:val="20"/>
        </w:rPr>
        <w:t xml:space="preserve">biti na dan </w:t>
      </w:r>
      <w:r w:rsidR="007579F9" w:rsidRPr="00F953EB">
        <w:rPr>
          <w:rFonts w:cs="Arial"/>
          <w:szCs w:val="20"/>
        </w:rPr>
        <w:t>oddaje ponudbe</w:t>
      </w:r>
      <w:r w:rsidRPr="00F953EB">
        <w:rPr>
          <w:rFonts w:cs="Arial"/>
          <w:szCs w:val="20"/>
        </w:rPr>
        <w:t xml:space="preserve"> zaposlen pri ponudniku - v rednem delovnem razmerju za polni delovni čas ali krajši delovni čas, skladno z drugo alinejo prvega odstavka 1</w:t>
      </w:r>
      <w:r w:rsidR="000D33AB" w:rsidRPr="00F953EB">
        <w:rPr>
          <w:rFonts w:cs="Arial"/>
          <w:szCs w:val="20"/>
        </w:rPr>
        <w:t>6</w:t>
      </w:r>
      <w:r w:rsidRPr="00F953EB">
        <w:rPr>
          <w:rFonts w:cs="Arial"/>
          <w:szCs w:val="20"/>
        </w:rPr>
        <w:t xml:space="preserve">. člena </w:t>
      </w:r>
      <w:r w:rsidR="000D33AB" w:rsidRPr="00F953EB">
        <w:rPr>
          <w:rFonts w:cs="Arial"/>
          <w:szCs w:val="20"/>
        </w:rPr>
        <w:t>GZ-1.</w:t>
      </w:r>
    </w:p>
    <w:p w14:paraId="278D069F" w14:textId="77777777" w:rsidR="006572D6" w:rsidRPr="00F953EB" w:rsidRDefault="006572D6" w:rsidP="006572D6">
      <w:pPr>
        <w:widowControl w:val="0"/>
        <w:overflowPunct w:val="0"/>
        <w:autoSpaceDE w:val="0"/>
        <w:autoSpaceDN w:val="0"/>
        <w:adjustRightInd w:val="0"/>
        <w:spacing w:after="0" w:line="240" w:lineRule="auto"/>
        <w:ind w:right="102"/>
        <w:jc w:val="both"/>
        <w:rPr>
          <w:rFonts w:ascii="Arial" w:eastAsia="Times New Roman" w:hAnsi="Arial" w:cs="Segoe UI"/>
          <w:b/>
          <w:bCs/>
          <w:noProof/>
          <w:sz w:val="20"/>
          <w:szCs w:val="20"/>
          <w:lang w:eastAsia="sl-SI"/>
        </w:rPr>
      </w:pPr>
    </w:p>
    <w:p w14:paraId="6843CF76" w14:textId="77777777" w:rsidR="00874135" w:rsidRPr="00F953EB" w:rsidRDefault="00874135" w:rsidP="00874135">
      <w:pPr>
        <w:spacing w:after="0" w:line="240" w:lineRule="auto"/>
        <w:jc w:val="both"/>
        <w:rPr>
          <w:rFonts w:ascii="Arial" w:hAnsi="Arial"/>
          <w:sz w:val="20"/>
        </w:rPr>
      </w:pPr>
      <w:r w:rsidRPr="00F953EB">
        <w:rPr>
          <w:rFonts w:ascii="Arial" w:hAnsi="Arial"/>
          <w:sz w:val="20"/>
        </w:rPr>
        <w:t xml:space="preserve">Naročnik bo </w:t>
      </w:r>
      <w:r w:rsidRPr="00F953EB">
        <w:rPr>
          <w:rFonts w:ascii="Arial" w:hAnsi="Arial"/>
          <w:b/>
          <w:bCs/>
          <w:sz w:val="20"/>
        </w:rPr>
        <w:t>od najugodnejšega ponudnika</w:t>
      </w:r>
      <w:r w:rsidRPr="00F953EB">
        <w:rPr>
          <w:rFonts w:ascii="Arial" w:hAnsi="Arial"/>
          <w:sz w:val="20"/>
        </w:rPr>
        <w:t xml:space="preserve"> </w:t>
      </w:r>
      <w:r w:rsidR="00D65ACD" w:rsidRPr="00F953EB">
        <w:rPr>
          <w:rFonts w:ascii="Arial" w:hAnsi="Arial"/>
          <w:sz w:val="20"/>
        </w:rPr>
        <w:t xml:space="preserve">pred izdajo odločitve o oddaji javnega naročila </w:t>
      </w:r>
      <w:r w:rsidRPr="00F953EB">
        <w:rPr>
          <w:rFonts w:ascii="Arial" w:hAnsi="Arial"/>
          <w:sz w:val="20"/>
        </w:rPr>
        <w:t xml:space="preserve">zahteval predložitev pogodbe o zaposlitvi za redno delovno razmerje, sklenjene med ponudnikom (delodajalec) in imenovanim vodjo del (delojemalec). </w:t>
      </w:r>
    </w:p>
    <w:p w14:paraId="0C7AC992" w14:textId="77777777" w:rsidR="00213DBE" w:rsidRPr="00F953EB" w:rsidRDefault="00213DBE" w:rsidP="00213DBE">
      <w:pPr>
        <w:spacing w:after="0" w:line="240" w:lineRule="auto"/>
        <w:jc w:val="both"/>
        <w:rPr>
          <w:rFonts w:ascii="Arial" w:hAnsi="Arial"/>
          <w:sz w:val="20"/>
        </w:rPr>
      </w:pPr>
    </w:p>
    <w:p w14:paraId="5D93A880" w14:textId="77777777" w:rsidR="00213DBE" w:rsidRPr="00F953EB" w:rsidRDefault="00213DBE" w:rsidP="00213DBE">
      <w:pPr>
        <w:spacing w:after="0" w:line="240" w:lineRule="auto"/>
        <w:jc w:val="both"/>
        <w:rPr>
          <w:rFonts w:ascii="Arial" w:hAnsi="Arial"/>
          <w:sz w:val="20"/>
        </w:rPr>
      </w:pPr>
      <w:r w:rsidRPr="00F953EB">
        <w:rPr>
          <w:rFonts w:ascii="Arial" w:hAnsi="Arial"/>
          <w:sz w:val="20"/>
        </w:rPr>
        <w:t>V primeru, da vodji del preneha redno delovno razmerje pred izpolnitvijo vseh pogodbenih obveznosti iz predmetnega javnega naročila, mora ponudnik z obstoječim vodjo del skleniti novo redno delovno razmerje ali zaposliti novega vodjo del, ki mora izpolnjevati enake pogoje kot prvotni vodja del, s pričetkom zaposlitve naslednji dan od prenehanja zaposlitve prejšnjega vodje del. Novo redno delovno razmerje z obstoječim ali novim vodjo del mora biti sklenjeno najmanj do izpolnitve vseh pogodbenih obveznosti iz predmetnega javnega naročila.</w:t>
      </w:r>
    </w:p>
    <w:p w14:paraId="04B414C4" w14:textId="77777777" w:rsidR="00213DBE" w:rsidRPr="00F953EB" w:rsidRDefault="00213DBE" w:rsidP="00213DBE">
      <w:pPr>
        <w:spacing w:after="0" w:line="240" w:lineRule="auto"/>
        <w:jc w:val="both"/>
        <w:rPr>
          <w:rFonts w:ascii="Arial" w:hAnsi="Arial"/>
          <w:sz w:val="20"/>
        </w:rPr>
      </w:pPr>
    </w:p>
    <w:p w14:paraId="0B8D43A7" w14:textId="77777777" w:rsidR="00213DBE" w:rsidRPr="00F953EB" w:rsidRDefault="00213DBE" w:rsidP="00213DBE">
      <w:pPr>
        <w:spacing w:after="0" w:line="240" w:lineRule="auto"/>
        <w:jc w:val="both"/>
        <w:rPr>
          <w:rFonts w:ascii="Arial" w:eastAsia="Times New Roman" w:hAnsi="Arial" w:cs="Times New Roman"/>
          <w:bCs/>
          <w:noProof/>
          <w:sz w:val="20"/>
          <w:szCs w:val="20"/>
          <w:lang w:eastAsia="sl-SI"/>
        </w:rPr>
      </w:pPr>
      <w:r w:rsidRPr="00F953EB">
        <w:rPr>
          <w:rFonts w:ascii="Arial" w:eastAsia="Times New Roman" w:hAnsi="Arial" w:cs="Times New Roman"/>
          <w:bCs/>
          <w:noProof/>
          <w:sz w:val="20"/>
          <w:szCs w:val="20"/>
          <w:lang w:eastAsia="sl-SI"/>
        </w:rPr>
        <w:t>Odgovorni vodja vseh del mora biti v času izvajanja del dnevno prisoten na delovišču.</w:t>
      </w:r>
    </w:p>
    <w:p w14:paraId="456903BB" w14:textId="77777777" w:rsidR="006572D6" w:rsidRPr="00F953EB" w:rsidRDefault="006572D6" w:rsidP="007A61A9">
      <w:pPr>
        <w:spacing w:after="0" w:line="240" w:lineRule="auto"/>
        <w:jc w:val="both"/>
        <w:rPr>
          <w:rFonts w:ascii="Arial" w:eastAsia="Times New Roman" w:hAnsi="Arial" w:cs="Segoe UI"/>
          <w:bCs/>
          <w:noProof/>
          <w:sz w:val="20"/>
          <w:szCs w:val="20"/>
          <w:lang w:eastAsia="sl-SI"/>
        </w:rPr>
      </w:pPr>
    </w:p>
    <w:p w14:paraId="68C10143" w14:textId="77777777" w:rsidR="00213DBE" w:rsidRPr="00F953EB" w:rsidRDefault="00213DBE" w:rsidP="007A61A9">
      <w:pPr>
        <w:spacing w:after="0" w:line="240" w:lineRule="auto"/>
        <w:jc w:val="both"/>
        <w:rPr>
          <w:rFonts w:ascii="Arial" w:eastAsia="Times New Roman" w:hAnsi="Arial" w:cs="Times New Roman"/>
          <w:bCs/>
          <w:noProof/>
          <w:sz w:val="20"/>
          <w:szCs w:val="20"/>
          <w:lang w:eastAsia="sl-SI"/>
        </w:rPr>
      </w:pPr>
      <w:r w:rsidRPr="00F953EB">
        <w:rPr>
          <w:rFonts w:ascii="Arial" w:eastAsia="Times New Roman" w:hAnsi="Arial" w:cs="Times New Roman"/>
          <w:bCs/>
          <w:noProof/>
          <w:sz w:val="20"/>
          <w:szCs w:val="20"/>
          <w:lang w:eastAsia="sl-SI"/>
        </w:rPr>
        <w:t xml:space="preserve">Naročnik si pridržuje pravico prekiniti pogodbo z </w:t>
      </w:r>
      <w:r w:rsidR="00B55306" w:rsidRPr="00F953EB">
        <w:rPr>
          <w:rFonts w:ascii="Arial" w:eastAsia="Times New Roman" w:hAnsi="Arial" w:cs="Times New Roman"/>
          <w:bCs/>
          <w:noProof/>
          <w:sz w:val="20"/>
          <w:szCs w:val="20"/>
          <w:lang w:eastAsia="sl-SI"/>
        </w:rPr>
        <w:t>ponudnikom</w:t>
      </w:r>
      <w:r w:rsidRPr="00F953EB">
        <w:rPr>
          <w:rFonts w:ascii="Arial" w:eastAsia="Times New Roman" w:hAnsi="Arial" w:cs="Times New Roman"/>
          <w:bCs/>
          <w:noProof/>
          <w:sz w:val="20"/>
          <w:szCs w:val="20"/>
          <w:lang w:eastAsia="sl-SI"/>
        </w:rPr>
        <w:t xml:space="preserve"> in uveljavljati pogodbeno kazen do polne višine le te, ali vztrajati pri pogodbi in uveljavljati pogodbeno kazen do polne višine ali delno, če </w:t>
      </w:r>
      <w:r w:rsidR="004B6630" w:rsidRPr="00F953EB">
        <w:rPr>
          <w:rFonts w:ascii="Arial" w:eastAsia="Times New Roman" w:hAnsi="Arial" w:cs="Times New Roman"/>
          <w:bCs/>
          <w:noProof/>
          <w:sz w:val="20"/>
          <w:szCs w:val="20"/>
          <w:lang w:eastAsia="sl-SI"/>
        </w:rPr>
        <w:t>ponudnik</w:t>
      </w:r>
      <w:r w:rsidRPr="00F953EB">
        <w:rPr>
          <w:rFonts w:ascii="Arial" w:eastAsia="Times New Roman" w:hAnsi="Arial" w:cs="Times New Roman"/>
          <w:bCs/>
          <w:noProof/>
          <w:sz w:val="20"/>
          <w:szCs w:val="20"/>
          <w:lang w:eastAsia="sl-SI"/>
        </w:rPr>
        <w:t xml:space="preserve"> v času izvedbe del ne bo zagotavljal redne prisotnosti nominiranih kadrov na gradbišču.</w:t>
      </w:r>
    </w:p>
    <w:p w14:paraId="4F5A497F" w14:textId="1307E7EE" w:rsidR="00786903" w:rsidRPr="00F953EB" w:rsidRDefault="00786903" w:rsidP="00786903">
      <w:pPr>
        <w:pStyle w:val="Naslov3"/>
        <w:rPr>
          <w:b/>
          <w:bCs w:val="0"/>
        </w:rPr>
      </w:pPr>
      <w:bookmarkStart w:id="119" w:name="_Toc29604373"/>
      <w:bookmarkStart w:id="120" w:name="_Toc107622438"/>
      <w:bookmarkStart w:id="121" w:name="_Toc192753913"/>
      <w:r w:rsidRPr="00F953EB">
        <w:rPr>
          <w:b/>
          <w:bCs w:val="0"/>
        </w:rPr>
        <w:t xml:space="preserve">Izjava o </w:t>
      </w:r>
      <w:bookmarkEnd w:id="119"/>
      <w:r w:rsidRPr="00F953EB">
        <w:rPr>
          <w:b/>
          <w:bCs w:val="0"/>
        </w:rPr>
        <w:t>izpolnitvi tehničnih zahtev</w:t>
      </w:r>
      <w:bookmarkEnd w:id="120"/>
      <w:r w:rsidR="00942D8C" w:rsidRPr="00F953EB">
        <w:rPr>
          <w:b/>
          <w:bCs w:val="0"/>
        </w:rPr>
        <w:t xml:space="preserve"> </w:t>
      </w:r>
      <w:r w:rsidR="009C0C14" w:rsidRPr="00F953EB">
        <w:rPr>
          <w:b/>
          <w:bCs w:val="0"/>
        </w:rPr>
        <w:t>(OBR</w:t>
      </w:r>
      <w:r w:rsidR="002664C6" w:rsidRPr="00F953EB">
        <w:rPr>
          <w:b/>
          <w:bCs w:val="0"/>
        </w:rPr>
        <w:t>-</w:t>
      </w:r>
      <w:r w:rsidR="00D944A9" w:rsidRPr="00F953EB">
        <w:rPr>
          <w:b/>
          <w:bCs w:val="0"/>
        </w:rPr>
        <w:t>9</w:t>
      </w:r>
      <w:r w:rsidR="009C0C14" w:rsidRPr="00F953EB">
        <w:rPr>
          <w:b/>
          <w:bCs w:val="0"/>
        </w:rPr>
        <w:t>)</w:t>
      </w:r>
      <w:bookmarkEnd w:id="121"/>
    </w:p>
    <w:p w14:paraId="55C26507" w14:textId="51296E00" w:rsidR="00FC7DC1" w:rsidRPr="00F953EB" w:rsidRDefault="00FC7DC1" w:rsidP="00FC7DC1">
      <w:pPr>
        <w:pStyle w:val="Naslov3"/>
        <w:rPr>
          <w:b/>
        </w:rPr>
      </w:pPr>
      <w:bookmarkStart w:id="122" w:name="_Toc170383328"/>
      <w:bookmarkStart w:id="123" w:name="_Toc192753914"/>
      <w:r w:rsidRPr="00F953EB">
        <w:rPr>
          <w:b/>
        </w:rPr>
        <w:t>Izjava proizvajalca opreme ali principala (OBR-</w:t>
      </w:r>
      <w:r w:rsidR="00802F3B" w:rsidRPr="00F953EB">
        <w:rPr>
          <w:b/>
        </w:rPr>
        <w:t>1</w:t>
      </w:r>
      <w:r w:rsidR="00D944A9" w:rsidRPr="00F953EB">
        <w:rPr>
          <w:b/>
        </w:rPr>
        <w:t>0</w:t>
      </w:r>
      <w:r w:rsidRPr="00F953EB">
        <w:rPr>
          <w:b/>
        </w:rPr>
        <w:t>A  ali OBR-</w:t>
      </w:r>
      <w:r w:rsidR="00802F3B" w:rsidRPr="00F953EB">
        <w:rPr>
          <w:b/>
        </w:rPr>
        <w:t>1</w:t>
      </w:r>
      <w:r w:rsidR="00D944A9" w:rsidRPr="00F953EB">
        <w:rPr>
          <w:b/>
        </w:rPr>
        <w:t>0</w:t>
      </w:r>
      <w:r w:rsidRPr="00F953EB">
        <w:rPr>
          <w:b/>
        </w:rPr>
        <w:t>B)</w:t>
      </w:r>
      <w:bookmarkEnd w:id="122"/>
      <w:bookmarkEnd w:id="123"/>
    </w:p>
    <w:p w14:paraId="1DAA99DB" w14:textId="77777777" w:rsidR="00FC7DC1" w:rsidRPr="00F953EB" w:rsidRDefault="00FC7DC1" w:rsidP="00FC7DC1">
      <w:pPr>
        <w:spacing w:after="0" w:line="240" w:lineRule="auto"/>
        <w:jc w:val="both"/>
        <w:rPr>
          <w:rFonts w:ascii="Arial" w:hAnsi="Arial" w:cs="Arial"/>
          <w:sz w:val="20"/>
          <w:szCs w:val="20"/>
        </w:rPr>
      </w:pPr>
    </w:p>
    <w:p w14:paraId="34DD3802" w14:textId="77777777" w:rsidR="00FC7DC1" w:rsidRPr="00F953EB" w:rsidRDefault="00FC7DC1" w:rsidP="00FC7DC1">
      <w:pPr>
        <w:spacing w:after="0" w:line="240" w:lineRule="auto"/>
        <w:jc w:val="both"/>
        <w:rPr>
          <w:rFonts w:ascii="Arial" w:hAnsi="Arial" w:cs="Arial"/>
          <w:sz w:val="20"/>
          <w:szCs w:val="20"/>
        </w:rPr>
      </w:pPr>
      <w:r w:rsidRPr="00F953EB">
        <w:rPr>
          <w:rFonts w:ascii="Arial" w:hAnsi="Arial" w:cs="Arial"/>
          <w:sz w:val="20"/>
          <w:szCs w:val="20"/>
        </w:rPr>
        <w:t>V kolikor ponudnik ni hkrati tudi proizvajalec opreme, mora predložiti eno izmed navedenih izjav (OBR-1</w:t>
      </w:r>
      <w:r w:rsidR="001A148F" w:rsidRPr="00F953EB">
        <w:rPr>
          <w:rFonts w:ascii="Arial" w:hAnsi="Arial" w:cs="Arial"/>
          <w:sz w:val="20"/>
          <w:szCs w:val="20"/>
        </w:rPr>
        <w:t>1</w:t>
      </w:r>
      <w:r w:rsidRPr="00F953EB">
        <w:rPr>
          <w:rFonts w:ascii="Arial" w:hAnsi="Arial" w:cs="Arial"/>
          <w:sz w:val="20"/>
          <w:szCs w:val="20"/>
        </w:rPr>
        <w:t>A ali OBR-1</w:t>
      </w:r>
      <w:r w:rsidR="001A148F" w:rsidRPr="00F953EB">
        <w:rPr>
          <w:rFonts w:ascii="Arial" w:hAnsi="Arial" w:cs="Arial"/>
          <w:sz w:val="20"/>
          <w:szCs w:val="20"/>
        </w:rPr>
        <w:t>1</w:t>
      </w:r>
      <w:r w:rsidRPr="00F953EB">
        <w:rPr>
          <w:rFonts w:ascii="Arial" w:hAnsi="Arial" w:cs="Arial"/>
          <w:sz w:val="20"/>
          <w:szCs w:val="20"/>
        </w:rPr>
        <w:t xml:space="preserve">B). </w:t>
      </w:r>
    </w:p>
    <w:p w14:paraId="25BA6937" w14:textId="77777777" w:rsidR="00FC7DC1" w:rsidRPr="00F953EB" w:rsidRDefault="00FC7DC1" w:rsidP="00FC7DC1">
      <w:pPr>
        <w:spacing w:after="0" w:line="240" w:lineRule="auto"/>
        <w:jc w:val="both"/>
        <w:rPr>
          <w:rFonts w:ascii="Arial" w:hAnsi="Arial" w:cs="Arial"/>
          <w:sz w:val="20"/>
          <w:szCs w:val="20"/>
        </w:rPr>
      </w:pPr>
    </w:p>
    <w:p w14:paraId="7B631734" w14:textId="77777777" w:rsidR="00FC7DC1" w:rsidRPr="00F953EB" w:rsidRDefault="00FC7DC1" w:rsidP="00FC7DC1">
      <w:pPr>
        <w:spacing w:after="0" w:line="240" w:lineRule="auto"/>
        <w:jc w:val="both"/>
        <w:rPr>
          <w:rFonts w:ascii="Arial" w:hAnsi="Arial" w:cs="Arial"/>
          <w:sz w:val="20"/>
          <w:szCs w:val="20"/>
        </w:rPr>
      </w:pPr>
      <w:r w:rsidRPr="00F953EB">
        <w:rPr>
          <w:rFonts w:ascii="Arial" w:hAnsi="Arial" w:cs="Arial"/>
          <w:sz w:val="20"/>
          <w:szCs w:val="20"/>
        </w:rPr>
        <w:t>Če ponudnik predloži izjavo principala, mora poleg te izjave predložiti tudi kopijo pogodbe med principalom in proizvajalcem opreme, iz katere je razvidno, da ima principal popoln dostop do rezervnih delov in nadomestne opreme za ponujeno opremo.</w:t>
      </w:r>
    </w:p>
    <w:p w14:paraId="237E16E2" w14:textId="77777777" w:rsidR="00FC7DC1" w:rsidRPr="00F953EB" w:rsidRDefault="00FC7DC1" w:rsidP="00FC7DC1">
      <w:pPr>
        <w:spacing w:after="0" w:line="240" w:lineRule="auto"/>
        <w:jc w:val="both"/>
        <w:rPr>
          <w:rFonts w:ascii="Arial" w:hAnsi="Arial" w:cs="Arial"/>
          <w:sz w:val="20"/>
          <w:szCs w:val="20"/>
        </w:rPr>
      </w:pPr>
    </w:p>
    <w:p w14:paraId="3740B2A5" w14:textId="77777777" w:rsidR="00FC7DC1" w:rsidRPr="00F953EB" w:rsidRDefault="00FC7DC1" w:rsidP="00FC7DC1">
      <w:pPr>
        <w:spacing w:after="0" w:line="240" w:lineRule="auto"/>
        <w:jc w:val="both"/>
        <w:rPr>
          <w:rFonts w:ascii="Arial" w:hAnsi="Arial" w:cs="Arial"/>
          <w:sz w:val="20"/>
          <w:szCs w:val="20"/>
        </w:rPr>
      </w:pPr>
      <w:r w:rsidRPr="00F953EB">
        <w:rPr>
          <w:rFonts w:ascii="Arial" w:hAnsi="Arial" w:cs="Arial"/>
          <w:b/>
          <w:bCs/>
          <w:sz w:val="20"/>
          <w:szCs w:val="20"/>
        </w:rPr>
        <w:t>Ta izjava ni potrebna za:</w:t>
      </w:r>
      <w:r w:rsidRPr="00F953EB">
        <w:rPr>
          <w:rFonts w:ascii="Arial" w:hAnsi="Arial" w:cs="Arial"/>
          <w:sz w:val="20"/>
          <w:szCs w:val="20"/>
        </w:rPr>
        <w:t xml:space="preserve"> instalacijski material, pasivno opremo in ostalo drobno opremo.</w:t>
      </w:r>
    </w:p>
    <w:p w14:paraId="481235EA" w14:textId="77777777" w:rsidR="00FC7DC1" w:rsidRPr="00F953EB" w:rsidRDefault="00FC7DC1" w:rsidP="00FC7DC1">
      <w:pPr>
        <w:spacing w:after="0" w:line="240" w:lineRule="auto"/>
        <w:jc w:val="both"/>
        <w:rPr>
          <w:rFonts w:ascii="Arial" w:hAnsi="Arial" w:cs="Arial"/>
          <w:sz w:val="20"/>
          <w:szCs w:val="20"/>
        </w:rPr>
      </w:pPr>
    </w:p>
    <w:p w14:paraId="7DAB20E7" w14:textId="77777777" w:rsidR="00FC7DC1" w:rsidRPr="00F953EB" w:rsidRDefault="00FC7DC1" w:rsidP="00FC7DC1">
      <w:pPr>
        <w:spacing w:after="0" w:line="240" w:lineRule="auto"/>
        <w:jc w:val="both"/>
        <w:rPr>
          <w:rFonts w:ascii="Arial" w:hAnsi="Arial" w:cs="Arial"/>
          <w:sz w:val="20"/>
          <w:szCs w:val="20"/>
        </w:rPr>
      </w:pPr>
      <w:r w:rsidRPr="00F953EB">
        <w:rPr>
          <w:rFonts w:ascii="Arial" w:hAnsi="Arial" w:cs="Arial"/>
          <w:sz w:val="20"/>
          <w:szCs w:val="20"/>
        </w:rPr>
        <w:t>Naročnik si pridržuje pravico, da ponudnika naknadno pozove k dostavi originala dokumenta.</w:t>
      </w:r>
    </w:p>
    <w:p w14:paraId="291A4863" w14:textId="3C0157CA" w:rsidR="00213DBE" w:rsidRPr="00F953EB" w:rsidRDefault="00213DBE" w:rsidP="00213DBE">
      <w:pPr>
        <w:pStyle w:val="Naslov3"/>
        <w:rPr>
          <w:b/>
          <w:bCs w:val="0"/>
        </w:rPr>
      </w:pPr>
      <w:bookmarkStart w:id="124" w:name="_Toc192753915"/>
      <w:r w:rsidRPr="00F953EB">
        <w:rPr>
          <w:b/>
          <w:bCs w:val="0"/>
        </w:rPr>
        <w:t>Izjava o prilagajanju potrebam naročnika</w:t>
      </w:r>
      <w:r w:rsidR="00942D8C" w:rsidRPr="00F953EB">
        <w:rPr>
          <w:b/>
          <w:bCs w:val="0"/>
        </w:rPr>
        <w:t xml:space="preserve"> (OBR</w:t>
      </w:r>
      <w:r w:rsidR="002664C6" w:rsidRPr="00F953EB">
        <w:rPr>
          <w:b/>
          <w:bCs w:val="0"/>
        </w:rPr>
        <w:t>-</w:t>
      </w:r>
      <w:r w:rsidR="00802F3B" w:rsidRPr="00F953EB">
        <w:rPr>
          <w:b/>
          <w:bCs w:val="0"/>
        </w:rPr>
        <w:t>1</w:t>
      </w:r>
      <w:r w:rsidR="00D944A9" w:rsidRPr="00F953EB">
        <w:rPr>
          <w:b/>
          <w:bCs w:val="0"/>
        </w:rPr>
        <w:t>1</w:t>
      </w:r>
      <w:r w:rsidR="00942D8C" w:rsidRPr="00F953EB">
        <w:rPr>
          <w:b/>
          <w:bCs w:val="0"/>
        </w:rPr>
        <w:t>)</w:t>
      </w:r>
      <w:bookmarkEnd w:id="124"/>
    </w:p>
    <w:p w14:paraId="7057CB37" w14:textId="77777777" w:rsidR="00517DF0" w:rsidRPr="00F953EB" w:rsidRDefault="00784DA6" w:rsidP="00E571C1">
      <w:pPr>
        <w:pStyle w:val="Naslov3"/>
        <w:rPr>
          <w:b/>
          <w:bCs w:val="0"/>
        </w:rPr>
      </w:pPr>
      <w:bookmarkStart w:id="125" w:name="_Toc192753916"/>
      <w:r w:rsidRPr="00F953EB">
        <w:rPr>
          <w:b/>
          <w:bCs w:val="0"/>
        </w:rPr>
        <w:t>D</w:t>
      </w:r>
      <w:r w:rsidR="00E33866" w:rsidRPr="00F953EB">
        <w:rPr>
          <w:b/>
          <w:bCs w:val="0"/>
        </w:rPr>
        <w:t>okazil</w:t>
      </w:r>
      <w:r w:rsidRPr="00F953EB">
        <w:rPr>
          <w:b/>
          <w:bCs w:val="0"/>
        </w:rPr>
        <w:t>o</w:t>
      </w:r>
      <w:r w:rsidR="00E33866" w:rsidRPr="00F953EB">
        <w:rPr>
          <w:b/>
          <w:bCs w:val="0"/>
        </w:rPr>
        <w:t xml:space="preserve"> o skladnosti z Uredbo o zelenem javnem naročanju</w:t>
      </w:r>
      <w:bookmarkEnd w:id="125"/>
      <w:r w:rsidR="00E33866" w:rsidRPr="00F953EB">
        <w:rPr>
          <w:b/>
          <w:bCs w:val="0"/>
        </w:rPr>
        <w:t xml:space="preserve"> </w:t>
      </w:r>
    </w:p>
    <w:p w14:paraId="731BE13B" w14:textId="77777777" w:rsidR="00015DB3" w:rsidRPr="00F953EB" w:rsidRDefault="00015DB3" w:rsidP="00015DB3">
      <w:pPr>
        <w:spacing w:after="0" w:line="240" w:lineRule="auto"/>
        <w:jc w:val="both"/>
        <w:rPr>
          <w:rFonts w:ascii="Arial" w:hAnsi="Arial" w:cs="Arial"/>
          <w:sz w:val="20"/>
          <w:szCs w:val="20"/>
        </w:rPr>
      </w:pPr>
      <w:r w:rsidRPr="00F953EB">
        <w:rPr>
          <w:rFonts w:ascii="Arial" w:hAnsi="Arial" w:cs="Arial"/>
          <w:sz w:val="20"/>
          <w:szCs w:val="20"/>
        </w:rPr>
        <w:t xml:space="preserve">Ponudnik mora priložiti v svoji ponudbi dokazilo za energetsko učinkovite naprave, ki jih bo uporabljal za izvedbo predmeta javnega naročila ter predložiti dokazila o izpolnjevanju temeljnih okolijskih zahtev za okolijsko manj obremenjujoče blago. </w:t>
      </w:r>
    </w:p>
    <w:p w14:paraId="0F9C9623" w14:textId="77777777" w:rsidR="00440937" w:rsidRPr="00F953EB" w:rsidRDefault="00440937" w:rsidP="00FA29DD">
      <w:pPr>
        <w:spacing w:after="0" w:line="240" w:lineRule="auto"/>
        <w:jc w:val="both"/>
        <w:rPr>
          <w:rFonts w:ascii="Arial" w:hAnsi="Arial"/>
          <w:b/>
          <w:sz w:val="20"/>
          <w:u w:val="single"/>
        </w:rPr>
      </w:pPr>
    </w:p>
    <w:p w14:paraId="05388061" w14:textId="77777777" w:rsidR="00FA29DD" w:rsidRPr="00F953EB" w:rsidRDefault="00FA29DD" w:rsidP="00FA29DD">
      <w:pPr>
        <w:spacing w:after="0" w:line="240" w:lineRule="auto"/>
        <w:jc w:val="both"/>
        <w:rPr>
          <w:rFonts w:ascii="Arial" w:hAnsi="Arial"/>
          <w:sz w:val="20"/>
        </w:rPr>
      </w:pPr>
      <w:r w:rsidRPr="00F953EB">
        <w:rPr>
          <w:rFonts w:ascii="Arial" w:hAnsi="Arial"/>
          <w:b/>
          <w:sz w:val="20"/>
          <w:u w:val="single"/>
        </w:rPr>
        <w:t xml:space="preserve">Način dokazovanja: </w:t>
      </w:r>
    </w:p>
    <w:p w14:paraId="63A1BD89" w14:textId="77777777" w:rsidR="00FA29DD" w:rsidRPr="00F953EB" w:rsidRDefault="00FA29DD" w:rsidP="00FA29DD">
      <w:pPr>
        <w:spacing w:after="0" w:line="240" w:lineRule="auto"/>
        <w:rPr>
          <w:rFonts w:ascii="Arial" w:hAnsi="Arial"/>
          <w:b/>
          <w:sz w:val="20"/>
        </w:rPr>
      </w:pPr>
    </w:p>
    <w:p w14:paraId="4EF128BB" w14:textId="77777777" w:rsidR="00AA5650" w:rsidRPr="00F953EB" w:rsidRDefault="00AA5650" w:rsidP="00AA5650">
      <w:pPr>
        <w:spacing w:after="0" w:line="240" w:lineRule="auto"/>
        <w:rPr>
          <w:rFonts w:ascii="Arial" w:eastAsia="Times New Roman" w:hAnsi="Arial" w:cs="Times New Roman"/>
          <w:sz w:val="20"/>
          <w:szCs w:val="24"/>
        </w:rPr>
      </w:pPr>
      <w:r w:rsidRPr="00F953EB">
        <w:rPr>
          <w:rFonts w:ascii="Arial" w:hAnsi="Arial"/>
          <w:sz w:val="20"/>
        </w:rPr>
        <w:t xml:space="preserve">Ponudnik </w:t>
      </w:r>
      <w:r w:rsidRPr="00F953EB">
        <w:rPr>
          <w:rFonts w:ascii="Arial" w:hAnsi="Arial"/>
          <w:b/>
          <w:bCs/>
          <w:sz w:val="20"/>
          <w:u w:val="single"/>
        </w:rPr>
        <w:t xml:space="preserve">mora ponudbi priložiti </w:t>
      </w:r>
      <w:r w:rsidRPr="00F953EB">
        <w:rPr>
          <w:rFonts w:ascii="Arial" w:eastAsia="Times New Roman" w:hAnsi="Arial" w:cs="Times New Roman"/>
          <w:b/>
          <w:bCs/>
          <w:sz w:val="20"/>
          <w:szCs w:val="24"/>
          <w:u w:val="single"/>
        </w:rPr>
        <w:t>tehnično dokumentacijo proizvajalca</w:t>
      </w:r>
      <w:r w:rsidRPr="00F953EB">
        <w:rPr>
          <w:rFonts w:ascii="Arial" w:eastAsia="Times New Roman" w:hAnsi="Arial" w:cs="Times New Roman"/>
          <w:sz w:val="20"/>
          <w:szCs w:val="24"/>
        </w:rPr>
        <w:t>, iz katere izhaja, da so izpolnjene zahteve</w:t>
      </w:r>
      <w:r w:rsidR="006E0E73" w:rsidRPr="00F953EB">
        <w:rPr>
          <w:rFonts w:ascii="Arial" w:eastAsia="Times New Roman" w:hAnsi="Arial" w:cs="Times New Roman"/>
          <w:sz w:val="20"/>
          <w:szCs w:val="24"/>
        </w:rPr>
        <w:t xml:space="preserve"> glede energetsko učinkovite naprave</w:t>
      </w:r>
      <w:r w:rsidR="002852A6" w:rsidRPr="00F953EB">
        <w:rPr>
          <w:rFonts w:ascii="Arial" w:eastAsia="Times New Roman" w:hAnsi="Arial" w:cs="Times New Roman"/>
          <w:sz w:val="20"/>
          <w:szCs w:val="24"/>
        </w:rPr>
        <w:t>.</w:t>
      </w:r>
    </w:p>
    <w:p w14:paraId="14B4605C" w14:textId="77777777" w:rsidR="00FA29DD" w:rsidRPr="00F953EB" w:rsidRDefault="00FA29DD" w:rsidP="00FA29DD">
      <w:pPr>
        <w:spacing w:after="0" w:line="240" w:lineRule="auto"/>
        <w:rPr>
          <w:rFonts w:ascii="Arial" w:hAnsi="Arial"/>
          <w:sz w:val="20"/>
        </w:rPr>
      </w:pPr>
    </w:p>
    <w:p w14:paraId="66E15567" w14:textId="77777777" w:rsidR="00FA29DD" w:rsidRPr="00F953EB" w:rsidRDefault="00FA29DD" w:rsidP="00FA29DD">
      <w:pPr>
        <w:spacing w:after="0" w:line="240" w:lineRule="auto"/>
        <w:rPr>
          <w:rFonts w:ascii="Arial" w:hAnsi="Arial"/>
          <w:sz w:val="20"/>
        </w:rPr>
      </w:pPr>
      <w:r w:rsidRPr="00F953EB">
        <w:rPr>
          <w:rFonts w:ascii="Arial" w:hAnsi="Arial"/>
          <w:sz w:val="20"/>
        </w:rPr>
        <w:t>Naročnik bo med izvajanjem naročila preverjal, ali ponudnik izpolnjuje zahteve.</w:t>
      </w:r>
    </w:p>
    <w:p w14:paraId="6D964228" w14:textId="77777777" w:rsidR="00DB7B63" w:rsidRPr="00F953EB" w:rsidRDefault="00DB7B63" w:rsidP="00FA29DD">
      <w:pPr>
        <w:spacing w:after="0" w:line="240" w:lineRule="auto"/>
        <w:rPr>
          <w:rFonts w:ascii="Arial" w:hAnsi="Arial"/>
          <w:sz w:val="20"/>
        </w:rPr>
      </w:pPr>
    </w:p>
    <w:p w14:paraId="3874EE65" w14:textId="6528DCCA" w:rsidR="006572D6" w:rsidRPr="00F953EB" w:rsidRDefault="006572D6" w:rsidP="006572D6">
      <w:pPr>
        <w:pStyle w:val="Naslov3"/>
        <w:rPr>
          <w:b/>
          <w:bCs w:val="0"/>
        </w:rPr>
      </w:pPr>
      <w:bookmarkStart w:id="126" w:name="_Toc192753917"/>
      <w:bookmarkEnd w:id="114"/>
      <w:bookmarkEnd w:id="115"/>
      <w:bookmarkEnd w:id="116"/>
      <w:bookmarkEnd w:id="117"/>
      <w:r w:rsidRPr="00F953EB">
        <w:rPr>
          <w:b/>
          <w:bCs w:val="0"/>
        </w:rPr>
        <w:lastRenderedPageBreak/>
        <w:t>Vzorec pogodbe</w:t>
      </w:r>
      <w:r w:rsidR="00BA4805" w:rsidRPr="00F953EB">
        <w:rPr>
          <w:b/>
          <w:bCs w:val="0"/>
        </w:rPr>
        <w:t xml:space="preserve"> </w:t>
      </w:r>
      <w:r w:rsidR="00583414" w:rsidRPr="00F953EB">
        <w:rPr>
          <w:b/>
          <w:bCs w:val="0"/>
        </w:rPr>
        <w:t xml:space="preserve"> </w:t>
      </w:r>
      <w:r w:rsidR="00BA4805" w:rsidRPr="00F953EB">
        <w:rPr>
          <w:b/>
          <w:bCs w:val="0"/>
        </w:rPr>
        <w:t>(</w:t>
      </w:r>
      <w:r w:rsidR="007579F9" w:rsidRPr="00F953EB">
        <w:rPr>
          <w:b/>
          <w:bCs w:val="0"/>
        </w:rPr>
        <w:t>OBR-</w:t>
      </w:r>
      <w:r w:rsidR="00802F3B" w:rsidRPr="00F953EB">
        <w:rPr>
          <w:b/>
          <w:bCs w:val="0"/>
        </w:rPr>
        <w:t>1</w:t>
      </w:r>
      <w:r w:rsidR="00D944A9" w:rsidRPr="00F953EB">
        <w:rPr>
          <w:b/>
          <w:bCs w:val="0"/>
        </w:rPr>
        <w:t>2</w:t>
      </w:r>
      <w:r w:rsidR="007579F9" w:rsidRPr="00F953EB">
        <w:rPr>
          <w:b/>
          <w:bCs w:val="0"/>
        </w:rPr>
        <w:t>)</w:t>
      </w:r>
      <w:bookmarkEnd w:id="126"/>
    </w:p>
    <w:p w14:paraId="78EA67E3" w14:textId="77777777" w:rsidR="006572D6" w:rsidRPr="00F953EB" w:rsidRDefault="00411DA1" w:rsidP="00411DA1">
      <w:pPr>
        <w:spacing w:after="0" w:line="240" w:lineRule="auto"/>
        <w:jc w:val="both"/>
        <w:rPr>
          <w:rFonts w:ascii="Arial" w:eastAsia="Times New Roman" w:hAnsi="Arial" w:cs="Arial"/>
          <w:bCs/>
          <w:sz w:val="20"/>
          <w:szCs w:val="20"/>
          <w:lang w:eastAsia="x-none"/>
        </w:rPr>
      </w:pPr>
      <w:r w:rsidRPr="00F953EB">
        <w:rPr>
          <w:rFonts w:ascii="Arial" w:eastAsia="Times New Roman" w:hAnsi="Arial" w:cs="Arial"/>
          <w:bCs/>
          <w:sz w:val="20"/>
          <w:szCs w:val="20"/>
          <w:lang w:eastAsia="x-none"/>
        </w:rPr>
        <w:t xml:space="preserve">Vzorec pogodbe mora biti v celoti (vsaka stran) parafiran in žigosan s strani ponudnikovega zastopnika ali prokurista. V kolikor ponudnik nastopa s partnerjem oz. podizvajalcem, mora biti vzorec </w:t>
      </w:r>
      <w:r w:rsidRPr="00F953EB">
        <w:rPr>
          <w:rFonts w:ascii="Arial" w:eastAsia="Times New Roman" w:hAnsi="Arial" w:cs="Arial"/>
          <w:bCs/>
          <w:sz w:val="20"/>
          <w:szCs w:val="20"/>
          <w:u w:val="single"/>
          <w:lang w:eastAsia="x-none"/>
        </w:rPr>
        <w:t>pogodbe na enak način parafiran in žigosan s strani partnerjevega oz. podizvajalčevega zastopnika ali prokurista.</w:t>
      </w:r>
    </w:p>
    <w:p w14:paraId="53A06F71" w14:textId="77777777" w:rsidR="006572D6" w:rsidRPr="00F953EB" w:rsidRDefault="006572D6" w:rsidP="006572D6">
      <w:pPr>
        <w:spacing w:after="0" w:line="240" w:lineRule="auto"/>
        <w:jc w:val="both"/>
        <w:rPr>
          <w:rFonts w:ascii="Arial" w:eastAsia="Times New Roman" w:hAnsi="Arial" w:cs="Times New Roman"/>
          <w:sz w:val="20"/>
          <w:szCs w:val="24"/>
        </w:rPr>
      </w:pPr>
    </w:p>
    <w:p w14:paraId="4CE0252E" w14:textId="1E08024B" w:rsidR="00581D73" w:rsidRPr="00F953EB" w:rsidRDefault="00581D73" w:rsidP="00581D73">
      <w:pPr>
        <w:pStyle w:val="Naslov3"/>
        <w:rPr>
          <w:b/>
          <w:bCs w:val="0"/>
        </w:rPr>
      </w:pPr>
      <w:bookmarkStart w:id="127" w:name="_Toc21516152"/>
      <w:bookmarkStart w:id="128" w:name="_Toc192753918"/>
      <w:r w:rsidRPr="00F953EB">
        <w:rPr>
          <w:b/>
          <w:bCs w:val="0"/>
        </w:rPr>
        <w:t>Izjava o zagotavljanju garancijske dobe</w:t>
      </w:r>
      <w:bookmarkEnd w:id="127"/>
      <w:r w:rsidR="00BA4805" w:rsidRPr="00F953EB">
        <w:rPr>
          <w:b/>
          <w:bCs w:val="0"/>
        </w:rPr>
        <w:t xml:space="preserve"> (OBR</w:t>
      </w:r>
      <w:r w:rsidR="002664C6" w:rsidRPr="00F953EB">
        <w:rPr>
          <w:b/>
          <w:bCs w:val="0"/>
        </w:rPr>
        <w:t>-</w:t>
      </w:r>
      <w:r w:rsidR="00BA4805" w:rsidRPr="00F953EB">
        <w:rPr>
          <w:b/>
          <w:bCs w:val="0"/>
        </w:rPr>
        <w:t>1</w:t>
      </w:r>
      <w:r w:rsidR="00D944A9" w:rsidRPr="00F953EB">
        <w:rPr>
          <w:b/>
          <w:bCs w:val="0"/>
        </w:rPr>
        <w:t>3</w:t>
      </w:r>
      <w:r w:rsidR="00BA4805" w:rsidRPr="00F953EB">
        <w:rPr>
          <w:b/>
          <w:bCs w:val="0"/>
        </w:rPr>
        <w:t>)</w:t>
      </w:r>
      <w:bookmarkEnd w:id="128"/>
    </w:p>
    <w:p w14:paraId="4DFF3B77" w14:textId="77777777" w:rsidR="00581D73" w:rsidRPr="00F953EB" w:rsidRDefault="00581D73" w:rsidP="006572D6">
      <w:pPr>
        <w:spacing w:after="0" w:line="240" w:lineRule="auto"/>
        <w:jc w:val="both"/>
        <w:rPr>
          <w:rFonts w:ascii="Arial" w:eastAsia="Times New Roman" w:hAnsi="Arial" w:cs="Times New Roman"/>
          <w:sz w:val="20"/>
          <w:szCs w:val="24"/>
        </w:rPr>
      </w:pPr>
    </w:p>
    <w:p w14:paraId="53991155" w14:textId="7D18C30C" w:rsidR="006572D6" w:rsidRPr="00F953EB" w:rsidRDefault="006572D6" w:rsidP="006572D6">
      <w:pPr>
        <w:pStyle w:val="Naslov3"/>
        <w:rPr>
          <w:b/>
          <w:bCs w:val="0"/>
        </w:rPr>
      </w:pPr>
      <w:bookmarkStart w:id="129" w:name="_Toc126544272"/>
      <w:bookmarkStart w:id="130" w:name="_Toc192753919"/>
      <w:bookmarkStart w:id="131" w:name="_Toc14052256"/>
      <w:bookmarkStart w:id="132" w:name="_Toc14052433"/>
      <w:bookmarkStart w:id="133" w:name="_Toc14055377"/>
      <w:r w:rsidRPr="00F953EB">
        <w:rPr>
          <w:b/>
          <w:bCs w:val="0"/>
        </w:rPr>
        <w:t>Izjava o predložitvi garancije za dobro izvedbo pogodbenih obveznosti</w:t>
      </w:r>
      <w:bookmarkEnd w:id="129"/>
      <w:r w:rsidR="00BA4805" w:rsidRPr="00F953EB">
        <w:rPr>
          <w:b/>
          <w:bCs w:val="0"/>
        </w:rPr>
        <w:t xml:space="preserve"> (OBR</w:t>
      </w:r>
      <w:r w:rsidR="002664C6" w:rsidRPr="00F953EB">
        <w:rPr>
          <w:b/>
          <w:bCs w:val="0"/>
        </w:rPr>
        <w:t>-</w:t>
      </w:r>
      <w:r w:rsidR="00BA4805" w:rsidRPr="00F953EB">
        <w:rPr>
          <w:b/>
          <w:bCs w:val="0"/>
        </w:rPr>
        <w:t>1</w:t>
      </w:r>
      <w:r w:rsidR="00D944A9" w:rsidRPr="00F953EB">
        <w:rPr>
          <w:b/>
          <w:bCs w:val="0"/>
        </w:rPr>
        <w:t>4</w:t>
      </w:r>
      <w:r w:rsidR="00BA4805" w:rsidRPr="00F953EB">
        <w:rPr>
          <w:b/>
          <w:bCs w:val="0"/>
        </w:rPr>
        <w:t>)</w:t>
      </w:r>
      <w:bookmarkEnd w:id="130"/>
    </w:p>
    <w:p w14:paraId="323AC033" w14:textId="77777777" w:rsidR="006572D6" w:rsidRPr="00F953EB" w:rsidRDefault="006572D6" w:rsidP="006572D6">
      <w:pPr>
        <w:spacing w:after="0" w:line="240" w:lineRule="auto"/>
        <w:jc w:val="both"/>
        <w:rPr>
          <w:rFonts w:ascii="Arial" w:eastAsia="Times New Roman" w:hAnsi="Arial" w:cs="Times New Roman"/>
          <w:sz w:val="20"/>
          <w:szCs w:val="20"/>
        </w:rPr>
      </w:pPr>
      <w:r w:rsidRPr="00F953EB">
        <w:rPr>
          <w:rFonts w:ascii="Arial" w:eastAsia="Times New Roman" w:hAnsi="Arial" w:cs="Arial"/>
          <w:bCs/>
          <w:sz w:val="20"/>
          <w:szCs w:val="20"/>
          <w:lang w:eastAsia="x-none"/>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5857B2" w:rsidRPr="00F953EB">
        <w:rPr>
          <w:rFonts w:ascii="Arial" w:eastAsia="Times New Roman" w:hAnsi="Arial" w:cs="Arial"/>
          <w:bCs/>
          <w:sz w:val="20"/>
          <w:szCs w:val="20"/>
          <w:lang w:eastAsia="x-none"/>
        </w:rPr>
        <w:t>5</w:t>
      </w:r>
      <w:r w:rsidR="00DB3A4C" w:rsidRPr="00F953EB">
        <w:rPr>
          <w:rFonts w:ascii="Arial" w:eastAsia="Times New Roman" w:hAnsi="Arial" w:cs="Arial"/>
          <w:bCs/>
          <w:sz w:val="20"/>
          <w:szCs w:val="20"/>
          <w:lang w:eastAsia="x-none"/>
        </w:rPr>
        <w:t xml:space="preserve"> </w:t>
      </w:r>
      <w:r w:rsidRPr="00F953EB">
        <w:rPr>
          <w:rFonts w:ascii="Arial" w:eastAsia="Times New Roman" w:hAnsi="Arial" w:cs="Arial"/>
          <w:bCs/>
          <w:sz w:val="20"/>
          <w:szCs w:val="20"/>
          <w:lang w:eastAsia="x-none"/>
        </w:rPr>
        <w:t xml:space="preserve">% pogodbene vrednosti, nepreklicno, brezpogojno in plačljivo na prvi poziv naročnika, </w:t>
      </w:r>
      <w:r w:rsidRPr="00F953EB">
        <w:rPr>
          <w:rFonts w:ascii="Arial" w:eastAsia="Times New Roman" w:hAnsi="Arial" w:cs="Times New Roman"/>
          <w:sz w:val="20"/>
          <w:szCs w:val="20"/>
        </w:rPr>
        <w:t xml:space="preserve">veljavno še </w:t>
      </w:r>
      <w:r w:rsidR="002D4E96" w:rsidRPr="00F953EB">
        <w:rPr>
          <w:rFonts w:ascii="Arial" w:eastAsia="Times New Roman" w:hAnsi="Arial" w:cs="Times New Roman"/>
          <w:sz w:val="20"/>
          <w:szCs w:val="20"/>
        </w:rPr>
        <w:t>30 dni</w:t>
      </w:r>
      <w:r w:rsidRPr="00F953EB">
        <w:rPr>
          <w:rFonts w:ascii="Arial" w:eastAsia="Times New Roman" w:hAnsi="Arial" w:cs="Times New Roman"/>
          <w:sz w:val="20"/>
          <w:szCs w:val="20"/>
        </w:rPr>
        <w:t xml:space="preserve"> po </w:t>
      </w:r>
      <w:r w:rsidR="000926B4" w:rsidRPr="00F953EB">
        <w:rPr>
          <w:rFonts w:ascii="Arial" w:eastAsia="Times New Roman" w:hAnsi="Arial" w:cs="Times New Roman"/>
          <w:sz w:val="20"/>
          <w:szCs w:val="20"/>
        </w:rPr>
        <w:t>podpisu končnega prevzemnega oz. primopredajnega zapisnika</w:t>
      </w:r>
      <w:r w:rsidRPr="00F953EB">
        <w:rPr>
          <w:rFonts w:ascii="Arial" w:eastAsia="Times New Roman" w:hAnsi="Arial" w:cs="Times New Roman"/>
          <w:sz w:val="20"/>
          <w:szCs w:val="20"/>
        </w:rPr>
        <w:t xml:space="preserve">. </w:t>
      </w:r>
    </w:p>
    <w:p w14:paraId="12EC2199" w14:textId="77777777" w:rsidR="006572D6" w:rsidRPr="00F953EB" w:rsidRDefault="006572D6" w:rsidP="006572D6">
      <w:pPr>
        <w:spacing w:after="0" w:line="240" w:lineRule="auto"/>
        <w:jc w:val="both"/>
        <w:rPr>
          <w:rFonts w:ascii="Arial" w:eastAsia="Times New Roman" w:hAnsi="Arial" w:cs="Arial"/>
          <w:bCs/>
          <w:sz w:val="20"/>
          <w:szCs w:val="20"/>
          <w:lang w:eastAsia="x-none"/>
        </w:rPr>
      </w:pPr>
    </w:p>
    <w:p w14:paraId="07D19F7C" w14:textId="77777777" w:rsidR="006572D6" w:rsidRPr="00F953EB" w:rsidRDefault="006572D6" w:rsidP="006572D6">
      <w:pPr>
        <w:spacing w:after="0" w:line="240" w:lineRule="auto"/>
        <w:jc w:val="both"/>
        <w:rPr>
          <w:rFonts w:ascii="Arial" w:eastAsia="Times New Roman" w:hAnsi="Arial" w:cs="Times New Roman"/>
          <w:sz w:val="20"/>
          <w:szCs w:val="24"/>
        </w:rPr>
      </w:pPr>
      <w:r w:rsidRPr="00F953EB">
        <w:rPr>
          <w:rFonts w:ascii="Arial" w:eastAsia="Times New Roman" w:hAnsi="Arial" w:cs="Times New Roman"/>
          <w:sz w:val="20"/>
          <w:szCs w:val="24"/>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0FE014AB" w14:textId="1E2FE8B3" w:rsidR="000926B4" w:rsidRPr="00F953EB" w:rsidRDefault="000926B4" w:rsidP="000926B4">
      <w:pPr>
        <w:pStyle w:val="Naslov3"/>
        <w:rPr>
          <w:b/>
          <w:bCs w:val="0"/>
        </w:rPr>
      </w:pPr>
      <w:bookmarkStart w:id="134" w:name="_Toc221072011"/>
      <w:bookmarkStart w:id="135" w:name="_Toc192753920"/>
      <w:r w:rsidRPr="00F953EB">
        <w:rPr>
          <w:b/>
          <w:bCs w:val="0"/>
        </w:rPr>
        <w:t>Izjava o predložitvi bančne garancije za odpravo pomanjkljivosti v garan</w:t>
      </w:r>
      <w:r w:rsidR="00BA4805" w:rsidRPr="00F953EB">
        <w:rPr>
          <w:b/>
          <w:bCs w:val="0"/>
        </w:rPr>
        <w:t>.</w:t>
      </w:r>
      <w:r w:rsidRPr="00F953EB">
        <w:rPr>
          <w:b/>
          <w:bCs w:val="0"/>
        </w:rPr>
        <w:t xml:space="preserve"> dobi</w:t>
      </w:r>
      <w:bookmarkEnd w:id="134"/>
      <w:r w:rsidR="00942D8C" w:rsidRPr="00F953EB">
        <w:rPr>
          <w:b/>
          <w:bCs w:val="0"/>
        </w:rPr>
        <w:t xml:space="preserve"> </w:t>
      </w:r>
      <w:r w:rsidR="00942D8C" w:rsidRPr="00F953EB">
        <w:rPr>
          <w:b/>
          <w:noProof/>
        </w:rPr>
        <w:t>(OBR-1</w:t>
      </w:r>
      <w:r w:rsidR="00D944A9" w:rsidRPr="00F953EB">
        <w:rPr>
          <w:b/>
          <w:noProof/>
        </w:rPr>
        <w:t>5</w:t>
      </w:r>
      <w:r w:rsidR="00942D8C" w:rsidRPr="00F953EB">
        <w:rPr>
          <w:b/>
          <w:noProof/>
        </w:rPr>
        <w:t>)</w:t>
      </w:r>
      <w:bookmarkEnd w:id="135"/>
    </w:p>
    <w:p w14:paraId="22859593" w14:textId="0516250F" w:rsidR="000926B4" w:rsidRPr="00F953EB" w:rsidRDefault="000926B4" w:rsidP="000926B4">
      <w:pPr>
        <w:pStyle w:val="Naslov3"/>
        <w:rPr>
          <w:b/>
          <w:bCs w:val="0"/>
        </w:rPr>
      </w:pPr>
      <w:bookmarkStart w:id="136" w:name="_Toc192753921"/>
      <w:r w:rsidRPr="00F953EB">
        <w:rPr>
          <w:b/>
          <w:bCs w:val="0"/>
        </w:rPr>
        <w:t>Potrdilo o ogledu lokacije</w:t>
      </w:r>
      <w:r w:rsidR="00942D8C" w:rsidRPr="00F953EB">
        <w:rPr>
          <w:b/>
          <w:bCs w:val="0"/>
        </w:rPr>
        <w:t xml:space="preserve"> </w:t>
      </w:r>
      <w:r w:rsidR="00942D8C" w:rsidRPr="00F953EB">
        <w:rPr>
          <w:b/>
          <w:noProof/>
        </w:rPr>
        <w:t>(OBR-1</w:t>
      </w:r>
      <w:r w:rsidR="00D944A9" w:rsidRPr="00F953EB">
        <w:rPr>
          <w:b/>
          <w:noProof/>
        </w:rPr>
        <w:t>6</w:t>
      </w:r>
      <w:r w:rsidR="00942D8C" w:rsidRPr="00F953EB">
        <w:rPr>
          <w:b/>
          <w:noProof/>
        </w:rPr>
        <w:t>)</w:t>
      </w:r>
      <w:bookmarkEnd w:id="136"/>
    </w:p>
    <w:p w14:paraId="79C7FDBE" w14:textId="19B1731C" w:rsidR="000926B4" w:rsidRPr="00F953EB" w:rsidRDefault="000926B4" w:rsidP="000926B4">
      <w:pPr>
        <w:pStyle w:val="Naslov3"/>
        <w:rPr>
          <w:b/>
          <w:bCs w:val="0"/>
        </w:rPr>
      </w:pPr>
      <w:bookmarkStart w:id="137" w:name="_Toc192753922"/>
      <w:r w:rsidRPr="00F953EB">
        <w:rPr>
          <w:b/>
          <w:bCs w:val="0"/>
        </w:rPr>
        <w:t xml:space="preserve">Izjava o posredovanju podatkov o razkritju lastništva ponudnika </w:t>
      </w:r>
      <w:r w:rsidR="00BA4805" w:rsidRPr="00F953EB">
        <w:rPr>
          <w:b/>
          <w:bCs w:val="0"/>
        </w:rPr>
        <w:t>(OBR</w:t>
      </w:r>
      <w:r w:rsidR="00DC67DC" w:rsidRPr="00F953EB">
        <w:rPr>
          <w:b/>
          <w:bCs w:val="0"/>
        </w:rPr>
        <w:t>-</w:t>
      </w:r>
      <w:r w:rsidR="00BA4805" w:rsidRPr="00F953EB">
        <w:rPr>
          <w:b/>
          <w:bCs w:val="0"/>
        </w:rPr>
        <w:t>1</w:t>
      </w:r>
      <w:r w:rsidR="00D944A9" w:rsidRPr="00F953EB">
        <w:rPr>
          <w:b/>
          <w:bCs w:val="0"/>
        </w:rPr>
        <w:t>7</w:t>
      </w:r>
      <w:r w:rsidR="00BA4805" w:rsidRPr="00F953EB">
        <w:rPr>
          <w:b/>
          <w:bCs w:val="0"/>
        </w:rPr>
        <w:t>)</w:t>
      </w:r>
      <w:bookmarkEnd w:id="137"/>
    </w:p>
    <w:p w14:paraId="085E5DF5" w14:textId="77777777" w:rsidR="000926B4" w:rsidRPr="00F953EB" w:rsidRDefault="000926B4" w:rsidP="000926B4">
      <w:pPr>
        <w:spacing w:after="0" w:line="240" w:lineRule="auto"/>
        <w:jc w:val="both"/>
        <w:rPr>
          <w:rFonts w:ascii="Arial" w:eastAsia="Times New Roman" w:hAnsi="Arial" w:cs="Arial"/>
          <w:noProof/>
          <w:sz w:val="20"/>
          <w:szCs w:val="20"/>
        </w:rPr>
      </w:pPr>
      <w:r w:rsidRPr="00F953EB">
        <w:rPr>
          <w:rFonts w:ascii="Arial" w:eastAsia="Times New Roman" w:hAnsi="Arial" w:cs="Arial"/>
          <w:noProof/>
          <w:sz w:val="20"/>
          <w:szCs w:val="20"/>
        </w:rPr>
        <w:t xml:space="preserve">Ponudnik mora predložiti predmetno izjavo s katero izjavlja, da bo naročniku v roku osmih dni od prejema poziva posredoval </w:t>
      </w:r>
      <w:r w:rsidRPr="00F953EB">
        <w:rPr>
          <w:rFonts w:ascii="Arial" w:eastAsia="Times New Roman" w:hAnsi="Arial" w:cs="Arial"/>
          <w:i/>
          <w:noProof/>
          <w:sz w:val="20"/>
          <w:szCs w:val="20"/>
        </w:rPr>
        <w:t>Izjavo o udeležbi fizičnih in pravnih oseb v lastništvu ponudnika,</w:t>
      </w:r>
      <w:r w:rsidRPr="00F953EB">
        <w:rPr>
          <w:rFonts w:ascii="Arial" w:eastAsia="Times New Roman" w:hAnsi="Arial" w:cs="Arial"/>
          <w:noProof/>
          <w:sz w:val="20"/>
          <w:szCs w:val="20"/>
        </w:rPr>
        <w:t xml:space="preserve"> ki je priložena v </w:t>
      </w:r>
      <w:r w:rsidRPr="00F953EB">
        <w:rPr>
          <w:rFonts w:ascii="Arial" w:eastAsia="Times New Roman" w:hAnsi="Arial" w:cs="Arial"/>
          <w:noProof/>
          <w:color w:val="282828"/>
          <w:sz w:val="20"/>
          <w:szCs w:val="20"/>
        </w:rPr>
        <w:t>dokumentaciji v zvezi z oddajo javnega naročila</w:t>
      </w:r>
      <w:r w:rsidRPr="00F953EB">
        <w:rPr>
          <w:rFonts w:ascii="Arial" w:eastAsia="Times New Roman" w:hAnsi="Arial" w:cs="Arial"/>
          <w:noProof/>
          <w:sz w:val="20"/>
          <w:szCs w:val="20"/>
        </w:rPr>
        <w:t xml:space="preserve">. </w:t>
      </w:r>
    </w:p>
    <w:p w14:paraId="27474444" w14:textId="77777777" w:rsidR="000926B4" w:rsidRPr="00F953EB" w:rsidRDefault="000926B4" w:rsidP="000926B4">
      <w:pPr>
        <w:spacing w:after="0" w:line="240" w:lineRule="auto"/>
        <w:jc w:val="both"/>
        <w:rPr>
          <w:rFonts w:ascii="Arial" w:eastAsia="Times New Roman" w:hAnsi="Arial" w:cs="Arial"/>
          <w:i/>
          <w:noProof/>
          <w:sz w:val="20"/>
          <w:szCs w:val="20"/>
        </w:rPr>
      </w:pPr>
      <w:r w:rsidRPr="00F953EB">
        <w:rPr>
          <w:rFonts w:ascii="Arial" w:eastAsia="Times New Roman" w:hAnsi="Arial" w:cs="Arial"/>
          <w:noProof/>
          <w:sz w:val="20"/>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F953EB">
        <w:rPr>
          <w:rFonts w:ascii="Arial" w:eastAsia="Times New Roman" w:hAnsi="Arial" w:cs="Arial"/>
          <w:i/>
          <w:noProof/>
          <w:sz w:val="20"/>
          <w:szCs w:val="20"/>
        </w:rPr>
        <w:t>Izjavo o udeležbi fizičnih in pravnih oseb v lastništvu ponudnika.</w:t>
      </w:r>
    </w:p>
    <w:p w14:paraId="7412AA62" w14:textId="77777777" w:rsidR="000926B4" w:rsidRPr="00F953EB" w:rsidRDefault="000926B4" w:rsidP="000926B4">
      <w:pPr>
        <w:spacing w:after="0" w:line="240" w:lineRule="auto"/>
        <w:jc w:val="both"/>
        <w:rPr>
          <w:rFonts w:ascii="Arial" w:eastAsia="Times New Roman" w:hAnsi="Arial" w:cs="Arial"/>
          <w:i/>
          <w:noProof/>
          <w:sz w:val="20"/>
          <w:szCs w:val="20"/>
        </w:rPr>
      </w:pPr>
    </w:p>
    <w:p w14:paraId="0B1F6EF6" w14:textId="77777777" w:rsidR="000926B4" w:rsidRPr="00F953EB" w:rsidRDefault="000926B4" w:rsidP="000926B4">
      <w:pPr>
        <w:spacing w:after="0" w:line="240" w:lineRule="auto"/>
        <w:jc w:val="both"/>
        <w:rPr>
          <w:rFonts w:ascii="Arial" w:eastAsia="Times New Roman" w:hAnsi="Arial" w:cs="Arial"/>
          <w:noProof/>
          <w:sz w:val="20"/>
          <w:szCs w:val="20"/>
        </w:rPr>
      </w:pPr>
      <w:r w:rsidRPr="00F953EB">
        <w:rPr>
          <w:rFonts w:ascii="Arial" w:eastAsia="Times New Roman" w:hAnsi="Arial" w:cs="Arial"/>
          <w:noProof/>
          <w:sz w:val="20"/>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FF0827F" w14:textId="77777777" w:rsidR="000926B4" w:rsidRPr="00F953EB" w:rsidRDefault="000926B4" w:rsidP="000926B4">
      <w:pPr>
        <w:spacing w:after="0" w:line="240" w:lineRule="auto"/>
        <w:jc w:val="both"/>
        <w:rPr>
          <w:rFonts w:ascii="Arial" w:eastAsia="Times New Roman" w:hAnsi="Arial" w:cs="Arial"/>
          <w:i/>
          <w:noProof/>
          <w:sz w:val="20"/>
          <w:szCs w:val="20"/>
          <w:u w:val="single"/>
        </w:rPr>
      </w:pPr>
    </w:p>
    <w:p w14:paraId="58CB25A4" w14:textId="77777777" w:rsidR="000926B4" w:rsidRPr="00F953EB" w:rsidRDefault="000926B4" w:rsidP="000926B4">
      <w:pPr>
        <w:spacing w:after="0" w:line="240" w:lineRule="auto"/>
        <w:jc w:val="both"/>
        <w:rPr>
          <w:rFonts w:ascii="Arial" w:eastAsia="Times New Roman" w:hAnsi="Arial" w:cs="Times New Roman"/>
          <w:b/>
          <w:bCs/>
          <w:sz w:val="20"/>
          <w:szCs w:val="24"/>
          <w:u w:val="single"/>
        </w:rPr>
      </w:pPr>
      <w:r w:rsidRPr="00F953EB">
        <w:rPr>
          <w:rFonts w:ascii="Arial" w:eastAsia="Times New Roman" w:hAnsi="Arial" w:cs="Times New Roman"/>
          <w:b/>
          <w:bCs/>
          <w:sz w:val="20"/>
          <w:szCs w:val="24"/>
          <w:u w:val="single"/>
        </w:rPr>
        <w:t>V kolikor ponudnik nastopa s podizvajalcem je dolžnost ponudnika, da pridobi takšno izjavo tudi od svojega podizvajalca in jo v roku posreduje naročniku.</w:t>
      </w:r>
    </w:p>
    <w:p w14:paraId="046FE6D0" w14:textId="77777777" w:rsidR="000926B4" w:rsidRPr="00F953EB" w:rsidRDefault="000926B4" w:rsidP="000926B4">
      <w:pPr>
        <w:spacing w:after="0" w:line="240" w:lineRule="auto"/>
        <w:jc w:val="both"/>
        <w:rPr>
          <w:rFonts w:ascii="Arial" w:eastAsia="Times New Roman" w:hAnsi="Arial" w:cs="Times New Roman"/>
          <w:sz w:val="20"/>
          <w:szCs w:val="24"/>
          <w:u w:val="single"/>
        </w:rPr>
      </w:pPr>
    </w:p>
    <w:p w14:paraId="53F6720F" w14:textId="77777777" w:rsidR="000926B4" w:rsidRPr="00F953EB" w:rsidRDefault="000926B4" w:rsidP="000926B4">
      <w:pPr>
        <w:spacing w:after="0" w:line="240" w:lineRule="auto"/>
        <w:jc w:val="both"/>
        <w:rPr>
          <w:rFonts w:ascii="Arial" w:eastAsia="Times New Roman" w:hAnsi="Arial" w:cs="Arial"/>
          <w:b/>
          <w:noProof/>
          <w:sz w:val="20"/>
          <w:szCs w:val="20"/>
          <w:u w:val="single"/>
        </w:rPr>
      </w:pPr>
      <w:r w:rsidRPr="00F953EB">
        <w:rPr>
          <w:rFonts w:ascii="Arial" w:eastAsia="Times New Roman" w:hAnsi="Arial" w:cs="Arial"/>
          <w:b/>
          <w:noProof/>
          <w:sz w:val="20"/>
          <w:szCs w:val="20"/>
          <w:u w:val="single"/>
        </w:rPr>
        <w:t>Pojasnilo:</w:t>
      </w:r>
    </w:p>
    <w:p w14:paraId="308281A4" w14:textId="77777777" w:rsidR="000926B4" w:rsidRPr="00F953EB" w:rsidRDefault="00CA3E66" w:rsidP="00A712C7">
      <w:pPr>
        <w:spacing w:after="0" w:line="240" w:lineRule="auto"/>
        <w:jc w:val="both"/>
        <w:rPr>
          <w:rFonts w:ascii="Arial" w:eastAsia="Times New Roman" w:hAnsi="Arial" w:cs="Arial"/>
          <w:noProof/>
          <w:sz w:val="20"/>
          <w:szCs w:val="20"/>
        </w:rPr>
      </w:pPr>
      <w:r w:rsidRPr="00F953EB">
        <w:rPr>
          <w:rFonts w:ascii="Arial" w:eastAsia="Times New Roman" w:hAnsi="Arial" w:cs="Arial"/>
          <w:noProof/>
          <w:sz w:val="20"/>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19B44267" w14:textId="77777777" w:rsidR="00E8215B" w:rsidRPr="00F953EB" w:rsidRDefault="00E8215B" w:rsidP="00A712C7">
      <w:pPr>
        <w:spacing w:after="0" w:line="240" w:lineRule="auto"/>
        <w:jc w:val="both"/>
        <w:rPr>
          <w:rFonts w:ascii="Arial" w:eastAsia="Times New Roman" w:hAnsi="Arial" w:cs="Arial"/>
          <w:noProof/>
          <w:sz w:val="20"/>
          <w:szCs w:val="20"/>
        </w:rPr>
      </w:pPr>
    </w:p>
    <w:p w14:paraId="33642A62" w14:textId="77777777" w:rsidR="009545CC" w:rsidRPr="00F953EB" w:rsidRDefault="009545CC" w:rsidP="009545CC">
      <w:pPr>
        <w:pStyle w:val="Naslov3"/>
        <w:rPr>
          <w:b/>
          <w:bCs w:val="0"/>
          <w:i/>
          <w:iCs/>
        </w:rPr>
      </w:pPr>
      <w:bookmarkStart w:id="138" w:name="_Toc388873452"/>
      <w:bookmarkStart w:id="139" w:name="_Toc192753923"/>
      <w:r w:rsidRPr="00F953EB">
        <w:rPr>
          <w:b/>
          <w:bCs w:val="0"/>
        </w:rPr>
        <w:t>Tehnična dokumentacija</w:t>
      </w:r>
      <w:bookmarkEnd w:id="138"/>
      <w:bookmarkEnd w:id="139"/>
    </w:p>
    <w:p w14:paraId="24BAB796" w14:textId="77777777" w:rsidR="009545CC" w:rsidRPr="00F953EB" w:rsidRDefault="009545CC" w:rsidP="009545CC">
      <w:pPr>
        <w:spacing w:after="0" w:line="240" w:lineRule="auto"/>
        <w:jc w:val="both"/>
        <w:rPr>
          <w:rFonts w:ascii="Arial" w:eastAsia="Times New Roman" w:hAnsi="Arial" w:cs="Calibri"/>
          <w:noProof/>
          <w:sz w:val="20"/>
          <w:szCs w:val="24"/>
          <w:lang w:eastAsia="ar-SA"/>
        </w:rPr>
      </w:pPr>
      <w:r w:rsidRPr="00F953EB">
        <w:rPr>
          <w:rFonts w:ascii="Arial" w:eastAsia="Times New Roman" w:hAnsi="Arial" w:cs="Calibri"/>
          <w:noProof/>
          <w:sz w:val="20"/>
          <w:szCs w:val="24"/>
          <w:lang w:eastAsia="ar-SA"/>
        </w:rPr>
        <w:t xml:space="preserve">Ponudnik </w:t>
      </w:r>
      <w:r w:rsidRPr="00F953EB">
        <w:rPr>
          <w:rFonts w:ascii="Arial" w:eastAsia="Times New Roman" w:hAnsi="Arial" w:cs="Calibri"/>
          <w:b/>
          <w:bCs/>
          <w:noProof/>
          <w:sz w:val="20"/>
          <w:szCs w:val="24"/>
          <w:lang w:eastAsia="ar-SA"/>
        </w:rPr>
        <w:t xml:space="preserve">mora predložiti vse preostale dokumente, ki so zahtevani v </w:t>
      </w:r>
      <w:r w:rsidR="00942D8C" w:rsidRPr="00F953EB">
        <w:rPr>
          <w:rFonts w:ascii="Arial" w:eastAsia="Times New Roman" w:hAnsi="Arial" w:cs="Calibri"/>
          <w:b/>
          <w:bCs/>
          <w:noProof/>
          <w:sz w:val="20"/>
          <w:szCs w:val="24"/>
          <w:lang w:eastAsia="ar-SA"/>
        </w:rPr>
        <w:t xml:space="preserve">celotnem </w:t>
      </w:r>
      <w:r w:rsidRPr="00F953EB">
        <w:rPr>
          <w:rFonts w:ascii="Arial" w:eastAsia="Times New Roman" w:hAnsi="Arial" w:cs="Calibri"/>
          <w:b/>
          <w:bCs/>
          <w:noProof/>
          <w:sz w:val="20"/>
          <w:szCs w:val="24"/>
          <w:lang w:eastAsia="ar-SA"/>
        </w:rPr>
        <w:t>poglavju 3</w:t>
      </w:r>
      <w:r w:rsidRPr="00F953EB">
        <w:rPr>
          <w:rFonts w:ascii="Arial" w:eastAsia="Times New Roman" w:hAnsi="Arial" w:cs="Calibri"/>
          <w:noProof/>
          <w:sz w:val="20"/>
          <w:szCs w:val="24"/>
          <w:lang w:eastAsia="ar-SA"/>
        </w:rPr>
        <w:t xml:space="preserve"> in niso posebej navedeni v točkah od 4.2.1 do 4.2.</w:t>
      </w:r>
      <w:r w:rsidR="00CD4F15" w:rsidRPr="00F953EB">
        <w:rPr>
          <w:rFonts w:ascii="Arial" w:eastAsia="Times New Roman" w:hAnsi="Arial" w:cs="Calibri"/>
          <w:noProof/>
          <w:sz w:val="20"/>
          <w:szCs w:val="24"/>
          <w:lang w:eastAsia="ar-SA"/>
        </w:rPr>
        <w:t>22</w:t>
      </w:r>
      <w:r w:rsidRPr="00F953EB">
        <w:rPr>
          <w:rFonts w:ascii="Arial" w:eastAsia="Times New Roman" w:hAnsi="Arial" w:cs="Calibri"/>
          <w:noProof/>
          <w:sz w:val="20"/>
          <w:szCs w:val="24"/>
          <w:lang w:eastAsia="ar-SA"/>
        </w:rPr>
        <w:t>, vključno s prospektnim materialom v katerem konkretno označi kateri model opreme ponuja.</w:t>
      </w:r>
    </w:p>
    <w:p w14:paraId="2A21C1FF" w14:textId="77777777" w:rsidR="009545CC" w:rsidRPr="00F953EB" w:rsidRDefault="009545CC" w:rsidP="009545CC">
      <w:pPr>
        <w:spacing w:after="0" w:line="240" w:lineRule="auto"/>
        <w:jc w:val="both"/>
        <w:rPr>
          <w:rFonts w:ascii="Arial" w:eastAsia="Times New Roman" w:hAnsi="Arial" w:cs="Calibri"/>
          <w:noProof/>
          <w:sz w:val="20"/>
          <w:szCs w:val="24"/>
          <w:lang w:eastAsia="ar-SA"/>
        </w:rPr>
      </w:pPr>
    </w:p>
    <w:p w14:paraId="6C1C1892" w14:textId="77777777" w:rsidR="00A712C7" w:rsidRPr="00F953EB" w:rsidRDefault="00A712C7" w:rsidP="00A712C7">
      <w:pPr>
        <w:spacing w:after="0" w:line="240" w:lineRule="auto"/>
        <w:jc w:val="both"/>
        <w:rPr>
          <w:rFonts w:ascii="Arial" w:eastAsia="Times New Roman" w:hAnsi="Arial" w:cs="Times New Roman"/>
          <w:b/>
          <w:sz w:val="20"/>
          <w:szCs w:val="24"/>
        </w:rPr>
      </w:pPr>
    </w:p>
    <w:p w14:paraId="37296CA6" w14:textId="77777777" w:rsidR="00D944A9" w:rsidRPr="00F953EB" w:rsidRDefault="00D944A9" w:rsidP="00D944A9">
      <w:pPr>
        <w:spacing w:after="0" w:line="240" w:lineRule="auto"/>
        <w:jc w:val="both"/>
        <w:rPr>
          <w:rFonts w:ascii="Arial" w:eastAsia="Times New Roman" w:hAnsi="Arial" w:cs="Calibri"/>
          <w:noProof/>
          <w:sz w:val="20"/>
          <w:szCs w:val="24"/>
          <w:lang w:eastAsia="ar-SA"/>
        </w:rPr>
      </w:pPr>
      <w:bookmarkStart w:id="140" w:name="_Toc170288933"/>
      <w:bookmarkEnd w:id="131"/>
      <w:bookmarkEnd w:id="132"/>
      <w:bookmarkEnd w:id="133"/>
    </w:p>
    <w:p w14:paraId="4B39E536" w14:textId="77777777" w:rsidR="00D944A9" w:rsidRPr="00F953EB" w:rsidRDefault="00D944A9" w:rsidP="00D944A9">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41" w:name="_Toc21516163"/>
      <w:bookmarkStart w:id="142" w:name="_Toc177728863"/>
      <w:bookmarkStart w:id="143" w:name="_Toc192753924"/>
      <w:r w:rsidRPr="00F953EB">
        <w:rPr>
          <w:rFonts w:ascii="Arial" w:eastAsia="Times New Roman" w:hAnsi="Arial" w:cs="Times New Roman"/>
          <w:b/>
          <w:bCs/>
          <w:sz w:val="20"/>
          <w:szCs w:val="26"/>
        </w:rPr>
        <w:lastRenderedPageBreak/>
        <w:t>ESPD obrazec</w:t>
      </w:r>
      <w:bookmarkEnd w:id="141"/>
      <w:bookmarkEnd w:id="142"/>
      <w:bookmarkEnd w:id="143"/>
    </w:p>
    <w:p w14:paraId="071B1858" w14:textId="77777777" w:rsidR="00D944A9" w:rsidRPr="00F953EB" w:rsidRDefault="00D944A9" w:rsidP="00D944A9">
      <w:pPr>
        <w:spacing w:after="0" w:line="240" w:lineRule="auto"/>
        <w:jc w:val="both"/>
        <w:rPr>
          <w:rFonts w:ascii="Arial" w:eastAsia="Times New Roman" w:hAnsi="Arial" w:cs="Times New Roman"/>
          <w:b/>
          <w:sz w:val="20"/>
          <w:szCs w:val="24"/>
        </w:rPr>
      </w:pPr>
    </w:p>
    <w:p w14:paraId="3581A5A3" w14:textId="77777777" w:rsidR="00D944A9" w:rsidRPr="00F953EB" w:rsidRDefault="00D944A9" w:rsidP="00D944A9">
      <w:pPr>
        <w:spacing w:after="0" w:line="240" w:lineRule="auto"/>
        <w:jc w:val="both"/>
        <w:rPr>
          <w:rFonts w:ascii="Arial" w:eastAsia="Times New Roman" w:hAnsi="Arial" w:cs="Times New Roman"/>
          <w:noProof/>
          <w:sz w:val="20"/>
          <w:szCs w:val="24"/>
        </w:rPr>
      </w:pPr>
      <w:r w:rsidRPr="00F953EB">
        <w:rPr>
          <w:rFonts w:ascii="Arial" w:eastAsia="Times New Roman" w:hAnsi="Arial" w:cs="Times New Roman"/>
          <w:noProof/>
          <w:sz w:val="20"/>
          <w:szCs w:val="24"/>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BC247F" w14:textId="77777777" w:rsidR="00D944A9" w:rsidRPr="00F953EB" w:rsidRDefault="00D944A9" w:rsidP="00D944A9">
      <w:pPr>
        <w:spacing w:after="0" w:line="240" w:lineRule="auto"/>
        <w:jc w:val="both"/>
        <w:rPr>
          <w:rFonts w:ascii="Arial" w:eastAsia="Times New Roman" w:hAnsi="Arial" w:cs="Times New Roman"/>
          <w:noProof/>
          <w:sz w:val="20"/>
          <w:szCs w:val="24"/>
        </w:rPr>
      </w:pPr>
    </w:p>
    <w:p w14:paraId="51D10483" w14:textId="77777777" w:rsidR="00D944A9" w:rsidRPr="00F953EB" w:rsidRDefault="00D944A9" w:rsidP="00D944A9">
      <w:pPr>
        <w:spacing w:after="0" w:line="240" w:lineRule="auto"/>
        <w:jc w:val="both"/>
        <w:rPr>
          <w:rFonts w:ascii="Arial" w:eastAsia="Times New Roman" w:hAnsi="Arial" w:cs="Arial"/>
          <w:noProof/>
          <w:sz w:val="20"/>
          <w:szCs w:val="20"/>
          <w:lang w:eastAsia="sl-SI"/>
        </w:rPr>
      </w:pPr>
      <w:r w:rsidRPr="00F953EB">
        <w:rPr>
          <w:rFonts w:ascii="Arial" w:eastAsia="Times New Roman" w:hAnsi="Arial" w:cs="Arial"/>
          <w:noProof/>
          <w:sz w:val="20"/>
          <w:szCs w:val="20"/>
          <w:lang w:eastAsia="sl-SI"/>
        </w:rPr>
        <w:t>Navedbe v ESPD in/ali dokazila, ki ji predloži gospodarski subjekt, morajo biti veljavni.</w:t>
      </w:r>
    </w:p>
    <w:p w14:paraId="5AA6F067" w14:textId="77777777" w:rsidR="00D944A9" w:rsidRPr="00F953EB" w:rsidRDefault="00D944A9" w:rsidP="00D944A9">
      <w:pPr>
        <w:spacing w:after="0" w:line="240" w:lineRule="auto"/>
        <w:jc w:val="both"/>
        <w:rPr>
          <w:rFonts w:ascii="Arial" w:eastAsia="Times New Roman" w:hAnsi="Arial" w:cs="Times New Roman"/>
          <w:noProof/>
          <w:sz w:val="20"/>
          <w:szCs w:val="24"/>
        </w:rPr>
      </w:pPr>
    </w:p>
    <w:p w14:paraId="51617EF3" w14:textId="77777777" w:rsidR="00D944A9" w:rsidRPr="00F953EB" w:rsidRDefault="00D944A9" w:rsidP="00D944A9">
      <w:pPr>
        <w:spacing w:after="0" w:line="240" w:lineRule="auto"/>
        <w:jc w:val="both"/>
        <w:rPr>
          <w:rFonts w:ascii="Arial" w:eastAsia="Times New Roman" w:hAnsi="Arial" w:cs="Times New Roman"/>
          <w:sz w:val="20"/>
          <w:szCs w:val="24"/>
        </w:rPr>
      </w:pPr>
      <w:r w:rsidRPr="00F953EB">
        <w:rPr>
          <w:rFonts w:ascii="Arial" w:eastAsia="Times New Roman" w:hAnsi="Arial" w:cs="Times New Roman"/>
          <w:sz w:val="20"/>
          <w:szCs w:val="24"/>
        </w:rPr>
        <w:t xml:space="preserve">Gospodarski subjekt naročnikov obrazec ESPD (datoteka XML) uvozi na spletni strani portala javnih naročil/ESPD: </w:t>
      </w:r>
      <w:hyperlink r:id="rId18" w:history="1">
        <w:r w:rsidRPr="00F953EB">
          <w:rPr>
            <w:rFonts w:ascii="Arial" w:eastAsia="Times New Roman" w:hAnsi="Arial" w:cs="Times New Roman"/>
            <w:color w:val="0000FF"/>
            <w:sz w:val="20"/>
            <w:szCs w:val="24"/>
          </w:rPr>
          <w:t>http://www.enarocanje.si/_ESPD/</w:t>
        </w:r>
      </w:hyperlink>
      <w:r w:rsidRPr="00F953EB">
        <w:rPr>
          <w:rFonts w:ascii="Arial" w:eastAsia="Times New Roman" w:hAnsi="Arial" w:cs="Times New Roman"/>
          <w:sz w:val="20"/>
          <w:szCs w:val="24"/>
        </w:rPr>
        <w:t xml:space="preserve"> in njega neposredno vnese zahtevane podatke.</w:t>
      </w:r>
    </w:p>
    <w:p w14:paraId="245020D2" w14:textId="77777777" w:rsidR="00D944A9" w:rsidRPr="00F953EB" w:rsidRDefault="00D944A9" w:rsidP="00D944A9">
      <w:pPr>
        <w:spacing w:after="0" w:line="240" w:lineRule="auto"/>
        <w:jc w:val="both"/>
        <w:rPr>
          <w:rFonts w:ascii="Arial" w:eastAsia="Times New Roman" w:hAnsi="Arial" w:cs="Times New Roman"/>
          <w:sz w:val="20"/>
          <w:szCs w:val="24"/>
        </w:rPr>
      </w:pPr>
    </w:p>
    <w:p w14:paraId="3107EB63" w14:textId="77777777" w:rsidR="00D944A9" w:rsidRPr="00C4248F" w:rsidRDefault="00D944A9" w:rsidP="00D944A9">
      <w:pPr>
        <w:spacing w:after="0" w:line="240" w:lineRule="auto"/>
        <w:jc w:val="both"/>
        <w:rPr>
          <w:rFonts w:ascii="Arial" w:eastAsia="Times New Roman" w:hAnsi="Arial" w:cs="Times New Roman"/>
          <w:sz w:val="20"/>
          <w:szCs w:val="24"/>
        </w:rPr>
      </w:pPr>
      <w:r w:rsidRPr="00F953EB">
        <w:rPr>
          <w:rFonts w:ascii="Arial" w:eastAsia="Times New Roman" w:hAnsi="Arial" w:cs="Times New Roman"/>
          <w:sz w:val="20"/>
          <w:szCs w:val="24"/>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4248F">
        <w:rPr>
          <w:rFonts w:ascii="Arial" w:eastAsia="Times New Roman" w:hAnsi="Arial" w:cs="Times New Roman"/>
          <w:sz w:val="20"/>
          <w:szCs w:val="24"/>
        </w:rPr>
        <w:t xml:space="preserve">  </w:t>
      </w:r>
    </w:p>
    <w:p w14:paraId="17DDF94D" w14:textId="77777777" w:rsidR="00D944A9" w:rsidRPr="00C4248F" w:rsidRDefault="00D944A9" w:rsidP="00D944A9">
      <w:pPr>
        <w:spacing w:after="0" w:line="240" w:lineRule="auto"/>
        <w:jc w:val="both"/>
        <w:rPr>
          <w:rFonts w:ascii="Arial" w:eastAsia="Times New Roman" w:hAnsi="Arial" w:cs="Times New Roman"/>
          <w:sz w:val="20"/>
          <w:szCs w:val="24"/>
        </w:rPr>
      </w:pPr>
    </w:p>
    <w:p w14:paraId="39B1CBA0" w14:textId="77777777" w:rsidR="00D944A9" w:rsidRPr="00C4248F" w:rsidRDefault="00D944A9" w:rsidP="00D944A9">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ali nepodpisan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pri čemer se v slednjem primeru v skladu Splošnimi pogoji uporabe sistema e-JN šteje, da je oddan pravno zavezujoč dokument, ki ima enako veljavnost kot podpisan. </w:t>
      </w:r>
    </w:p>
    <w:p w14:paraId="74DD8BFE" w14:textId="77777777" w:rsidR="00D944A9" w:rsidRPr="00C4248F" w:rsidRDefault="00D944A9" w:rsidP="00D944A9">
      <w:pPr>
        <w:spacing w:after="0" w:line="240" w:lineRule="auto"/>
        <w:jc w:val="both"/>
        <w:rPr>
          <w:rFonts w:ascii="Arial" w:eastAsia="Times New Roman" w:hAnsi="Arial" w:cs="Times New Roman"/>
          <w:sz w:val="20"/>
          <w:szCs w:val="24"/>
        </w:rPr>
      </w:pPr>
    </w:p>
    <w:p w14:paraId="72508B6D" w14:textId="77777777" w:rsidR="00D944A9" w:rsidRDefault="00D944A9" w:rsidP="00D944A9">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Za ostale sodelujoče ponudnik v razdelek »Sodelujoči«, del »ESPD – ostali sodelujoči« priloži lastnoročno podpisane ESPD v </w:t>
      </w:r>
      <w:proofErr w:type="spellStart"/>
      <w:r w:rsidRPr="00C4248F">
        <w:rPr>
          <w:rFonts w:ascii="Arial" w:eastAsia="Times New Roman" w:hAnsi="Arial" w:cs="Times New Roman"/>
          <w:sz w:val="20"/>
          <w:szCs w:val="24"/>
        </w:rPr>
        <w:t>pdf</w:t>
      </w:r>
      <w:proofErr w:type="spellEnd"/>
      <w:r w:rsidRPr="00C4248F">
        <w:rPr>
          <w:rFonts w:ascii="Arial" w:eastAsia="Times New Roman" w:hAnsi="Arial" w:cs="Times New Roman"/>
          <w:sz w:val="20"/>
          <w:szCs w:val="24"/>
        </w:rPr>
        <w:t xml:space="preserve">. obliki, ali v elektronski obliki podpisan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w:t>
      </w:r>
    </w:p>
    <w:p w14:paraId="20D32DAE" w14:textId="77777777" w:rsidR="00D944A9" w:rsidRPr="00C4248F" w:rsidRDefault="00D944A9" w:rsidP="00D944A9">
      <w:pPr>
        <w:spacing w:after="0" w:line="240" w:lineRule="auto"/>
        <w:jc w:val="both"/>
        <w:rPr>
          <w:rFonts w:ascii="Arial" w:eastAsia="Times New Roman" w:hAnsi="Arial" w:cs="Times New Roman"/>
          <w:sz w:val="20"/>
          <w:szCs w:val="24"/>
        </w:rPr>
      </w:pPr>
    </w:p>
    <w:p w14:paraId="1701D40E" w14:textId="77777777" w:rsidR="00D944A9" w:rsidRPr="00C4248F" w:rsidRDefault="00D944A9" w:rsidP="00D944A9">
      <w:pPr>
        <w:keepNext/>
        <w:numPr>
          <w:ilvl w:val="1"/>
          <w:numId w:val="1"/>
        </w:numPr>
        <w:spacing w:before="120" w:after="120" w:line="240" w:lineRule="auto"/>
        <w:jc w:val="both"/>
        <w:outlineLvl w:val="1"/>
        <w:rPr>
          <w:rFonts w:ascii="Arial" w:eastAsia="Times New Roman" w:hAnsi="Arial" w:cs="Times New Roman"/>
          <w:b/>
          <w:caps/>
        </w:rPr>
      </w:pPr>
      <w:bookmarkStart w:id="144" w:name="_Toc511727959"/>
      <w:bookmarkStart w:id="145" w:name="_Toc21516164"/>
      <w:bookmarkStart w:id="146" w:name="_Toc177728864"/>
      <w:bookmarkStart w:id="147" w:name="_Toc192753925"/>
      <w:r w:rsidRPr="00C4248F">
        <w:rPr>
          <w:rFonts w:ascii="Arial" w:eastAsia="Times New Roman" w:hAnsi="Arial" w:cs="Times New Roman"/>
          <w:b/>
          <w:caps/>
        </w:rPr>
        <w:t>PREVERJANJE SPOSOBNOSTI IN POGOJEV ZA SODELOVANJE</w:t>
      </w:r>
      <w:bookmarkEnd w:id="144"/>
      <w:bookmarkEnd w:id="145"/>
      <w:bookmarkEnd w:id="146"/>
      <w:bookmarkEnd w:id="147"/>
      <w:r w:rsidRPr="00C4248F">
        <w:rPr>
          <w:rFonts w:ascii="Arial" w:eastAsia="Times New Roman" w:hAnsi="Arial" w:cs="Times New Roman"/>
          <w:b/>
          <w:caps/>
        </w:rPr>
        <w:t xml:space="preserve"> </w:t>
      </w:r>
    </w:p>
    <w:p w14:paraId="3C30CF83" w14:textId="77777777" w:rsidR="00D944A9" w:rsidRPr="00C4248F" w:rsidRDefault="00D944A9" w:rsidP="00D944A9">
      <w:pPr>
        <w:spacing w:after="0" w:line="240" w:lineRule="auto"/>
        <w:jc w:val="both"/>
        <w:rPr>
          <w:rFonts w:ascii="Arial" w:eastAsia="Times New Roman" w:hAnsi="Arial" w:cs="Times New Roman"/>
          <w:noProof/>
          <w:sz w:val="20"/>
          <w:szCs w:val="24"/>
        </w:rPr>
      </w:pPr>
    </w:p>
    <w:p w14:paraId="3795B7CC" w14:textId="77777777" w:rsidR="00D944A9" w:rsidRPr="00C4248F" w:rsidRDefault="00D944A9" w:rsidP="00D944A9">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Ponudniki potrdijo izpolnjevanje pogojev s predložitvijo izpolnjenega in podpisanega ESPD obrazca.</w:t>
      </w:r>
    </w:p>
    <w:p w14:paraId="05B8D379" w14:textId="77777777" w:rsidR="00D944A9" w:rsidRPr="00C4248F" w:rsidRDefault="00D944A9" w:rsidP="00D944A9">
      <w:pPr>
        <w:spacing w:after="0" w:line="240" w:lineRule="auto"/>
        <w:jc w:val="both"/>
        <w:rPr>
          <w:rFonts w:ascii="Arial" w:eastAsia="Times New Roman" w:hAnsi="Arial" w:cs="Times New Roman"/>
          <w:noProof/>
          <w:sz w:val="20"/>
          <w:szCs w:val="24"/>
        </w:rPr>
      </w:pPr>
    </w:p>
    <w:p w14:paraId="1E956B94" w14:textId="77777777" w:rsidR="00D944A9" w:rsidRPr="00C4248F" w:rsidRDefault="00D944A9" w:rsidP="00D944A9">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654CBD18" w14:textId="77777777" w:rsidR="00D944A9" w:rsidRPr="00C4248F" w:rsidRDefault="00D944A9" w:rsidP="00D944A9">
      <w:pPr>
        <w:spacing w:after="0" w:line="240" w:lineRule="auto"/>
        <w:jc w:val="both"/>
        <w:rPr>
          <w:rFonts w:ascii="Arial" w:eastAsia="Times New Roman" w:hAnsi="Arial" w:cs="Times New Roman"/>
          <w:noProof/>
          <w:sz w:val="20"/>
          <w:szCs w:val="24"/>
        </w:rPr>
      </w:pPr>
    </w:p>
    <w:p w14:paraId="4BFF21A0" w14:textId="77777777" w:rsidR="00D944A9" w:rsidRPr="00C4248F" w:rsidRDefault="00D944A9" w:rsidP="00D944A9">
      <w:pPr>
        <w:pStyle w:val="Naslov3"/>
        <w:rPr>
          <w:b/>
          <w:bCs w:val="0"/>
          <w:noProof/>
        </w:rPr>
      </w:pPr>
      <w:bookmarkStart w:id="148" w:name="_Toc478728731"/>
      <w:bookmarkStart w:id="149" w:name="_Toc16158682"/>
      <w:bookmarkStart w:id="150" w:name="_Toc66447404"/>
      <w:bookmarkStart w:id="151" w:name="_Toc177728865"/>
      <w:bookmarkStart w:id="152" w:name="_Toc192753926"/>
      <w:r w:rsidRPr="00C4248F">
        <w:rPr>
          <w:b/>
          <w:bCs w:val="0"/>
          <w:noProof/>
        </w:rPr>
        <w:t>Preverjanje razlogov za izključitev</w:t>
      </w:r>
      <w:bookmarkEnd w:id="148"/>
      <w:bookmarkEnd w:id="149"/>
      <w:bookmarkEnd w:id="150"/>
      <w:bookmarkEnd w:id="151"/>
      <w:bookmarkEnd w:id="152"/>
    </w:p>
    <w:p w14:paraId="1772444C" w14:textId="77777777" w:rsidR="00D944A9" w:rsidRPr="00C4248F" w:rsidRDefault="00D944A9" w:rsidP="00D944A9">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V zvezi z razlogi za izključitev bo naročnik preveril predvsem naslednje: </w:t>
      </w:r>
    </w:p>
    <w:p w14:paraId="15B2DDD2" w14:textId="77777777" w:rsidR="00D944A9" w:rsidRPr="00C4248F" w:rsidRDefault="00D944A9" w:rsidP="00D944A9">
      <w:pPr>
        <w:spacing w:after="0" w:line="240" w:lineRule="auto"/>
        <w:ind w:left="360"/>
        <w:contextualSpacing/>
        <w:jc w:val="both"/>
        <w:rPr>
          <w:rFonts w:ascii="Arial" w:eastAsia="Times New Roman" w:hAnsi="Arial" w:cs="Times New Roman"/>
          <w:noProof/>
          <w:sz w:val="20"/>
          <w:szCs w:val="24"/>
        </w:rPr>
      </w:pPr>
    </w:p>
    <w:p w14:paraId="09F47C56" w14:textId="77777777" w:rsidR="00D944A9" w:rsidRPr="00C4248F" w:rsidRDefault="00D944A9" w:rsidP="00D944A9">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352A7D1" w14:textId="77777777" w:rsidR="00D944A9" w:rsidRPr="00C4248F" w:rsidRDefault="00D944A9" w:rsidP="00D944A9">
      <w:pPr>
        <w:spacing w:after="0" w:line="240" w:lineRule="auto"/>
        <w:ind w:left="360"/>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Tako predložena potrdila ne smejo biti starejša od 4 mesecev od roka za oddajo ponudb.</w:t>
      </w:r>
    </w:p>
    <w:p w14:paraId="14FCB5B9" w14:textId="77777777" w:rsidR="00D944A9" w:rsidRPr="00C4248F" w:rsidRDefault="00D944A9" w:rsidP="00D944A9">
      <w:pPr>
        <w:spacing w:after="0" w:line="240" w:lineRule="auto"/>
        <w:ind w:left="360"/>
        <w:jc w:val="both"/>
        <w:rPr>
          <w:rFonts w:ascii="Arial" w:eastAsia="Calibri" w:hAnsi="Arial" w:cs="Times New Roman"/>
          <w:bCs/>
          <w:sz w:val="20"/>
        </w:rPr>
      </w:pPr>
    </w:p>
    <w:p w14:paraId="3DD447E9" w14:textId="77777777" w:rsidR="00D944A9" w:rsidRPr="00C4248F" w:rsidRDefault="00D944A9" w:rsidP="00D944A9">
      <w:pPr>
        <w:spacing w:after="0" w:line="240" w:lineRule="auto"/>
        <w:ind w:left="360"/>
        <w:jc w:val="both"/>
        <w:rPr>
          <w:rFonts w:ascii="Arial" w:eastAsia="Calibri" w:hAnsi="Arial" w:cs="Times New Roman"/>
          <w:bCs/>
          <w:sz w:val="20"/>
        </w:rPr>
      </w:pPr>
      <w:r w:rsidRPr="00C4248F">
        <w:rPr>
          <w:rFonts w:ascii="Arial" w:eastAsia="Calibri" w:hAnsi="Arial" w:cs="Times New Roman"/>
          <w:sz w:val="20"/>
        </w:rPr>
        <w:t xml:space="preserve">Namesto potrdil pa lahko ponudnik </w:t>
      </w:r>
      <w:r w:rsidRPr="00C4248F">
        <w:rPr>
          <w:rFonts w:ascii="Arial" w:eastAsia="Calibri" w:hAnsi="Arial" w:cs="Times New Roman"/>
          <w:bCs/>
          <w:sz w:val="20"/>
        </w:rPr>
        <w:t>predloži pooblastila za pridobitev podatkov iz kazenske evidence, na podlagi katerih bo ta potrdila pridobil naročnik sam.</w:t>
      </w:r>
    </w:p>
    <w:p w14:paraId="13D78DFD" w14:textId="77777777" w:rsidR="00D944A9" w:rsidRPr="00C4248F" w:rsidRDefault="00D944A9" w:rsidP="00D944A9">
      <w:pPr>
        <w:spacing w:after="0" w:line="240" w:lineRule="auto"/>
        <w:ind w:left="360"/>
        <w:jc w:val="both"/>
        <w:rPr>
          <w:rFonts w:ascii="Arial" w:eastAsia="Times New Roman" w:hAnsi="Arial" w:cs="Times New Roman"/>
          <w:bCs/>
          <w:noProof/>
          <w:sz w:val="20"/>
          <w:szCs w:val="24"/>
        </w:rPr>
      </w:pPr>
    </w:p>
    <w:p w14:paraId="4F6EDC4E" w14:textId="77777777" w:rsidR="00D944A9" w:rsidRPr="00C4248F" w:rsidRDefault="00D944A9" w:rsidP="00D944A9">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B067B6B" w14:textId="77777777" w:rsidR="00D944A9" w:rsidRPr="00C4248F" w:rsidRDefault="00D944A9" w:rsidP="00D944A9">
      <w:pPr>
        <w:spacing w:after="0" w:line="240" w:lineRule="auto"/>
        <w:ind w:left="720"/>
        <w:contextualSpacing/>
        <w:jc w:val="both"/>
        <w:rPr>
          <w:rFonts w:ascii="Arial" w:eastAsia="Times New Roman" w:hAnsi="Arial" w:cs="Times New Roman"/>
          <w:noProof/>
          <w:sz w:val="20"/>
          <w:szCs w:val="24"/>
        </w:rPr>
      </w:pPr>
    </w:p>
    <w:p w14:paraId="72B9A4F7" w14:textId="77777777" w:rsidR="00D944A9" w:rsidRPr="00C4248F" w:rsidRDefault="00D944A9" w:rsidP="00D944A9">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izpolnjevanje pogoja, da ponudnik ni uvrščen v evidenco gospodarskih subjektov z izrečenimi stranskimi sankcijami izločitve iz postopkov javnega naročanja (</w:t>
      </w:r>
      <w:r w:rsidRPr="00C4248F">
        <w:rPr>
          <w:rFonts w:ascii="Arial" w:eastAsia="Calibri" w:hAnsi="Arial" w:cs="Arial"/>
          <w:noProof/>
          <w:sz w:val="20"/>
          <w:szCs w:val="20"/>
        </w:rPr>
        <w:t xml:space="preserve">skladno z </w:t>
      </w:r>
      <w:r w:rsidRPr="00C4248F">
        <w:rPr>
          <w:rFonts w:ascii="Arial" w:eastAsia="Times New Roman" w:hAnsi="Arial" w:cs="Times New Roman"/>
          <w:noProof/>
          <w:sz w:val="20"/>
          <w:szCs w:val="24"/>
        </w:rPr>
        <w:t>a) točko 4. odstavka 75. člena ZJN-3 in Direktivo 2014/24/EU);</w:t>
      </w:r>
    </w:p>
    <w:p w14:paraId="56FA838D" w14:textId="77777777" w:rsidR="00D944A9" w:rsidRPr="00C4248F" w:rsidRDefault="00D944A9" w:rsidP="00D944A9">
      <w:pPr>
        <w:spacing w:after="0" w:line="240" w:lineRule="auto"/>
        <w:ind w:left="720"/>
        <w:contextualSpacing/>
        <w:jc w:val="both"/>
        <w:rPr>
          <w:rFonts w:ascii="Arial" w:eastAsia="Times New Roman" w:hAnsi="Arial" w:cs="Times New Roman"/>
          <w:noProof/>
          <w:sz w:val="20"/>
          <w:szCs w:val="24"/>
        </w:rPr>
      </w:pPr>
    </w:p>
    <w:p w14:paraId="6395A0BF" w14:textId="77777777" w:rsidR="00D944A9" w:rsidRPr="00C4248F" w:rsidRDefault="00D944A9" w:rsidP="00D944A9">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w:t>
      </w:r>
      <w:r w:rsidRPr="00C4248F">
        <w:rPr>
          <w:rFonts w:ascii="Arial" w:eastAsia="Times New Roman" w:hAnsi="Arial" w:cs="Times New Roman"/>
          <w:noProof/>
          <w:sz w:val="20"/>
          <w:szCs w:val="24"/>
        </w:rPr>
        <w:lastRenderedPageBreak/>
        <w:t>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7E44A822" w14:textId="77777777" w:rsidR="00D944A9" w:rsidRPr="00C4248F" w:rsidRDefault="00D944A9" w:rsidP="00D944A9">
      <w:pPr>
        <w:spacing w:after="0" w:line="240" w:lineRule="auto"/>
        <w:contextualSpacing/>
        <w:jc w:val="both"/>
        <w:rPr>
          <w:rFonts w:ascii="Arial" w:eastAsia="Times New Roman" w:hAnsi="Arial" w:cs="Times New Roman"/>
          <w:noProof/>
          <w:sz w:val="20"/>
          <w:szCs w:val="24"/>
        </w:rPr>
      </w:pPr>
    </w:p>
    <w:p w14:paraId="2AF31E02" w14:textId="77777777" w:rsidR="00D944A9" w:rsidRPr="00C4248F" w:rsidRDefault="00D944A9" w:rsidP="00D944A9">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C4248F">
        <w:rPr>
          <w:rFonts w:ascii="Arial" w:eastAsia="Calibri" w:hAnsi="Arial" w:cs="Arial"/>
          <w:noProof/>
          <w:sz w:val="20"/>
          <w:szCs w:val="20"/>
        </w:rPr>
        <w:t xml:space="preserve">(skladno 2. </w:t>
      </w:r>
      <w:r w:rsidRPr="00C4248F">
        <w:rPr>
          <w:rFonts w:ascii="Arial" w:eastAsia="Times New Roman" w:hAnsi="Arial" w:cs="Times New Roman"/>
          <w:noProof/>
          <w:sz w:val="20"/>
          <w:szCs w:val="24"/>
        </w:rPr>
        <w:t xml:space="preserve">odstavkom 75. člena  ZJN-3 in členom 57(2) Direktive 2014/24/EU). </w:t>
      </w:r>
    </w:p>
    <w:p w14:paraId="4BD2FDBB" w14:textId="77777777" w:rsidR="00D944A9" w:rsidRPr="00C4248F" w:rsidRDefault="00D944A9" w:rsidP="00D944A9">
      <w:pPr>
        <w:spacing w:after="0" w:line="240" w:lineRule="auto"/>
        <w:jc w:val="both"/>
        <w:rPr>
          <w:rFonts w:ascii="Arial" w:eastAsia="Times New Roman" w:hAnsi="Arial" w:cs="Times New Roman"/>
          <w:noProof/>
          <w:sz w:val="20"/>
          <w:szCs w:val="24"/>
        </w:rPr>
      </w:pPr>
    </w:p>
    <w:p w14:paraId="785CC1F3" w14:textId="77777777" w:rsidR="00D944A9" w:rsidRPr="00C4248F" w:rsidRDefault="00D944A9" w:rsidP="00D944A9">
      <w:pPr>
        <w:pStyle w:val="Naslov3"/>
        <w:rPr>
          <w:b/>
          <w:bCs w:val="0"/>
          <w:noProof/>
        </w:rPr>
      </w:pPr>
      <w:bookmarkStart w:id="153" w:name="_Toc478728732"/>
      <w:bookmarkStart w:id="154" w:name="_Toc16158683"/>
      <w:bookmarkStart w:id="155" w:name="_Toc66447405"/>
      <w:bookmarkStart w:id="156" w:name="_Toc177728866"/>
      <w:bookmarkStart w:id="157" w:name="_Toc192753927"/>
      <w:r w:rsidRPr="00C4248F">
        <w:rPr>
          <w:b/>
          <w:bCs w:val="0"/>
          <w:noProof/>
        </w:rPr>
        <w:t>Preverjanje pogojev za sodelovanje</w:t>
      </w:r>
      <w:bookmarkEnd w:id="153"/>
      <w:bookmarkEnd w:id="154"/>
      <w:bookmarkEnd w:id="155"/>
      <w:bookmarkEnd w:id="156"/>
      <w:bookmarkEnd w:id="157"/>
    </w:p>
    <w:p w14:paraId="4D9ABA5C" w14:textId="77777777" w:rsidR="00D944A9" w:rsidRPr="00C4248F" w:rsidRDefault="00D944A9" w:rsidP="00D944A9">
      <w:pPr>
        <w:rPr>
          <w:rFonts w:ascii="Arial" w:eastAsia="Calibri" w:hAnsi="Arial" w:cs="Arial"/>
          <w:sz w:val="20"/>
          <w:szCs w:val="20"/>
        </w:rPr>
      </w:pPr>
      <w:r w:rsidRPr="00C4248F">
        <w:rPr>
          <w:rFonts w:ascii="Arial" w:eastAsia="Calibri" w:hAnsi="Arial" w:cs="Arial"/>
          <w:sz w:val="20"/>
          <w:szCs w:val="20"/>
        </w:rPr>
        <w:t>V zvezi z izpolnjevanjem pogojev za sodelovanje bo naročnik preveril predvsem naslednje:</w:t>
      </w:r>
    </w:p>
    <w:p w14:paraId="43EC34E3" w14:textId="77777777" w:rsidR="00D944A9" w:rsidRPr="00C4248F" w:rsidRDefault="00D944A9" w:rsidP="00D944A9">
      <w:pPr>
        <w:numPr>
          <w:ilvl w:val="0"/>
          <w:numId w:val="28"/>
        </w:numPr>
        <w:spacing w:after="0" w:line="240" w:lineRule="auto"/>
        <w:jc w:val="both"/>
        <w:rPr>
          <w:rFonts w:ascii="Arial" w:eastAsia="Times New Roman" w:hAnsi="Arial" w:cs="Arial"/>
          <w:sz w:val="20"/>
        </w:rPr>
      </w:pPr>
      <w:r w:rsidRPr="00C4248F">
        <w:rPr>
          <w:rFonts w:ascii="Arial" w:hAnsi="Arial" w:cs="Arial"/>
          <w:sz w:val="20"/>
          <w:szCs w:val="20"/>
        </w:rPr>
        <w:t>Naročnik bo v javno dostopnih evidencah preveril, ali je ponudnik vpisan v poslovni register in registriran za opravljanje dejavnosti, ki je predmet tega javnega naročila.</w:t>
      </w:r>
    </w:p>
    <w:p w14:paraId="57B5BDA8" w14:textId="77777777" w:rsidR="00D944A9" w:rsidRPr="00C4248F" w:rsidRDefault="00D944A9" w:rsidP="00D944A9">
      <w:pPr>
        <w:rPr>
          <w:rFonts w:ascii="Arial" w:hAnsi="Arial" w:cs="Arial"/>
          <w:sz w:val="20"/>
          <w:szCs w:val="20"/>
        </w:rPr>
      </w:pPr>
    </w:p>
    <w:p w14:paraId="7239C406" w14:textId="77777777" w:rsidR="00D944A9" w:rsidRPr="00C4248F" w:rsidRDefault="00D944A9" w:rsidP="00D944A9">
      <w:pPr>
        <w:numPr>
          <w:ilvl w:val="0"/>
          <w:numId w:val="28"/>
        </w:numPr>
        <w:spacing w:after="0" w:line="240" w:lineRule="auto"/>
        <w:jc w:val="both"/>
        <w:rPr>
          <w:rFonts w:ascii="Arial" w:hAnsi="Arial" w:cs="Arial"/>
          <w:sz w:val="20"/>
          <w:szCs w:val="20"/>
        </w:rPr>
      </w:pPr>
      <w:r w:rsidRPr="00C4248F">
        <w:rPr>
          <w:rFonts w:ascii="Arial" w:hAnsi="Arial" w:cs="Arial"/>
          <w:sz w:val="20"/>
          <w:szCs w:val="20"/>
        </w:rPr>
        <w:t>Naročnik bo v zvezi s preverjanjem finančnega položaja (</w:t>
      </w:r>
      <w:r w:rsidRPr="00C4248F">
        <w:rPr>
          <w:rFonts w:ascii="Arial" w:hAnsi="Arial" w:cs="Arial"/>
          <w:b/>
          <w:bCs/>
          <w:sz w:val="20"/>
          <w:szCs w:val="20"/>
        </w:rPr>
        <w:t>veza: ESPD obrazec, Del IV, B. Ekonomski in finančni položaj - Druge ekonomske ali finančne zahteve</w:t>
      </w:r>
      <w:r w:rsidRPr="00C4248F">
        <w:rPr>
          <w:rFonts w:ascii="Arial" w:hAnsi="Arial" w:cs="Arial"/>
          <w:sz w:val="20"/>
          <w:szCs w:val="20"/>
        </w:rPr>
        <w:t xml:space="preserve">) od najugodnejšega ponudnika zahteval predložitev obrazca BON-2 ali bančnega potrdila o solventnosti, ki dokazuje, </w:t>
      </w:r>
      <w:r w:rsidRPr="00C4248F">
        <w:rPr>
          <w:rFonts w:ascii="Arial" w:hAnsi="Arial" w:cs="Arial"/>
          <w:sz w:val="20"/>
          <w:szCs w:val="20"/>
          <w:u w:val="single"/>
        </w:rPr>
        <w:t>da ponudnik v zadnjih šestih mesecih pred rokom za predložitev ponudb, vključno z dnevom oddaje ponudb, ni imel blokiranih računov oz. dospelih neporavnanih obveznosti (skupno na vseh računih)</w:t>
      </w:r>
      <w:r w:rsidRPr="00C4248F">
        <w:rPr>
          <w:rFonts w:ascii="Arial" w:hAnsi="Arial" w:cs="Arial"/>
          <w:sz w:val="20"/>
          <w:szCs w:val="20"/>
        </w:rPr>
        <w:t xml:space="preserve">. </w:t>
      </w:r>
    </w:p>
    <w:p w14:paraId="2D220CE5" w14:textId="77777777" w:rsidR="00D944A9" w:rsidRPr="00C4248F" w:rsidRDefault="00D944A9" w:rsidP="00D944A9">
      <w:pPr>
        <w:rPr>
          <w:rFonts w:ascii="Arial" w:hAnsi="Arial" w:cs="Arial"/>
          <w:sz w:val="20"/>
          <w:szCs w:val="20"/>
        </w:rPr>
      </w:pPr>
    </w:p>
    <w:p w14:paraId="0E558AA1" w14:textId="77777777" w:rsidR="00D944A9" w:rsidRPr="00C4248F" w:rsidRDefault="00D944A9" w:rsidP="00D944A9">
      <w:pPr>
        <w:rPr>
          <w:rFonts w:ascii="Arial" w:hAnsi="Arial" w:cs="Arial"/>
          <w:sz w:val="20"/>
          <w:szCs w:val="20"/>
        </w:rPr>
      </w:pPr>
      <w:r w:rsidRPr="00C4248F">
        <w:rPr>
          <w:rFonts w:ascii="Arial" w:hAnsi="Arial" w:cs="Arial"/>
          <w:sz w:val="20"/>
          <w:szCs w:val="20"/>
        </w:rPr>
        <w:t xml:space="preserve">V kolikor ima ponudnik več računov, mora v primeru predložitve bančnega potrdila o solventnosti, le-tega predložiti za vse račune. </w:t>
      </w:r>
    </w:p>
    <w:p w14:paraId="02B40960" w14:textId="77777777" w:rsidR="00D944A9" w:rsidRPr="00C4248F" w:rsidRDefault="00D944A9" w:rsidP="00D944A9">
      <w:pPr>
        <w:rPr>
          <w:rFonts w:ascii="Arial" w:hAnsi="Arial" w:cs="Arial"/>
          <w:sz w:val="20"/>
          <w:szCs w:val="20"/>
        </w:rPr>
      </w:pPr>
      <w:r w:rsidRPr="00C4248F">
        <w:rPr>
          <w:rFonts w:ascii="Arial" w:hAnsi="Arial" w:cs="Arial"/>
          <w:sz w:val="20"/>
          <w:szCs w:val="20"/>
        </w:rPr>
        <w:t>Naročnik si pridržuje pravico, da ponudnika naknadno pozove k dostavi originala dokumenta.</w:t>
      </w:r>
    </w:p>
    <w:p w14:paraId="0CE77714" w14:textId="77777777" w:rsidR="00A712C7" w:rsidRPr="0038331E" w:rsidRDefault="00A712C7" w:rsidP="00A712C7">
      <w:pPr>
        <w:spacing w:after="0" w:line="240" w:lineRule="auto"/>
        <w:jc w:val="both"/>
        <w:rPr>
          <w:rFonts w:ascii="Arial" w:eastAsia="Times New Roman" w:hAnsi="Arial" w:cs="Times New Roman"/>
          <w:caps/>
          <w:sz w:val="20"/>
          <w:szCs w:val="20"/>
        </w:rPr>
      </w:pPr>
    </w:p>
    <w:p w14:paraId="26CFEC3F" w14:textId="77777777" w:rsidR="00A712C7" w:rsidRPr="00384E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58" w:name="_Toc21516167"/>
      <w:bookmarkStart w:id="159" w:name="_Toc192753928"/>
      <w:bookmarkEnd w:id="140"/>
      <w:r w:rsidRPr="00384E8F">
        <w:rPr>
          <w:rFonts w:ascii="Arial" w:eastAsia="Times New Roman" w:hAnsi="Arial" w:cs="Times New Roman"/>
          <w:b/>
          <w:kern w:val="32"/>
          <w:sz w:val="24"/>
          <w:szCs w:val="32"/>
        </w:rPr>
        <w:t>MERILA ZA IZBIRO NAJUGODNEJŠEGA PONUDNIKA</w:t>
      </w:r>
      <w:bookmarkEnd w:id="158"/>
      <w:bookmarkEnd w:id="159"/>
    </w:p>
    <w:p w14:paraId="11A6E649" w14:textId="77777777" w:rsidR="00A712C7" w:rsidRPr="00384E8F" w:rsidRDefault="00A712C7" w:rsidP="00A712C7">
      <w:pPr>
        <w:spacing w:after="0" w:line="240" w:lineRule="auto"/>
        <w:jc w:val="both"/>
        <w:rPr>
          <w:rFonts w:ascii="Arial" w:hAnsi="Arial" w:cs="Arial"/>
          <w:sz w:val="20"/>
          <w:szCs w:val="20"/>
        </w:rPr>
      </w:pPr>
    </w:p>
    <w:p w14:paraId="4ADD373D" w14:textId="1EAC3FF6" w:rsidR="007F7743" w:rsidRPr="00384E8F" w:rsidRDefault="00A712C7" w:rsidP="007F7743">
      <w:pPr>
        <w:spacing w:after="0" w:line="240" w:lineRule="auto"/>
        <w:jc w:val="both"/>
        <w:rPr>
          <w:rFonts w:ascii="Arial" w:eastAsia="Times New Roman" w:hAnsi="Arial" w:cs="Times New Roman"/>
          <w:sz w:val="20"/>
          <w:szCs w:val="24"/>
          <w14:ligatures w14:val="standardContextual"/>
        </w:rPr>
      </w:pPr>
      <w:r w:rsidRPr="00384E8F">
        <w:rPr>
          <w:rFonts w:ascii="Arial" w:eastAsia="Times New Roman" w:hAnsi="Arial" w:cs="Times New Roman"/>
          <w:sz w:val="20"/>
          <w:szCs w:val="24"/>
          <w14:ligatures w14:val="standardContextual"/>
        </w:rPr>
        <w:t>Naročnik bo oddal javno naročilo</w:t>
      </w:r>
      <w:r w:rsidR="00015DB3" w:rsidRPr="00384E8F">
        <w:rPr>
          <w:rFonts w:ascii="Arial" w:eastAsia="Times New Roman" w:hAnsi="Arial" w:cs="Times New Roman"/>
          <w:sz w:val="20"/>
          <w:szCs w:val="24"/>
          <w14:ligatures w14:val="standardContextual"/>
        </w:rPr>
        <w:t xml:space="preserve"> </w:t>
      </w:r>
      <w:r w:rsidRPr="00384E8F">
        <w:rPr>
          <w:rFonts w:ascii="Arial" w:eastAsia="Times New Roman" w:hAnsi="Arial" w:cs="Times New Roman"/>
          <w:sz w:val="20"/>
          <w:szCs w:val="24"/>
          <w14:ligatures w14:val="standardContextual"/>
        </w:rPr>
        <w:t>na podlagi ekonomsko najugodnejše ponudbe</w:t>
      </w:r>
      <w:bookmarkStart w:id="160" w:name="_Toc1547753"/>
      <w:bookmarkStart w:id="161" w:name="_Toc65140584"/>
      <w:r w:rsidR="007F7743" w:rsidRPr="00384E8F">
        <w:rPr>
          <w:rFonts w:ascii="Arial" w:eastAsia="Times New Roman" w:hAnsi="Arial" w:cs="Times New Roman"/>
          <w:sz w:val="20"/>
          <w:szCs w:val="24"/>
          <w14:ligatures w14:val="standardContextual"/>
        </w:rPr>
        <w:t>. Najugodnejšega ponudnika se bo izbralo na podlagi najnižje končne cene</w:t>
      </w:r>
      <w:r w:rsidR="00621F12" w:rsidRPr="00384E8F">
        <w:rPr>
          <w:rFonts w:ascii="Arial" w:eastAsia="Times New Roman" w:hAnsi="Arial" w:cs="Times New Roman"/>
          <w:sz w:val="20"/>
          <w:szCs w:val="24"/>
          <w14:ligatures w14:val="standardContextual"/>
        </w:rPr>
        <w:t xml:space="preserve"> ( SKUPNA vrednost razpisanih del, materialov in naprave)</w:t>
      </w:r>
      <w:r w:rsidR="006B1395" w:rsidRPr="00384E8F">
        <w:rPr>
          <w:rFonts w:ascii="Arial" w:eastAsia="Times New Roman" w:hAnsi="Arial" w:cs="Times New Roman"/>
          <w:sz w:val="20"/>
          <w:szCs w:val="24"/>
          <w14:ligatures w14:val="standardContextual"/>
        </w:rPr>
        <w:t>.</w:t>
      </w:r>
    </w:p>
    <w:p w14:paraId="239D0C42" w14:textId="77777777" w:rsidR="007F7743" w:rsidRPr="00384E8F" w:rsidRDefault="007F7743" w:rsidP="007F7743">
      <w:pPr>
        <w:spacing w:after="0" w:line="240" w:lineRule="auto"/>
        <w:jc w:val="both"/>
        <w:rPr>
          <w:rFonts w:ascii="Arial" w:hAnsi="Arial" w:cs="Arial"/>
          <w:sz w:val="20"/>
          <w:szCs w:val="20"/>
        </w:rPr>
      </w:pPr>
    </w:p>
    <w:bookmarkEnd w:id="160"/>
    <w:bookmarkEnd w:id="161"/>
    <w:p w14:paraId="5AEC056F" w14:textId="77777777" w:rsidR="006B1395" w:rsidRPr="00384E8F" w:rsidRDefault="006B1395" w:rsidP="006B1395">
      <w:pPr>
        <w:spacing w:after="0" w:line="240" w:lineRule="auto"/>
        <w:jc w:val="both"/>
        <w:rPr>
          <w:rFonts w:ascii="Arial" w:eastAsia="Times New Roman" w:hAnsi="Arial" w:cs="Times New Roman"/>
          <w:sz w:val="20"/>
          <w:szCs w:val="24"/>
          <w14:ligatures w14:val="standardContextual"/>
        </w:rPr>
      </w:pPr>
      <w:r w:rsidRPr="00384E8F">
        <w:rPr>
          <w:rFonts w:ascii="Arial" w:eastAsia="Times New Roman" w:hAnsi="Arial" w:cs="Times New Roman"/>
          <w:sz w:val="20"/>
          <w:szCs w:val="24"/>
          <w14:ligatures w14:val="standardContextual"/>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2B995BC7" w14:textId="77777777" w:rsidR="006B1395" w:rsidRPr="00384E8F" w:rsidRDefault="006B1395" w:rsidP="006B1395">
      <w:pPr>
        <w:spacing w:after="0" w:line="240" w:lineRule="auto"/>
        <w:jc w:val="both"/>
        <w:rPr>
          <w:rFonts w:ascii="Arial" w:eastAsia="Times New Roman" w:hAnsi="Arial" w:cs="Times New Roman"/>
          <w:sz w:val="20"/>
          <w:szCs w:val="24"/>
          <w14:ligatures w14:val="standardContextual"/>
        </w:rPr>
      </w:pPr>
    </w:p>
    <w:tbl>
      <w:tblPr>
        <w:tblW w:w="9230" w:type="dxa"/>
        <w:tblLook w:val="04A0" w:firstRow="1" w:lastRow="0" w:firstColumn="1" w:lastColumn="0" w:noHBand="0" w:noVBand="1"/>
      </w:tblPr>
      <w:tblGrid>
        <w:gridCol w:w="4615"/>
        <w:gridCol w:w="4615"/>
      </w:tblGrid>
      <w:tr w:rsidR="006B1395" w:rsidRPr="00384E8F" w14:paraId="4C1E0F77" w14:textId="77777777" w:rsidTr="006979B4">
        <w:trPr>
          <w:trHeight w:val="74"/>
        </w:trPr>
        <w:tc>
          <w:tcPr>
            <w:tcW w:w="4615" w:type="dxa"/>
            <w:shd w:val="clear" w:color="auto" w:fill="auto"/>
          </w:tcPr>
          <w:p w14:paraId="35629CB6" w14:textId="77777777" w:rsidR="006B1395" w:rsidRPr="00384E8F" w:rsidRDefault="006B1395" w:rsidP="006B1395">
            <w:pPr>
              <w:spacing w:after="0" w:line="240" w:lineRule="auto"/>
              <w:jc w:val="both"/>
              <w:rPr>
                <w:rFonts w:ascii="Arial" w:eastAsia="Times New Roman" w:hAnsi="Arial" w:cs="Times New Roman"/>
                <w:b/>
                <w:bCs/>
                <w:sz w:val="20"/>
                <w:szCs w:val="24"/>
                <w14:ligatures w14:val="standardContextual"/>
              </w:rPr>
            </w:pPr>
            <w:bookmarkStart w:id="162" w:name="_Hlk526408966"/>
            <w:r w:rsidRPr="00384E8F">
              <w:rPr>
                <w:rFonts w:ascii="Arial" w:eastAsia="Times New Roman" w:hAnsi="Arial" w:cs="Times New Roman"/>
                <w:b/>
                <w:bCs/>
                <w:sz w:val="20"/>
                <w:szCs w:val="24"/>
                <w14:ligatures w14:val="standardContextual"/>
              </w:rPr>
              <w:t>C = (C</w:t>
            </w:r>
            <w:r w:rsidRPr="00384E8F">
              <w:rPr>
                <w:rFonts w:ascii="Arial" w:eastAsia="Times New Roman" w:hAnsi="Arial" w:cs="Times New Roman"/>
                <w:b/>
                <w:bCs/>
                <w:sz w:val="20"/>
                <w:szCs w:val="24"/>
                <w:vertAlign w:val="subscript"/>
                <w14:ligatures w14:val="standardContextual"/>
              </w:rPr>
              <w:t>MIN</w:t>
            </w:r>
            <w:r w:rsidRPr="00384E8F">
              <w:rPr>
                <w:rFonts w:ascii="Arial" w:eastAsia="Times New Roman" w:hAnsi="Arial" w:cs="Times New Roman"/>
                <w:b/>
                <w:bCs/>
                <w:sz w:val="20"/>
                <w:szCs w:val="24"/>
                <w14:ligatures w14:val="standardContextual"/>
              </w:rPr>
              <w:t>/C</w:t>
            </w:r>
            <w:r w:rsidRPr="00384E8F">
              <w:rPr>
                <w:rFonts w:ascii="Arial" w:eastAsia="Times New Roman" w:hAnsi="Arial" w:cs="Times New Roman"/>
                <w:b/>
                <w:bCs/>
                <w:sz w:val="20"/>
                <w:szCs w:val="24"/>
                <w:vertAlign w:val="subscript"/>
                <w14:ligatures w14:val="standardContextual"/>
              </w:rPr>
              <w:t>PON</w:t>
            </w:r>
            <w:r w:rsidRPr="00384E8F">
              <w:rPr>
                <w:rFonts w:ascii="Arial" w:eastAsia="Times New Roman" w:hAnsi="Arial" w:cs="Times New Roman"/>
                <w:b/>
                <w:bCs/>
                <w:sz w:val="20"/>
                <w:szCs w:val="24"/>
                <w14:ligatures w14:val="standardContextual"/>
              </w:rPr>
              <w:t>) x 100</w:t>
            </w:r>
          </w:p>
          <w:p w14:paraId="2322CD88" w14:textId="77777777" w:rsidR="006B1395" w:rsidRPr="00384E8F" w:rsidRDefault="006B1395" w:rsidP="006B1395">
            <w:pPr>
              <w:spacing w:after="0" w:line="240" w:lineRule="auto"/>
              <w:jc w:val="both"/>
              <w:rPr>
                <w:rFonts w:ascii="Arial" w:eastAsia="Times New Roman" w:hAnsi="Arial" w:cs="Times New Roman"/>
                <w:sz w:val="20"/>
                <w:szCs w:val="24"/>
                <w14:ligatures w14:val="standardContextual"/>
              </w:rPr>
            </w:pPr>
          </w:p>
        </w:tc>
        <w:tc>
          <w:tcPr>
            <w:tcW w:w="4615" w:type="dxa"/>
            <w:shd w:val="clear" w:color="auto" w:fill="auto"/>
          </w:tcPr>
          <w:p w14:paraId="0933A4F7" w14:textId="77777777" w:rsidR="006B1395" w:rsidRPr="00384E8F" w:rsidRDefault="006B1395" w:rsidP="006B1395">
            <w:pPr>
              <w:spacing w:after="0" w:line="240" w:lineRule="auto"/>
              <w:jc w:val="both"/>
              <w:rPr>
                <w:rFonts w:ascii="Arial" w:eastAsia="Times New Roman" w:hAnsi="Arial" w:cs="Times New Roman"/>
                <w:sz w:val="20"/>
                <w:szCs w:val="24"/>
                <w14:ligatures w14:val="standardContextual"/>
              </w:rPr>
            </w:pPr>
            <w:r w:rsidRPr="00384E8F">
              <w:rPr>
                <w:rFonts w:ascii="Arial" w:eastAsia="Times New Roman" w:hAnsi="Arial" w:cs="Times New Roman"/>
                <w:sz w:val="20"/>
                <w:szCs w:val="24"/>
                <w14:ligatures w14:val="standardContextual"/>
              </w:rPr>
              <w:t>C = Število točk za merilo »Ponujena cena«</w:t>
            </w:r>
          </w:p>
          <w:p w14:paraId="1D4C40F2" w14:textId="77777777" w:rsidR="006B1395" w:rsidRPr="00384E8F" w:rsidRDefault="006B1395" w:rsidP="006B1395">
            <w:pPr>
              <w:spacing w:after="0" w:line="240" w:lineRule="auto"/>
              <w:jc w:val="both"/>
              <w:rPr>
                <w:rFonts w:ascii="Arial" w:eastAsia="Times New Roman" w:hAnsi="Arial" w:cs="Times New Roman"/>
                <w:sz w:val="20"/>
                <w:szCs w:val="24"/>
                <w14:ligatures w14:val="standardContextual"/>
              </w:rPr>
            </w:pPr>
            <w:r w:rsidRPr="00384E8F">
              <w:rPr>
                <w:rFonts w:ascii="Arial" w:eastAsia="Times New Roman" w:hAnsi="Arial" w:cs="Times New Roman"/>
                <w:sz w:val="20"/>
                <w:szCs w:val="24"/>
                <w14:ligatures w14:val="standardContextual"/>
              </w:rPr>
              <w:t>C</w:t>
            </w:r>
            <w:r w:rsidRPr="00384E8F">
              <w:rPr>
                <w:rFonts w:ascii="Arial" w:eastAsia="Times New Roman" w:hAnsi="Arial" w:cs="Times New Roman"/>
                <w:sz w:val="20"/>
                <w:szCs w:val="24"/>
                <w:vertAlign w:val="subscript"/>
                <w14:ligatures w14:val="standardContextual"/>
              </w:rPr>
              <w:t>MIN</w:t>
            </w:r>
            <w:r w:rsidRPr="00384E8F">
              <w:rPr>
                <w:rFonts w:ascii="Arial" w:eastAsia="Times New Roman" w:hAnsi="Arial" w:cs="Times New Roman"/>
                <w:sz w:val="20"/>
                <w:szCs w:val="24"/>
                <w14:ligatures w14:val="standardContextual"/>
              </w:rPr>
              <w:t> = Najnižja ponujena cena</w:t>
            </w:r>
          </w:p>
          <w:p w14:paraId="116433A6" w14:textId="77777777" w:rsidR="006B1395" w:rsidRPr="00384E8F" w:rsidRDefault="006B1395" w:rsidP="006B1395">
            <w:pPr>
              <w:spacing w:after="0" w:line="240" w:lineRule="auto"/>
              <w:jc w:val="both"/>
              <w:rPr>
                <w:rFonts w:ascii="Arial" w:eastAsia="Times New Roman" w:hAnsi="Arial" w:cs="Times New Roman"/>
                <w:sz w:val="20"/>
                <w:szCs w:val="24"/>
                <w14:ligatures w14:val="standardContextual"/>
              </w:rPr>
            </w:pPr>
            <w:r w:rsidRPr="00384E8F">
              <w:rPr>
                <w:rFonts w:ascii="Arial" w:eastAsia="Times New Roman" w:hAnsi="Arial" w:cs="Times New Roman"/>
                <w:sz w:val="20"/>
                <w:szCs w:val="24"/>
                <w14:ligatures w14:val="standardContextual"/>
              </w:rPr>
              <w:t>C</w:t>
            </w:r>
            <w:r w:rsidRPr="00384E8F">
              <w:rPr>
                <w:rFonts w:ascii="Arial" w:eastAsia="Times New Roman" w:hAnsi="Arial" w:cs="Times New Roman"/>
                <w:sz w:val="20"/>
                <w:szCs w:val="24"/>
                <w:vertAlign w:val="subscript"/>
                <w14:ligatures w14:val="standardContextual"/>
              </w:rPr>
              <w:t>PON</w:t>
            </w:r>
            <w:r w:rsidRPr="00384E8F">
              <w:rPr>
                <w:rFonts w:ascii="Arial" w:eastAsia="Times New Roman" w:hAnsi="Arial" w:cs="Times New Roman"/>
                <w:sz w:val="20"/>
                <w:szCs w:val="24"/>
                <w14:ligatures w14:val="standardContextual"/>
              </w:rPr>
              <w:t> = Cena, ki se ocenjuje</w:t>
            </w:r>
          </w:p>
        </w:tc>
      </w:tr>
      <w:bookmarkEnd w:id="162"/>
    </w:tbl>
    <w:p w14:paraId="38442FDB" w14:textId="77777777" w:rsidR="006B1395" w:rsidRPr="00384E8F" w:rsidRDefault="006B1395" w:rsidP="006B1395">
      <w:pPr>
        <w:spacing w:after="0" w:line="240" w:lineRule="auto"/>
        <w:jc w:val="both"/>
        <w:rPr>
          <w:rFonts w:ascii="Arial" w:eastAsia="Times New Roman" w:hAnsi="Arial" w:cs="Times New Roman"/>
          <w:sz w:val="20"/>
          <w:szCs w:val="24"/>
          <w14:ligatures w14:val="standardContextual"/>
        </w:rPr>
      </w:pPr>
    </w:p>
    <w:p w14:paraId="2AECC66B" w14:textId="77777777" w:rsidR="006B1395" w:rsidRPr="00384E8F" w:rsidRDefault="006B1395" w:rsidP="006B1395">
      <w:pPr>
        <w:spacing w:after="0" w:line="240" w:lineRule="auto"/>
        <w:jc w:val="both"/>
        <w:rPr>
          <w:rFonts w:ascii="Arial" w:eastAsia="Times New Roman" w:hAnsi="Arial" w:cs="Times New Roman"/>
          <w:b/>
          <w:sz w:val="20"/>
          <w:szCs w:val="24"/>
          <w14:ligatures w14:val="standardContextual"/>
        </w:rPr>
      </w:pPr>
    </w:p>
    <w:p w14:paraId="5884B2E3" w14:textId="77777777" w:rsidR="00B81CC3" w:rsidRPr="00384E8F" w:rsidRDefault="006B1395" w:rsidP="00B81CC3">
      <w:pPr>
        <w:spacing w:after="0" w:line="240" w:lineRule="auto"/>
        <w:jc w:val="both"/>
        <w:rPr>
          <w:rFonts w:ascii="Arial" w:eastAsia="Times New Roman" w:hAnsi="Arial" w:cs="Arial"/>
          <w:b/>
          <w:sz w:val="20"/>
          <w:szCs w:val="20"/>
          <w:u w:val="single"/>
        </w:rPr>
      </w:pPr>
      <w:r w:rsidRPr="00384E8F">
        <w:rPr>
          <w:rFonts w:ascii="Arial" w:eastAsia="Times New Roman" w:hAnsi="Arial" w:cs="Times New Roman"/>
          <w:b/>
          <w:sz w:val="20"/>
          <w:szCs w:val="24"/>
          <w14:ligatures w14:val="standardContextual"/>
        </w:rPr>
        <w:t xml:space="preserve">Največje možno število točk pri tem merilu = 100 točk </w:t>
      </w:r>
    </w:p>
    <w:p w14:paraId="75CF9B42" w14:textId="77777777" w:rsidR="00B81CC3" w:rsidRPr="00384E8F" w:rsidRDefault="00B81CC3" w:rsidP="00B81CC3">
      <w:pPr>
        <w:spacing w:after="0" w:line="240" w:lineRule="auto"/>
        <w:jc w:val="both"/>
        <w:rPr>
          <w:rFonts w:ascii="Arial" w:eastAsia="Times New Roman" w:hAnsi="Arial" w:cs="Arial"/>
          <w:b/>
          <w:sz w:val="20"/>
          <w:szCs w:val="20"/>
          <w:u w:val="single"/>
        </w:rPr>
      </w:pPr>
    </w:p>
    <w:p w14:paraId="3884294A" w14:textId="77777777" w:rsidR="00B81CC3" w:rsidRPr="00384E8F" w:rsidRDefault="00B81CC3" w:rsidP="00B81CC3">
      <w:pPr>
        <w:pStyle w:val="Naslov2"/>
        <w:rPr>
          <w:b w:val="0"/>
          <w:bCs w:val="0"/>
        </w:rPr>
      </w:pPr>
      <w:bookmarkStart w:id="163" w:name="_Toc65140589"/>
      <w:bookmarkStart w:id="164" w:name="_Toc192753929"/>
      <w:r w:rsidRPr="00384E8F">
        <w:t>Primer dveh ponudb z enakim najboljšim rezultatom ocenjevanja</w:t>
      </w:r>
      <w:bookmarkEnd w:id="163"/>
      <w:bookmarkEnd w:id="164"/>
    </w:p>
    <w:p w14:paraId="4130CE87" w14:textId="77777777" w:rsidR="00B5256F" w:rsidRPr="00384E8F" w:rsidRDefault="005D5F5F" w:rsidP="0004333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V primeru, da bosta (bodo) dva ali več ponudnikov po končanem ocenjevanju prejela(i) enako največje število točk, bo izbran tisti ponudnik, ki bo ponudil krajši rok izvedbe; če ponudbe še vedno ne bo mogoče izbrati, bo izbran tisti ponudnik, ki bo ponudil daljšo garancijsko dobo.</w:t>
      </w:r>
    </w:p>
    <w:p w14:paraId="086FF84C" w14:textId="77777777" w:rsidR="00963053" w:rsidRPr="00384E8F" w:rsidRDefault="00963053" w:rsidP="0004333F">
      <w:pPr>
        <w:spacing w:after="0" w:line="240" w:lineRule="auto"/>
        <w:jc w:val="both"/>
        <w:rPr>
          <w:rFonts w:ascii="Arial" w:eastAsia="Times New Roman" w:hAnsi="Arial" w:cs="Times New Roman"/>
          <w:sz w:val="20"/>
          <w:szCs w:val="24"/>
        </w:rPr>
      </w:pPr>
    </w:p>
    <w:p w14:paraId="4A953AA0" w14:textId="77777777" w:rsidR="00963053" w:rsidRPr="00384E8F" w:rsidRDefault="00963053" w:rsidP="0004333F">
      <w:pPr>
        <w:spacing w:after="0" w:line="240" w:lineRule="auto"/>
        <w:jc w:val="both"/>
        <w:rPr>
          <w:rFonts w:ascii="Arial" w:eastAsia="Times New Roman" w:hAnsi="Arial" w:cs="Times New Roman"/>
          <w:sz w:val="20"/>
          <w:szCs w:val="24"/>
        </w:rPr>
      </w:pPr>
    </w:p>
    <w:p w14:paraId="59F6DCBF" w14:textId="77777777" w:rsidR="00A712C7" w:rsidRPr="00384E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65" w:name="_Toc21516168"/>
      <w:bookmarkStart w:id="166" w:name="_Toc192753930"/>
      <w:r w:rsidRPr="00384E8F">
        <w:rPr>
          <w:rFonts w:ascii="Arial" w:eastAsia="Times New Roman" w:hAnsi="Arial" w:cs="Times New Roman"/>
          <w:b/>
          <w:kern w:val="32"/>
          <w:sz w:val="24"/>
          <w:szCs w:val="32"/>
        </w:rPr>
        <w:lastRenderedPageBreak/>
        <w:t>MOŽNOST REVIZIJE</w:t>
      </w:r>
      <w:bookmarkEnd w:id="165"/>
      <w:bookmarkEnd w:id="166"/>
    </w:p>
    <w:p w14:paraId="6E7F764F" w14:textId="77777777" w:rsidR="00A712C7" w:rsidRPr="00384E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67" w:name="_Toc161794127"/>
      <w:bookmarkStart w:id="168" w:name="_Toc185321812"/>
      <w:bookmarkStart w:id="169" w:name="_Toc21516169"/>
      <w:bookmarkStart w:id="170" w:name="_Toc192753931"/>
      <w:r w:rsidRPr="00384E8F">
        <w:rPr>
          <w:rFonts w:ascii="Arial" w:eastAsia="Times New Roman" w:hAnsi="Arial" w:cs="Times New Roman"/>
          <w:b/>
          <w:caps/>
        </w:rPr>
        <w:t>Pravna podlaga in roki za vložitev</w:t>
      </w:r>
      <w:bookmarkEnd w:id="167"/>
      <w:bookmarkEnd w:id="168"/>
      <w:bookmarkEnd w:id="169"/>
      <w:bookmarkEnd w:id="170"/>
    </w:p>
    <w:p w14:paraId="6B55D325" w14:textId="77777777" w:rsidR="00384E8F" w:rsidRPr="00384E8F" w:rsidRDefault="00384E8F" w:rsidP="00384E8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noProof/>
          <w:sz w:val="20"/>
          <w:szCs w:val="20"/>
        </w:rPr>
      </w:pPr>
      <w:bookmarkStart w:id="171" w:name="_Hlk71018780"/>
      <w:bookmarkStart w:id="172" w:name="_Toc468367669"/>
      <w:bookmarkStart w:id="173" w:name="_Toc4485004"/>
      <w:r w:rsidRPr="00384E8F">
        <w:rPr>
          <w:rFonts w:ascii="Arial" w:eastAsia="Times New Roman" w:hAnsi="Arial" w:cs="Arial"/>
          <w:noProof/>
          <w:sz w:val="20"/>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71"/>
    <w:p w14:paraId="56921CFD" w14:textId="77777777" w:rsidR="00384E8F" w:rsidRPr="00384E8F" w:rsidRDefault="00384E8F" w:rsidP="00384E8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p>
    <w:p w14:paraId="3E6EFB24" w14:textId="77777777" w:rsidR="00384E8F" w:rsidRPr="00384E8F" w:rsidRDefault="00384E8F" w:rsidP="00384E8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Roki za vložitev zahtevka za revizijo so navedeni v 25. členu ZPVPJN.</w:t>
      </w:r>
    </w:p>
    <w:p w14:paraId="101CECF7" w14:textId="77777777" w:rsidR="006979B4" w:rsidRPr="00384E8F" w:rsidRDefault="006979B4" w:rsidP="006979B4">
      <w:pPr>
        <w:spacing w:after="0" w:line="240" w:lineRule="auto"/>
        <w:jc w:val="both"/>
        <w:rPr>
          <w:rFonts w:ascii="Arial" w:eastAsia="Times New Roman" w:hAnsi="Arial" w:cs="Times New Roman"/>
          <w:sz w:val="20"/>
          <w:szCs w:val="24"/>
        </w:rPr>
      </w:pPr>
    </w:p>
    <w:p w14:paraId="40BB7AC6" w14:textId="77777777" w:rsidR="00A712C7" w:rsidRPr="00384E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74" w:name="_Toc161794128"/>
      <w:bookmarkStart w:id="175" w:name="_Toc185321813"/>
      <w:bookmarkStart w:id="176" w:name="_Toc21516170"/>
      <w:bookmarkStart w:id="177" w:name="_Toc192753932"/>
      <w:r w:rsidRPr="00384E8F">
        <w:rPr>
          <w:rFonts w:ascii="Arial" w:eastAsia="Times New Roman" w:hAnsi="Arial" w:cs="Times New Roman"/>
          <w:b/>
          <w:caps/>
        </w:rPr>
        <w:t>Način vložitve revizije</w:t>
      </w:r>
      <w:bookmarkEnd w:id="172"/>
      <w:bookmarkEnd w:id="173"/>
      <w:bookmarkEnd w:id="174"/>
      <w:bookmarkEnd w:id="175"/>
      <w:bookmarkEnd w:id="176"/>
      <w:bookmarkEnd w:id="177"/>
    </w:p>
    <w:p w14:paraId="0F00B8DB" w14:textId="77777777" w:rsidR="00384E8F" w:rsidRPr="00384E8F" w:rsidRDefault="00384E8F" w:rsidP="00384E8F">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Zahtevek za revizijo mora vsebovati vse elemente, navedene v 15. členu ZPVPJN. Višina takse, ki jo mora vplačati vlagatelj revizije, je navedena v 71. členu ZPVPJN.</w:t>
      </w:r>
    </w:p>
    <w:p w14:paraId="29C07490" w14:textId="77777777" w:rsidR="00384E8F" w:rsidRPr="00384E8F" w:rsidRDefault="00384E8F" w:rsidP="00384E8F">
      <w:pPr>
        <w:spacing w:after="0" w:line="240" w:lineRule="auto"/>
        <w:jc w:val="both"/>
        <w:rPr>
          <w:rFonts w:ascii="Arial" w:eastAsia="Times New Roman" w:hAnsi="Arial" w:cs="Times New Roman"/>
          <w:sz w:val="20"/>
          <w:szCs w:val="20"/>
        </w:rPr>
      </w:pPr>
    </w:p>
    <w:p w14:paraId="57448B55" w14:textId="77777777" w:rsidR="00384E8F" w:rsidRPr="00384E8F" w:rsidRDefault="00384E8F" w:rsidP="00384E8F">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Takso po 71. členu ZPVPJN v višini 4.000,00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7BA21F9B" w14:textId="77777777" w:rsidR="00384E8F" w:rsidRPr="00384E8F" w:rsidRDefault="00384E8F" w:rsidP="00384E8F">
      <w:pPr>
        <w:spacing w:after="0" w:line="240" w:lineRule="auto"/>
        <w:jc w:val="both"/>
        <w:rPr>
          <w:rFonts w:ascii="Arial" w:eastAsia="Times New Roman" w:hAnsi="Arial" w:cs="Times New Roman"/>
          <w:sz w:val="20"/>
          <w:szCs w:val="20"/>
        </w:rPr>
      </w:pPr>
    </w:p>
    <w:p w14:paraId="15A37473" w14:textId="77777777" w:rsidR="00384E8F" w:rsidRPr="00384E8F" w:rsidRDefault="00384E8F" w:rsidP="00384E8F">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Nepravilno in nepravočasno vložene zahtevke bo naročnik zavrgel.</w:t>
      </w:r>
    </w:p>
    <w:p w14:paraId="780DC880" w14:textId="77777777" w:rsidR="00B5256F" w:rsidRPr="00384E8F" w:rsidRDefault="00B5256F" w:rsidP="00A712C7">
      <w:pPr>
        <w:spacing w:after="0" w:line="240" w:lineRule="auto"/>
        <w:jc w:val="both"/>
        <w:rPr>
          <w:rFonts w:ascii="Arial" w:eastAsia="Times New Roman" w:hAnsi="Arial" w:cs="Times New Roman"/>
          <w:sz w:val="20"/>
          <w:szCs w:val="20"/>
        </w:rPr>
      </w:pPr>
    </w:p>
    <w:p w14:paraId="43D1C398" w14:textId="77777777" w:rsidR="00963053" w:rsidRPr="00384E8F" w:rsidRDefault="00963053" w:rsidP="00A712C7">
      <w:pPr>
        <w:spacing w:after="0" w:line="240" w:lineRule="auto"/>
        <w:jc w:val="both"/>
        <w:rPr>
          <w:rFonts w:ascii="Arial" w:eastAsia="Times New Roman" w:hAnsi="Arial" w:cs="Times New Roman"/>
          <w:sz w:val="20"/>
          <w:szCs w:val="20"/>
        </w:rPr>
      </w:pPr>
    </w:p>
    <w:p w14:paraId="61498A0A" w14:textId="77777777" w:rsidR="00A712C7" w:rsidRPr="00012201"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78" w:name="_Toc21516171"/>
      <w:bookmarkStart w:id="179" w:name="_Toc192753933"/>
      <w:r w:rsidRPr="00384E8F">
        <w:rPr>
          <w:rFonts w:ascii="Arial" w:eastAsia="Times New Roman" w:hAnsi="Arial" w:cs="Times New Roman"/>
          <w:b/>
          <w:kern w:val="32"/>
          <w:sz w:val="24"/>
          <w:szCs w:val="32"/>
        </w:rPr>
        <w:t>OBRAZCI</w:t>
      </w:r>
      <w:bookmarkEnd w:id="178"/>
      <w:bookmarkEnd w:id="179"/>
    </w:p>
    <w:p w14:paraId="5D418A15" w14:textId="77777777" w:rsidR="0004333F" w:rsidRPr="00384E8F" w:rsidRDefault="00A712C7" w:rsidP="00B5256F">
      <w:pPr>
        <w:tabs>
          <w:tab w:val="left" w:pos="7515"/>
        </w:tabs>
        <w:spacing w:after="0" w:line="240" w:lineRule="auto"/>
        <w:jc w:val="both"/>
        <w:rPr>
          <w:rFonts w:ascii="Arial" w:eastAsia="Times New Roman" w:hAnsi="Arial" w:cs="Arial"/>
          <w:kern w:val="32"/>
          <w:sz w:val="24"/>
          <w:szCs w:val="32"/>
        </w:rPr>
      </w:pPr>
      <w:r w:rsidRPr="00012201">
        <w:rPr>
          <w:rFonts w:ascii="Arial" w:eastAsia="Times New Roman" w:hAnsi="Arial" w:cs="Times New Roman"/>
          <w:sz w:val="20"/>
          <w:szCs w:val="24"/>
        </w:rPr>
        <w:t>Priloženi so obrazci, katere mora ponudnik obvezno izpolniti in priložiti ponudbi.</w:t>
      </w:r>
      <w:r w:rsidR="00057806" w:rsidRPr="00012201">
        <w:rPr>
          <w:rFonts w:ascii="Arial" w:eastAsia="Times New Roman" w:hAnsi="Arial" w:cs="Times New Roman"/>
          <w:sz w:val="20"/>
          <w:szCs w:val="24"/>
        </w:rPr>
        <w:tab/>
      </w:r>
      <w:bookmarkStart w:id="180" w:name="_Toc8536255"/>
      <w:bookmarkStart w:id="181" w:name="_Toc14052258"/>
      <w:bookmarkStart w:id="182" w:name="_Toc14052435"/>
      <w:bookmarkStart w:id="183" w:name="_Toc14055379"/>
      <w:bookmarkStart w:id="184" w:name="_Toc5513657"/>
      <w:r w:rsidR="0004333F" w:rsidRPr="00384E8F">
        <w:rPr>
          <w:rFonts w:ascii="Arial" w:eastAsia="Times New Roman" w:hAnsi="Arial" w:cs="Arial"/>
          <w:kern w:val="32"/>
          <w:sz w:val="24"/>
          <w:szCs w:val="32"/>
        </w:rPr>
        <w:br w:type="page"/>
      </w:r>
    </w:p>
    <w:p w14:paraId="365B2969" w14:textId="77777777" w:rsidR="00D60AE4" w:rsidRPr="00384E8F" w:rsidRDefault="00D60AE4" w:rsidP="0088546F">
      <w:pPr>
        <w:jc w:val="right"/>
        <w:rPr>
          <w:rFonts w:ascii="Arial" w:eastAsia="Times New Roman" w:hAnsi="Arial" w:cs="Times New Roman"/>
          <w:bCs/>
          <w:sz w:val="20"/>
          <w:szCs w:val="24"/>
          <w14:ligatures w14:val="standardContextual"/>
        </w:rPr>
      </w:pPr>
      <w:bookmarkStart w:id="185" w:name="_Toc14595605"/>
      <w:bookmarkStart w:id="186" w:name="_Toc126544282"/>
      <w:bookmarkEnd w:id="180"/>
      <w:bookmarkEnd w:id="181"/>
      <w:bookmarkEnd w:id="182"/>
      <w:bookmarkEnd w:id="183"/>
      <w:bookmarkEnd w:id="184"/>
      <w:r w:rsidRPr="00384E8F">
        <w:rPr>
          <w:rFonts w:ascii="Arial" w:eastAsia="Times New Roman" w:hAnsi="Arial" w:cs="Times New Roman"/>
          <w:bCs/>
          <w:sz w:val="20"/>
          <w:szCs w:val="24"/>
          <w14:ligatures w14:val="standardContextual"/>
        </w:rPr>
        <w:lastRenderedPageBreak/>
        <w:t>OBR-1</w:t>
      </w:r>
      <w:r w:rsidR="00015DB3" w:rsidRPr="00384E8F">
        <w:rPr>
          <w:rFonts w:ascii="Arial" w:eastAsia="Times New Roman" w:hAnsi="Arial" w:cs="Times New Roman"/>
          <w:bCs/>
          <w:sz w:val="20"/>
          <w:szCs w:val="24"/>
          <w14:ligatures w14:val="standardContextual"/>
        </w:rPr>
        <w:t xml:space="preserve"> </w:t>
      </w:r>
    </w:p>
    <w:p w14:paraId="62507C8E" w14:textId="77777777" w:rsidR="0004333F" w:rsidRPr="00384E8F" w:rsidRDefault="00015DB3" w:rsidP="00963053">
      <w:pPr>
        <w:pStyle w:val="Heading22"/>
      </w:pPr>
      <w:r w:rsidRPr="00384E8F">
        <w:t xml:space="preserve"> </w:t>
      </w:r>
      <w:bookmarkStart w:id="187" w:name="_Toc192753934"/>
      <w:r w:rsidR="0004333F" w:rsidRPr="00384E8F">
        <w:t>Podatki o</w:t>
      </w:r>
      <w:bookmarkEnd w:id="185"/>
      <w:r w:rsidR="0004333F" w:rsidRPr="00384E8F">
        <w:t xml:space="preserve"> ponudniku oz. podizvajalcu oz. partnerju</w:t>
      </w:r>
      <w:bookmarkEnd w:id="186"/>
      <w:bookmarkEnd w:id="187"/>
      <w:r w:rsidRPr="00384E8F">
        <w:t xml:space="preserve">       </w:t>
      </w:r>
      <w:r w:rsidR="006D35B4" w:rsidRPr="00384E8F">
        <w:t xml:space="preserve">    </w:t>
      </w:r>
    </w:p>
    <w:p w14:paraId="44C74481" w14:textId="77777777" w:rsidR="0004333F" w:rsidRPr="00384E8F" w:rsidRDefault="0004333F" w:rsidP="0004333F">
      <w:pPr>
        <w:spacing w:after="0" w:line="240" w:lineRule="auto"/>
        <w:ind w:right="216"/>
        <w:jc w:val="center"/>
        <w:rPr>
          <w:rFonts w:ascii="Arial" w:eastAsia="Times New Roman" w:hAnsi="Arial" w:cs="Times New Roman"/>
          <w:b/>
          <w:szCs w:val="28"/>
        </w:rPr>
      </w:pPr>
      <w:r w:rsidRPr="00384E8F">
        <w:rPr>
          <w:rFonts w:ascii="Arial" w:eastAsia="Times New Roman" w:hAnsi="Arial" w:cs="Times New Roman"/>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2B9BD870" w14:textId="77777777" w:rsidR="00E304E1" w:rsidRPr="00384E8F" w:rsidRDefault="00E304E1" w:rsidP="00E304E1">
      <w:pPr>
        <w:tabs>
          <w:tab w:val="left" w:pos="-180"/>
        </w:tabs>
        <w:spacing w:after="0" w:line="240" w:lineRule="auto"/>
        <w:jc w:val="both"/>
        <w:rPr>
          <w:rFonts w:ascii="Arial" w:eastAsia="Times New Roman" w:hAnsi="Arial" w:cs="Times New Roman"/>
          <w:b/>
          <w:sz w:val="20"/>
          <w:szCs w:val="20"/>
        </w:rPr>
      </w:pPr>
    </w:p>
    <w:p w14:paraId="14CB16C8" w14:textId="77777777" w:rsidR="00E304E1" w:rsidRPr="00384E8F" w:rsidRDefault="00E304E1" w:rsidP="00E304E1">
      <w:pPr>
        <w:tabs>
          <w:tab w:val="left" w:pos="-180"/>
        </w:tabs>
        <w:spacing w:after="0" w:line="240" w:lineRule="auto"/>
        <w:jc w:val="center"/>
        <w:rPr>
          <w:rFonts w:ascii="Arial" w:eastAsia="Times New Roman" w:hAnsi="Arial" w:cs="Times New Roman"/>
          <w:b/>
          <w:sz w:val="20"/>
          <w:szCs w:val="20"/>
        </w:rPr>
      </w:pPr>
    </w:p>
    <w:p w14:paraId="4E35C52E" w14:textId="77777777" w:rsidR="00E304E1" w:rsidRPr="00384E8F" w:rsidRDefault="00652C1C" w:rsidP="00E304E1">
      <w:pPr>
        <w:tabs>
          <w:tab w:val="left" w:pos="-180"/>
        </w:tabs>
        <w:spacing w:after="0" w:line="240" w:lineRule="auto"/>
        <w:jc w:val="center"/>
        <w:rPr>
          <w:rFonts w:ascii="Arial" w:eastAsia="Times New Roman" w:hAnsi="Arial" w:cs="Times New Roman"/>
          <w:b/>
          <w:sz w:val="20"/>
          <w:szCs w:val="20"/>
        </w:rPr>
      </w:pPr>
      <w:bookmarkStart w:id="188" w:name="_Hlk183090717"/>
      <w:r w:rsidRPr="00384E8F">
        <w:rPr>
          <w:rFonts w:ascii="Arial" w:eastAsia="Times New Roman" w:hAnsi="Arial" w:cs="Times New Roman"/>
          <w:b/>
          <w:sz w:val="20"/>
          <w:szCs w:val="20"/>
        </w:rPr>
        <w:t>Zamenjava štirih hladilnih omar v glavni računalniški strojnici Ljubljana</w:t>
      </w:r>
    </w:p>
    <w:bookmarkEnd w:id="188"/>
    <w:p w14:paraId="7FDA5D55" w14:textId="77777777" w:rsidR="00E304E1" w:rsidRPr="00384E8F" w:rsidRDefault="00E304E1" w:rsidP="00E304E1">
      <w:pPr>
        <w:spacing w:after="0" w:line="240" w:lineRule="auto"/>
        <w:ind w:right="216"/>
        <w:jc w:val="both"/>
        <w:rPr>
          <w:rFonts w:ascii="Arial" w:eastAsia="Times New Roman" w:hAnsi="Arial" w:cs="Times New Roman"/>
          <w:sz w:val="20"/>
          <w:szCs w:val="24"/>
        </w:rPr>
      </w:pPr>
    </w:p>
    <w:p w14:paraId="773B8E18" w14:textId="77777777" w:rsidR="00015DB3" w:rsidRPr="00384E8F" w:rsidRDefault="00015DB3" w:rsidP="00015DB3">
      <w:pPr>
        <w:spacing w:after="0" w:line="240" w:lineRule="auto"/>
        <w:ind w:right="216"/>
        <w:jc w:val="both"/>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Ponudnik vpiše veljavne podatke, ki so javno dosegljivi in po predpisih glede na status in pravno obliko obvezni. Naročnik bo nekatere podatke preverjal tudi po dosegljivih elektronskih bazah.</w:t>
      </w:r>
    </w:p>
    <w:p w14:paraId="42C7379D" w14:textId="77777777" w:rsidR="00015DB3" w:rsidRPr="00384E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6FAD567A" w14:textId="77777777" w:rsidR="00015DB3" w:rsidRPr="00384E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67DB7B5B" w14:textId="77777777" w:rsidR="00015DB3" w:rsidRPr="00384E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Ponudnik</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Podizvajalec</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Partner</w:t>
      </w:r>
    </w:p>
    <w:p w14:paraId="6A1847C5" w14:textId="77777777" w:rsidR="00015DB3" w:rsidRPr="00384E8F" w:rsidRDefault="00015DB3" w:rsidP="00015DB3">
      <w:pPr>
        <w:spacing w:after="0" w:line="240" w:lineRule="auto"/>
        <w:ind w:right="216"/>
        <w:jc w:val="center"/>
        <w:rPr>
          <w:rFonts w:ascii="Arial" w:eastAsia="Times New Roman" w:hAnsi="Arial" w:cs="Times New Roman"/>
          <w:noProof/>
          <w:sz w:val="20"/>
          <w:szCs w:val="24"/>
          <w14:ligatures w14:val="standardContextual"/>
        </w:rPr>
      </w:pPr>
    </w:p>
    <w:p w14:paraId="4086381E" w14:textId="77777777" w:rsidR="00015DB3" w:rsidRPr="00384E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(ustrezno obkrožiti)</w:t>
      </w:r>
    </w:p>
    <w:p w14:paraId="7823B1C9" w14:textId="77777777" w:rsidR="00015DB3" w:rsidRPr="00384E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0C685286" w14:textId="77777777" w:rsidR="00015DB3" w:rsidRPr="00384E8F" w:rsidRDefault="00015DB3" w:rsidP="00015DB3">
      <w:pPr>
        <w:spacing w:after="0" w:line="240" w:lineRule="auto"/>
        <w:ind w:right="216"/>
        <w:jc w:val="both"/>
        <w:rPr>
          <w:rFonts w:ascii="Arial" w:eastAsia="Times New Roman" w:hAnsi="Arial" w:cs="Times New Roman"/>
          <w:noProof/>
          <w:sz w:val="20"/>
          <w:szCs w:val="24"/>
          <w14:ligatures w14:val="standardContextu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015DB3" w:rsidRPr="00384E8F" w14:paraId="103C5CDE" w14:textId="77777777" w:rsidTr="003E1F02">
        <w:tc>
          <w:tcPr>
            <w:tcW w:w="4788" w:type="dxa"/>
          </w:tcPr>
          <w:p w14:paraId="1932A4BE" w14:textId="77777777" w:rsidR="00015DB3" w:rsidRPr="00384E8F" w:rsidRDefault="00015DB3" w:rsidP="00015DB3">
            <w:pPr>
              <w:spacing w:after="0" w:line="240" w:lineRule="auto"/>
              <w:ind w:right="216"/>
              <w:jc w:val="both"/>
              <w:rPr>
                <w:rFonts w:ascii="Arial" w:eastAsia="Times New Roman" w:hAnsi="Arial" w:cs="Arial"/>
                <w:noProof/>
                <w:sz w:val="18"/>
                <w:szCs w:val="24"/>
                <w14:ligatures w14:val="standardContextual"/>
              </w:rPr>
            </w:pPr>
          </w:p>
          <w:p w14:paraId="46E6BA21" w14:textId="77777777" w:rsidR="00015DB3" w:rsidRPr="00384E8F" w:rsidRDefault="00015DB3" w:rsidP="00015DB3">
            <w:pPr>
              <w:spacing w:after="0" w:line="240" w:lineRule="auto"/>
              <w:ind w:right="216"/>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ŠTEVILKA PONUDBE:</w:t>
            </w:r>
          </w:p>
          <w:p w14:paraId="1C7F6B2B" w14:textId="77777777" w:rsidR="00015DB3" w:rsidRPr="00384E8F" w:rsidRDefault="00015DB3" w:rsidP="00015DB3">
            <w:pPr>
              <w:spacing w:after="0" w:line="240" w:lineRule="auto"/>
              <w:ind w:right="216"/>
              <w:jc w:val="both"/>
              <w:rPr>
                <w:rFonts w:ascii="Arial" w:eastAsia="Times New Roman" w:hAnsi="Arial" w:cs="Arial"/>
                <w:noProof/>
                <w:sz w:val="18"/>
                <w:szCs w:val="24"/>
                <w14:ligatures w14:val="standardContextual"/>
              </w:rPr>
            </w:pPr>
          </w:p>
        </w:tc>
        <w:tc>
          <w:tcPr>
            <w:tcW w:w="4500" w:type="dxa"/>
          </w:tcPr>
          <w:p w14:paraId="5F3F08AA" w14:textId="77777777" w:rsidR="00015DB3" w:rsidRPr="00384E8F" w:rsidRDefault="00015DB3" w:rsidP="00015DB3">
            <w:pPr>
              <w:spacing w:after="0" w:line="240" w:lineRule="auto"/>
              <w:ind w:right="216"/>
              <w:jc w:val="both"/>
              <w:rPr>
                <w:rFonts w:ascii="Arial" w:eastAsia="Times New Roman" w:hAnsi="Arial" w:cs="Arial"/>
                <w:noProof/>
                <w:sz w:val="18"/>
                <w:szCs w:val="24"/>
                <w14:ligatures w14:val="standardContextual"/>
              </w:rPr>
            </w:pPr>
          </w:p>
        </w:tc>
      </w:tr>
      <w:tr w:rsidR="00015DB3" w:rsidRPr="00384E8F" w14:paraId="7B83F1FF" w14:textId="77777777" w:rsidTr="003E1F02">
        <w:tc>
          <w:tcPr>
            <w:tcW w:w="4788" w:type="dxa"/>
          </w:tcPr>
          <w:p w14:paraId="76C374D5"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4365F475"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FIRMA OZ. IME PONUDNIKA:</w:t>
            </w:r>
          </w:p>
          <w:p w14:paraId="396007B1"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3413ED50"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4278A3A5" w14:textId="77777777" w:rsidTr="003E1F02">
        <w:tc>
          <w:tcPr>
            <w:tcW w:w="4788" w:type="dxa"/>
          </w:tcPr>
          <w:p w14:paraId="0FE7BEF9"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48960955"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PRAVNOORGANIZACIJSKA OBLIKA :</w:t>
            </w:r>
          </w:p>
          <w:p w14:paraId="3EF0E888"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3B157D67"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015257B5" w14:textId="77777777" w:rsidTr="003E1F02">
        <w:trPr>
          <w:trHeight w:val="820"/>
        </w:trPr>
        <w:tc>
          <w:tcPr>
            <w:tcW w:w="4788" w:type="dxa"/>
          </w:tcPr>
          <w:p w14:paraId="292AD8DE"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6BCE9403"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 xml:space="preserve">PONUDNIK JE MSP (mikro, majhno ali srednje veliko podjetje) </w:t>
            </w:r>
            <w:r w:rsidRPr="00384E8F">
              <w:rPr>
                <w:rFonts w:ascii="Arial" w:eastAsia="Times New Roman" w:hAnsi="Arial" w:cs="Arial"/>
                <w:i/>
                <w:noProof/>
                <w:sz w:val="18"/>
                <w:szCs w:val="24"/>
                <w14:ligatures w14:val="standardContextual"/>
              </w:rPr>
              <w:t>– ustrezno obkrožite</w:t>
            </w:r>
          </w:p>
        </w:tc>
        <w:tc>
          <w:tcPr>
            <w:tcW w:w="4500" w:type="dxa"/>
            <w:vAlign w:val="center"/>
          </w:tcPr>
          <w:p w14:paraId="6F112F59" w14:textId="77777777" w:rsidR="00015DB3" w:rsidRPr="00384E8F" w:rsidRDefault="00015DB3" w:rsidP="00015DB3">
            <w:pPr>
              <w:spacing w:after="0" w:line="240" w:lineRule="auto"/>
              <w:jc w:val="center"/>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DA       NE</w:t>
            </w:r>
          </w:p>
        </w:tc>
      </w:tr>
      <w:tr w:rsidR="00015DB3" w:rsidRPr="00384E8F" w14:paraId="3FEA31BF" w14:textId="77777777" w:rsidTr="003E1F02">
        <w:tc>
          <w:tcPr>
            <w:tcW w:w="4788" w:type="dxa"/>
          </w:tcPr>
          <w:p w14:paraId="4EFB5D4C"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1C36FC56"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NASLOV PONUDNIKA:</w:t>
            </w:r>
          </w:p>
          <w:p w14:paraId="047B3860"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062E7925"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4873056D" w14:textId="77777777" w:rsidTr="003E1F02">
        <w:tc>
          <w:tcPr>
            <w:tcW w:w="4788" w:type="dxa"/>
          </w:tcPr>
          <w:p w14:paraId="168333CC"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4266D08E"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ŠT. TRANSAKCIJSKEGA (POSLOVNEGA) RAČUNA:</w:t>
            </w:r>
          </w:p>
          <w:p w14:paraId="7D5BC14E"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4413D8DA"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41C481C0" w14:textId="77777777" w:rsidTr="003E1F02">
        <w:tc>
          <w:tcPr>
            <w:tcW w:w="4788" w:type="dxa"/>
          </w:tcPr>
          <w:p w14:paraId="7FA40574"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527231B2"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NASLOV BANKE:</w:t>
            </w:r>
          </w:p>
          <w:p w14:paraId="01E94B91"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6E049B3E"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4ABD826C" w14:textId="77777777" w:rsidTr="003E1F02">
        <w:tc>
          <w:tcPr>
            <w:tcW w:w="4788" w:type="dxa"/>
          </w:tcPr>
          <w:p w14:paraId="2AB286A2"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1DE3AD33"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KONTAK. OSEBA, ODGOVORNA ZA PONUDBO:</w:t>
            </w:r>
          </w:p>
          <w:p w14:paraId="427847C8"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1B669DB9"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3108DA1D" w14:textId="77777777" w:rsidTr="003E1F02">
        <w:tc>
          <w:tcPr>
            <w:tcW w:w="4788" w:type="dxa"/>
          </w:tcPr>
          <w:p w14:paraId="63413642"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57CB77B0" w14:textId="77777777" w:rsidR="00015DB3" w:rsidRPr="00384E8F" w:rsidRDefault="00015DB3" w:rsidP="00015DB3">
            <w:pPr>
              <w:spacing w:after="0" w:line="240" w:lineRule="auto"/>
              <w:ind w:right="-108"/>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ELEKTRONSKI NASLOV KONTAKTNE OSEBE, TELEFON, TELEFAX:</w:t>
            </w:r>
          </w:p>
          <w:p w14:paraId="33BB827D" w14:textId="77777777" w:rsidR="00015DB3" w:rsidRPr="00384E8F" w:rsidRDefault="00015DB3" w:rsidP="00015DB3">
            <w:pPr>
              <w:spacing w:after="0" w:line="240" w:lineRule="auto"/>
              <w:ind w:right="-108"/>
              <w:rPr>
                <w:rFonts w:ascii="Arial" w:eastAsia="Times New Roman" w:hAnsi="Arial" w:cs="Arial"/>
                <w:noProof/>
                <w:sz w:val="18"/>
                <w:szCs w:val="24"/>
                <w14:ligatures w14:val="standardContextual"/>
              </w:rPr>
            </w:pPr>
          </w:p>
        </w:tc>
        <w:tc>
          <w:tcPr>
            <w:tcW w:w="4500" w:type="dxa"/>
          </w:tcPr>
          <w:p w14:paraId="3B89D04C"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5C0EC7A8" w14:textId="77777777" w:rsidTr="003E1F02">
        <w:tc>
          <w:tcPr>
            <w:tcW w:w="4788" w:type="dxa"/>
          </w:tcPr>
          <w:p w14:paraId="3BA45098"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29B4AAB1"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DAVČNA ŠTEVILKA PONUDNIKA:</w:t>
            </w:r>
          </w:p>
          <w:p w14:paraId="1305091E"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433B7BF2" w14:textId="77777777" w:rsidR="00015DB3" w:rsidRPr="00384E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384E8F" w14:paraId="66717A0A" w14:textId="77777777" w:rsidTr="003E1F02">
        <w:tc>
          <w:tcPr>
            <w:tcW w:w="4788" w:type="dxa"/>
          </w:tcPr>
          <w:p w14:paraId="3E0E6294"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48E8ACD8"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MATIČNA ŠTEVILKA PONUDNIKA:</w:t>
            </w:r>
          </w:p>
          <w:p w14:paraId="213BB595"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0AB1EA2D" w14:textId="77777777" w:rsidR="00015DB3" w:rsidRPr="00384E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384E8F" w14:paraId="4B04D494" w14:textId="77777777" w:rsidTr="003E1F02">
        <w:tc>
          <w:tcPr>
            <w:tcW w:w="4788" w:type="dxa"/>
          </w:tcPr>
          <w:p w14:paraId="2A63CC97"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51AC9977"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ODGOVORNA OSEBA ZA PODPIS POGODBE:</w:t>
            </w:r>
          </w:p>
          <w:p w14:paraId="6588578D"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3A939696"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384E8F" w14:paraId="620AF0E3" w14:textId="77777777" w:rsidTr="003E1F02">
        <w:tc>
          <w:tcPr>
            <w:tcW w:w="4788" w:type="dxa"/>
          </w:tcPr>
          <w:p w14:paraId="135C14AD"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p w14:paraId="4E91DB55"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r w:rsidRPr="00384E8F">
              <w:rPr>
                <w:rFonts w:ascii="Arial" w:eastAsia="Times New Roman" w:hAnsi="Arial" w:cs="Arial"/>
                <w:noProof/>
                <w:sz w:val="18"/>
                <w:szCs w:val="24"/>
                <w14:ligatures w14:val="standardContextual"/>
              </w:rPr>
              <w:t>NAZIV ODGOVORNE OSEBE ZA PODPIS POGODBE:</w:t>
            </w:r>
          </w:p>
          <w:p w14:paraId="4C982558"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03DD762B" w14:textId="77777777" w:rsidR="00015DB3" w:rsidRPr="00384E8F" w:rsidRDefault="00015DB3" w:rsidP="00015DB3">
            <w:pPr>
              <w:spacing w:after="0" w:line="240" w:lineRule="auto"/>
              <w:jc w:val="both"/>
              <w:rPr>
                <w:rFonts w:ascii="Arial" w:eastAsia="Times New Roman" w:hAnsi="Arial" w:cs="Arial"/>
                <w:noProof/>
                <w:sz w:val="18"/>
                <w:szCs w:val="24"/>
                <w14:ligatures w14:val="standardContextual"/>
              </w:rPr>
            </w:pPr>
          </w:p>
        </w:tc>
      </w:tr>
    </w:tbl>
    <w:p w14:paraId="58C8272E" w14:textId="77777777" w:rsidR="00015DB3" w:rsidRPr="00384E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1193ED13" w14:textId="1B7F526A" w:rsidR="00015DB3" w:rsidRPr="00384E8F" w:rsidRDefault="00015DB3" w:rsidP="00015DB3">
      <w:pPr>
        <w:tabs>
          <w:tab w:val="center" w:pos="1440"/>
          <w:tab w:val="center" w:pos="4320"/>
          <w:tab w:val="center" w:pos="7200"/>
        </w:tabs>
        <w:spacing w:after="0" w:line="360" w:lineRule="auto"/>
        <w:jc w:val="both"/>
        <w:rPr>
          <w:rFonts w:ascii="Arial" w:eastAsia="Times New Roman" w:hAnsi="Arial" w:cs="Times New Roman"/>
          <w:bCs/>
          <w:noProof/>
          <w:sz w:val="20"/>
          <w:szCs w:val="24"/>
          <w14:ligatures w14:val="standardContextual"/>
        </w:rPr>
      </w:pPr>
      <w:r w:rsidRPr="00384E8F">
        <w:rPr>
          <w:rFonts w:ascii="Arial" w:eastAsia="Times New Roman" w:hAnsi="Arial" w:cs="Times New Roman"/>
          <w:b/>
          <w:bCs/>
          <w:noProof/>
          <w:sz w:val="20"/>
          <w:szCs w:val="24"/>
          <w14:ligatures w14:val="standardContextual"/>
        </w:rPr>
        <w:t xml:space="preserve">Veljavnost ponudbe: ……………………. </w:t>
      </w:r>
      <w:r w:rsidRPr="00384E8F">
        <w:rPr>
          <w:rFonts w:ascii="Arial" w:eastAsia="Times New Roman" w:hAnsi="Arial" w:cs="Times New Roman"/>
          <w:bCs/>
          <w:i/>
          <w:noProof/>
          <w:sz w:val="16"/>
          <w:szCs w:val="16"/>
          <w14:ligatures w14:val="standardContextual"/>
        </w:rPr>
        <w:t xml:space="preserve">(najmanj </w:t>
      </w:r>
      <w:r w:rsidR="00621F12" w:rsidRPr="00384E8F">
        <w:rPr>
          <w:rFonts w:ascii="Arial" w:eastAsia="Times New Roman" w:hAnsi="Arial" w:cs="Times New Roman"/>
          <w:bCs/>
          <w:i/>
          <w:noProof/>
          <w:sz w:val="16"/>
          <w:szCs w:val="16"/>
          <w14:ligatures w14:val="standardContextual"/>
        </w:rPr>
        <w:t>6</w:t>
      </w:r>
      <w:r w:rsidRPr="00384E8F">
        <w:rPr>
          <w:rFonts w:ascii="Arial" w:eastAsia="Times New Roman" w:hAnsi="Arial" w:cs="Times New Roman"/>
          <w:bCs/>
          <w:i/>
          <w:noProof/>
          <w:sz w:val="16"/>
          <w:szCs w:val="16"/>
          <w14:ligatures w14:val="standardContextual"/>
        </w:rPr>
        <w:t>0 dni o dneva odpiranja ponudb)</w:t>
      </w:r>
    </w:p>
    <w:p w14:paraId="72FAB1D0" w14:textId="77777777" w:rsidR="00015DB3" w:rsidRPr="00384E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p>
    <w:p w14:paraId="16847672" w14:textId="77777777" w:rsidR="00015DB3" w:rsidRPr="00384E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ab/>
        <w:t xml:space="preserve">Kraj in datum: </w:t>
      </w:r>
      <w:r w:rsidRPr="00384E8F">
        <w:rPr>
          <w:rFonts w:ascii="Arial" w:eastAsia="Times New Roman" w:hAnsi="Arial" w:cs="Times New Roman"/>
          <w:noProof/>
          <w:sz w:val="20"/>
          <w:szCs w:val="24"/>
          <w14:ligatures w14:val="standardContextual"/>
        </w:rPr>
        <w:tab/>
        <w:t>Žig:</w:t>
      </w:r>
      <w:r w:rsidRPr="00384E8F">
        <w:rPr>
          <w:rFonts w:ascii="Arial" w:eastAsia="Times New Roman" w:hAnsi="Arial" w:cs="Times New Roman"/>
          <w:noProof/>
          <w:sz w:val="20"/>
          <w:szCs w:val="24"/>
          <w14:ligatures w14:val="standardContextual"/>
        </w:rPr>
        <w:tab/>
        <w:t>Podpis zastopnika</w:t>
      </w:r>
    </w:p>
    <w:p w14:paraId="72C0ACE2" w14:textId="77777777" w:rsidR="00015DB3" w:rsidRPr="00384E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oz. prokurista:</w:t>
      </w:r>
    </w:p>
    <w:p w14:paraId="64B54027" w14:textId="77777777" w:rsidR="00015DB3" w:rsidRPr="00384E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ab/>
        <w:t>........................................</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w:t>
      </w:r>
    </w:p>
    <w:p w14:paraId="186B014C" w14:textId="77777777" w:rsidR="00015DB3" w:rsidRPr="00384E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p>
    <w:p w14:paraId="5C1D6E04" w14:textId="77777777" w:rsidR="00AF233F" w:rsidRPr="00384E8F" w:rsidRDefault="00AF233F" w:rsidP="00F42643">
      <w:pPr>
        <w:tabs>
          <w:tab w:val="center" w:pos="1440"/>
          <w:tab w:val="center" w:pos="4320"/>
          <w:tab w:val="center" w:pos="7200"/>
        </w:tabs>
        <w:spacing w:after="0" w:line="240" w:lineRule="auto"/>
        <w:jc w:val="right"/>
        <w:rPr>
          <w:rFonts w:ascii="Arial" w:eastAsia="Times New Roman" w:hAnsi="Arial" w:cs="Times New Roman"/>
          <w:noProof/>
          <w:sz w:val="20"/>
          <w:szCs w:val="24"/>
          <w14:ligatures w14:val="standardContextual"/>
        </w:rPr>
      </w:pPr>
    </w:p>
    <w:p w14:paraId="70126C23" w14:textId="77777777" w:rsidR="00AF233F" w:rsidRPr="00384E8F" w:rsidRDefault="00F42643" w:rsidP="004710CE">
      <w:pPr>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t>OBR</w:t>
      </w:r>
      <w:r w:rsidR="002664C6" w:rsidRPr="00384E8F">
        <w:rPr>
          <w:rFonts w:ascii="Arial" w:eastAsia="Times New Roman" w:hAnsi="Arial" w:cs="Times New Roman"/>
          <w:bCs/>
          <w:sz w:val="20"/>
          <w:szCs w:val="24"/>
          <w14:ligatures w14:val="standardContextual"/>
        </w:rPr>
        <w:t>-</w:t>
      </w:r>
      <w:r w:rsidRPr="00384E8F">
        <w:rPr>
          <w:rFonts w:ascii="Arial" w:eastAsia="Times New Roman" w:hAnsi="Arial" w:cs="Times New Roman"/>
          <w:bCs/>
          <w:sz w:val="20"/>
          <w:szCs w:val="24"/>
          <w14:ligatures w14:val="standardContextual"/>
        </w:rPr>
        <w:t>1B</w:t>
      </w:r>
    </w:p>
    <w:p w14:paraId="0DCB6F02" w14:textId="77777777" w:rsidR="00AF233F" w:rsidRPr="00384E8F" w:rsidRDefault="00AF233F" w:rsidP="00AF233F">
      <w:pPr>
        <w:spacing w:after="0" w:line="240" w:lineRule="auto"/>
        <w:rPr>
          <w:rFonts w:ascii="Arial" w:eastAsia="Times New Roman" w:hAnsi="Arial" w:cs="Times New Roman"/>
          <w:b/>
          <w:sz w:val="20"/>
          <w:szCs w:val="24"/>
          <w14:ligatures w14:val="standardContextual"/>
        </w:rPr>
      </w:pPr>
      <w:r w:rsidRPr="00384E8F">
        <w:rPr>
          <w:rFonts w:ascii="Arial" w:eastAsia="Times New Roman" w:hAnsi="Arial" w:cs="Times New Roman"/>
          <w:b/>
          <w:sz w:val="20"/>
          <w:szCs w:val="24"/>
          <w14:ligatures w14:val="standardContextual"/>
        </w:rPr>
        <w:t>PODATKI O PONUDNIKU:</w:t>
      </w:r>
      <w:r w:rsidRPr="00384E8F">
        <w:rPr>
          <w:rFonts w:ascii="Arial" w:eastAsia="Times New Roman" w:hAnsi="Arial" w:cs="Times New Roman"/>
          <w:b/>
          <w:sz w:val="20"/>
          <w:szCs w:val="24"/>
          <w14:ligatures w14:val="standardContextual"/>
        </w:rPr>
        <w:tab/>
      </w:r>
      <w:r w:rsidRPr="00384E8F">
        <w:rPr>
          <w:rFonts w:ascii="Arial" w:eastAsia="Times New Roman" w:hAnsi="Arial" w:cs="Times New Roman"/>
          <w:b/>
          <w:sz w:val="20"/>
          <w:szCs w:val="24"/>
          <w14:ligatures w14:val="standardContextual"/>
        </w:rPr>
        <w:tab/>
      </w:r>
      <w:r w:rsidRPr="00384E8F">
        <w:rPr>
          <w:rFonts w:ascii="Arial" w:eastAsia="Times New Roman" w:hAnsi="Arial" w:cs="Times New Roman"/>
          <w:b/>
          <w:sz w:val="20"/>
          <w:szCs w:val="24"/>
          <w14:ligatures w14:val="standardContextual"/>
        </w:rPr>
        <w:tab/>
      </w:r>
      <w:r w:rsidRPr="00384E8F">
        <w:rPr>
          <w:rFonts w:ascii="Arial" w:eastAsia="Times New Roman" w:hAnsi="Arial" w:cs="Times New Roman"/>
          <w:b/>
          <w:sz w:val="20"/>
          <w:szCs w:val="24"/>
          <w14:ligatures w14:val="standardContextual"/>
        </w:rPr>
        <w:tab/>
        <w:t xml:space="preserve">                                         </w:t>
      </w:r>
      <w:r w:rsidRPr="00384E8F">
        <w:rPr>
          <w:rFonts w:ascii="Arial" w:eastAsia="Times New Roman" w:hAnsi="Arial" w:cs="Times New Roman"/>
          <w:b/>
          <w:sz w:val="20"/>
          <w:szCs w:val="24"/>
          <w14:ligatures w14:val="standardContextual"/>
        </w:rPr>
        <w:tab/>
      </w:r>
      <w:r w:rsidRPr="00384E8F">
        <w:rPr>
          <w:rFonts w:ascii="Arial" w:eastAsia="Times New Roman" w:hAnsi="Arial" w:cs="Times New Roman"/>
          <w:b/>
          <w:sz w:val="20"/>
          <w:szCs w:val="24"/>
          <w14:ligatures w14:val="standardContextual"/>
        </w:rPr>
        <w:tab/>
      </w:r>
      <w:r w:rsidRPr="00384E8F">
        <w:rPr>
          <w:rFonts w:ascii="Arial" w:eastAsia="Times New Roman" w:hAnsi="Arial" w:cs="Times New Roman"/>
          <w:b/>
          <w:sz w:val="20"/>
          <w:szCs w:val="24"/>
          <w14:ligatures w14:val="standardContextual"/>
        </w:rPr>
        <w:tab/>
      </w:r>
    </w:p>
    <w:p w14:paraId="506E4F9B" w14:textId="77777777" w:rsidR="00AF233F" w:rsidRPr="00384E8F" w:rsidRDefault="00AF233F" w:rsidP="00AF233F">
      <w:pPr>
        <w:spacing w:after="0" w:line="240" w:lineRule="auto"/>
        <w:rPr>
          <w:rFonts w:ascii="Arial" w:eastAsia="Times New Roman" w:hAnsi="Arial" w:cs="Times New Roman"/>
          <w:sz w:val="20"/>
          <w:szCs w:val="24"/>
          <w14:ligatures w14:val="standardContextual"/>
        </w:rPr>
      </w:pPr>
      <w:r w:rsidRPr="00384E8F">
        <w:rPr>
          <w:rFonts w:ascii="Arial" w:eastAsia="Times New Roman" w:hAnsi="Arial" w:cs="Times New Roman"/>
          <w:sz w:val="20"/>
          <w:szCs w:val="24"/>
          <w14:ligatures w14:val="standardContextual"/>
        </w:rPr>
        <w:t>Naziv podjetja: …………………………..</w:t>
      </w:r>
    </w:p>
    <w:p w14:paraId="32F0C9C5" w14:textId="77777777" w:rsidR="00AF233F" w:rsidRPr="00384E8F" w:rsidRDefault="00AF233F" w:rsidP="00AF233F">
      <w:pPr>
        <w:spacing w:after="0" w:line="240" w:lineRule="auto"/>
        <w:rPr>
          <w:rFonts w:ascii="Arial" w:eastAsia="Times New Roman" w:hAnsi="Arial" w:cs="Times New Roman"/>
          <w:sz w:val="20"/>
          <w:szCs w:val="24"/>
          <w14:ligatures w14:val="standardContextual"/>
        </w:rPr>
      </w:pPr>
    </w:p>
    <w:p w14:paraId="5A7969F3" w14:textId="77777777" w:rsidR="00AF233F" w:rsidRPr="00384E8F" w:rsidRDefault="00AF233F" w:rsidP="00AF233F">
      <w:pPr>
        <w:spacing w:after="0" w:line="240" w:lineRule="auto"/>
        <w:rPr>
          <w:rFonts w:ascii="Arial" w:eastAsia="Times New Roman" w:hAnsi="Arial" w:cs="Times New Roman"/>
          <w:sz w:val="20"/>
          <w:szCs w:val="24"/>
          <w14:ligatures w14:val="standardContextual"/>
        </w:rPr>
      </w:pPr>
      <w:r w:rsidRPr="00384E8F">
        <w:rPr>
          <w:rFonts w:ascii="Arial" w:eastAsia="Times New Roman" w:hAnsi="Arial" w:cs="Times New Roman"/>
          <w:sz w:val="20"/>
          <w:szCs w:val="24"/>
          <w14:ligatures w14:val="standardContextual"/>
        </w:rPr>
        <w:t>Naslov: …………………………………..</w:t>
      </w:r>
    </w:p>
    <w:p w14:paraId="7EE271E1" w14:textId="77777777" w:rsidR="00AF233F" w:rsidRPr="00384E8F" w:rsidRDefault="00AF233F" w:rsidP="00AF233F">
      <w:pPr>
        <w:spacing w:after="0" w:line="240" w:lineRule="auto"/>
        <w:jc w:val="right"/>
        <w:rPr>
          <w:rFonts w:ascii="Arial" w:eastAsia="Times New Roman" w:hAnsi="Arial" w:cs="Times New Roman"/>
          <w:b/>
          <w:noProof/>
          <w:sz w:val="20"/>
          <w:szCs w:val="24"/>
          <w14:ligatures w14:val="standardContextual"/>
        </w:rPr>
      </w:pPr>
    </w:p>
    <w:p w14:paraId="5037C670" w14:textId="77777777" w:rsidR="00AF233F" w:rsidRPr="00384E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06C4A0B7"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405640C8"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48000A41" w14:textId="77777777" w:rsidR="00AF233F" w:rsidRPr="00384E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89" w:name="_Toc161129642"/>
      <w:bookmarkStart w:id="190" w:name="_Toc192753935"/>
      <w:r w:rsidRPr="00384E8F">
        <w:rPr>
          <w:rFonts w:ascii="Arial" w:eastAsia="Times New Roman" w:hAnsi="Arial" w:cs="Times New Roman"/>
          <w:b/>
          <w:bCs/>
          <w:caps/>
          <w:noProof/>
          <w:sz w:val="20"/>
          <w:szCs w:val="20"/>
          <w14:ligatures w14:val="standardContextual"/>
        </w:rPr>
        <w:t>Izjava o podizvajalcih in seznam podizvajalcev</w:t>
      </w:r>
      <w:bookmarkEnd w:id="189"/>
      <w:bookmarkEnd w:id="190"/>
    </w:p>
    <w:p w14:paraId="44963209" w14:textId="77777777" w:rsidR="00AF233F" w:rsidRPr="00384E8F" w:rsidRDefault="00652C1C" w:rsidP="00AF233F">
      <w:pPr>
        <w:spacing w:after="0" w:line="240" w:lineRule="auto"/>
        <w:jc w:val="center"/>
        <w:rPr>
          <w:rFonts w:ascii="Arial" w:eastAsia="Times New Roman" w:hAnsi="Arial" w:cs="Times New Roman"/>
          <w:b/>
          <w:noProof/>
          <w:sz w:val="20"/>
          <w:szCs w:val="24"/>
          <w14:ligatures w14:val="standardContextual"/>
        </w:rPr>
      </w:pPr>
      <w:r w:rsidRPr="00384E8F">
        <w:rPr>
          <w:rFonts w:ascii="Arial" w:eastAsia="Times New Roman" w:hAnsi="Arial" w:cs="Times New Roman"/>
          <w:b/>
          <w:noProof/>
          <w:sz w:val="20"/>
          <w:szCs w:val="24"/>
          <w14:ligatures w14:val="standardContextual"/>
        </w:rPr>
        <w:t>JN-B1084</w:t>
      </w:r>
      <w:r w:rsidR="00E26E24" w:rsidRPr="00384E8F">
        <w:rPr>
          <w:rFonts w:ascii="Arial" w:eastAsia="Times New Roman" w:hAnsi="Arial" w:cs="Times New Roman"/>
          <w:b/>
          <w:noProof/>
          <w:sz w:val="20"/>
          <w:szCs w:val="24"/>
          <w14:ligatures w14:val="standardContextual"/>
        </w:rPr>
        <w:t xml:space="preserve"> </w:t>
      </w:r>
    </w:p>
    <w:p w14:paraId="510A559D"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148359C7"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0E17F6CC"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Pod kazensko in materialno odgovornostjo izjavljamo, da</w:t>
      </w:r>
      <w:r w:rsidR="005054C9" w:rsidRPr="00384E8F">
        <w:rPr>
          <w:rFonts w:ascii="Arial" w:eastAsia="Times New Roman" w:hAnsi="Arial" w:cs="Times New Roman"/>
          <w:noProof/>
          <w:sz w:val="20"/>
          <w:szCs w:val="20"/>
          <w14:ligatures w14:val="standardContextual"/>
        </w:rPr>
        <w:t>:</w:t>
      </w:r>
    </w:p>
    <w:p w14:paraId="486398DF"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2FEC75A9" w14:textId="77777777" w:rsidR="00AF233F" w:rsidRPr="00384E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bomo ne glede na število podizvajalcev, v celoti odgovarjali za izvedbo javnega naročila;</w:t>
      </w:r>
    </w:p>
    <w:p w14:paraId="1D6A9549"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1CEDD089" w14:textId="77777777" w:rsidR="00AF233F" w:rsidRPr="00384E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bomo v primeru morebitne zamenjave podizjavalca / podizvajalcev, o tem obvestili naročnika in izvedli zamenjavo šele po prejemu pisnega soglajsa naročnika.</w:t>
      </w:r>
    </w:p>
    <w:p w14:paraId="6A65E864"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62912F40"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76CE8BCE" w14:textId="77777777" w:rsidR="00AF233F" w:rsidRPr="00384E8F" w:rsidRDefault="00AF233F" w:rsidP="00AF233F">
      <w:pPr>
        <w:spacing w:after="0" w:line="240" w:lineRule="auto"/>
        <w:jc w:val="both"/>
        <w:rPr>
          <w:rFonts w:ascii="Arial" w:eastAsia="Times New Roman" w:hAnsi="Arial" w:cs="Times New Roman"/>
          <w:b/>
          <w:noProof/>
          <w:sz w:val="20"/>
          <w:szCs w:val="20"/>
          <w14:ligatures w14:val="standardContextual"/>
        </w:rPr>
      </w:pPr>
      <w:r w:rsidRPr="00384E8F">
        <w:rPr>
          <w:rFonts w:ascii="Arial" w:eastAsia="Times New Roman" w:hAnsi="Arial" w:cs="Times New Roman"/>
          <w:b/>
          <w:noProof/>
          <w:sz w:val="20"/>
          <w:szCs w:val="20"/>
          <w14:ligatures w14:val="standardContextual"/>
        </w:rPr>
        <w:t>Seznam podizvajalcev in odstotek njihove udeležbe pri izvedbi javnega naročila:</w:t>
      </w:r>
    </w:p>
    <w:p w14:paraId="6CD64AB4"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73FCD8BE"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NAZIV: …………………………………………………………………………………………………………….</w:t>
      </w:r>
    </w:p>
    <w:p w14:paraId="4613ECE1"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05735752"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NASLOV: ……………………………………………….POŠTNA ŠT. IN KRAJ: ………………………………</w:t>
      </w:r>
    </w:p>
    <w:p w14:paraId="34E9A7A0"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02D07FDE"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KONTAKTNA OSEBA: ………………………………..TELEFON: …………………………………………….</w:t>
      </w:r>
    </w:p>
    <w:p w14:paraId="13C619DA"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31DA8E80"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 xml:space="preserve">UDELEŽBA PRI IZVEDBI JAVNEGA NAROČILA: </w:t>
      </w:r>
    </w:p>
    <w:p w14:paraId="289987DD"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24FDE814"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 (izraženo v EUR), kar predstavlja …………… (% ponudbene vrednosti).</w:t>
      </w:r>
    </w:p>
    <w:p w14:paraId="3BBD02FC"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5D284E78"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6E573206"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NAZIV: ……………………………………………………………………………………………………………….</w:t>
      </w:r>
    </w:p>
    <w:p w14:paraId="2227079E"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4E5C008E"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NASLOV: ……………………………………………….POŠTNA ŠT. IN KRAJ: ………………………………</w:t>
      </w:r>
    </w:p>
    <w:p w14:paraId="3A8E1E5B"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792F4992"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KONTAKTNA OSEBA:……………………………….. TELEFON: …………………………………………….</w:t>
      </w:r>
    </w:p>
    <w:p w14:paraId="26264EF1"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26AF326B"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 xml:space="preserve">UDELEŽBA PRI IZVEDBI JAVNEGA NAROČILA: </w:t>
      </w:r>
    </w:p>
    <w:p w14:paraId="2A2DF58F"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40323BC0"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 (izraženo v EUR), kar predstavlja …………… (% ponudbene vrednosti).</w:t>
      </w:r>
    </w:p>
    <w:p w14:paraId="622B158E"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29E6DC80" w14:textId="77777777" w:rsidR="00AF233F" w:rsidRPr="00384E8F" w:rsidRDefault="00AF233F" w:rsidP="00AF233F">
      <w:pPr>
        <w:spacing w:after="0" w:line="240" w:lineRule="auto"/>
        <w:jc w:val="both"/>
        <w:rPr>
          <w:rFonts w:ascii="Arial" w:eastAsia="Times New Roman" w:hAnsi="Arial" w:cs="Times New Roman"/>
          <w:i/>
          <w:noProof/>
          <w:sz w:val="20"/>
          <w:szCs w:val="20"/>
          <w14:ligatures w14:val="standardContextual"/>
        </w:rPr>
      </w:pPr>
      <w:r w:rsidRPr="00384E8F">
        <w:rPr>
          <w:rFonts w:ascii="Arial" w:eastAsia="Times New Roman" w:hAnsi="Arial" w:cs="Times New Roman"/>
          <w:i/>
          <w:noProof/>
          <w:sz w:val="20"/>
          <w:szCs w:val="20"/>
          <w14:ligatures w14:val="standardContextual"/>
        </w:rPr>
        <w:t>(Opomba naročnika: V kolikor ponudnik nastopa z večimi podizvajalci, mora predložiti zahtevane podatke za vsakega izmed podizvajalcev.)</w:t>
      </w:r>
    </w:p>
    <w:p w14:paraId="18A5F444" w14:textId="77777777" w:rsidR="00AF233F" w:rsidRPr="00384E8F" w:rsidRDefault="00AF233F" w:rsidP="00AF233F">
      <w:pPr>
        <w:spacing w:after="0" w:line="240" w:lineRule="auto"/>
        <w:jc w:val="both"/>
        <w:rPr>
          <w:rFonts w:ascii="Arial" w:eastAsia="Times New Roman" w:hAnsi="Arial" w:cs="Times New Roman"/>
          <w:i/>
          <w:noProof/>
          <w:sz w:val="20"/>
          <w:szCs w:val="20"/>
          <w14:ligatures w14:val="standardContextual"/>
        </w:rPr>
      </w:pPr>
    </w:p>
    <w:p w14:paraId="31989F68" w14:textId="77777777" w:rsidR="00AF233F" w:rsidRPr="00384E8F" w:rsidRDefault="00AF233F" w:rsidP="00AF233F">
      <w:pPr>
        <w:spacing w:after="0" w:line="240" w:lineRule="auto"/>
        <w:jc w:val="both"/>
        <w:rPr>
          <w:rFonts w:ascii="Arial" w:eastAsia="Times New Roman" w:hAnsi="Arial" w:cs="Times New Roman"/>
          <w:b/>
          <w:i/>
          <w:noProof/>
          <w:sz w:val="20"/>
          <w:szCs w:val="20"/>
          <w14:ligatures w14:val="standardContextual"/>
        </w:rPr>
      </w:pPr>
      <w:r w:rsidRPr="00384E8F">
        <w:rPr>
          <w:rFonts w:ascii="Arial" w:eastAsia="Times New Roman" w:hAnsi="Arial" w:cs="Times New Roman"/>
          <w:b/>
          <w:i/>
          <w:noProof/>
          <w:sz w:val="20"/>
          <w:szCs w:val="20"/>
          <w14:ligatures w14:val="standardContextual"/>
        </w:rPr>
        <w:t>V kolikor ponudnik oddaja ponudbo s podizvajalci ali skupno ponudbo, mora ponudbi biti priložen obrazec Podatki ponudnika ali podizvajalca ali partnerja (OBR-1) za vsakega od podizvajalcev oziroma partnerjev.</w:t>
      </w:r>
    </w:p>
    <w:p w14:paraId="4728364B" w14:textId="77777777" w:rsidR="00AF233F" w:rsidRPr="00384E8F" w:rsidRDefault="00AF233F" w:rsidP="00AF233F">
      <w:pPr>
        <w:spacing w:after="0" w:line="240" w:lineRule="auto"/>
        <w:jc w:val="both"/>
        <w:rPr>
          <w:rFonts w:ascii="Arial" w:eastAsia="Times New Roman" w:hAnsi="Arial" w:cs="Times New Roman"/>
          <w:noProof/>
          <w:sz w:val="20"/>
          <w:szCs w:val="20"/>
          <w14:ligatures w14:val="standardContextual"/>
        </w:rPr>
      </w:pPr>
    </w:p>
    <w:p w14:paraId="6CB7A918" w14:textId="77777777" w:rsidR="00AF233F" w:rsidRPr="00384E8F" w:rsidRDefault="00AF233F" w:rsidP="00AF233F">
      <w:pPr>
        <w:spacing w:after="0" w:line="360" w:lineRule="auto"/>
        <w:jc w:val="both"/>
        <w:rPr>
          <w:rFonts w:ascii="Arial" w:eastAsia="Times New Roman" w:hAnsi="Arial" w:cs="Times New Roman"/>
          <w:noProof/>
          <w:sz w:val="20"/>
          <w:szCs w:val="20"/>
          <w14:ligatures w14:val="standardContextual"/>
        </w:rPr>
      </w:pPr>
    </w:p>
    <w:p w14:paraId="5CDEF35B" w14:textId="77777777" w:rsidR="00AF233F" w:rsidRPr="00384E8F" w:rsidRDefault="00AF233F" w:rsidP="00AF233F">
      <w:pPr>
        <w:spacing w:after="0" w:line="360" w:lineRule="auto"/>
        <w:jc w:val="both"/>
        <w:rPr>
          <w:rFonts w:ascii="Arial" w:eastAsia="Times New Roman" w:hAnsi="Arial" w:cs="Times New Roman"/>
          <w:noProof/>
          <w:sz w:val="20"/>
          <w:szCs w:val="20"/>
          <w14:ligatures w14:val="standardContextual"/>
        </w:rPr>
      </w:pPr>
    </w:p>
    <w:p w14:paraId="702ACACA" w14:textId="77777777" w:rsidR="00AF233F" w:rsidRPr="00384E8F" w:rsidRDefault="00AF233F" w:rsidP="00AF233F">
      <w:pPr>
        <w:spacing w:after="0" w:line="36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 xml:space="preserve">Kraj in datum: </w:t>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t>Žig:</w:t>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t>Podpis zastopnika</w:t>
      </w:r>
    </w:p>
    <w:p w14:paraId="34B29454" w14:textId="77777777" w:rsidR="00AF233F" w:rsidRPr="00384E8F" w:rsidRDefault="00AF233F" w:rsidP="00AF233F">
      <w:pPr>
        <w:spacing w:after="0" w:line="360" w:lineRule="auto"/>
        <w:ind w:left="5664" w:firstLine="708"/>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oz. prokurista:</w:t>
      </w:r>
    </w:p>
    <w:p w14:paraId="41F1388D" w14:textId="77777777" w:rsidR="00AF233F" w:rsidRPr="00384E8F" w:rsidRDefault="00AF233F" w:rsidP="00AF233F">
      <w:pPr>
        <w:spacing w:after="0" w:line="360" w:lineRule="auto"/>
        <w:jc w:val="both"/>
        <w:rPr>
          <w:rFonts w:ascii="Arial" w:eastAsia="Times New Roman" w:hAnsi="Arial" w:cs="Times New Roman"/>
          <w:noProof/>
          <w:sz w:val="20"/>
          <w:szCs w:val="20"/>
          <w14:ligatures w14:val="standardContextual"/>
        </w:rPr>
      </w:pPr>
    </w:p>
    <w:p w14:paraId="5E13517D" w14:textId="77777777" w:rsidR="00AF233F" w:rsidRPr="00384E8F" w:rsidRDefault="00AF233F" w:rsidP="00AF233F">
      <w:pPr>
        <w:spacing w:after="0" w:line="360" w:lineRule="auto"/>
        <w:jc w:val="both"/>
        <w:rPr>
          <w:rFonts w:ascii="Arial" w:eastAsia="Times New Roman" w:hAnsi="Arial" w:cs="Times New Roman"/>
          <w:noProof/>
          <w:sz w:val="20"/>
          <w:szCs w:val="20"/>
          <w14:ligatures w14:val="standardContextual"/>
        </w:rPr>
      </w:pPr>
      <w:r w:rsidRPr="00384E8F">
        <w:rPr>
          <w:rFonts w:ascii="Arial" w:eastAsia="Times New Roman" w:hAnsi="Arial" w:cs="Times New Roman"/>
          <w:noProof/>
          <w:sz w:val="20"/>
          <w:szCs w:val="20"/>
          <w14:ligatures w14:val="standardContextual"/>
        </w:rPr>
        <w:t>........................................</w:t>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r>
      <w:r w:rsidRPr="00384E8F">
        <w:rPr>
          <w:rFonts w:ascii="Arial" w:eastAsia="Times New Roman" w:hAnsi="Arial" w:cs="Times New Roman"/>
          <w:noProof/>
          <w:sz w:val="20"/>
          <w:szCs w:val="20"/>
          <w14:ligatures w14:val="standardContextual"/>
        </w:rPr>
        <w:tab/>
        <w:t>..............................................</w:t>
      </w:r>
    </w:p>
    <w:p w14:paraId="262A0134" w14:textId="77777777" w:rsidR="00AF233F" w:rsidRPr="00384E8F" w:rsidRDefault="00AF233F" w:rsidP="00C71797">
      <w:pPr>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OBR-2</w:t>
      </w:r>
    </w:p>
    <w:p w14:paraId="347CE4BC" w14:textId="77777777" w:rsidR="00AF233F" w:rsidRPr="00384E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365FC6A8"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1354E404"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3ABC1DC8" w14:textId="77777777" w:rsidR="00AF233F" w:rsidRPr="00384E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91" w:name="_Toc161129643"/>
      <w:bookmarkStart w:id="192" w:name="_Toc192753936"/>
      <w:r w:rsidRPr="00384E8F">
        <w:rPr>
          <w:rFonts w:ascii="Arial" w:eastAsia="Times New Roman" w:hAnsi="Arial" w:cs="Times New Roman"/>
          <w:b/>
          <w:bCs/>
          <w:caps/>
          <w:noProof/>
          <w:sz w:val="20"/>
          <w:szCs w:val="20"/>
          <w14:ligatures w14:val="standardContextual"/>
        </w:rPr>
        <w:t>Izjava o sprejemanju pogojev javnega naročila</w:t>
      </w:r>
      <w:bookmarkEnd w:id="191"/>
      <w:bookmarkEnd w:id="192"/>
    </w:p>
    <w:p w14:paraId="5DCF6190" w14:textId="77777777" w:rsidR="00AF233F" w:rsidRPr="00384E8F" w:rsidRDefault="00AF233F" w:rsidP="00AF233F">
      <w:pPr>
        <w:spacing w:after="0" w:line="240" w:lineRule="auto"/>
        <w:jc w:val="center"/>
        <w:rPr>
          <w:rFonts w:ascii="Arial" w:eastAsia="Times New Roman" w:hAnsi="Arial" w:cs="Times New Roman"/>
          <w:b/>
          <w:noProof/>
          <w:sz w:val="20"/>
          <w:szCs w:val="24"/>
          <w14:ligatures w14:val="standardContextual"/>
        </w:rPr>
      </w:pPr>
      <w:r w:rsidRPr="00384E8F">
        <w:rPr>
          <w:rFonts w:ascii="Arial" w:eastAsia="Times New Roman" w:hAnsi="Arial" w:cs="Times New Roman"/>
          <w:b/>
          <w:noProof/>
          <w:sz w:val="20"/>
          <w:szCs w:val="24"/>
          <w14:ligatures w14:val="standardContextual"/>
        </w:rPr>
        <w:t xml:space="preserve">POD OZNAKO </w:t>
      </w:r>
      <w:r w:rsidR="00652C1C" w:rsidRPr="00384E8F">
        <w:rPr>
          <w:rFonts w:ascii="Arial" w:eastAsia="Times New Roman" w:hAnsi="Arial" w:cs="Times New Roman"/>
          <w:b/>
          <w:noProof/>
          <w:sz w:val="20"/>
          <w:szCs w:val="24"/>
          <w14:ligatures w14:val="standardContextual"/>
        </w:rPr>
        <w:t>JN-B1084</w:t>
      </w:r>
      <w:r w:rsidR="00E26E24" w:rsidRPr="00384E8F">
        <w:rPr>
          <w:rFonts w:ascii="Arial" w:eastAsia="Times New Roman" w:hAnsi="Arial" w:cs="Times New Roman"/>
          <w:b/>
          <w:noProof/>
          <w:sz w:val="20"/>
          <w:szCs w:val="24"/>
          <w14:ligatures w14:val="standardContextual"/>
        </w:rPr>
        <w:t xml:space="preserve"> </w:t>
      </w:r>
    </w:p>
    <w:p w14:paraId="77DEBE55"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3738A7BC"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13879DA8"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54B7FF03"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31BEECC8" w14:textId="77777777" w:rsidR="00AF233F" w:rsidRPr="00384E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Ponudnik</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Podizvajalec</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Partner</w:t>
      </w:r>
    </w:p>
    <w:p w14:paraId="048E9492" w14:textId="77777777" w:rsidR="00AF233F" w:rsidRPr="00384E8F" w:rsidRDefault="00AF233F" w:rsidP="00AF233F">
      <w:pPr>
        <w:spacing w:after="0" w:line="240" w:lineRule="auto"/>
        <w:ind w:right="216"/>
        <w:jc w:val="center"/>
        <w:rPr>
          <w:rFonts w:ascii="Arial" w:eastAsia="Times New Roman" w:hAnsi="Arial" w:cs="Times New Roman"/>
          <w:noProof/>
          <w:sz w:val="20"/>
          <w:szCs w:val="24"/>
          <w14:ligatures w14:val="standardContextual"/>
        </w:rPr>
      </w:pPr>
    </w:p>
    <w:p w14:paraId="6CE64555" w14:textId="77777777" w:rsidR="00AF233F" w:rsidRPr="00384E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(ustrezno obkrožiti)</w:t>
      </w:r>
    </w:p>
    <w:p w14:paraId="58FEB2BB"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3E1B9CA8"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4455A203" w14:textId="77777777" w:rsidR="00AF233F" w:rsidRPr="00384E8F" w:rsidRDefault="00AF233F" w:rsidP="00AF233F">
      <w:pPr>
        <w:spacing w:after="0" w:line="360" w:lineRule="auto"/>
        <w:jc w:val="both"/>
        <w:rPr>
          <w:rFonts w:ascii="Arial" w:eastAsia="Times New Roman" w:hAnsi="Arial" w:cs="Times New Roman"/>
          <w:noProof/>
          <w:sz w:val="20"/>
          <w:szCs w:val="24"/>
          <w14:ligatures w14:val="standardContextual"/>
        </w:rPr>
      </w:pPr>
    </w:p>
    <w:p w14:paraId="243523C9"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 naziv in ime ponudnika: ..........................................................................................................................</w:t>
      </w:r>
    </w:p>
    <w:p w14:paraId="25AA8F91"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1B527456"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 naslov: ....................................................................................................................................................</w:t>
      </w:r>
    </w:p>
    <w:p w14:paraId="4545C5BB"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20BF8382"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 zastopnik (prokurist) oz. podpisnik pogodbe: .........................................................................................</w:t>
      </w:r>
    </w:p>
    <w:p w14:paraId="6E24CD44"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14E3AF01"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7DBD723B" w14:textId="77777777" w:rsidR="00CB0E1C" w:rsidRPr="00384E8F" w:rsidRDefault="00AF233F" w:rsidP="006979B4">
      <w:pPr>
        <w:tabs>
          <w:tab w:val="left" w:pos="-180"/>
        </w:tabs>
        <w:spacing w:after="0" w:line="240" w:lineRule="auto"/>
        <w:jc w:val="both"/>
        <w:rPr>
          <w:b/>
          <w:bCs/>
          <w:noProof/>
        </w:rPr>
      </w:pPr>
      <w:r w:rsidRPr="00384E8F">
        <w:rPr>
          <w:rFonts w:ascii="Arial" w:eastAsia="Times New Roman" w:hAnsi="Arial" w:cs="Arial"/>
          <w:bCs/>
          <w:noProof/>
          <w:sz w:val="20"/>
          <w:szCs w:val="24"/>
          <w14:ligatures w14:val="standardContextual"/>
        </w:rPr>
        <w:t xml:space="preserve">Izjavljamo, da sprejemamo vse pogoje, navedene v </w:t>
      </w:r>
      <w:r w:rsidRPr="00384E8F">
        <w:rPr>
          <w:rFonts w:ascii="Arial" w:eastAsia="Times New Roman" w:hAnsi="Arial" w:cs="Arial"/>
          <w:noProof/>
          <w:color w:val="282828"/>
          <w:sz w:val="20"/>
          <w:szCs w:val="20"/>
          <w14:ligatures w14:val="standardContextual"/>
        </w:rPr>
        <w:t xml:space="preserve">Dokumentaciji v zvezi z oddajo javnega naročila </w:t>
      </w:r>
      <w:r w:rsidRPr="00384E8F">
        <w:rPr>
          <w:rFonts w:ascii="Arial" w:eastAsia="Times New Roman" w:hAnsi="Arial" w:cs="Arial"/>
          <w:bCs/>
          <w:noProof/>
          <w:sz w:val="20"/>
          <w:szCs w:val="24"/>
          <w14:ligatures w14:val="standardContextual"/>
        </w:rPr>
        <w:t xml:space="preserve">za predložitev ponudbe za </w:t>
      </w:r>
      <w:r w:rsidR="00652C1C" w:rsidRPr="00384E8F">
        <w:rPr>
          <w:rFonts w:ascii="Arial" w:eastAsia="Times New Roman" w:hAnsi="Arial" w:cs="Times New Roman"/>
          <w:b/>
          <w:sz w:val="20"/>
          <w:szCs w:val="20"/>
        </w:rPr>
        <w:t>zamenjava štirih hladilnih omar v glavni računalniški strojnici Ljubljana</w:t>
      </w:r>
      <w:r w:rsidR="006979B4" w:rsidRPr="00384E8F">
        <w:rPr>
          <w:rFonts w:ascii="Arial" w:eastAsia="Times New Roman" w:hAnsi="Arial" w:cs="Times New Roman"/>
          <w:b/>
          <w:sz w:val="20"/>
          <w:szCs w:val="20"/>
        </w:rPr>
        <w:t>.</w:t>
      </w:r>
    </w:p>
    <w:p w14:paraId="67D43C77" w14:textId="77777777" w:rsidR="00CB0E1C" w:rsidRPr="00384E8F" w:rsidRDefault="00CB0E1C" w:rsidP="00CB0E1C">
      <w:pPr>
        <w:tabs>
          <w:tab w:val="left" w:pos="-180"/>
        </w:tabs>
        <w:spacing w:after="0" w:line="240" w:lineRule="auto"/>
        <w:jc w:val="both"/>
        <w:rPr>
          <w:rFonts w:ascii="Arial" w:eastAsia="Times New Roman" w:hAnsi="Arial" w:cs="Times New Roman"/>
          <w:b/>
          <w:sz w:val="20"/>
          <w:szCs w:val="20"/>
        </w:rPr>
      </w:pPr>
    </w:p>
    <w:p w14:paraId="542084F6" w14:textId="77777777" w:rsidR="00AF233F" w:rsidRPr="00384E8F" w:rsidRDefault="00AF233F" w:rsidP="00AF233F">
      <w:pPr>
        <w:spacing w:after="0" w:line="240" w:lineRule="auto"/>
        <w:ind w:right="216"/>
        <w:jc w:val="both"/>
        <w:rPr>
          <w:rFonts w:ascii="Arial" w:eastAsia="Times New Roman" w:hAnsi="Arial" w:cs="Arial"/>
          <w:b/>
          <w:sz w:val="20"/>
          <w:szCs w:val="20"/>
          <w14:ligatures w14:val="standardContextual"/>
        </w:rPr>
      </w:pPr>
    </w:p>
    <w:p w14:paraId="7E99A223" w14:textId="77777777" w:rsidR="00AF233F" w:rsidRPr="00384E8F" w:rsidRDefault="00AF233F" w:rsidP="00AF233F">
      <w:pPr>
        <w:spacing w:after="120" w:line="240" w:lineRule="auto"/>
        <w:jc w:val="both"/>
        <w:rPr>
          <w:rFonts w:ascii="Arial" w:eastAsia="Times New Roman" w:hAnsi="Arial" w:cs="Arial"/>
          <w:noProof/>
          <w:sz w:val="20"/>
          <w:szCs w:val="24"/>
          <w14:ligatures w14:val="standardContextual"/>
        </w:rPr>
      </w:pPr>
    </w:p>
    <w:p w14:paraId="66EE1192" w14:textId="77777777" w:rsidR="00AF233F" w:rsidRPr="00384E8F" w:rsidRDefault="00AF233F" w:rsidP="00AF233F">
      <w:pPr>
        <w:spacing w:after="120" w:line="240" w:lineRule="auto"/>
        <w:jc w:val="both"/>
        <w:rPr>
          <w:rFonts w:ascii="Arial" w:eastAsia="Times New Roman" w:hAnsi="Arial" w:cs="Arial"/>
          <w:b/>
          <w:bCs/>
          <w:noProof/>
          <w:sz w:val="20"/>
          <w:szCs w:val="24"/>
          <w14:ligatures w14:val="standardContextual"/>
        </w:rPr>
      </w:pPr>
      <w:r w:rsidRPr="00384E8F">
        <w:rPr>
          <w:rFonts w:ascii="Arial" w:eastAsia="Times New Roman" w:hAnsi="Arial" w:cs="Arial"/>
          <w:b/>
          <w:bCs/>
          <w:noProof/>
          <w:sz w:val="20"/>
          <w:szCs w:val="24"/>
          <w14:ligatures w14:val="standardContextual"/>
        </w:rPr>
        <w:t xml:space="preserve">Pod </w:t>
      </w:r>
      <w:r w:rsidRPr="00384E8F">
        <w:rPr>
          <w:rFonts w:ascii="Arial" w:eastAsia="Times New Roman" w:hAnsi="Arial" w:cs="Times New Roman"/>
          <w:b/>
          <w:sz w:val="20"/>
          <w:szCs w:val="24"/>
          <w14:ligatures w14:val="standardContextual"/>
        </w:rPr>
        <w:t>kazensko in materialno odgovornostjo izjavljamo</w:t>
      </w:r>
      <w:r w:rsidRPr="00384E8F">
        <w:rPr>
          <w:rFonts w:ascii="Arial" w:eastAsia="Times New Roman" w:hAnsi="Arial" w:cs="Arial"/>
          <w:b/>
          <w:bCs/>
          <w:noProof/>
          <w:sz w:val="20"/>
          <w:szCs w:val="24"/>
          <w14:ligatures w14:val="standardContextual"/>
        </w:rPr>
        <w:t xml:space="preserve">, da so podatki in dokumenti, podani v ponudbeni dokumentaciji, resnični, ter da priloženi dokumenti ustrezajo originalom. Za podane podatke in njihovo resničnost prevzemamo popolno odgovornost. </w:t>
      </w:r>
    </w:p>
    <w:p w14:paraId="56250DCA"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668EF2F8"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150C0636"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09571199" w14:textId="77777777" w:rsidR="00CB0E1C" w:rsidRPr="00384E8F" w:rsidRDefault="00CB0E1C" w:rsidP="00AF233F">
      <w:pPr>
        <w:spacing w:after="0" w:line="240" w:lineRule="auto"/>
        <w:jc w:val="both"/>
        <w:rPr>
          <w:rFonts w:ascii="Arial" w:eastAsia="Times New Roman" w:hAnsi="Arial" w:cs="Times New Roman"/>
          <w:noProof/>
          <w:sz w:val="20"/>
          <w:szCs w:val="24"/>
          <w14:ligatures w14:val="standardContextual"/>
        </w:rPr>
      </w:pPr>
    </w:p>
    <w:p w14:paraId="6C4AD519" w14:textId="77777777" w:rsidR="00CB0E1C" w:rsidRPr="00384E8F" w:rsidRDefault="00CB0E1C" w:rsidP="00AF233F">
      <w:pPr>
        <w:spacing w:after="0" w:line="240" w:lineRule="auto"/>
        <w:jc w:val="both"/>
        <w:rPr>
          <w:rFonts w:ascii="Arial" w:eastAsia="Times New Roman" w:hAnsi="Arial" w:cs="Times New Roman"/>
          <w:noProof/>
          <w:sz w:val="20"/>
          <w:szCs w:val="24"/>
          <w14:ligatures w14:val="standardContextual"/>
        </w:rPr>
      </w:pPr>
    </w:p>
    <w:p w14:paraId="0DDE1AF8" w14:textId="77777777" w:rsidR="00CB0E1C" w:rsidRPr="00384E8F" w:rsidRDefault="00CB0E1C" w:rsidP="00AF233F">
      <w:pPr>
        <w:spacing w:after="0" w:line="240" w:lineRule="auto"/>
        <w:jc w:val="both"/>
        <w:rPr>
          <w:rFonts w:ascii="Arial" w:eastAsia="Times New Roman" w:hAnsi="Arial" w:cs="Times New Roman"/>
          <w:noProof/>
          <w:sz w:val="20"/>
          <w:szCs w:val="24"/>
          <w14:ligatures w14:val="standardContextual"/>
        </w:rPr>
      </w:pPr>
    </w:p>
    <w:p w14:paraId="1CBD4B60" w14:textId="77777777" w:rsidR="00841AB0" w:rsidRPr="00384E8F" w:rsidRDefault="00841AB0" w:rsidP="00AF233F">
      <w:pPr>
        <w:spacing w:after="0" w:line="240" w:lineRule="auto"/>
        <w:jc w:val="both"/>
        <w:rPr>
          <w:rFonts w:ascii="Arial" w:eastAsia="Times New Roman" w:hAnsi="Arial" w:cs="Times New Roman"/>
          <w:noProof/>
          <w:sz w:val="20"/>
          <w:szCs w:val="24"/>
          <w14:ligatures w14:val="standardContextual"/>
        </w:rPr>
      </w:pPr>
    </w:p>
    <w:p w14:paraId="25016CF5" w14:textId="77777777" w:rsidR="00841AB0" w:rsidRPr="00384E8F" w:rsidRDefault="00841AB0" w:rsidP="00AF233F">
      <w:pPr>
        <w:spacing w:after="0" w:line="240" w:lineRule="auto"/>
        <w:jc w:val="both"/>
        <w:rPr>
          <w:rFonts w:ascii="Arial" w:eastAsia="Times New Roman" w:hAnsi="Arial" w:cs="Times New Roman"/>
          <w:noProof/>
          <w:sz w:val="20"/>
          <w:szCs w:val="24"/>
          <w14:ligatures w14:val="standardContextual"/>
        </w:rPr>
      </w:pPr>
    </w:p>
    <w:p w14:paraId="42BDA6A1" w14:textId="77777777" w:rsidR="00841AB0" w:rsidRPr="00384E8F" w:rsidRDefault="00841AB0" w:rsidP="00AF233F">
      <w:pPr>
        <w:spacing w:after="0" w:line="240" w:lineRule="auto"/>
        <w:jc w:val="both"/>
        <w:rPr>
          <w:rFonts w:ascii="Arial" w:eastAsia="Times New Roman" w:hAnsi="Arial" w:cs="Times New Roman"/>
          <w:noProof/>
          <w:sz w:val="20"/>
          <w:szCs w:val="24"/>
          <w14:ligatures w14:val="standardContextual"/>
        </w:rPr>
      </w:pPr>
    </w:p>
    <w:p w14:paraId="00AE4E1A" w14:textId="77777777" w:rsidR="00CB0E1C" w:rsidRPr="00384E8F" w:rsidRDefault="00CB0E1C" w:rsidP="00AF233F">
      <w:pPr>
        <w:spacing w:after="0" w:line="240" w:lineRule="auto"/>
        <w:jc w:val="both"/>
        <w:rPr>
          <w:rFonts w:ascii="Arial" w:eastAsia="Times New Roman" w:hAnsi="Arial" w:cs="Times New Roman"/>
          <w:noProof/>
          <w:sz w:val="20"/>
          <w:szCs w:val="24"/>
          <w14:ligatures w14:val="standardContextual"/>
        </w:rPr>
      </w:pPr>
    </w:p>
    <w:p w14:paraId="39F6E63B" w14:textId="77777777" w:rsidR="00CB0E1C" w:rsidRPr="00384E8F" w:rsidRDefault="00CB0E1C" w:rsidP="00AF233F">
      <w:pPr>
        <w:spacing w:after="0" w:line="240" w:lineRule="auto"/>
        <w:jc w:val="both"/>
        <w:rPr>
          <w:rFonts w:ascii="Arial" w:eastAsia="Times New Roman" w:hAnsi="Arial" w:cs="Times New Roman"/>
          <w:noProof/>
          <w:sz w:val="20"/>
          <w:szCs w:val="24"/>
          <w14:ligatures w14:val="standardContextual"/>
        </w:rPr>
      </w:pPr>
    </w:p>
    <w:p w14:paraId="4FEB3469" w14:textId="77777777" w:rsidR="00CB0E1C" w:rsidRPr="00384E8F" w:rsidRDefault="00CB0E1C" w:rsidP="00AF233F">
      <w:pPr>
        <w:spacing w:after="0" w:line="240" w:lineRule="auto"/>
        <w:jc w:val="both"/>
        <w:rPr>
          <w:rFonts w:ascii="Arial" w:eastAsia="Times New Roman" w:hAnsi="Arial" w:cs="Times New Roman"/>
          <w:noProof/>
          <w:sz w:val="20"/>
          <w:szCs w:val="24"/>
          <w14:ligatures w14:val="standardContextual"/>
        </w:rPr>
      </w:pPr>
    </w:p>
    <w:p w14:paraId="0D467052"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624FBAE6"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27C203D7" w14:textId="77777777" w:rsidR="00AF233F" w:rsidRPr="00384E8F" w:rsidRDefault="00AF233F" w:rsidP="00AF233F">
      <w:pPr>
        <w:spacing w:after="0" w:line="240" w:lineRule="auto"/>
        <w:jc w:val="both"/>
        <w:rPr>
          <w:rFonts w:ascii="Arial" w:eastAsia="Times New Roman" w:hAnsi="Arial" w:cs="Times New Roman"/>
          <w:noProof/>
          <w:sz w:val="20"/>
          <w:szCs w:val="24"/>
          <w14:ligatures w14:val="standardContextual"/>
        </w:rPr>
      </w:pPr>
    </w:p>
    <w:p w14:paraId="591A135D" w14:textId="77777777" w:rsidR="00AF233F" w:rsidRPr="00384E8F" w:rsidRDefault="00AF233F" w:rsidP="00AF233F">
      <w:pPr>
        <w:spacing w:after="0" w:line="360" w:lineRule="auto"/>
        <w:jc w:val="center"/>
        <w:rPr>
          <w:rFonts w:ascii="Arial" w:eastAsia="Times New Roman" w:hAnsi="Arial" w:cs="Times New Roman"/>
          <w:noProof/>
          <w:sz w:val="20"/>
          <w:szCs w:val="24"/>
          <w14:ligatures w14:val="standardContextual"/>
        </w:rPr>
      </w:pPr>
    </w:p>
    <w:p w14:paraId="5865C2D5" w14:textId="77777777" w:rsidR="00AF233F" w:rsidRPr="00384E8F" w:rsidRDefault="00AF233F" w:rsidP="00AF233F">
      <w:pPr>
        <w:spacing w:after="0" w:line="360" w:lineRule="auto"/>
        <w:jc w:val="center"/>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 xml:space="preserve">Kraj in datum: </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Žig:</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Podpis zastopnika</w:t>
      </w:r>
    </w:p>
    <w:p w14:paraId="52F03C5F" w14:textId="77777777" w:rsidR="00AF233F" w:rsidRPr="00384E8F" w:rsidRDefault="00AF233F" w:rsidP="00AF233F">
      <w:pPr>
        <w:spacing w:after="0" w:line="360" w:lineRule="auto"/>
        <w:ind w:left="5664" w:firstLine="708"/>
        <w:jc w:val="center"/>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oz. prokurista:</w:t>
      </w:r>
    </w:p>
    <w:p w14:paraId="6548DDEE" w14:textId="77777777" w:rsidR="00AF233F" w:rsidRPr="00384E8F" w:rsidRDefault="00AF233F" w:rsidP="00AF233F">
      <w:pPr>
        <w:spacing w:after="0" w:line="360" w:lineRule="auto"/>
        <w:jc w:val="center"/>
        <w:rPr>
          <w:rFonts w:ascii="Arial" w:eastAsia="Times New Roman" w:hAnsi="Arial" w:cs="Times New Roman"/>
          <w:noProof/>
          <w:sz w:val="20"/>
          <w:szCs w:val="24"/>
          <w14:ligatures w14:val="standardContextual"/>
        </w:rPr>
      </w:pPr>
    </w:p>
    <w:p w14:paraId="3776D000" w14:textId="77777777" w:rsidR="00AF233F" w:rsidRPr="00384E8F" w:rsidRDefault="00AF233F" w:rsidP="00AF233F">
      <w:pPr>
        <w:spacing w:after="0" w:line="360" w:lineRule="auto"/>
        <w:jc w:val="center"/>
        <w:rPr>
          <w:rFonts w:ascii="Arial" w:eastAsia="Times New Roman" w:hAnsi="Arial" w:cs="Times New Roman"/>
          <w:noProof/>
          <w:sz w:val="20"/>
          <w:szCs w:val="24"/>
          <w14:ligatures w14:val="standardContextual"/>
        </w:rPr>
      </w:pPr>
      <w:r w:rsidRPr="00384E8F">
        <w:rPr>
          <w:rFonts w:ascii="Arial" w:eastAsia="Times New Roman" w:hAnsi="Arial" w:cs="Times New Roman"/>
          <w:noProof/>
          <w:sz w:val="20"/>
          <w:szCs w:val="24"/>
          <w14:ligatures w14:val="standardContextual"/>
        </w:rPr>
        <w:t>........................................</w:t>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r>
      <w:r w:rsidRPr="00384E8F">
        <w:rPr>
          <w:rFonts w:ascii="Arial" w:eastAsia="Times New Roman" w:hAnsi="Arial" w:cs="Times New Roman"/>
          <w:noProof/>
          <w:sz w:val="20"/>
          <w:szCs w:val="24"/>
          <w14:ligatures w14:val="standardContextual"/>
        </w:rPr>
        <w:tab/>
        <w:t>..............................................</w:t>
      </w:r>
    </w:p>
    <w:p w14:paraId="64164FFD" w14:textId="77777777" w:rsidR="005627EE" w:rsidRPr="00384E8F" w:rsidRDefault="005627EE" w:rsidP="005627EE">
      <w:pPr>
        <w:pageBreakBefore/>
        <w:spacing w:after="0" w:line="240" w:lineRule="auto"/>
        <w:rPr>
          <w:rFonts w:ascii="Arial" w:hAnsi="Arial"/>
          <w:i/>
          <w:noProof/>
          <w:sz w:val="20"/>
        </w:rPr>
      </w:pPr>
      <w:r w:rsidRPr="00384E8F">
        <w:rPr>
          <w:rFonts w:ascii="Arial" w:hAnsi="Arial"/>
          <w:noProof/>
          <w:sz w:val="20"/>
        </w:rPr>
        <w:lastRenderedPageBreak/>
        <w:t>Ponudnik ..................................................</w:t>
      </w:r>
      <w:r w:rsidR="00015DB3" w:rsidRPr="00384E8F">
        <w:rPr>
          <w:rFonts w:ascii="Arial" w:hAnsi="Arial"/>
          <w:noProof/>
          <w:sz w:val="20"/>
        </w:rPr>
        <w:t xml:space="preserve">                                                                      </w:t>
      </w:r>
      <w:r w:rsidR="008F206B" w:rsidRPr="00384E8F">
        <w:rPr>
          <w:rFonts w:ascii="Arial" w:hAnsi="Arial"/>
          <w:noProof/>
          <w:sz w:val="20"/>
        </w:rPr>
        <w:t xml:space="preserve">           </w:t>
      </w:r>
      <w:r w:rsidR="00015DB3" w:rsidRPr="00384E8F">
        <w:rPr>
          <w:rFonts w:ascii="Arial" w:hAnsi="Arial"/>
          <w:noProof/>
          <w:sz w:val="20"/>
        </w:rPr>
        <w:t xml:space="preserve">    </w:t>
      </w:r>
      <w:r w:rsidR="00015DB3" w:rsidRPr="00384E8F">
        <w:rPr>
          <w:rFonts w:ascii="Arial" w:eastAsia="Times New Roman" w:hAnsi="Arial" w:cs="Times New Roman"/>
          <w:bCs/>
          <w:sz w:val="20"/>
          <w:szCs w:val="24"/>
          <w14:ligatures w14:val="standardContextual"/>
        </w:rPr>
        <w:t xml:space="preserve"> OBR</w:t>
      </w:r>
      <w:r w:rsidR="002664C6" w:rsidRPr="00384E8F">
        <w:rPr>
          <w:rFonts w:ascii="Arial" w:eastAsia="Times New Roman" w:hAnsi="Arial" w:cs="Times New Roman"/>
          <w:bCs/>
          <w:sz w:val="20"/>
          <w:szCs w:val="24"/>
          <w14:ligatures w14:val="standardContextual"/>
        </w:rPr>
        <w:t>-</w:t>
      </w:r>
      <w:r w:rsidR="00015DB3" w:rsidRPr="00384E8F">
        <w:rPr>
          <w:rFonts w:ascii="Arial" w:eastAsia="Times New Roman" w:hAnsi="Arial" w:cs="Times New Roman"/>
          <w:bCs/>
          <w:sz w:val="20"/>
          <w:szCs w:val="24"/>
          <w14:ligatures w14:val="standardContextual"/>
        </w:rPr>
        <w:t>3</w:t>
      </w:r>
    </w:p>
    <w:p w14:paraId="47077B65" w14:textId="77777777" w:rsidR="005627EE" w:rsidRPr="00384E8F" w:rsidRDefault="005627EE" w:rsidP="005627EE">
      <w:pPr>
        <w:spacing w:after="0" w:line="240" w:lineRule="auto"/>
        <w:rPr>
          <w:rFonts w:ascii="Arial" w:hAnsi="Arial"/>
          <w:i/>
          <w:noProof/>
          <w:sz w:val="20"/>
        </w:rPr>
      </w:pPr>
    </w:p>
    <w:p w14:paraId="0515AD68" w14:textId="77777777" w:rsidR="005627EE" w:rsidRPr="00384E8F" w:rsidRDefault="005627EE" w:rsidP="005627EE">
      <w:pPr>
        <w:spacing w:after="0" w:line="240" w:lineRule="auto"/>
        <w:rPr>
          <w:rFonts w:ascii="Arial" w:hAnsi="Arial"/>
          <w:noProof/>
          <w:sz w:val="20"/>
        </w:rPr>
      </w:pPr>
      <w:r w:rsidRPr="00384E8F">
        <w:rPr>
          <w:rFonts w:ascii="Arial" w:hAnsi="Arial"/>
          <w:noProof/>
          <w:sz w:val="20"/>
        </w:rPr>
        <w:t>Naslov .......................................................</w:t>
      </w:r>
    </w:p>
    <w:p w14:paraId="2BAA2ED9" w14:textId="77777777" w:rsidR="005627EE" w:rsidRPr="00384E8F" w:rsidRDefault="005627EE" w:rsidP="005627EE">
      <w:pPr>
        <w:spacing w:after="0" w:line="240" w:lineRule="auto"/>
        <w:rPr>
          <w:rFonts w:ascii="Arial" w:hAnsi="Arial"/>
          <w:noProof/>
          <w:sz w:val="20"/>
        </w:rPr>
      </w:pPr>
    </w:p>
    <w:p w14:paraId="3AD3F9EC" w14:textId="77777777" w:rsidR="005627EE" w:rsidRPr="00384E8F" w:rsidRDefault="005627EE" w:rsidP="005627EE">
      <w:pPr>
        <w:spacing w:after="0" w:line="240" w:lineRule="auto"/>
        <w:rPr>
          <w:rFonts w:ascii="Arial" w:hAnsi="Arial"/>
          <w:noProof/>
          <w:sz w:val="20"/>
        </w:rPr>
      </w:pPr>
      <w:r w:rsidRPr="00384E8F">
        <w:rPr>
          <w:rFonts w:ascii="Arial" w:hAnsi="Arial"/>
          <w:noProof/>
          <w:sz w:val="20"/>
        </w:rPr>
        <w:t>....................................................................</w:t>
      </w:r>
    </w:p>
    <w:p w14:paraId="7127AA53" w14:textId="77777777" w:rsidR="00F172A1" w:rsidRPr="00384E8F" w:rsidRDefault="00F172A1" w:rsidP="00D71ADF">
      <w:pPr>
        <w:spacing w:after="0" w:line="240" w:lineRule="auto"/>
        <w:jc w:val="center"/>
        <w:rPr>
          <w:rFonts w:ascii="Arial" w:hAnsi="Arial"/>
          <w:b/>
        </w:rPr>
      </w:pPr>
    </w:p>
    <w:p w14:paraId="19BE18F5" w14:textId="77777777" w:rsidR="00D71ADF" w:rsidRPr="00384E8F" w:rsidRDefault="00D71ADF" w:rsidP="00D71ADF">
      <w:pPr>
        <w:spacing w:after="0" w:line="240" w:lineRule="auto"/>
        <w:jc w:val="center"/>
        <w:rPr>
          <w:rFonts w:ascii="Arial" w:hAnsi="Arial"/>
          <w:b/>
        </w:rPr>
      </w:pPr>
      <w:r w:rsidRPr="00384E8F">
        <w:rPr>
          <w:rFonts w:ascii="Arial" w:hAnsi="Arial"/>
          <w:b/>
        </w:rPr>
        <w:t>POVZETEK PREDRAČUNA / REKAPITULACIJA</w:t>
      </w:r>
    </w:p>
    <w:p w14:paraId="2CD02A93" w14:textId="77777777" w:rsidR="00E304E1" w:rsidRPr="00384E8F" w:rsidRDefault="00E304E1" w:rsidP="00E304E1">
      <w:pPr>
        <w:spacing w:after="0" w:line="240" w:lineRule="auto"/>
        <w:jc w:val="center"/>
        <w:rPr>
          <w:rFonts w:ascii="Arial" w:hAnsi="Arial"/>
          <w:b/>
        </w:rPr>
      </w:pPr>
      <w:r w:rsidRPr="00384E8F">
        <w:rPr>
          <w:rFonts w:ascii="Arial" w:hAnsi="Arial"/>
          <w:b/>
        </w:rPr>
        <w:t xml:space="preserve">ZA JAVNO NAROČILO </w:t>
      </w:r>
      <w:r w:rsidR="00652C1C" w:rsidRPr="00384E8F">
        <w:rPr>
          <w:rFonts w:ascii="Arial" w:hAnsi="Arial"/>
          <w:b/>
        </w:rPr>
        <w:t>JN-B1084</w:t>
      </w:r>
      <w:r w:rsidR="00E26E24" w:rsidRPr="00384E8F">
        <w:rPr>
          <w:rFonts w:ascii="Arial" w:hAnsi="Arial"/>
          <w:b/>
        </w:rPr>
        <w:t xml:space="preserve"> </w:t>
      </w:r>
    </w:p>
    <w:p w14:paraId="48FE0C63" w14:textId="77777777" w:rsidR="003E50D9" w:rsidRPr="00384E8F" w:rsidRDefault="003E50D9" w:rsidP="003E50D9">
      <w:pPr>
        <w:spacing w:after="0" w:line="240" w:lineRule="auto"/>
        <w:jc w:val="center"/>
        <w:rPr>
          <w:rFonts w:ascii="Arial" w:eastAsia="Times New Roman" w:hAnsi="Arial" w:cs="Times New Roman"/>
          <w:bCs/>
          <w:sz w:val="20"/>
          <w:szCs w:val="20"/>
        </w:rPr>
      </w:pPr>
    </w:p>
    <w:p w14:paraId="552E1AA4" w14:textId="77777777" w:rsidR="00D76050" w:rsidRPr="00384E8F" w:rsidRDefault="00652C1C" w:rsidP="003E50D9">
      <w:pPr>
        <w:spacing w:after="0" w:line="240" w:lineRule="auto"/>
        <w:jc w:val="center"/>
        <w:rPr>
          <w:rFonts w:ascii="Arial" w:eastAsia="Times New Roman" w:hAnsi="Arial" w:cs="Times New Roman"/>
          <w:b/>
          <w:sz w:val="20"/>
          <w:szCs w:val="20"/>
        </w:rPr>
      </w:pPr>
      <w:r w:rsidRPr="00384E8F">
        <w:rPr>
          <w:rFonts w:ascii="Arial" w:eastAsia="Times New Roman" w:hAnsi="Arial" w:cs="Times New Roman"/>
          <w:b/>
          <w:sz w:val="20"/>
          <w:szCs w:val="20"/>
        </w:rPr>
        <w:t>Zamenjava štirih hladilnih omar v glavni računalniški strojnici Ljubljana</w:t>
      </w:r>
    </w:p>
    <w:p w14:paraId="64C0D5E6" w14:textId="77777777" w:rsidR="00C67499" w:rsidRPr="00384E8F" w:rsidRDefault="00C67499" w:rsidP="003E50D9">
      <w:pPr>
        <w:spacing w:after="0" w:line="240" w:lineRule="auto"/>
        <w:jc w:val="center"/>
        <w:rPr>
          <w:rFonts w:ascii="Arial" w:eastAsia="Times New Roman" w:hAnsi="Arial" w:cs="Times New Roman"/>
          <w:bCs/>
          <w:sz w:val="20"/>
          <w:szCs w:val="20"/>
        </w:rPr>
      </w:pPr>
    </w:p>
    <w:p w14:paraId="54DACDF7" w14:textId="77777777" w:rsidR="009C0C14" w:rsidRPr="00384E8F" w:rsidRDefault="009C0C14" w:rsidP="00D76050">
      <w:pPr>
        <w:spacing w:after="0" w:line="240" w:lineRule="auto"/>
        <w:jc w:val="both"/>
        <w:rPr>
          <w:rFonts w:ascii="Arial" w:hAnsi="Arial" w:cs="Arial"/>
          <w:sz w:val="20"/>
          <w:szCs w:val="20"/>
        </w:rPr>
      </w:pPr>
    </w:p>
    <w:tbl>
      <w:tblPr>
        <w:tblW w:w="921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6237"/>
        <w:gridCol w:w="2268"/>
      </w:tblGrid>
      <w:tr w:rsidR="002315C3" w:rsidRPr="00384E8F" w14:paraId="7F7B8D14" w14:textId="77777777" w:rsidTr="00E03681">
        <w:trPr>
          <w:trHeight w:val="894"/>
        </w:trPr>
        <w:tc>
          <w:tcPr>
            <w:tcW w:w="707" w:type="dxa"/>
            <w:shd w:val="clear" w:color="auto" w:fill="D9D9D9"/>
            <w:vAlign w:val="center"/>
          </w:tcPr>
          <w:p w14:paraId="691C6EC5" w14:textId="77777777" w:rsidR="002315C3" w:rsidRPr="00384E8F" w:rsidRDefault="002315C3" w:rsidP="002315C3">
            <w:pPr>
              <w:spacing w:after="0" w:line="240" w:lineRule="auto"/>
              <w:jc w:val="center"/>
              <w:rPr>
                <w:rFonts w:ascii="Arial" w:eastAsia="Times New Roman" w:hAnsi="Arial" w:cs="Times New Roman"/>
                <w:b/>
                <w:sz w:val="20"/>
                <w:szCs w:val="24"/>
              </w:rPr>
            </w:pPr>
            <w:proofErr w:type="spellStart"/>
            <w:r w:rsidRPr="00384E8F">
              <w:rPr>
                <w:rFonts w:ascii="Arial" w:eastAsia="Times New Roman" w:hAnsi="Arial" w:cs="Times New Roman"/>
                <w:b/>
                <w:sz w:val="20"/>
                <w:szCs w:val="24"/>
              </w:rPr>
              <w:t>Zap</w:t>
            </w:r>
            <w:proofErr w:type="spellEnd"/>
            <w:r w:rsidRPr="00384E8F">
              <w:rPr>
                <w:rFonts w:ascii="Arial" w:eastAsia="Times New Roman" w:hAnsi="Arial" w:cs="Times New Roman"/>
                <w:b/>
                <w:sz w:val="20"/>
                <w:szCs w:val="24"/>
              </w:rPr>
              <w:t>. Št.</w:t>
            </w:r>
          </w:p>
        </w:tc>
        <w:tc>
          <w:tcPr>
            <w:tcW w:w="6237" w:type="dxa"/>
            <w:shd w:val="clear" w:color="auto" w:fill="D9D9D9"/>
            <w:vAlign w:val="center"/>
          </w:tcPr>
          <w:p w14:paraId="02D266F1" w14:textId="77777777" w:rsidR="002315C3" w:rsidRPr="00384E8F" w:rsidRDefault="002315C3" w:rsidP="0004333F">
            <w:pPr>
              <w:spacing w:after="0" w:line="240" w:lineRule="auto"/>
              <w:jc w:val="center"/>
              <w:rPr>
                <w:rFonts w:ascii="Arial" w:eastAsia="Times New Roman" w:hAnsi="Arial" w:cs="Times New Roman"/>
                <w:b/>
                <w:sz w:val="20"/>
                <w:szCs w:val="24"/>
                <w:u w:val="single"/>
              </w:rPr>
            </w:pPr>
            <w:r w:rsidRPr="00384E8F">
              <w:rPr>
                <w:rFonts w:ascii="Arial" w:eastAsia="Times New Roman" w:hAnsi="Arial" w:cs="Times New Roman"/>
                <w:b/>
                <w:sz w:val="20"/>
                <w:szCs w:val="24"/>
                <w:u w:val="single"/>
              </w:rPr>
              <w:t>Opis postavke</w:t>
            </w:r>
          </w:p>
        </w:tc>
        <w:tc>
          <w:tcPr>
            <w:tcW w:w="2268" w:type="dxa"/>
            <w:shd w:val="clear" w:color="auto" w:fill="D9D9D9"/>
            <w:vAlign w:val="center"/>
          </w:tcPr>
          <w:p w14:paraId="5CC3EA30" w14:textId="77777777" w:rsidR="002315C3" w:rsidRPr="00384E8F" w:rsidRDefault="002315C3" w:rsidP="0004333F">
            <w:pPr>
              <w:spacing w:after="0" w:line="240" w:lineRule="auto"/>
              <w:jc w:val="center"/>
              <w:rPr>
                <w:rFonts w:ascii="Arial" w:eastAsia="Times New Roman" w:hAnsi="Arial" w:cs="Times New Roman"/>
                <w:b/>
                <w:sz w:val="20"/>
                <w:szCs w:val="24"/>
              </w:rPr>
            </w:pPr>
            <w:r w:rsidRPr="00384E8F">
              <w:rPr>
                <w:rFonts w:ascii="Arial" w:eastAsia="Times New Roman" w:hAnsi="Arial" w:cs="Times New Roman"/>
                <w:b/>
                <w:sz w:val="20"/>
                <w:szCs w:val="24"/>
              </w:rPr>
              <w:t>Vrednost v EUR</w:t>
            </w:r>
          </w:p>
          <w:p w14:paraId="62FC2DF2" w14:textId="77777777" w:rsidR="002315C3" w:rsidRPr="00384E8F" w:rsidRDefault="002315C3" w:rsidP="0004333F">
            <w:pPr>
              <w:spacing w:after="0" w:line="240" w:lineRule="auto"/>
              <w:jc w:val="center"/>
              <w:rPr>
                <w:rFonts w:ascii="Arial" w:eastAsia="Times New Roman" w:hAnsi="Arial" w:cs="Times New Roman"/>
                <w:b/>
                <w:sz w:val="20"/>
                <w:szCs w:val="24"/>
              </w:rPr>
            </w:pPr>
            <w:r w:rsidRPr="00384E8F">
              <w:rPr>
                <w:rFonts w:ascii="Arial" w:eastAsia="Times New Roman" w:hAnsi="Arial" w:cs="Times New Roman"/>
                <w:b/>
                <w:sz w:val="20"/>
                <w:szCs w:val="24"/>
              </w:rPr>
              <w:t>DDP lokacija naročnika brez DDV</w:t>
            </w:r>
          </w:p>
        </w:tc>
      </w:tr>
      <w:tr w:rsidR="00C67499" w:rsidRPr="00384E8F" w14:paraId="68C29D39" w14:textId="77777777" w:rsidTr="00102791">
        <w:trPr>
          <w:trHeight w:val="779"/>
        </w:trPr>
        <w:tc>
          <w:tcPr>
            <w:tcW w:w="707" w:type="dxa"/>
            <w:vAlign w:val="center"/>
          </w:tcPr>
          <w:p w14:paraId="41E0353F" w14:textId="77777777" w:rsidR="00C67499" w:rsidRPr="00384E8F" w:rsidRDefault="00C67499" w:rsidP="00C67499">
            <w:pPr>
              <w:jc w:val="center"/>
              <w:rPr>
                <w:rFonts w:ascii="Arial" w:hAnsi="Arial" w:cs="Arial"/>
                <w:b/>
                <w:bCs/>
                <w:szCs w:val="20"/>
              </w:rPr>
            </w:pPr>
            <w:r w:rsidRPr="00384E8F">
              <w:rPr>
                <w:rFonts w:ascii="Arial" w:eastAsia="Times New Roman" w:hAnsi="Arial" w:cs="Arial"/>
                <w:b/>
                <w:bCs/>
                <w:sz w:val="20"/>
                <w:szCs w:val="20"/>
              </w:rPr>
              <w:t>i.</w:t>
            </w:r>
          </w:p>
        </w:tc>
        <w:tc>
          <w:tcPr>
            <w:tcW w:w="6237" w:type="dxa"/>
            <w:vAlign w:val="center"/>
          </w:tcPr>
          <w:p w14:paraId="51678AD3" w14:textId="48E4045C" w:rsidR="00C67499" w:rsidRPr="00384E8F" w:rsidRDefault="00C67499" w:rsidP="00E03681">
            <w:pPr>
              <w:spacing w:after="0" w:line="240" w:lineRule="auto"/>
              <w:rPr>
                <w:rFonts w:ascii="Arial" w:eastAsia="Times New Roman" w:hAnsi="Arial" w:cs="Times New Roman"/>
                <w:sz w:val="20"/>
                <w:szCs w:val="24"/>
              </w:rPr>
            </w:pPr>
            <w:r w:rsidRPr="00384E8F">
              <w:rPr>
                <w:rFonts w:ascii="Arial" w:eastAsia="Times New Roman" w:hAnsi="Arial" w:cs="Times New Roman"/>
                <w:sz w:val="20"/>
                <w:szCs w:val="24"/>
              </w:rPr>
              <w:t xml:space="preserve">Vrednost razpisanih </w:t>
            </w:r>
            <w:r w:rsidRPr="00384E8F">
              <w:rPr>
                <w:rFonts w:ascii="Arial" w:eastAsia="Times New Roman" w:hAnsi="Arial" w:cs="Times New Roman"/>
                <w:b/>
                <w:bCs/>
                <w:sz w:val="20"/>
                <w:szCs w:val="24"/>
                <w:u w:val="single"/>
              </w:rPr>
              <w:t>naprav</w:t>
            </w:r>
            <w:r w:rsidRPr="00384E8F">
              <w:rPr>
                <w:rFonts w:ascii="Arial" w:eastAsia="Times New Roman" w:hAnsi="Arial" w:cs="Times New Roman"/>
                <w:sz w:val="20"/>
                <w:szCs w:val="24"/>
              </w:rPr>
              <w:t xml:space="preserve"> skladno s projektno dokumentacijo </w:t>
            </w:r>
            <w:r w:rsidR="001F4C19" w:rsidRPr="00384E8F">
              <w:rPr>
                <w:rFonts w:ascii="Arial" w:eastAsia="Times New Roman" w:hAnsi="Arial" w:cs="Times New Roman"/>
                <w:sz w:val="20"/>
                <w:szCs w:val="24"/>
              </w:rPr>
              <w:t xml:space="preserve">PZI št: </w:t>
            </w:r>
            <w:r w:rsidR="00102791" w:rsidRPr="00384E8F">
              <w:rPr>
                <w:rFonts w:ascii="Arial" w:eastAsia="Times New Roman" w:hAnsi="Arial" w:cs="Times New Roman"/>
                <w:sz w:val="20"/>
                <w:szCs w:val="24"/>
              </w:rPr>
              <w:t>03/24-Shi</w:t>
            </w:r>
            <w:r w:rsidRPr="00384E8F">
              <w:rPr>
                <w:rFonts w:ascii="Arial" w:eastAsia="Times New Roman" w:hAnsi="Arial" w:cs="Times New Roman"/>
                <w:sz w:val="20"/>
                <w:szCs w:val="24"/>
              </w:rPr>
              <w:t xml:space="preserve"> prepisana iz obrazca</w:t>
            </w:r>
            <w:r w:rsidR="00E03681" w:rsidRPr="00384E8F">
              <w:rPr>
                <w:rFonts w:ascii="Arial" w:eastAsia="Times New Roman" w:hAnsi="Arial" w:cs="Times New Roman"/>
                <w:sz w:val="20"/>
                <w:szCs w:val="24"/>
              </w:rPr>
              <w:t xml:space="preserve"> Specifikacija </w:t>
            </w:r>
            <w:r w:rsidRPr="00384E8F">
              <w:rPr>
                <w:rFonts w:ascii="Arial" w:eastAsia="Times New Roman" w:hAnsi="Arial" w:cs="Times New Roman"/>
                <w:sz w:val="20"/>
                <w:szCs w:val="24"/>
              </w:rPr>
              <w:t>OBR-4</w:t>
            </w:r>
            <w:r w:rsidR="0037032C" w:rsidRPr="00384E8F">
              <w:rPr>
                <w:rFonts w:ascii="Arial" w:eastAsia="Times New Roman" w:hAnsi="Arial" w:cs="Times New Roman"/>
                <w:sz w:val="20"/>
                <w:szCs w:val="24"/>
              </w:rPr>
              <w:t>:</w:t>
            </w:r>
            <w:r w:rsidR="00E03681" w:rsidRPr="00384E8F">
              <w:rPr>
                <w:rFonts w:ascii="Arial" w:eastAsia="Times New Roman" w:hAnsi="Arial" w:cs="Times New Roman"/>
                <w:sz w:val="20"/>
                <w:szCs w:val="24"/>
              </w:rPr>
              <w:t xml:space="preserve"> Rekapitulacija: </w:t>
            </w:r>
            <w:r w:rsidR="0037032C" w:rsidRPr="00384E8F">
              <w:rPr>
                <w:rFonts w:ascii="Arial" w:eastAsia="Times New Roman" w:hAnsi="Arial" w:cs="Times New Roman"/>
                <w:i/>
                <w:iCs/>
                <w:sz w:val="20"/>
                <w:szCs w:val="24"/>
              </w:rPr>
              <w:t>postavka</w:t>
            </w:r>
            <w:r w:rsidR="0037032C" w:rsidRPr="00384E8F">
              <w:rPr>
                <w:rFonts w:ascii="Arial" w:eastAsia="Times New Roman" w:hAnsi="Arial" w:cs="Times New Roman"/>
                <w:sz w:val="20"/>
                <w:szCs w:val="24"/>
              </w:rPr>
              <w:t xml:space="preserve"> </w:t>
            </w:r>
            <w:r w:rsidR="001F4C19" w:rsidRPr="00384E8F">
              <w:rPr>
                <w:rFonts w:ascii="Arial" w:eastAsia="Times New Roman" w:hAnsi="Arial" w:cs="Times New Roman"/>
                <w:sz w:val="20"/>
                <w:szCs w:val="24"/>
              </w:rPr>
              <w:t>3.</w:t>
            </w:r>
            <w:r w:rsidR="00E03681" w:rsidRPr="00384E8F">
              <w:rPr>
                <w:rFonts w:ascii="Arial" w:eastAsia="Times New Roman" w:hAnsi="Arial" w:cs="Times New Roman"/>
                <w:sz w:val="20"/>
                <w:szCs w:val="24"/>
              </w:rPr>
              <w:t xml:space="preserve"> Naprava</w:t>
            </w:r>
          </w:p>
        </w:tc>
        <w:tc>
          <w:tcPr>
            <w:tcW w:w="2268" w:type="dxa"/>
            <w:vAlign w:val="center"/>
          </w:tcPr>
          <w:p w14:paraId="0C45B1CC" w14:textId="77777777" w:rsidR="00C67499" w:rsidRPr="00384E8F" w:rsidRDefault="00C67499" w:rsidP="00C67499">
            <w:pPr>
              <w:spacing w:after="0" w:line="240" w:lineRule="auto"/>
              <w:jc w:val="center"/>
              <w:rPr>
                <w:rFonts w:ascii="Arial" w:eastAsia="Times New Roman" w:hAnsi="Arial" w:cs="Times New Roman"/>
                <w:sz w:val="20"/>
                <w:szCs w:val="24"/>
              </w:rPr>
            </w:pPr>
          </w:p>
        </w:tc>
      </w:tr>
      <w:tr w:rsidR="00C67499" w:rsidRPr="00384E8F" w14:paraId="4B1FCB8E" w14:textId="77777777" w:rsidTr="00102791">
        <w:trPr>
          <w:trHeight w:val="988"/>
        </w:trPr>
        <w:tc>
          <w:tcPr>
            <w:tcW w:w="707" w:type="dxa"/>
            <w:vAlign w:val="center"/>
          </w:tcPr>
          <w:p w14:paraId="0D1683CE" w14:textId="77777777" w:rsidR="00C67499" w:rsidRPr="00384E8F" w:rsidRDefault="00C67499" w:rsidP="00C67499">
            <w:pPr>
              <w:jc w:val="center"/>
              <w:rPr>
                <w:rFonts w:ascii="Arial" w:hAnsi="Arial" w:cs="Arial"/>
                <w:b/>
                <w:bCs/>
                <w:szCs w:val="20"/>
              </w:rPr>
            </w:pPr>
            <w:r w:rsidRPr="00384E8F">
              <w:rPr>
                <w:rFonts w:ascii="Arial" w:hAnsi="Arial" w:cs="Arial"/>
                <w:b/>
                <w:bCs/>
                <w:szCs w:val="20"/>
              </w:rPr>
              <w:t>ii.</w:t>
            </w:r>
          </w:p>
        </w:tc>
        <w:tc>
          <w:tcPr>
            <w:tcW w:w="6237" w:type="dxa"/>
            <w:vAlign w:val="center"/>
          </w:tcPr>
          <w:p w14:paraId="33CB1F1F" w14:textId="7CBB2E03" w:rsidR="00C67499" w:rsidRPr="00384E8F" w:rsidRDefault="002C6B54" w:rsidP="00C67499">
            <w:pPr>
              <w:spacing w:after="0" w:line="240" w:lineRule="auto"/>
              <w:rPr>
                <w:rFonts w:ascii="Arial" w:eastAsia="Times New Roman" w:hAnsi="Arial" w:cs="Times New Roman"/>
                <w:sz w:val="20"/>
                <w:szCs w:val="24"/>
              </w:rPr>
            </w:pPr>
            <w:r w:rsidRPr="00384E8F">
              <w:rPr>
                <w:rFonts w:ascii="Arial" w:eastAsia="Times New Roman" w:hAnsi="Arial" w:cs="Times New Roman"/>
                <w:sz w:val="20"/>
                <w:szCs w:val="24"/>
              </w:rPr>
              <w:t xml:space="preserve">Vrednost razpisanih </w:t>
            </w:r>
            <w:r w:rsidRPr="00384E8F">
              <w:rPr>
                <w:rFonts w:ascii="Arial" w:eastAsia="Times New Roman" w:hAnsi="Arial" w:cs="Times New Roman"/>
                <w:b/>
                <w:bCs/>
                <w:sz w:val="20"/>
                <w:szCs w:val="24"/>
                <w:u w:val="single"/>
              </w:rPr>
              <w:t>del in materialov</w:t>
            </w:r>
            <w:r w:rsidRPr="00384E8F">
              <w:rPr>
                <w:rFonts w:ascii="Arial" w:eastAsia="Times New Roman" w:hAnsi="Arial" w:cs="Times New Roman"/>
                <w:sz w:val="20"/>
                <w:szCs w:val="24"/>
              </w:rPr>
              <w:t xml:space="preserve"> oz. izvedbena dela skladno s projektno dokumentacijo  PZI </w:t>
            </w:r>
            <w:r w:rsidR="00102791" w:rsidRPr="00384E8F">
              <w:rPr>
                <w:rFonts w:ascii="Arial" w:eastAsia="Times New Roman" w:hAnsi="Arial" w:cs="Times New Roman"/>
                <w:sz w:val="20"/>
                <w:szCs w:val="24"/>
              </w:rPr>
              <w:t xml:space="preserve">št: 03/24-Shi </w:t>
            </w:r>
            <w:r w:rsidRPr="00384E8F">
              <w:rPr>
                <w:rFonts w:ascii="Arial" w:eastAsia="Times New Roman" w:hAnsi="Arial" w:cs="Times New Roman"/>
                <w:sz w:val="20"/>
                <w:szCs w:val="24"/>
              </w:rPr>
              <w:t xml:space="preserve">prepisana iz obrazca  Specifikacija </w:t>
            </w:r>
            <w:r w:rsidR="00012201">
              <w:rPr>
                <w:rFonts w:ascii="Arial" w:eastAsia="Times New Roman" w:hAnsi="Arial" w:cs="Times New Roman"/>
                <w:sz w:val="20"/>
                <w:szCs w:val="24"/>
              </w:rPr>
              <w:t>Ljubljana</w:t>
            </w:r>
            <w:r w:rsidRPr="00384E8F">
              <w:rPr>
                <w:rFonts w:ascii="Arial" w:eastAsia="Times New Roman" w:hAnsi="Arial" w:cs="Times New Roman"/>
                <w:sz w:val="20"/>
                <w:szCs w:val="24"/>
              </w:rPr>
              <w:t xml:space="preserve"> OBR-</w:t>
            </w:r>
            <w:r w:rsidRPr="00384E8F">
              <w:rPr>
                <w:rFonts w:ascii="Arial" w:eastAsia="Times New Roman" w:hAnsi="Arial" w:cs="Times New Roman"/>
                <w:szCs w:val="28"/>
              </w:rPr>
              <w:t>4: Rekapitulacija</w:t>
            </w:r>
            <w:r w:rsidRPr="00384E8F">
              <w:rPr>
                <w:rFonts w:ascii="Arial" w:eastAsia="Times New Roman" w:hAnsi="Arial" w:cs="Times New Roman"/>
                <w:sz w:val="20"/>
                <w:szCs w:val="24"/>
              </w:rPr>
              <w:t xml:space="preserve">: </w:t>
            </w:r>
            <w:r w:rsidRPr="00384E8F">
              <w:rPr>
                <w:rFonts w:ascii="Arial" w:eastAsia="Times New Roman" w:hAnsi="Arial" w:cs="Times New Roman"/>
                <w:i/>
                <w:iCs/>
                <w:sz w:val="20"/>
                <w:szCs w:val="24"/>
              </w:rPr>
              <w:t xml:space="preserve">postavki </w:t>
            </w:r>
            <w:r w:rsidRPr="00384E8F">
              <w:rPr>
                <w:rFonts w:ascii="Arial" w:eastAsia="Times New Roman" w:hAnsi="Arial" w:cs="Times New Roman"/>
                <w:sz w:val="20"/>
                <w:szCs w:val="24"/>
              </w:rPr>
              <w:t>1. Splošno + 2. Hlajenje</w:t>
            </w:r>
          </w:p>
        </w:tc>
        <w:tc>
          <w:tcPr>
            <w:tcW w:w="2268" w:type="dxa"/>
            <w:vAlign w:val="center"/>
          </w:tcPr>
          <w:p w14:paraId="1275C553" w14:textId="77777777" w:rsidR="00C67499" w:rsidRPr="00384E8F" w:rsidRDefault="00C67499" w:rsidP="00C67499">
            <w:pPr>
              <w:spacing w:after="0" w:line="240" w:lineRule="auto"/>
              <w:jc w:val="center"/>
              <w:rPr>
                <w:rFonts w:ascii="Arial" w:eastAsia="Times New Roman" w:hAnsi="Arial" w:cs="Times New Roman"/>
                <w:sz w:val="20"/>
                <w:szCs w:val="24"/>
              </w:rPr>
            </w:pPr>
          </w:p>
        </w:tc>
      </w:tr>
      <w:tr w:rsidR="00C67499" w:rsidRPr="00384E8F" w14:paraId="63B0DEE2" w14:textId="77777777" w:rsidTr="00F172A1">
        <w:trPr>
          <w:trHeight w:val="1130"/>
        </w:trPr>
        <w:tc>
          <w:tcPr>
            <w:tcW w:w="707" w:type="dxa"/>
            <w:vAlign w:val="center"/>
          </w:tcPr>
          <w:p w14:paraId="1DD0EE97" w14:textId="77777777" w:rsidR="00C67499" w:rsidRPr="00384E8F" w:rsidRDefault="00C67499" w:rsidP="00C67499">
            <w:pPr>
              <w:jc w:val="center"/>
              <w:rPr>
                <w:rFonts w:ascii="Arial" w:hAnsi="Arial" w:cs="Arial"/>
                <w:b/>
                <w:bCs/>
                <w:szCs w:val="20"/>
              </w:rPr>
            </w:pPr>
          </w:p>
        </w:tc>
        <w:tc>
          <w:tcPr>
            <w:tcW w:w="6237" w:type="dxa"/>
            <w:vAlign w:val="center"/>
          </w:tcPr>
          <w:p w14:paraId="735DCED3" w14:textId="2ED0C6B5" w:rsidR="00C67499" w:rsidRPr="00384E8F" w:rsidRDefault="00C67499" w:rsidP="00C67499">
            <w:pPr>
              <w:spacing w:after="0" w:line="240" w:lineRule="auto"/>
              <w:rPr>
                <w:rFonts w:ascii="Arial" w:eastAsia="Times New Roman" w:hAnsi="Arial" w:cs="Times New Roman"/>
                <w:b/>
                <w:bCs/>
                <w:sz w:val="20"/>
                <w:szCs w:val="24"/>
              </w:rPr>
            </w:pPr>
            <w:r w:rsidRPr="00384E8F">
              <w:rPr>
                <w:rFonts w:ascii="Arial" w:eastAsia="Times New Roman" w:hAnsi="Arial" w:cs="Times New Roman"/>
                <w:b/>
                <w:bCs/>
                <w:sz w:val="20"/>
                <w:szCs w:val="24"/>
              </w:rPr>
              <w:t xml:space="preserve">SKUPNA vrednost razpisanih </w:t>
            </w:r>
            <w:r w:rsidRPr="00384E8F">
              <w:rPr>
                <w:rFonts w:ascii="Arial" w:eastAsia="Times New Roman" w:hAnsi="Arial" w:cs="Times New Roman"/>
                <w:b/>
                <w:bCs/>
                <w:sz w:val="20"/>
                <w:szCs w:val="24"/>
                <w:u w:val="single"/>
              </w:rPr>
              <w:t>del, materialov in naprav</w:t>
            </w:r>
            <w:r w:rsidR="0082494A" w:rsidRPr="00384E8F">
              <w:rPr>
                <w:rFonts w:ascii="Arial" w:eastAsia="Times New Roman" w:hAnsi="Arial" w:cs="Times New Roman"/>
                <w:b/>
                <w:bCs/>
                <w:sz w:val="20"/>
                <w:szCs w:val="24"/>
                <w:u w:val="single"/>
              </w:rPr>
              <w:t>e</w:t>
            </w:r>
            <w:r w:rsidRPr="00384E8F">
              <w:rPr>
                <w:rFonts w:ascii="Arial" w:eastAsia="Times New Roman" w:hAnsi="Arial" w:cs="Times New Roman"/>
                <w:b/>
                <w:bCs/>
                <w:sz w:val="20"/>
                <w:szCs w:val="24"/>
              </w:rPr>
              <w:t xml:space="preserve"> skladno s projektno dokumentacijo PZI </w:t>
            </w:r>
            <w:r w:rsidR="00102791" w:rsidRPr="00384E8F">
              <w:rPr>
                <w:rFonts w:ascii="Arial" w:eastAsia="Times New Roman" w:hAnsi="Arial" w:cs="Times New Roman"/>
                <w:b/>
                <w:bCs/>
                <w:sz w:val="20"/>
                <w:szCs w:val="24"/>
              </w:rPr>
              <w:t xml:space="preserve">št: 03/24-Shi </w:t>
            </w:r>
            <w:r w:rsidR="002C6B54" w:rsidRPr="00384E8F">
              <w:rPr>
                <w:rFonts w:ascii="Arial" w:eastAsia="Times New Roman" w:hAnsi="Arial" w:cs="Times New Roman"/>
                <w:b/>
                <w:bCs/>
                <w:sz w:val="20"/>
                <w:szCs w:val="24"/>
              </w:rPr>
              <w:t xml:space="preserve">in </w:t>
            </w:r>
            <w:r w:rsidRPr="00384E8F">
              <w:rPr>
                <w:rFonts w:ascii="Arial" w:eastAsia="Times New Roman" w:hAnsi="Arial" w:cs="Times New Roman"/>
                <w:b/>
                <w:bCs/>
                <w:sz w:val="20"/>
                <w:szCs w:val="24"/>
              </w:rPr>
              <w:t>tehničnimi zahtevami v tč. 3 razpisne dokumentacije</w:t>
            </w:r>
            <w:r w:rsidR="00E21C66" w:rsidRPr="00384E8F">
              <w:rPr>
                <w:rFonts w:ascii="Arial" w:eastAsia="Times New Roman" w:hAnsi="Arial" w:cs="Times New Roman"/>
                <w:b/>
                <w:bCs/>
                <w:sz w:val="20"/>
                <w:szCs w:val="24"/>
              </w:rPr>
              <w:t xml:space="preserve">. </w:t>
            </w:r>
            <w:r w:rsidR="00FE0810" w:rsidRPr="00384E8F">
              <w:rPr>
                <w:rFonts w:ascii="Arial" w:eastAsia="Times New Roman" w:hAnsi="Arial" w:cs="Times New Roman"/>
                <w:b/>
                <w:bCs/>
                <w:sz w:val="20"/>
                <w:szCs w:val="24"/>
              </w:rPr>
              <w:t>S</w:t>
            </w:r>
            <w:r w:rsidR="00E21C66" w:rsidRPr="00384E8F">
              <w:rPr>
                <w:rFonts w:ascii="Arial" w:eastAsia="Times New Roman" w:hAnsi="Arial" w:cs="Times New Roman"/>
                <w:b/>
                <w:sz w:val="20"/>
                <w:szCs w:val="24"/>
              </w:rPr>
              <w:t>eštevek gornjih postavk i in ii</w:t>
            </w:r>
            <w:r w:rsidR="00786C26" w:rsidRPr="00384E8F">
              <w:rPr>
                <w:rFonts w:ascii="Arial" w:eastAsia="Times New Roman" w:hAnsi="Arial" w:cs="Times New Roman"/>
                <w:b/>
                <w:sz w:val="20"/>
                <w:szCs w:val="24"/>
              </w:rPr>
              <w:t xml:space="preserve"> oz. r</w:t>
            </w:r>
            <w:r w:rsidR="00786C26" w:rsidRPr="00384E8F">
              <w:rPr>
                <w:rFonts w:ascii="Arial" w:eastAsia="Times New Roman" w:hAnsi="Arial" w:cs="Times New Roman"/>
                <w:b/>
                <w:bCs/>
                <w:sz w:val="20"/>
                <w:szCs w:val="24"/>
              </w:rPr>
              <w:t>ekapitulacija: postavka SKUPAJ</w:t>
            </w:r>
          </w:p>
          <w:p w14:paraId="1FC4FC34" w14:textId="77777777" w:rsidR="00C67499" w:rsidRPr="00384E8F" w:rsidRDefault="00C67499" w:rsidP="00E03681">
            <w:pPr>
              <w:spacing w:after="0" w:line="240" w:lineRule="auto"/>
              <w:jc w:val="right"/>
              <w:rPr>
                <w:rFonts w:ascii="Arial" w:eastAsia="Times New Roman" w:hAnsi="Arial" w:cs="Times New Roman"/>
                <w:b/>
                <w:bCs/>
                <w:sz w:val="20"/>
                <w:szCs w:val="24"/>
              </w:rPr>
            </w:pPr>
            <w:r w:rsidRPr="00384E8F">
              <w:rPr>
                <w:rFonts w:ascii="Arial" w:eastAsia="Times New Roman" w:hAnsi="Arial" w:cs="Times New Roman"/>
                <w:b/>
                <w:bCs/>
                <w:sz w:val="20"/>
                <w:szCs w:val="24"/>
              </w:rPr>
              <w:t>MERILO</w:t>
            </w:r>
          </w:p>
        </w:tc>
        <w:tc>
          <w:tcPr>
            <w:tcW w:w="2268" w:type="dxa"/>
            <w:vAlign w:val="center"/>
          </w:tcPr>
          <w:p w14:paraId="630C233E" w14:textId="77777777" w:rsidR="00C67499" w:rsidRPr="00384E8F" w:rsidRDefault="00C67499" w:rsidP="00C67499">
            <w:pPr>
              <w:spacing w:after="0" w:line="240" w:lineRule="auto"/>
              <w:jc w:val="center"/>
              <w:rPr>
                <w:rFonts w:ascii="Arial" w:eastAsia="Times New Roman" w:hAnsi="Arial" w:cs="Times New Roman"/>
                <w:sz w:val="20"/>
                <w:szCs w:val="24"/>
              </w:rPr>
            </w:pPr>
          </w:p>
        </w:tc>
      </w:tr>
    </w:tbl>
    <w:p w14:paraId="67F4E2C1" w14:textId="77777777" w:rsidR="00F42643" w:rsidRPr="00384E8F" w:rsidRDefault="00F42643" w:rsidP="00F42643">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 xml:space="preserve">Cene morajo biti izražene v EUR, na osnovi DDP Ljubljana, dostavljeno </w:t>
      </w:r>
      <w:r w:rsidR="00B66E7D" w:rsidRPr="00384E8F">
        <w:rPr>
          <w:rFonts w:ascii="Arial" w:eastAsia="Times New Roman" w:hAnsi="Arial" w:cs="Arial"/>
          <w:bCs/>
          <w:sz w:val="20"/>
          <w:szCs w:val="20"/>
        </w:rPr>
        <w:t>na lokacijo naročnika</w:t>
      </w:r>
      <w:r w:rsidRPr="00384E8F">
        <w:rPr>
          <w:rFonts w:ascii="Arial" w:eastAsia="Times New Roman" w:hAnsi="Arial" w:cs="Arial"/>
          <w:bCs/>
          <w:sz w:val="20"/>
          <w:szCs w:val="20"/>
        </w:rPr>
        <w:t xml:space="preserve">, (skladno z INCOTERMS 2020); brez DDV. Cene morajo biti fiksne za čas trajanja pogodbe. </w:t>
      </w:r>
    </w:p>
    <w:p w14:paraId="35A15AF8" w14:textId="77777777" w:rsidR="00C93C1F" w:rsidRPr="00384E8F" w:rsidRDefault="00C93C1F" w:rsidP="0004333F">
      <w:pPr>
        <w:spacing w:after="0" w:line="240" w:lineRule="auto"/>
        <w:jc w:val="both"/>
        <w:rPr>
          <w:rFonts w:ascii="Arial" w:eastAsia="Times New Roman" w:hAnsi="Arial" w:cs="Times New Roman"/>
          <w:bCs/>
          <w:i/>
          <w:sz w:val="20"/>
          <w:szCs w:val="24"/>
          <w:u w:val="single"/>
        </w:rPr>
      </w:pPr>
    </w:p>
    <w:p w14:paraId="0A2B9EB5" w14:textId="77777777" w:rsidR="0004333F" w:rsidRPr="00384E8F" w:rsidRDefault="0004333F" w:rsidP="0004333F">
      <w:pPr>
        <w:spacing w:after="0" w:line="240" w:lineRule="auto"/>
        <w:jc w:val="both"/>
        <w:rPr>
          <w:rFonts w:ascii="Arial" w:eastAsia="Times New Roman" w:hAnsi="Arial" w:cs="Times New Roman"/>
          <w:b/>
          <w:i/>
          <w:sz w:val="20"/>
          <w:szCs w:val="24"/>
          <w:u w:val="single"/>
        </w:rPr>
      </w:pPr>
      <w:r w:rsidRPr="00384E8F">
        <w:rPr>
          <w:rFonts w:ascii="Arial" w:eastAsia="Times New Roman" w:hAnsi="Arial" w:cs="Times New Roman"/>
          <w:b/>
          <w:i/>
          <w:sz w:val="20"/>
          <w:szCs w:val="24"/>
          <w:u w:val="single"/>
        </w:rPr>
        <w:t>Plačilni pogoji</w:t>
      </w:r>
      <w:r w:rsidR="00E03681" w:rsidRPr="00384E8F">
        <w:rPr>
          <w:rFonts w:ascii="Arial" w:eastAsia="Times New Roman" w:hAnsi="Arial" w:cs="Times New Roman"/>
          <w:b/>
          <w:i/>
          <w:sz w:val="20"/>
          <w:szCs w:val="24"/>
          <w:u w:val="single"/>
        </w:rPr>
        <w:t>:</w:t>
      </w:r>
    </w:p>
    <w:p w14:paraId="46744B96" w14:textId="77777777" w:rsidR="007A54BD" w:rsidRPr="00384E8F" w:rsidRDefault="007A54BD" w:rsidP="0004333F">
      <w:pPr>
        <w:spacing w:after="0" w:line="240" w:lineRule="auto"/>
        <w:jc w:val="both"/>
        <w:rPr>
          <w:rFonts w:ascii="Arial" w:eastAsia="Times New Roman" w:hAnsi="Arial" w:cs="Times New Roman"/>
          <w:b/>
          <w:i/>
          <w:sz w:val="20"/>
          <w:szCs w:val="24"/>
          <w:u w:val="single"/>
        </w:rPr>
      </w:pPr>
    </w:p>
    <w:p w14:paraId="47819C70" w14:textId="77777777" w:rsidR="00102791" w:rsidRPr="00384E8F" w:rsidRDefault="00102791" w:rsidP="00102791">
      <w:pPr>
        <w:numPr>
          <w:ilvl w:val="0"/>
          <w:numId w:val="16"/>
        </w:numPr>
        <w:tabs>
          <w:tab w:val="num" w:pos="720"/>
        </w:tabs>
        <w:spacing w:after="0" w:line="240" w:lineRule="auto"/>
        <w:ind w:left="360"/>
        <w:jc w:val="both"/>
        <w:rPr>
          <w:rFonts w:ascii="Arial" w:eastAsia="Times New Roman" w:hAnsi="Arial" w:cs="Times New Roman"/>
          <w:bCs/>
          <w:sz w:val="20"/>
          <w:szCs w:val="24"/>
        </w:rPr>
      </w:pPr>
      <w:r w:rsidRPr="00384E8F">
        <w:rPr>
          <w:rFonts w:ascii="Arial" w:eastAsia="Times New Roman" w:hAnsi="Arial" w:cs="Times New Roman"/>
          <w:bCs/>
          <w:sz w:val="20"/>
          <w:szCs w:val="24"/>
        </w:rPr>
        <w:t xml:space="preserve">100 % - v 30 dneh po uspešno opravljenih razpisanih del in predložitvi zapisnika, podpisanega s strani naročnika </w:t>
      </w:r>
    </w:p>
    <w:p w14:paraId="525B4CA7" w14:textId="77777777" w:rsidR="00102791" w:rsidRPr="00384E8F" w:rsidRDefault="00102791" w:rsidP="00102791">
      <w:pPr>
        <w:spacing w:after="0" w:line="240" w:lineRule="auto"/>
        <w:jc w:val="both"/>
        <w:rPr>
          <w:rFonts w:ascii="Arial" w:eastAsia="Times New Roman" w:hAnsi="Arial" w:cs="Times New Roman"/>
          <w:sz w:val="20"/>
          <w:szCs w:val="24"/>
        </w:rPr>
      </w:pPr>
    </w:p>
    <w:p w14:paraId="139885F3" w14:textId="77777777" w:rsidR="00102791" w:rsidRPr="00384E8F" w:rsidRDefault="00102791" w:rsidP="00102791">
      <w:pPr>
        <w:spacing w:after="0" w:line="240" w:lineRule="auto"/>
        <w:jc w:val="both"/>
        <w:rPr>
          <w:rFonts w:ascii="Arial" w:eastAsia="Times New Roman" w:hAnsi="Arial" w:cs="Times New Roman"/>
          <w:i/>
          <w:sz w:val="20"/>
          <w:szCs w:val="24"/>
        </w:rPr>
      </w:pPr>
      <w:r w:rsidRPr="00384E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2193825D" w14:textId="32FCDE16" w:rsidR="00102791" w:rsidRPr="00384E8F" w:rsidRDefault="00102791" w:rsidP="00102791">
      <w:pPr>
        <w:pStyle w:val="Naslov3"/>
        <w:numPr>
          <w:ilvl w:val="0"/>
          <w:numId w:val="0"/>
        </w:numPr>
        <w:ind w:left="720" w:hanging="720"/>
        <w:rPr>
          <w:b/>
          <w:color w:val="000000"/>
          <w:u w:val="single"/>
        </w:rPr>
      </w:pPr>
      <w:bookmarkStart w:id="193" w:name="_Toc192753937"/>
      <w:r w:rsidRPr="00384E8F">
        <w:rPr>
          <w:b/>
          <w:color w:val="000000"/>
          <w:u w:val="single"/>
        </w:rPr>
        <w:t>Rok izvedbe vseh razpisanih del:</w:t>
      </w:r>
      <w:bookmarkEnd w:id="193"/>
    </w:p>
    <w:p w14:paraId="7B43EC1A" w14:textId="77777777" w:rsidR="00102791" w:rsidRPr="00384E8F" w:rsidRDefault="00102791" w:rsidP="00102791">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 xml:space="preserve">Naročnik zahteva da so vsa  razpisana dela (dobava, montaža in zagon) zaključena v roku ………….. </w:t>
      </w:r>
      <w:r w:rsidRPr="00384E8F">
        <w:rPr>
          <w:rFonts w:ascii="Arial" w:eastAsia="Times New Roman" w:hAnsi="Arial" w:cs="Arial"/>
          <w:bCs/>
          <w:i/>
          <w:iCs/>
          <w:sz w:val="20"/>
          <w:szCs w:val="20"/>
        </w:rPr>
        <w:t>(največ 120 dni)</w:t>
      </w:r>
      <w:r w:rsidRPr="00384E8F">
        <w:rPr>
          <w:rFonts w:ascii="Arial" w:eastAsia="Times New Roman" w:hAnsi="Arial" w:cs="Arial"/>
          <w:bCs/>
          <w:sz w:val="20"/>
          <w:szCs w:val="20"/>
        </w:rPr>
        <w:t xml:space="preserve"> dni od začetka veljavnosti pogodbe.</w:t>
      </w:r>
    </w:p>
    <w:p w14:paraId="102AEE69" w14:textId="77777777" w:rsidR="007A54BD" w:rsidRPr="00384E8F" w:rsidRDefault="007A54BD" w:rsidP="0004333F">
      <w:pPr>
        <w:spacing w:after="0" w:line="240" w:lineRule="auto"/>
        <w:jc w:val="both"/>
        <w:rPr>
          <w:rFonts w:ascii="Arial" w:eastAsia="Times New Roman" w:hAnsi="Arial" w:cs="Times New Roman"/>
          <w:b/>
          <w:bCs/>
          <w:iCs/>
          <w:sz w:val="20"/>
          <w:szCs w:val="24"/>
          <w:u w:val="single"/>
        </w:rPr>
      </w:pPr>
    </w:p>
    <w:p w14:paraId="5A08E073" w14:textId="77777777" w:rsidR="0004333F" w:rsidRPr="00384E8F" w:rsidRDefault="0004333F" w:rsidP="0004333F">
      <w:pPr>
        <w:spacing w:after="0" w:line="240" w:lineRule="auto"/>
        <w:jc w:val="both"/>
        <w:rPr>
          <w:rFonts w:ascii="Arial" w:eastAsia="Times New Roman" w:hAnsi="Arial" w:cs="Times New Roman"/>
          <w:b/>
          <w:bCs/>
          <w:i/>
          <w:sz w:val="20"/>
          <w:szCs w:val="24"/>
          <w:u w:val="single"/>
        </w:rPr>
      </w:pPr>
      <w:r w:rsidRPr="00384E8F">
        <w:rPr>
          <w:rFonts w:ascii="Arial" w:eastAsia="Times New Roman" w:hAnsi="Arial" w:cs="Times New Roman"/>
          <w:b/>
          <w:bCs/>
          <w:i/>
          <w:sz w:val="20"/>
          <w:szCs w:val="24"/>
          <w:u w:val="single"/>
        </w:rPr>
        <w:t>Garancijski pogoji</w:t>
      </w:r>
      <w:r w:rsidR="00F172A1" w:rsidRPr="00384E8F">
        <w:rPr>
          <w:rFonts w:ascii="Arial" w:eastAsia="Times New Roman" w:hAnsi="Arial" w:cs="Times New Roman"/>
          <w:b/>
          <w:bCs/>
          <w:i/>
          <w:sz w:val="20"/>
          <w:szCs w:val="24"/>
          <w:u w:val="single"/>
        </w:rPr>
        <w:t>:</w:t>
      </w:r>
    </w:p>
    <w:p w14:paraId="21977F5C" w14:textId="77777777" w:rsidR="005C69AF" w:rsidRPr="00384E8F" w:rsidRDefault="0004333F" w:rsidP="005C69AF">
      <w:pPr>
        <w:spacing w:after="0" w:line="240" w:lineRule="auto"/>
        <w:jc w:val="both"/>
        <w:rPr>
          <w:rFonts w:ascii="Arial" w:eastAsia="Times New Roman" w:hAnsi="Arial" w:cs="Arial"/>
          <w:bCs/>
          <w:sz w:val="20"/>
          <w:szCs w:val="20"/>
        </w:rPr>
      </w:pPr>
      <w:r w:rsidRPr="00384E8F">
        <w:rPr>
          <w:rFonts w:ascii="Arial" w:eastAsia="Times New Roman" w:hAnsi="Arial" w:cs="Times New Roman"/>
          <w:sz w:val="20"/>
          <w:szCs w:val="24"/>
        </w:rPr>
        <w:t xml:space="preserve">Ponudnik zagotavlja …………… (najmanj </w:t>
      </w:r>
      <w:r w:rsidR="005C69AF" w:rsidRPr="00384E8F">
        <w:rPr>
          <w:rFonts w:ascii="Arial" w:eastAsia="Times New Roman" w:hAnsi="Arial" w:cs="Times New Roman"/>
          <w:sz w:val="20"/>
          <w:szCs w:val="24"/>
        </w:rPr>
        <w:t>5</w:t>
      </w:r>
      <w:r w:rsidRPr="00384E8F">
        <w:rPr>
          <w:rFonts w:ascii="Arial" w:eastAsia="Times New Roman" w:hAnsi="Arial" w:cs="Times New Roman"/>
          <w:sz w:val="20"/>
          <w:szCs w:val="24"/>
        </w:rPr>
        <w:t xml:space="preserve">) letno garancijo za vsa izvršena in prevzeta dela, tudi za dela podizvajalcev. </w:t>
      </w:r>
      <w:r w:rsidR="005C69AF" w:rsidRPr="00384E8F">
        <w:rPr>
          <w:rFonts w:ascii="Arial" w:eastAsia="Times New Roman" w:hAnsi="Arial" w:cs="Times New Roman"/>
          <w:bCs/>
          <w:sz w:val="20"/>
          <w:szCs w:val="24"/>
        </w:rPr>
        <w:t xml:space="preserve">Za kvaliteto vgrajene opreme in materiala pa </w:t>
      </w:r>
      <w:r w:rsidR="004B6630" w:rsidRPr="00384E8F">
        <w:rPr>
          <w:rFonts w:ascii="Arial" w:eastAsia="Times New Roman" w:hAnsi="Arial" w:cs="Times New Roman"/>
          <w:bCs/>
          <w:sz w:val="20"/>
          <w:szCs w:val="24"/>
        </w:rPr>
        <w:t>ponudnik</w:t>
      </w:r>
      <w:r w:rsidR="005C69AF" w:rsidRPr="00384E8F">
        <w:rPr>
          <w:rFonts w:ascii="Arial" w:eastAsia="Times New Roman" w:hAnsi="Arial" w:cs="Times New Roman"/>
          <w:bCs/>
          <w:sz w:val="20"/>
          <w:szCs w:val="24"/>
        </w:rPr>
        <w:t xml:space="preserve"> jamči v obsegu in za čas, kot jamči proizvajalec te opreme in materiala, s pričetkom datuma jamstva od dneva končnega prevzemnega zapisnika. </w:t>
      </w:r>
      <w:r w:rsidR="0077475D" w:rsidRPr="00384E8F">
        <w:rPr>
          <w:rFonts w:ascii="Arial" w:eastAsia="Times New Roman" w:hAnsi="Arial" w:cs="Arial"/>
          <w:bCs/>
          <w:sz w:val="20"/>
          <w:szCs w:val="20"/>
        </w:rPr>
        <w:t>Garancijski rok začne teči od datuma končnega prevzemnega oz. primopredajnega zapisnika vseh opravljenih del.</w:t>
      </w:r>
    </w:p>
    <w:p w14:paraId="4BFDAF42" w14:textId="77777777" w:rsidR="0004333F" w:rsidRPr="00384E8F" w:rsidRDefault="0004333F" w:rsidP="0004333F">
      <w:pPr>
        <w:spacing w:after="0" w:line="240" w:lineRule="auto"/>
        <w:jc w:val="both"/>
        <w:rPr>
          <w:rFonts w:ascii="Arial" w:eastAsia="Times New Roman" w:hAnsi="Arial" w:cs="Times New Roman"/>
          <w:sz w:val="20"/>
          <w:szCs w:val="24"/>
        </w:rPr>
      </w:pPr>
    </w:p>
    <w:p w14:paraId="5E3951B7" w14:textId="77777777" w:rsidR="00894AC6" w:rsidRPr="00384E8F" w:rsidRDefault="00894AC6" w:rsidP="00894AC6">
      <w:pPr>
        <w:spacing w:after="0" w:line="240" w:lineRule="auto"/>
        <w:jc w:val="both"/>
        <w:rPr>
          <w:rFonts w:ascii="Arial" w:eastAsia="Times New Roman" w:hAnsi="Arial" w:cs="Arial"/>
          <w:b/>
          <w:sz w:val="20"/>
          <w:szCs w:val="20"/>
          <w:u w:val="single"/>
        </w:rPr>
      </w:pPr>
      <w:r w:rsidRPr="00384E8F">
        <w:rPr>
          <w:rFonts w:ascii="Arial" w:eastAsia="Times New Roman" w:hAnsi="Arial" w:cs="Arial"/>
          <w:b/>
          <w:sz w:val="20"/>
          <w:szCs w:val="20"/>
          <w:u w:val="single"/>
        </w:rPr>
        <w:t>Rezervni deli</w:t>
      </w:r>
      <w:r w:rsidR="00493F9C" w:rsidRPr="00384E8F">
        <w:rPr>
          <w:rFonts w:ascii="Arial" w:eastAsia="Times New Roman" w:hAnsi="Arial" w:cs="Times New Roman"/>
          <w:b/>
          <w:i/>
          <w:sz w:val="20"/>
          <w:szCs w:val="24"/>
          <w:u w:val="single"/>
        </w:rPr>
        <w:t>:</w:t>
      </w:r>
    </w:p>
    <w:p w14:paraId="5800B20B" w14:textId="77777777" w:rsidR="00894AC6" w:rsidRPr="00384E8F" w:rsidRDefault="00894AC6" w:rsidP="00894AC6">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Ponudnik zagotavlja rezervne dele še ………….. (najmanj 7) let po datumu končnega prevzemnega zapisnika.</w:t>
      </w:r>
    </w:p>
    <w:p w14:paraId="2DBB44A9" w14:textId="77777777" w:rsidR="00894AC6" w:rsidRPr="00384E8F" w:rsidRDefault="00894AC6" w:rsidP="00894AC6">
      <w:pPr>
        <w:spacing w:after="0" w:line="240" w:lineRule="auto"/>
        <w:jc w:val="both"/>
        <w:rPr>
          <w:rFonts w:ascii="Arial" w:eastAsia="Times New Roman" w:hAnsi="Arial" w:cs="Times New Roman"/>
          <w:bCs/>
          <w:sz w:val="20"/>
          <w:szCs w:val="24"/>
        </w:rPr>
      </w:pPr>
    </w:p>
    <w:p w14:paraId="0445DA1F" w14:textId="77777777" w:rsidR="00894AC6" w:rsidRPr="00384E8F" w:rsidRDefault="00894AC6" w:rsidP="00894AC6">
      <w:pPr>
        <w:spacing w:after="0" w:line="240" w:lineRule="auto"/>
        <w:jc w:val="both"/>
        <w:rPr>
          <w:rFonts w:ascii="Arial" w:eastAsia="Times New Roman" w:hAnsi="Arial" w:cs="Arial"/>
          <w:b/>
          <w:bCs/>
          <w:sz w:val="20"/>
          <w:szCs w:val="20"/>
          <w:u w:val="single"/>
        </w:rPr>
      </w:pPr>
      <w:r w:rsidRPr="00384E8F">
        <w:rPr>
          <w:rFonts w:ascii="Arial" w:eastAsia="Times New Roman" w:hAnsi="Arial" w:cs="Arial"/>
          <w:b/>
          <w:bCs/>
          <w:sz w:val="20"/>
          <w:szCs w:val="20"/>
          <w:u w:val="single"/>
        </w:rPr>
        <w:t>Odzivni čas in odprava napak</w:t>
      </w:r>
      <w:r w:rsidR="00F172A1" w:rsidRPr="00384E8F">
        <w:rPr>
          <w:rFonts w:ascii="Arial" w:eastAsia="Times New Roman" w:hAnsi="Arial" w:cs="Times New Roman"/>
          <w:b/>
          <w:bCs/>
          <w:i/>
          <w:sz w:val="20"/>
          <w:szCs w:val="24"/>
          <w:u w:val="single"/>
        </w:rPr>
        <w:t>:</w:t>
      </w:r>
    </w:p>
    <w:p w14:paraId="06CD78C2" w14:textId="77777777" w:rsidR="00517DF0" w:rsidRPr="00384E8F" w:rsidRDefault="00517DF0" w:rsidP="00517DF0">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Ponudnik zagotavlja odzivni čas v največ 2 urah in odpravo napak v času 24 ur v času garancije za vgrajeno opremo.</w:t>
      </w:r>
    </w:p>
    <w:p w14:paraId="139E6560" w14:textId="77777777" w:rsidR="0004333F" w:rsidRPr="00384E8F" w:rsidRDefault="0004333F" w:rsidP="0004333F">
      <w:pPr>
        <w:spacing w:after="0" w:line="240" w:lineRule="auto"/>
        <w:jc w:val="both"/>
        <w:rPr>
          <w:rFonts w:ascii="Arial" w:eastAsia="Times New Roman" w:hAnsi="Arial" w:cs="Times New Roman"/>
          <w:sz w:val="20"/>
          <w:szCs w:val="24"/>
        </w:rPr>
      </w:pPr>
    </w:p>
    <w:p w14:paraId="7F35C666"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 oz. prokurista:</w:t>
      </w:r>
    </w:p>
    <w:p w14:paraId="746BE5B0" w14:textId="2DD07FCE" w:rsidR="00AB3E21" w:rsidRPr="00384E8F" w:rsidRDefault="0004333F" w:rsidP="00102791">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6A577EEE" w14:textId="77777777" w:rsidR="0004333F" w:rsidRPr="00384E8F" w:rsidRDefault="00E304E1" w:rsidP="00963053">
      <w:pPr>
        <w:pStyle w:val="Heading22"/>
      </w:pPr>
      <w:bookmarkStart w:id="194" w:name="_Toc192753938"/>
      <w:r w:rsidRPr="00384E8F">
        <w:lastRenderedPageBreak/>
        <w:t>SPECIFIKACIJA</w:t>
      </w:r>
      <w:r w:rsidR="0004333F" w:rsidRPr="00384E8F">
        <w:t xml:space="preserve"> </w:t>
      </w:r>
      <w:r w:rsidR="00571382" w:rsidRPr="00384E8F">
        <w:t xml:space="preserve">PREDRAČUNA </w:t>
      </w:r>
      <w:r w:rsidR="0004333F" w:rsidRPr="00384E8F">
        <w:t xml:space="preserve">za </w:t>
      </w:r>
      <w:r w:rsidR="00652C1C" w:rsidRPr="00384E8F">
        <w:t>JN-B1084</w:t>
      </w:r>
      <w:bookmarkEnd w:id="194"/>
      <w:r w:rsidR="00E26E24" w:rsidRPr="00384E8F">
        <w:t xml:space="preserve"> </w:t>
      </w:r>
    </w:p>
    <w:p w14:paraId="39AD632D" w14:textId="77777777" w:rsidR="00E304E1" w:rsidRPr="00384E8F" w:rsidRDefault="00E304E1" w:rsidP="0004333F">
      <w:pPr>
        <w:keepNext/>
        <w:spacing w:before="120" w:after="120" w:line="240" w:lineRule="auto"/>
        <w:jc w:val="center"/>
        <w:outlineLvl w:val="1"/>
        <w:rPr>
          <w:rFonts w:ascii="Arial" w:eastAsia="Times New Roman" w:hAnsi="Arial" w:cs="Times New Roman"/>
          <w:b/>
          <w:caps/>
          <w:sz w:val="20"/>
          <w:szCs w:val="20"/>
        </w:rPr>
      </w:pPr>
    </w:p>
    <w:p w14:paraId="4BC292B5" w14:textId="77777777" w:rsidR="005B0D9D" w:rsidRPr="00384E8F" w:rsidRDefault="005B0D9D" w:rsidP="005B0D9D">
      <w:pPr>
        <w:spacing w:after="0" w:line="240" w:lineRule="auto"/>
        <w:jc w:val="both"/>
        <w:rPr>
          <w:rFonts w:ascii="Arial" w:hAnsi="Arial"/>
          <w:sz w:val="20"/>
        </w:rPr>
      </w:pPr>
      <w:r w:rsidRPr="00384E8F">
        <w:rPr>
          <w:rFonts w:ascii="Arial" w:hAnsi="Arial"/>
          <w:sz w:val="20"/>
        </w:rPr>
        <w:t>Ponudnik mora izpolniti in priložiti obraz</w:t>
      </w:r>
      <w:r w:rsidR="00786C26" w:rsidRPr="00384E8F">
        <w:rPr>
          <w:rFonts w:ascii="Arial" w:hAnsi="Arial"/>
          <w:sz w:val="20"/>
        </w:rPr>
        <w:t>ec</w:t>
      </w:r>
      <w:r w:rsidRPr="00384E8F">
        <w:rPr>
          <w:rFonts w:ascii="Arial" w:hAnsi="Arial"/>
          <w:sz w:val="20"/>
        </w:rPr>
        <w:t xml:space="preserve"> </w:t>
      </w:r>
      <w:r w:rsidRPr="00384E8F">
        <w:rPr>
          <w:rFonts w:ascii="Arial" w:hAnsi="Arial"/>
          <w:b/>
          <w:bCs/>
          <w:sz w:val="20"/>
        </w:rPr>
        <w:t>Specifikacija (OBR-4),</w:t>
      </w:r>
      <w:r w:rsidRPr="00384E8F">
        <w:rPr>
          <w:rFonts w:ascii="Arial" w:hAnsi="Arial"/>
          <w:sz w:val="20"/>
        </w:rPr>
        <w:t xml:space="preserve"> ki </w:t>
      </w:r>
      <w:r w:rsidR="00786C26" w:rsidRPr="00384E8F">
        <w:rPr>
          <w:rFonts w:ascii="Arial" w:hAnsi="Arial"/>
          <w:sz w:val="20"/>
        </w:rPr>
        <w:t xml:space="preserve">je </w:t>
      </w:r>
      <w:r w:rsidRPr="00384E8F">
        <w:rPr>
          <w:rFonts w:ascii="Arial" w:hAnsi="Arial"/>
          <w:sz w:val="20"/>
        </w:rPr>
        <w:t>samostoj</w:t>
      </w:r>
      <w:r w:rsidR="00786C26" w:rsidRPr="00384E8F">
        <w:rPr>
          <w:rFonts w:ascii="Arial" w:hAnsi="Arial"/>
          <w:sz w:val="20"/>
        </w:rPr>
        <w:t>en</w:t>
      </w:r>
      <w:r w:rsidRPr="00384E8F">
        <w:rPr>
          <w:rFonts w:ascii="Arial" w:hAnsi="Arial"/>
          <w:sz w:val="20"/>
        </w:rPr>
        <w:t xml:space="preserve"> Excel dokument in del te Dokumentacije v zvezi z oddajo javnega naročila. Specifikaciji prikazujeta podrobnejši opis materialov in obseg del. </w:t>
      </w:r>
    </w:p>
    <w:p w14:paraId="02831009" w14:textId="77777777" w:rsidR="005B0D9D" w:rsidRPr="00384E8F" w:rsidRDefault="005B0D9D" w:rsidP="005B0D9D">
      <w:pPr>
        <w:spacing w:after="0" w:line="240" w:lineRule="auto"/>
        <w:jc w:val="both"/>
        <w:rPr>
          <w:rFonts w:ascii="Arial" w:hAnsi="Arial"/>
          <w:sz w:val="20"/>
        </w:rPr>
      </w:pPr>
    </w:p>
    <w:p w14:paraId="790ADA6B" w14:textId="77777777" w:rsidR="005B0D9D" w:rsidRPr="00384E8F" w:rsidRDefault="005B0D9D" w:rsidP="005B0D9D">
      <w:pPr>
        <w:spacing w:after="0" w:line="240" w:lineRule="auto"/>
        <w:jc w:val="both"/>
        <w:rPr>
          <w:rFonts w:ascii="Arial" w:hAnsi="Arial"/>
          <w:sz w:val="20"/>
        </w:rPr>
      </w:pPr>
      <w:r w:rsidRPr="00384E8F">
        <w:rPr>
          <w:rFonts w:ascii="Arial" w:hAnsi="Arial"/>
          <w:sz w:val="20"/>
        </w:rPr>
        <w:t>Ponudnik mora v obrazca vpisati ceno na enoto mere (EM) brez DDV</w:t>
      </w:r>
      <w:r w:rsidR="007A54BD" w:rsidRPr="00384E8F">
        <w:rPr>
          <w:rFonts w:ascii="Arial" w:hAnsi="Arial"/>
          <w:sz w:val="20"/>
        </w:rPr>
        <w:t xml:space="preserve"> (celice kamor ponudnik vpiše cene so obarvane s sivo barvo)</w:t>
      </w:r>
      <w:r w:rsidRPr="00384E8F">
        <w:rPr>
          <w:rFonts w:ascii="Arial" w:hAnsi="Arial"/>
          <w:sz w:val="20"/>
        </w:rPr>
        <w:t xml:space="preserve">. Ostala polja se izpolnijo (izračunajo) samodejno na podlagi vnaprej določenih formul. </w:t>
      </w:r>
    </w:p>
    <w:p w14:paraId="306A4112" w14:textId="77777777" w:rsidR="005B0D9D" w:rsidRPr="00384E8F" w:rsidRDefault="005B0D9D" w:rsidP="005B0D9D">
      <w:pPr>
        <w:spacing w:after="0" w:line="240" w:lineRule="auto"/>
        <w:jc w:val="both"/>
        <w:rPr>
          <w:rFonts w:ascii="Arial" w:hAnsi="Arial"/>
          <w:sz w:val="20"/>
        </w:rPr>
      </w:pPr>
    </w:p>
    <w:p w14:paraId="774F263A" w14:textId="77777777" w:rsidR="005B0D9D" w:rsidRPr="00384E8F" w:rsidRDefault="005B0D9D" w:rsidP="005B0D9D">
      <w:pPr>
        <w:spacing w:after="0" w:line="240" w:lineRule="auto"/>
        <w:jc w:val="both"/>
        <w:rPr>
          <w:rFonts w:ascii="Arial" w:hAnsi="Arial"/>
          <w:sz w:val="20"/>
        </w:rPr>
      </w:pPr>
      <w:r w:rsidRPr="00384E8F">
        <w:rPr>
          <w:rFonts w:ascii="Arial" w:hAnsi="Arial"/>
          <w:sz w:val="20"/>
        </w:rPr>
        <w:t>Ponudnik mora v Specifikacij</w:t>
      </w:r>
      <w:r w:rsidR="00786C26" w:rsidRPr="00384E8F">
        <w:rPr>
          <w:rFonts w:ascii="Arial" w:hAnsi="Arial"/>
          <w:sz w:val="20"/>
        </w:rPr>
        <w:t>i</w:t>
      </w:r>
      <w:r w:rsidRPr="00384E8F">
        <w:rPr>
          <w:rFonts w:ascii="Arial" w:hAnsi="Arial"/>
          <w:sz w:val="20"/>
        </w:rPr>
        <w:t xml:space="preserve"> predračun ponu</w:t>
      </w:r>
      <w:r w:rsidR="00786C26" w:rsidRPr="00384E8F">
        <w:rPr>
          <w:rFonts w:ascii="Arial" w:hAnsi="Arial"/>
          <w:sz w:val="20"/>
        </w:rPr>
        <w:t>diti</w:t>
      </w:r>
      <w:r w:rsidRPr="00384E8F">
        <w:rPr>
          <w:rFonts w:ascii="Arial" w:hAnsi="Arial"/>
          <w:sz w:val="20"/>
        </w:rPr>
        <w:t xml:space="preserve">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384E8F">
        <w:rPr>
          <w:rFonts w:ascii="Arial" w:hAnsi="Arial"/>
          <w:b/>
          <w:sz w:val="20"/>
        </w:rPr>
        <w:t>Ponudnik ne sme spreminjati vsebine predračuna.</w:t>
      </w:r>
    </w:p>
    <w:p w14:paraId="327A8558" w14:textId="77777777" w:rsidR="005B0D9D" w:rsidRPr="00384E8F" w:rsidRDefault="005B0D9D" w:rsidP="005B0D9D">
      <w:pPr>
        <w:spacing w:after="0" w:line="240" w:lineRule="auto"/>
        <w:jc w:val="both"/>
        <w:rPr>
          <w:rFonts w:ascii="Arial" w:hAnsi="Arial"/>
          <w:sz w:val="20"/>
        </w:rPr>
      </w:pPr>
    </w:p>
    <w:p w14:paraId="215A47A1" w14:textId="77777777" w:rsidR="005B0D9D" w:rsidRPr="00384E8F" w:rsidRDefault="005B0D9D" w:rsidP="005B0D9D">
      <w:pPr>
        <w:spacing w:after="0" w:line="240" w:lineRule="auto"/>
        <w:jc w:val="both"/>
        <w:rPr>
          <w:rFonts w:ascii="Arial" w:hAnsi="Arial"/>
          <w:sz w:val="20"/>
        </w:rPr>
      </w:pPr>
      <w:r w:rsidRPr="00384E8F">
        <w:rPr>
          <w:rFonts w:ascii="Arial" w:hAnsi="Arial"/>
          <w:sz w:val="20"/>
        </w:rPr>
        <w:t>Znesek iz polja »Skupaj brez DDV« mora ponudnik prepisati v obrazec Povzetek predračuna / rekapitulacija (OBR-3).  V kolikor bo prišlo do neujemanja podatkov na obrazcih, bo naročnik upošteval seštevek iz obraz</w:t>
      </w:r>
      <w:r w:rsidR="00786C26" w:rsidRPr="00384E8F">
        <w:rPr>
          <w:rFonts w:ascii="Arial" w:hAnsi="Arial"/>
          <w:sz w:val="20"/>
        </w:rPr>
        <w:t>ca</w:t>
      </w:r>
      <w:r w:rsidRPr="00384E8F">
        <w:rPr>
          <w:rFonts w:ascii="Arial" w:hAnsi="Arial"/>
          <w:sz w:val="20"/>
        </w:rPr>
        <w:t xml:space="preserve"> Specifikacija (OBR-4)</w:t>
      </w:r>
      <w:r w:rsidR="00786C26" w:rsidRPr="00384E8F">
        <w:rPr>
          <w:rFonts w:ascii="Arial" w:hAnsi="Arial"/>
          <w:sz w:val="20"/>
        </w:rPr>
        <w:t>.</w:t>
      </w:r>
    </w:p>
    <w:p w14:paraId="1F7AA9FB" w14:textId="77777777" w:rsidR="0004333F" w:rsidRPr="00384E8F" w:rsidRDefault="0004333F" w:rsidP="0004333F">
      <w:pPr>
        <w:spacing w:after="0" w:line="240" w:lineRule="auto"/>
        <w:jc w:val="both"/>
        <w:rPr>
          <w:rFonts w:ascii="Arial" w:eastAsia="Times New Roman" w:hAnsi="Arial" w:cs="Times New Roman"/>
          <w:sz w:val="20"/>
          <w:szCs w:val="24"/>
        </w:rPr>
      </w:pPr>
    </w:p>
    <w:p w14:paraId="3FD7C864" w14:textId="77777777" w:rsidR="0004333F" w:rsidRPr="00384E8F" w:rsidRDefault="0004333F" w:rsidP="0004333F">
      <w:pPr>
        <w:autoSpaceDE w:val="0"/>
        <w:autoSpaceDN w:val="0"/>
        <w:adjustRightInd w:val="0"/>
        <w:spacing w:after="0" w:line="240" w:lineRule="auto"/>
        <w:jc w:val="both"/>
        <w:rPr>
          <w:rFonts w:ascii="Arial" w:eastAsia="Times New Roman" w:hAnsi="Arial" w:cs="Arial"/>
          <w:sz w:val="20"/>
          <w:szCs w:val="20"/>
          <w:lang w:eastAsia="sl-SI"/>
        </w:rPr>
      </w:pPr>
    </w:p>
    <w:p w14:paraId="542F85BC" w14:textId="77777777" w:rsidR="0004333F" w:rsidRPr="00384E8F" w:rsidRDefault="0004333F" w:rsidP="0004333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rial" w:eastAsia="Times New Roman" w:hAnsi="Arial" w:cs="Times New Roman"/>
          <w:b/>
          <w:bCs/>
          <w:i/>
          <w:sz w:val="20"/>
          <w:szCs w:val="20"/>
        </w:rPr>
      </w:pPr>
      <w:r w:rsidRPr="00384E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3E2A5C3B" w14:textId="77777777" w:rsidR="0004333F" w:rsidRPr="00384E8F" w:rsidRDefault="0004333F" w:rsidP="0004333F">
      <w:pPr>
        <w:spacing w:after="0" w:line="240" w:lineRule="auto"/>
        <w:jc w:val="both"/>
        <w:rPr>
          <w:rFonts w:ascii="Arial" w:eastAsia="Times New Roman" w:hAnsi="Arial" w:cs="Times New Roman"/>
          <w:bCs/>
          <w:sz w:val="20"/>
          <w:szCs w:val="20"/>
        </w:rPr>
      </w:pPr>
    </w:p>
    <w:p w14:paraId="7A212297" w14:textId="77777777" w:rsidR="0004333F" w:rsidRPr="00384E8F" w:rsidRDefault="0004333F" w:rsidP="0004333F">
      <w:pPr>
        <w:spacing w:after="0" w:line="240" w:lineRule="auto"/>
        <w:jc w:val="both"/>
        <w:rPr>
          <w:rFonts w:ascii="Arial" w:eastAsia="Times New Roman" w:hAnsi="Arial" w:cs="Times New Roman"/>
          <w:bCs/>
          <w:sz w:val="20"/>
          <w:szCs w:val="20"/>
        </w:rPr>
      </w:pPr>
    </w:p>
    <w:p w14:paraId="6438EEEB" w14:textId="77777777" w:rsidR="0004333F" w:rsidRPr="00384E8F" w:rsidRDefault="0004333F" w:rsidP="0004333F">
      <w:pPr>
        <w:spacing w:after="0" w:line="240" w:lineRule="auto"/>
        <w:jc w:val="both"/>
        <w:rPr>
          <w:rFonts w:ascii="Arial" w:eastAsia="Times New Roman" w:hAnsi="Arial" w:cs="Times New Roman"/>
          <w:b/>
          <w:bCs/>
          <w:sz w:val="20"/>
          <w:szCs w:val="24"/>
        </w:rPr>
      </w:pPr>
      <w:r w:rsidRPr="00384E8F">
        <w:rPr>
          <w:rFonts w:ascii="Arial" w:eastAsia="Times New Roman" w:hAnsi="Arial" w:cs="Times New Roman"/>
          <w:b/>
          <w:bCs/>
          <w:sz w:val="20"/>
          <w:szCs w:val="24"/>
        </w:rPr>
        <w:t>Naročnik ne priznava nobenih dodatnih stroškov pri izvedbi del, ki bi bili vezani na nepoznavanje objekta, lokacije, stanja na terenu ter napačnega interpretiranja tehnične oz. projektne dokumentacije.</w:t>
      </w:r>
    </w:p>
    <w:p w14:paraId="77329525" w14:textId="77777777" w:rsidR="0004333F" w:rsidRPr="00384E8F" w:rsidRDefault="0004333F" w:rsidP="0004333F">
      <w:pPr>
        <w:spacing w:after="0" w:line="240" w:lineRule="auto"/>
        <w:jc w:val="both"/>
        <w:rPr>
          <w:rFonts w:ascii="Arial" w:eastAsia="Times New Roman" w:hAnsi="Arial" w:cs="Times New Roman"/>
          <w:sz w:val="20"/>
          <w:szCs w:val="24"/>
        </w:rPr>
      </w:pPr>
    </w:p>
    <w:p w14:paraId="6A909C3B" w14:textId="77777777" w:rsidR="0004333F" w:rsidRPr="00384E8F" w:rsidRDefault="0004333F" w:rsidP="0004333F">
      <w:pPr>
        <w:spacing w:after="0" w:line="240" w:lineRule="auto"/>
        <w:jc w:val="both"/>
        <w:rPr>
          <w:rFonts w:ascii="Arial" w:eastAsia="Times New Roman" w:hAnsi="Arial" w:cs="Times New Roman"/>
          <w:sz w:val="20"/>
          <w:szCs w:val="24"/>
        </w:rPr>
      </w:pPr>
    </w:p>
    <w:p w14:paraId="48C683EF" w14:textId="77777777" w:rsidR="0004333F" w:rsidRPr="00384E8F" w:rsidRDefault="0004333F" w:rsidP="0004333F">
      <w:pPr>
        <w:spacing w:after="0" w:line="240" w:lineRule="auto"/>
        <w:jc w:val="both"/>
        <w:rPr>
          <w:rFonts w:ascii="Arial" w:eastAsia="Times New Roman" w:hAnsi="Arial" w:cs="Times New Roman"/>
          <w:sz w:val="20"/>
          <w:szCs w:val="24"/>
        </w:rPr>
      </w:pPr>
    </w:p>
    <w:p w14:paraId="02C05560" w14:textId="77777777" w:rsidR="0004333F" w:rsidRPr="00384E8F" w:rsidRDefault="0004333F" w:rsidP="0004333F">
      <w:pPr>
        <w:spacing w:after="0" w:line="240" w:lineRule="auto"/>
        <w:jc w:val="both"/>
        <w:rPr>
          <w:rFonts w:ascii="Arial" w:eastAsia="Times New Roman" w:hAnsi="Arial" w:cs="Times New Roman"/>
          <w:sz w:val="20"/>
          <w:szCs w:val="24"/>
        </w:rPr>
      </w:pPr>
    </w:p>
    <w:p w14:paraId="2797E66B" w14:textId="77777777" w:rsidR="0004333F" w:rsidRPr="00384E8F" w:rsidRDefault="0004333F" w:rsidP="0004333F">
      <w:pPr>
        <w:spacing w:after="0" w:line="240" w:lineRule="auto"/>
        <w:jc w:val="both"/>
        <w:rPr>
          <w:rFonts w:ascii="Arial" w:eastAsia="Times New Roman" w:hAnsi="Arial" w:cs="Times New Roman"/>
          <w:sz w:val="20"/>
          <w:szCs w:val="24"/>
        </w:rPr>
      </w:pPr>
    </w:p>
    <w:p w14:paraId="096F669A" w14:textId="77777777" w:rsidR="0004333F" w:rsidRPr="00384E8F" w:rsidRDefault="0004333F" w:rsidP="0004333F">
      <w:pPr>
        <w:spacing w:after="0" w:line="240" w:lineRule="auto"/>
        <w:jc w:val="both"/>
        <w:rPr>
          <w:rFonts w:ascii="Arial" w:eastAsia="Times New Roman" w:hAnsi="Arial" w:cs="Times New Roman"/>
          <w:sz w:val="20"/>
          <w:szCs w:val="24"/>
        </w:rPr>
      </w:pPr>
    </w:p>
    <w:p w14:paraId="11BFD041" w14:textId="77777777" w:rsidR="0004333F" w:rsidRPr="00384E8F" w:rsidRDefault="0004333F" w:rsidP="0004333F">
      <w:pPr>
        <w:spacing w:after="0" w:line="240" w:lineRule="auto"/>
        <w:jc w:val="both"/>
        <w:rPr>
          <w:rFonts w:ascii="Arial" w:eastAsia="Times New Roman" w:hAnsi="Arial" w:cs="Times New Roman"/>
          <w:sz w:val="20"/>
          <w:szCs w:val="24"/>
        </w:rPr>
      </w:pPr>
    </w:p>
    <w:p w14:paraId="06A50AD5" w14:textId="77777777" w:rsidR="0004333F" w:rsidRPr="00384E8F" w:rsidRDefault="0004333F" w:rsidP="0004333F">
      <w:pPr>
        <w:spacing w:after="0" w:line="240" w:lineRule="auto"/>
        <w:jc w:val="both"/>
        <w:rPr>
          <w:rFonts w:ascii="Arial" w:eastAsia="Times New Roman" w:hAnsi="Arial" w:cs="Times New Roman"/>
          <w:sz w:val="20"/>
          <w:szCs w:val="24"/>
        </w:rPr>
      </w:pPr>
    </w:p>
    <w:p w14:paraId="049D5038" w14:textId="77777777" w:rsidR="0004333F" w:rsidRPr="00384E8F" w:rsidRDefault="0004333F" w:rsidP="0004333F">
      <w:pPr>
        <w:spacing w:after="0" w:line="240" w:lineRule="auto"/>
        <w:jc w:val="both"/>
        <w:rPr>
          <w:rFonts w:ascii="Arial" w:eastAsia="Times New Roman" w:hAnsi="Arial" w:cs="Times New Roman"/>
          <w:sz w:val="20"/>
          <w:szCs w:val="24"/>
        </w:rPr>
      </w:pPr>
    </w:p>
    <w:p w14:paraId="221B28B9" w14:textId="77777777" w:rsidR="0004333F" w:rsidRPr="00384E8F" w:rsidRDefault="0004333F" w:rsidP="0004333F">
      <w:pPr>
        <w:spacing w:after="0" w:line="240" w:lineRule="auto"/>
        <w:jc w:val="both"/>
        <w:rPr>
          <w:rFonts w:ascii="Arial" w:eastAsia="Times New Roman" w:hAnsi="Arial" w:cs="Times New Roman"/>
          <w:sz w:val="20"/>
          <w:szCs w:val="24"/>
        </w:rPr>
      </w:pPr>
    </w:p>
    <w:p w14:paraId="06F5F36A" w14:textId="77777777" w:rsidR="0004333F" w:rsidRPr="00384E8F" w:rsidRDefault="0004333F" w:rsidP="0004333F">
      <w:pPr>
        <w:spacing w:after="0" w:line="240" w:lineRule="auto"/>
        <w:jc w:val="both"/>
        <w:rPr>
          <w:rFonts w:ascii="Arial" w:hAnsi="Arial"/>
          <w:sz w:val="20"/>
        </w:rPr>
      </w:pPr>
    </w:p>
    <w:p w14:paraId="2487D172" w14:textId="77777777" w:rsidR="0004333F" w:rsidRPr="00384E8F" w:rsidRDefault="0004333F" w:rsidP="0004333F">
      <w:pPr>
        <w:spacing w:after="0" w:line="240" w:lineRule="auto"/>
        <w:jc w:val="both"/>
        <w:rPr>
          <w:rFonts w:ascii="Arial" w:hAnsi="Arial"/>
          <w:sz w:val="20"/>
        </w:rPr>
      </w:pPr>
    </w:p>
    <w:p w14:paraId="097AD523" w14:textId="77777777" w:rsidR="0004333F" w:rsidRPr="00384E8F" w:rsidRDefault="0004333F" w:rsidP="0004333F">
      <w:pPr>
        <w:spacing w:after="0" w:line="240" w:lineRule="auto"/>
        <w:jc w:val="both"/>
        <w:rPr>
          <w:rFonts w:ascii="Arial" w:hAnsi="Arial"/>
          <w:sz w:val="20"/>
        </w:rPr>
      </w:pPr>
    </w:p>
    <w:p w14:paraId="484F6792" w14:textId="77777777" w:rsidR="005B0D9D" w:rsidRPr="00384E8F" w:rsidRDefault="005B0D9D" w:rsidP="0004333F">
      <w:pPr>
        <w:spacing w:after="0" w:line="240" w:lineRule="auto"/>
        <w:jc w:val="both"/>
        <w:rPr>
          <w:rFonts w:ascii="Arial" w:hAnsi="Arial"/>
          <w:sz w:val="20"/>
        </w:rPr>
      </w:pPr>
    </w:p>
    <w:p w14:paraId="29452D4C" w14:textId="77777777" w:rsidR="005B0D9D" w:rsidRPr="00384E8F" w:rsidRDefault="005B0D9D" w:rsidP="0004333F">
      <w:pPr>
        <w:spacing w:after="0" w:line="240" w:lineRule="auto"/>
        <w:jc w:val="both"/>
        <w:rPr>
          <w:rFonts w:ascii="Arial" w:hAnsi="Arial"/>
          <w:sz w:val="20"/>
        </w:rPr>
      </w:pPr>
    </w:p>
    <w:p w14:paraId="5DE78D9B" w14:textId="77777777" w:rsidR="005B0D9D" w:rsidRPr="00384E8F" w:rsidRDefault="005B0D9D" w:rsidP="0004333F">
      <w:pPr>
        <w:spacing w:after="0" w:line="240" w:lineRule="auto"/>
        <w:jc w:val="both"/>
        <w:rPr>
          <w:rFonts w:ascii="Arial" w:hAnsi="Arial"/>
          <w:sz w:val="20"/>
        </w:rPr>
      </w:pPr>
    </w:p>
    <w:p w14:paraId="17305AB6" w14:textId="77777777" w:rsidR="005B0D9D" w:rsidRPr="00384E8F" w:rsidRDefault="005B0D9D" w:rsidP="0004333F">
      <w:pPr>
        <w:spacing w:after="0" w:line="240" w:lineRule="auto"/>
        <w:jc w:val="both"/>
        <w:rPr>
          <w:rFonts w:ascii="Arial" w:hAnsi="Arial"/>
          <w:sz w:val="20"/>
        </w:rPr>
      </w:pPr>
    </w:p>
    <w:p w14:paraId="3514C512" w14:textId="77777777" w:rsidR="005B0D9D" w:rsidRPr="00384E8F" w:rsidRDefault="005B0D9D" w:rsidP="0004333F">
      <w:pPr>
        <w:spacing w:after="0" w:line="240" w:lineRule="auto"/>
        <w:jc w:val="both"/>
        <w:rPr>
          <w:rFonts w:ascii="Arial" w:hAnsi="Arial"/>
          <w:sz w:val="20"/>
        </w:rPr>
      </w:pPr>
    </w:p>
    <w:p w14:paraId="78D90BEB" w14:textId="77777777" w:rsidR="005B0D9D" w:rsidRPr="00384E8F" w:rsidRDefault="005B0D9D" w:rsidP="0004333F">
      <w:pPr>
        <w:spacing w:after="0" w:line="240" w:lineRule="auto"/>
        <w:jc w:val="both"/>
        <w:rPr>
          <w:rFonts w:ascii="Arial" w:hAnsi="Arial"/>
          <w:sz w:val="20"/>
        </w:rPr>
      </w:pPr>
    </w:p>
    <w:p w14:paraId="39AB220B" w14:textId="77777777" w:rsidR="005B0D9D" w:rsidRPr="00384E8F" w:rsidRDefault="005B0D9D" w:rsidP="0004333F">
      <w:pPr>
        <w:spacing w:after="0" w:line="240" w:lineRule="auto"/>
        <w:jc w:val="both"/>
        <w:rPr>
          <w:rFonts w:ascii="Arial" w:hAnsi="Arial"/>
          <w:sz w:val="20"/>
        </w:rPr>
      </w:pPr>
    </w:p>
    <w:p w14:paraId="7545DA95" w14:textId="77777777" w:rsidR="005B0D9D" w:rsidRPr="00384E8F" w:rsidRDefault="005B0D9D" w:rsidP="0004333F">
      <w:pPr>
        <w:spacing w:after="0" w:line="240" w:lineRule="auto"/>
        <w:jc w:val="both"/>
        <w:rPr>
          <w:rFonts w:ascii="Arial" w:hAnsi="Arial"/>
          <w:sz w:val="20"/>
        </w:rPr>
      </w:pPr>
    </w:p>
    <w:p w14:paraId="13DF7720" w14:textId="77777777" w:rsidR="005B0D9D" w:rsidRPr="00384E8F" w:rsidRDefault="005B0D9D" w:rsidP="0004333F">
      <w:pPr>
        <w:spacing w:after="0" w:line="240" w:lineRule="auto"/>
        <w:jc w:val="both"/>
        <w:rPr>
          <w:rFonts w:ascii="Arial" w:hAnsi="Arial"/>
          <w:sz w:val="20"/>
        </w:rPr>
      </w:pPr>
    </w:p>
    <w:p w14:paraId="7EE9B6CD" w14:textId="77777777" w:rsidR="0004333F" w:rsidRPr="00384E8F" w:rsidRDefault="0004333F" w:rsidP="0004333F">
      <w:pPr>
        <w:spacing w:after="0" w:line="240" w:lineRule="auto"/>
        <w:jc w:val="both"/>
        <w:rPr>
          <w:rFonts w:ascii="Arial" w:hAnsi="Arial"/>
          <w:sz w:val="20"/>
        </w:rPr>
      </w:pPr>
    </w:p>
    <w:p w14:paraId="6716CECE" w14:textId="77777777" w:rsidR="0004333F" w:rsidRPr="00384E8F" w:rsidRDefault="0004333F" w:rsidP="0004333F">
      <w:pPr>
        <w:spacing w:after="0" w:line="240" w:lineRule="auto"/>
        <w:jc w:val="both"/>
        <w:rPr>
          <w:rFonts w:ascii="Arial" w:hAnsi="Arial"/>
          <w:sz w:val="20"/>
        </w:rPr>
      </w:pPr>
    </w:p>
    <w:p w14:paraId="7108AA3F" w14:textId="77777777" w:rsidR="00957219" w:rsidRPr="00384E8F" w:rsidRDefault="00957219" w:rsidP="00957219">
      <w:pPr>
        <w:spacing w:after="0" w:line="240" w:lineRule="auto"/>
        <w:jc w:val="both"/>
        <w:rPr>
          <w:rFonts w:ascii="Arial" w:hAnsi="Arial"/>
          <w:sz w:val="20"/>
        </w:rPr>
      </w:pPr>
    </w:p>
    <w:p w14:paraId="747824ED" w14:textId="77777777" w:rsidR="00957219" w:rsidRPr="00384E8F" w:rsidRDefault="00957219" w:rsidP="00957219">
      <w:pPr>
        <w:spacing w:after="0" w:line="240" w:lineRule="auto"/>
        <w:jc w:val="both"/>
        <w:rPr>
          <w:rFonts w:ascii="Arial" w:hAnsi="Arial"/>
          <w:sz w:val="20"/>
        </w:rPr>
      </w:pPr>
      <w:r w:rsidRPr="00384E8F">
        <w:rPr>
          <w:rFonts w:ascii="Arial" w:hAnsi="Arial"/>
          <w:sz w:val="20"/>
        </w:rPr>
        <w:tab/>
        <w:t xml:space="preserve">Kraj in datum:                                     </w:t>
      </w:r>
      <w:r w:rsidRPr="00384E8F">
        <w:rPr>
          <w:rFonts w:ascii="Arial" w:hAnsi="Arial"/>
          <w:sz w:val="20"/>
        </w:rPr>
        <w:tab/>
        <w:t>Žig:</w:t>
      </w:r>
      <w:r w:rsidRPr="00384E8F">
        <w:rPr>
          <w:rFonts w:ascii="Arial" w:hAnsi="Arial"/>
          <w:sz w:val="20"/>
        </w:rPr>
        <w:tab/>
        <w:t xml:space="preserve">                                 Podpis zastopnika</w:t>
      </w:r>
    </w:p>
    <w:p w14:paraId="402D839F" w14:textId="77777777" w:rsidR="00957219" w:rsidRPr="00384E8F" w:rsidRDefault="00957219" w:rsidP="00957219">
      <w:pPr>
        <w:spacing w:after="0" w:line="240" w:lineRule="auto"/>
        <w:jc w:val="both"/>
        <w:rPr>
          <w:rFonts w:ascii="Arial" w:hAnsi="Arial"/>
          <w:sz w:val="20"/>
        </w:rPr>
      </w:pPr>
      <w:r w:rsidRPr="00384E8F">
        <w:rPr>
          <w:rFonts w:ascii="Arial" w:hAnsi="Arial"/>
          <w:sz w:val="20"/>
        </w:rPr>
        <w:tab/>
      </w:r>
      <w:r w:rsidRPr="00384E8F">
        <w:rPr>
          <w:rFonts w:ascii="Arial" w:hAnsi="Arial"/>
          <w:sz w:val="20"/>
        </w:rPr>
        <w:tab/>
      </w:r>
      <w:r w:rsidRPr="00384E8F">
        <w:rPr>
          <w:rFonts w:ascii="Arial" w:hAnsi="Arial"/>
          <w:sz w:val="20"/>
        </w:rPr>
        <w:tab/>
        <w:t xml:space="preserve">                                                                                        oz. prokurista:</w:t>
      </w:r>
    </w:p>
    <w:p w14:paraId="2D1F376A" w14:textId="77777777" w:rsidR="00957219" w:rsidRPr="00384E8F" w:rsidRDefault="00957219" w:rsidP="00957219">
      <w:pPr>
        <w:spacing w:after="0" w:line="240" w:lineRule="auto"/>
        <w:jc w:val="both"/>
        <w:rPr>
          <w:rFonts w:ascii="Arial" w:hAnsi="Arial"/>
          <w:sz w:val="20"/>
        </w:rPr>
      </w:pPr>
    </w:p>
    <w:p w14:paraId="219DB061" w14:textId="77777777" w:rsidR="00957219" w:rsidRPr="00384E8F" w:rsidRDefault="00957219" w:rsidP="00957219">
      <w:pPr>
        <w:spacing w:after="0" w:line="240" w:lineRule="auto"/>
        <w:jc w:val="both"/>
        <w:rPr>
          <w:rFonts w:ascii="Arial" w:hAnsi="Arial"/>
          <w:sz w:val="20"/>
        </w:rPr>
      </w:pPr>
      <w:r w:rsidRPr="00384E8F">
        <w:rPr>
          <w:rFonts w:ascii="Arial" w:hAnsi="Arial"/>
          <w:sz w:val="20"/>
        </w:rPr>
        <w:tab/>
        <w:t>........................................</w:t>
      </w:r>
      <w:r w:rsidRPr="00384E8F">
        <w:rPr>
          <w:rFonts w:ascii="Arial" w:hAnsi="Arial"/>
          <w:sz w:val="20"/>
        </w:rPr>
        <w:tab/>
        <w:t xml:space="preserve">                                       </w:t>
      </w:r>
      <w:r w:rsidRPr="00384E8F">
        <w:rPr>
          <w:rFonts w:ascii="Arial" w:hAnsi="Arial"/>
          <w:sz w:val="20"/>
        </w:rPr>
        <w:tab/>
        <w:t>...........................................</w:t>
      </w:r>
    </w:p>
    <w:p w14:paraId="39844F08" w14:textId="77777777" w:rsidR="00841AB0" w:rsidRPr="00384E8F" w:rsidRDefault="00841AB0" w:rsidP="005627EE">
      <w:pPr>
        <w:spacing w:after="0" w:line="360" w:lineRule="auto"/>
        <w:jc w:val="both"/>
        <w:rPr>
          <w:noProof/>
        </w:rPr>
      </w:pPr>
    </w:p>
    <w:p w14:paraId="23D8BEEC" w14:textId="77777777" w:rsidR="005B0D9D" w:rsidRPr="00384E8F" w:rsidRDefault="005B0D9D" w:rsidP="005627EE">
      <w:pPr>
        <w:spacing w:after="0" w:line="360" w:lineRule="auto"/>
        <w:jc w:val="both"/>
        <w:rPr>
          <w:rFonts w:ascii="Arial" w:eastAsia="Times New Roman" w:hAnsi="Arial" w:cs="Times New Roman"/>
          <w:sz w:val="20"/>
          <w:szCs w:val="24"/>
        </w:rPr>
      </w:pPr>
    </w:p>
    <w:p w14:paraId="4D21357B" w14:textId="77777777" w:rsidR="00841AB0" w:rsidRPr="00384E8F" w:rsidRDefault="00841AB0" w:rsidP="005627EE">
      <w:pPr>
        <w:spacing w:after="0" w:line="360" w:lineRule="auto"/>
        <w:jc w:val="both"/>
        <w:rPr>
          <w:rFonts w:ascii="Arial" w:eastAsia="Times New Roman" w:hAnsi="Arial" w:cs="Times New Roman"/>
          <w:sz w:val="20"/>
          <w:szCs w:val="24"/>
        </w:rPr>
      </w:pPr>
    </w:p>
    <w:p w14:paraId="65D194D1" w14:textId="4D4533EE" w:rsidR="005B0D9D" w:rsidRPr="00384E8F" w:rsidRDefault="005B0D9D">
      <w:pPr>
        <w:rPr>
          <w:rFonts w:ascii="Arial" w:eastAsia="Times New Roman" w:hAnsi="Arial" w:cs="Times New Roman"/>
          <w:bCs/>
          <w:sz w:val="20"/>
          <w:szCs w:val="24"/>
          <w14:ligatures w14:val="standardContextual"/>
        </w:rPr>
      </w:pPr>
    </w:p>
    <w:p w14:paraId="34470BF0" w14:textId="05CFA9F0" w:rsidR="00F56280" w:rsidRPr="00384E8F" w:rsidRDefault="00F56280" w:rsidP="00F56280">
      <w:pPr>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t>OBR-</w:t>
      </w:r>
      <w:bookmarkStart w:id="195" w:name="_Hlk177635688"/>
      <w:r w:rsidR="00A978B2" w:rsidRPr="00384E8F">
        <w:rPr>
          <w:rFonts w:ascii="Arial" w:eastAsia="Times New Roman" w:hAnsi="Arial" w:cs="Times New Roman"/>
          <w:bCs/>
          <w:sz w:val="20"/>
          <w:szCs w:val="24"/>
          <w14:ligatures w14:val="standardContextual"/>
        </w:rPr>
        <w:t>5</w:t>
      </w:r>
    </w:p>
    <w:bookmarkEnd w:id="195"/>
    <w:p w14:paraId="24A1D340" w14:textId="77777777" w:rsidR="00F56280" w:rsidRPr="00384E8F" w:rsidRDefault="00F56280" w:rsidP="00F56280">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Ponudnik  oz.  podizvajalec  oz.  partner  </w:t>
      </w:r>
      <w:r w:rsidRPr="00384E8F">
        <w:rPr>
          <w:rFonts w:ascii="Arial" w:eastAsia="Times New Roman" w:hAnsi="Arial" w:cs="Times New Roman"/>
          <w:b/>
          <w:bCs/>
          <w:sz w:val="20"/>
          <w:szCs w:val="24"/>
          <w:u w:val="single"/>
        </w:rPr>
        <w:t>(ustrezno obkroži):</w:t>
      </w:r>
    </w:p>
    <w:p w14:paraId="6F3208A7" w14:textId="77777777" w:rsidR="00F56280" w:rsidRPr="00384E8F" w:rsidRDefault="00F56280" w:rsidP="00F56280">
      <w:pPr>
        <w:spacing w:after="0" w:line="240" w:lineRule="auto"/>
        <w:jc w:val="both"/>
        <w:rPr>
          <w:rFonts w:ascii="Arial" w:eastAsia="Times New Roman" w:hAnsi="Arial" w:cs="Times New Roman"/>
          <w:sz w:val="20"/>
          <w:szCs w:val="24"/>
        </w:rPr>
      </w:pPr>
    </w:p>
    <w:p w14:paraId="6D82D6AA" w14:textId="77777777" w:rsidR="00F56280" w:rsidRPr="00384E8F" w:rsidRDefault="00F56280" w:rsidP="00F56280">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Naziv ...................................................</w:t>
      </w:r>
      <w:r w:rsidRPr="00384E8F">
        <w:rPr>
          <w:rFonts w:ascii="Arial" w:eastAsia="Times New Roman" w:hAnsi="Arial" w:cs="Times New Roman"/>
          <w:i/>
          <w:sz w:val="20"/>
          <w:szCs w:val="24"/>
        </w:rPr>
        <w:t>.......</w:t>
      </w:r>
    </w:p>
    <w:p w14:paraId="4F723C75" w14:textId="77777777" w:rsidR="00F56280" w:rsidRPr="00384E8F" w:rsidRDefault="00F56280" w:rsidP="00F56280">
      <w:pPr>
        <w:spacing w:after="0" w:line="240" w:lineRule="auto"/>
        <w:jc w:val="both"/>
        <w:rPr>
          <w:rFonts w:ascii="Arial" w:eastAsia="Times New Roman" w:hAnsi="Arial" w:cs="Times New Roman"/>
          <w:sz w:val="20"/>
          <w:szCs w:val="24"/>
        </w:rPr>
      </w:pPr>
    </w:p>
    <w:p w14:paraId="6C86225A" w14:textId="77777777" w:rsidR="00F56280" w:rsidRPr="00384E8F" w:rsidRDefault="00F56280" w:rsidP="00F56280">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70E0CC55" w14:textId="77777777" w:rsidR="00F56280" w:rsidRPr="00384E8F" w:rsidRDefault="00F56280" w:rsidP="00F56280">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7B0BB99C" w14:textId="77777777" w:rsidR="00F56280" w:rsidRPr="00384E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0BDC82B2" w14:textId="77777777" w:rsidR="00F56280" w:rsidRPr="00384E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258EA53B" w14:textId="77777777" w:rsidR="00F56280" w:rsidRPr="00384E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6C65959B" w14:textId="77777777" w:rsidR="00F56280" w:rsidRPr="00384E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0295EF6" w14:textId="77777777" w:rsidR="00F56280" w:rsidRPr="00384E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E2CBC64" w14:textId="77777777" w:rsidR="00F56280" w:rsidRPr="00384E8F" w:rsidRDefault="00F56280" w:rsidP="00F56280">
      <w:pPr>
        <w:pStyle w:val="Heading22"/>
      </w:pPr>
      <w:bookmarkStart w:id="196" w:name="_Toc192753939"/>
      <w:r w:rsidRPr="00384E8F">
        <w:t>Izjava PONUDNIKA, DA JE VSA OPREMA TOVARNIŠKO NOVA</w:t>
      </w:r>
      <w:bookmarkEnd w:id="196"/>
    </w:p>
    <w:p w14:paraId="35440492" w14:textId="77777777" w:rsidR="00F56280" w:rsidRPr="00384E8F" w:rsidRDefault="00F56280" w:rsidP="00F56280">
      <w:pPr>
        <w:spacing w:after="0" w:line="240" w:lineRule="auto"/>
        <w:jc w:val="center"/>
        <w:rPr>
          <w:rFonts w:ascii="Arial" w:eastAsia="Times New Roman" w:hAnsi="Arial" w:cs="Times New Roman"/>
          <w:b/>
          <w:szCs w:val="28"/>
        </w:rPr>
      </w:pPr>
      <w:r w:rsidRPr="00384E8F">
        <w:rPr>
          <w:rFonts w:ascii="Arial" w:eastAsia="Times New Roman" w:hAnsi="Arial" w:cs="Arial"/>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0D703061" w14:textId="77777777" w:rsidR="00F56280" w:rsidRPr="00384E8F" w:rsidRDefault="00F56280" w:rsidP="00F56280">
      <w:pPr>
        <w:spacing w:after="0" w:line="240" w:lineRule="auto"/>
        <w:jc w:val="both"/>
        <w:rPr>
          <w:rFonts w:ascii="Arial" w:eastAsia="Times New Roman" w:hAnsi="Arial" w:cs="Times New Roman"/>
          <w:sz w:val="20"/>
          <w:szCs w:val="24"/>
        </w:rPr>
      </w:pPr>
    </w:p>
    <w:p w14:paraId="23FCBCD3" w14:textId="77777777" w:rsidR="00F56280" w:rsidRPr="00384E8F" w:rsidRDefault="00F56280" w:rsidP="00F56280">
      <w:pPr>
        <w:spacing w:after="0" w:line="240" w:lineRule="auto"/>
        <w:jc w:val="both"/>
        <w:rPr>
          <w:rFonts w:ascii="Arial" w:eastAsia="Times New Roman" w:hAnsi="Arial" w:cs="Arial"/>
          <w:sz w:val="20"/>
          <w:szCs w:val="24"/>
        </w:rPr>
      </w:pPr>
    </w:p>
    <w:p w14:paraId="31E4BE59" w14:textId="77777777" w:rsidR="00F56280" w:rsidRPr="00384E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2F67320D" w14:textId="77777777" w:rsidR="00F56280" w:rsidRPr="00384E8F" w:rsidRDefault="00F56280" w:rsidP="00F56280">
      <w:pPr>
        <w:spacing w:after="0" w:line="240" w:lineRule="auto"/>
        <w:jc w:val="both"/>
        <w:rPr>
          <w:rFonts w:ascii="Arial" w:eastAsia="Times New Roman" w:hAnsi="Arial" w:cs="Arial"/>
          <w:sz w:val="20"/>
          <w:szCs w:val="24"/>
        </w:rPr>
      </w:pPr>
    </w:p>
    <w:p w14:paraId="24F7EEC5" w14:textId="77777777" w:rsidR="00F56280" w:rsidRPr="00384E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Pod kazensko in materialno odgovornostjo izjavljamo, da je celotna ponujena oprema tovarniško nova.</w:t>
      </w:r>
    </w:p>
    <w:p w14:paraId="568FD16F" w14:textId="77777777" w:rsidR="00F56280" w:rsidRPr="00384E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6626F4E" w14:textId="77777777" w:rsidR="00F56280" w:rsidRPr="00384E8F" w:rsidRDefault="00F56280" w:rsidP="00F56280">
      <w:pPr>
        <w:spacing w:after="0" w:line="240" w:lineRule="auto"/>
        <w:jc w:val="both"/>
        <w:rPr>
          <w:rFonts w:ascii="Arial" w:eastAsia="Times New Roman" w:hAnsi="Arial" w:cs="Arial"/>
          <w:sz w:val="20"/>
          <w:szCs w:val="24"/>
        </w:rPr>
      </w:pPr>
    </w:p>
    <w:p w14:paraId="6954F753" w14:textId="77777777" w:rsidR="00F56280" w:rsidRPr="00384E8F" w:rsidRDefault="00F56280" w:rsidP="00F56280">
      <w:pPr>
        <w:spacing w:after="0" w:line="240" w:lineRule="auto"/>
        <w:jc w:val="both"/>
        <w:rPr>
          <w:rFonts w:ascii="Arial" w:eastAsia="Times New Roman" w:hAnsi="Arial" w:cs="Arial"/>
          <w:sz w:val="20"/>
          <w:szCs w:val="24"/>
        </w:rPr>
      </w:pPr>
    </w:p>
    <w:p w14:paraId="7BA10BE2" w14:textId="77777777" w:rsidR="00F56280" w:rsidRPr="00384E8F" w:rsidRDefault="00F56280" w:rsidP="00F56280">
      <w:pPr>
        <w:spacing w:after="0" w:line="240" w:lineRule="auto"/>
        <w:jc w:val="both"/>
        <w:rPr>
          <w:rFonts w:ascii="Arial" w:eastAsia="Times New Roman" w:hAnsi="Arial" w:cs="Arial"/>
          <w:sz w:val="20"/>
          <w:szCs w:val="24"/>
        </w:rPr>
      </w:pPr>
    </w:p>
    <w:p w14:paraId="6C51CA0C" w14:textId="77777777" w:rsidR="00F56280" w:rsidRPr="00384E8F" w:rsidRDefault="00F56280" w:rsidP="00F56280">
      <w:pPr>
        <w:spacing w:after="0" w:line="240" w:lineRule="auto"/>
        <w:jc w:val="both"/>
        <w:rPr>
          <w:rFonts w:ascii="Arial" w:eastAsia="Times New Roman" w:hAnsi="Arial" w:cs="Arial"/>
          <w:sz w:val="20"/>
          <w:szCs w:val="24"/>
        </w:rPr>
      </w:pPr>
    </w:p>
    <w:p w14:paraId="18C10C66" w14:textId="77777777" w:rsidR="00F56280" w:rsidRPr="00384E8F" w:rsidRDefault="00F56280" w:rsidP="00F56280">
      <w:pPr>
        <w:spacing w:after="0" w:line="240" w:lineRule="auto"/>
        <w:jc w:val="both"/>
        <w:rPr>
          <w:rFonts w:ascii="Arial" w:eastAsia="Times New Roman" w:hAnsi="Arial" w:cs="Arial"/>
          <w:sz w:val="20"/>
          <w:szCs w:val="24"/>
        </w:rPr>
      </w:pPr>
    </w:p>
    <w:p w14:paraId="41055708" w14:textId="77777777" w:rsidR="00F56280" w:rsidRPr="00384E8F" w:rsidRDefault="00F56280" w:rsidP="00F56280">
      <w:pPr>
        <w:spacing w:after="0" w:line="240" w:lineRule="auto"/>
        <w:jc w:val="both"/>
        <w:rPr>
          <w:rFonts w:ascii="Arial" w:eastAsia="Times New Roman" w:hAnsi="Arial" w:cs="Times New Roman"/>
          <w:sz w:val="20"/>
          <w:szCs w:val="24"/>
        </w:rPr>
      </w:pPr>
    </w:p>
    <w:p w14:paraId="04E8ADAB" w14:textId="77777777" w:rsidR="00F56280" w:rsidRPr="00384E8F" w:rsidRDefault="00F56280" w:rsidP="00F56280">
      <w:pPr>
        <w:spacing w:after="0" w:line="240" w:lineRule="auto"/>
        <w:jc w:val="both"/>
        <w:rPr>
          <w:rFonts w:ascii="Arial" w:eastAsia="Times New Roman" w:hAnsi="Arial" w:cs="Times New Roman"/>
          <w:sz w:val="20"/>
          <w:szCs w:val="24"/>
        </w:rPr>
      </w:pPr>
    </w:p>
    <w:p w14:paraId="6D5B31D7" w14:textId="77777777" w:rsidR="00F56280" w:rsidRPr="00384E8F" w:rsidRDefault="00F56280" w:rsidP="00F56280">
      <w:pPr>
        <w:spacing w:after="0" w:line="240" w:lineRule="auto"/>
        <w:jc w:val="both"/>
        <w:rPr>
          <w:rFonts w:ascii="Arial" w:eastAsia="Times New Roman" w:hAnsi="Arial" w:cs="Times New Roman"/>
          <w:sz w:val="20"/>
          <w:szCs w:val="24"/>
        </w:rPr>
      </w:pPr>
    </w:p>
    <w:p w14:paraId="5E93F233" w14:textId="77777777" w:rsidR="00F56280" w:rsidRPr="00384E8F" w:rsidRDefault="00F56280" w:rsidP="00F56280">
      <w:pPr>
        <w:spacing w:after="0" w:line="240" w:lineRule="auto"/>
        <w:jc w:val="both"/>
        <w:rPr>
          <w:rFonts w:ascii="Arial" w:eastAsia="Times New Roman" w:hAnsi="Arial" w:cs="Times New Roman"/>
          <w:sz w:val="20"/>
          <w:szCs w:val="24"/>
        </w:rPr>
      </w:pPr>
    </w:p>
    <w:p w14:paraId="6CBF7A59" w14:textId="77777777" w:rsidR="00F56280" w:rsidRPr="00384E8F" w:rsidRDefault="00F56280" w:rsidP="00F56280">
      <w:pPr>
        <w:spacing w:after="0" w:line="240" w:lineRule="auto"/>
        <w:jc w:val="both"/>
        <w:rPr>
          <w:rFonts w:ascii="Arial" w:eastAsia="Times New Roman" w:hAnsi="Arial" w:cs="Times New Roman"/>
          <w:sz w:val="20"/>
          <w:szCs w:val="24"/>
        </w:rPr>
      </w:pPr>
    </w:p>
    <w:p w14:paraId="08C590C9" w14:textId="77777777" w:rsidR="00F56280" w:rsidRPr="00384E8F" w:rsidRDefault="00F56280" w:rsidP="00F56280">
      <w:pPr>
        <w:spacing w:after="0" w:line="240" w:lineRule="auto"/>
        <w:jc w:val="both"/>
        <w:rPr>
          <w:rFonts w:ascii="Arial" w:eastAsia="Times New Roman" w:hAnsi="Arial" w:cs="Times New Roman"/>
          <w:sz w:val="20"/>
          <w:szCs w:val="24"/>
        </w:rPr>
      </w:pPr>
    </w:p>
    <w:p w14:paraId="1E502A97" w14:textId="77777777" w:rsidR="00F56280" w:rsidRPr="00384E8F" w:rsidRDefault="00F56280" w:rsidP="00F56280">
      <w:pPr>
        <w:spacing w:after="0" w:line="240" w:lineRule="auto"/>
        <w:jc w:val="both"/>
        <w:rPr>
          <w:rFonts w:ascii="Arial" w:eastAsia="Times New Roman" w:hAnsi="Arial" w:cs="Times New Roman"/>
          <w:sz w:val="20"/>
          <w:szCs w:val="24"/>
        </w:rPr>
      </w:pPr>
    </w:p>
    <w:p w14:paraId="047EA5D8" w14:textId="77777777" w:rsidR="00F56280" w:rsidRPr="00384E8F" w:rsidRDefault="00F56280" w:rsidP="00F56280">
      <w:pPr>
        <w:spacing w:after="0" w:line="240" w:lineRule="auto"/>
        <w:jc w:val="both"/>
        <w:rPr>
          <w:rFonts w:ascii="Arial" w:eastAsia="Times New Roman" w:hAnsi="Arial" w:cs="Times New Roman"/>
          <w:sz w:val="20"/>
          <w:szCs w:val="24"/>
        </w:rPr>
      </w:pPr>
    </w:p>
    <w:p w14:paraId="09AD11C9" w14:textId="77777777" w:rsidR="00F56280" w:rsidRPr="00384E8F" w:rsidRDefault="00F56280" w:rsidP="00F56280">
      <w:pPr>
        <w:spacing w:after="0" w:line="240" w:lineRule="auto"/>
        <w:jc w:val="both"/>
        <w:rPr>
          <w:rFonts w:ascii="Arial" w:eastAsia="Times New Roman" w:hAnsi="Arial" w:cs="Times New Roman"/>
          <w:sz w:val="20"/>
          <w:szCs w:val="24"/>
        </w:rPr>
      </w:pPr>
    </w:p>
    <w:p w14:paraId="4F8FF5FB" w14:textId="77777777" w:rsidR="00F56280" w:rsidRPr="00384E8F" w:rsidRDefault="00F56280" w:rsidP="00F56280">
      <w:pPr>
        <w:spacing w:after="0" w:line="240" w:lineRule="auto"/>
        <w:jc w:val="both"/>
        <w:rPr>
          <w:rFonts w:ascii="Arial" w:eastAsia="Times New Roman" w:hAnsi="Arial" w:cs="Times New Roman"/>
          <w:sz w:val="20"/>
          <w:szCs w:val="24"/>
        </w:rPr>
      </w:pPr>
    </w:p>
    <w:p w14:paraId="60DC6D3B" w14:textId="77777777" w:rsidR="00F56280" w:rsidRPr="00384E8F" w:rsidRDefault="00F56280" w:rsidP="00F56280">
      <w:pPr>
        <w:spacing w:after="0" w:line="240" w:lineRule="auto"/>
        <w:jc w:val="both"/>
        <w:rPr>
          <w:rFonts w:ascii="Arial" w:eastAsia="Times New Roman" w:hAnsi="Arial" w:cs="Times New Roman"/>
          <w:sz w:val="20"/>
          <w:szCs w:val="24"/>
        </w:rPr>
      </w:pPr>
    </w:p>
    <w:p w14:paraId="0357627A" w14:textId="77777777" w:rsidR="00F56280" w:rsidRPr="00384E8F" w:rsidRDefault="00F56280" w:rsidP="00F56280">
      <w:pPr>
        <w:spacing w:after="0" w:line="240" w:lineRule="auto"/>
        <w:jc w:val="both"/>
        <w:rPr>
          <w:rFonts w:ascii="Arial" w:eastAsia="Times New Roman" w:hAnsi="Arial" w:cs="Times New Roman"/>
          <w:sz w:val="20"/>
          <w:szCs w:val="24"/>
        </w:rPr>
      </w:pPr>
    </w:p>
    <w:p w14:paraId="4A69A754" w14:textId="77777777" w:rsidR="00F56280" w:rsidRPr="00384E8F" w:rsidRDefault="00F56280" w:rsidP="00F56280">
      <w:pPr>
        <w:spacing w:after="0" w:line="240" w:lineRule="auto"/>
        <w:jc w:val="both"/>
        <w:rPr>
          <w:rFonts w:ascii="Arial" w:eastAsia="Times New Roman" w:hAnsi="Arial" w:cs="Times New Roman"/>
          <w:sz w:val="20"/>
          <w:szCs w:val="24"/>
        </w:rPr>
      </w:pPr>
    </w:p>
    <w:p w14:paraId="52452685" w14:textId="77777777" w:rsidR="00F56280" w:rsidRPr="00384E8F" w:rsidRDefault="00F56280" w:rsidP="00F56280">
      <w:pPr>
        <w:spacing w:after="0" w:line="240" w:lineRule="auto"/>
        <w:jc w:val="both"/>
        <w:rPr>
          <w:rFonts w:ascii="Arial" w:eastAsia="Times New Roman" w:hAnsi="Arial" w:cs="Times New Roman"/>
          <w:sz w:val="20"/>
          <w:szCs w:val="24"/>
        </w:rPr>
      </w:pPr>
    </w:p>
    <w:p w14:paraId="41E39076" w14:textId="77777777" w:rsidR="00F56280" w:rsidRPr="00384E8F" w:rsidRDefault="00F56280" w:rsidP="00F56280">
      <w:pPr>
        <w:spacing w:after="0" w:line="240" w:lineRule="auto"/>
        <w:jc w:val="both"/>
        <w:rPr>
          <w:rFonts w:ascii="Arial" w:eastAsia="Times New Roman" w:hAnsi="Arial" w:cs="Times New Roman"/>
          <w:sz w:val="20"/>
          <w:szCs w:val="24"/>
        </w:rPr>
      </w:pPr>
    </w:p>
    <w:p w14:paraId="5229D808" w14:textId="77777777" w:rsidR="00F56280" w:rsidRPr="00384E8F" w:rsidRDefault="00F56280" w:rsidP="00F56280">
      <w:pPr>
        <w:spacing w:after="0" w:line="240" w:lineRule="auto"/>
        <w:jc w:val="both"/>
        <w:rPr>
          <w:rFonts w:ascii="Arial" w:eastAsia="Times New Roman" w:hAnsi="Arial" w:cs="Times New Roman"/>
          <w:sz w:val="20"/>
          <w:szCs w:val="24"/>
        </w:rPr>
      </w:pPr>
    </w:p>
    <w:p w14:paraId="2A518A97" w14:textId="77777777" w:rsidR="00F56280" w:rsidRPr="00384E8F" w:rsidRDefault="00F56280" w:rsidP="00F56280">
      <w:pPr>
        <w:spacing w:after="0" w:line="240" w:lineRule="auto"/>
        <w:jc w:val="both"/>
        <w:rPr>
          <w:rFonts w:ascii="Arial" w:eastAsia="Times New Roman" w:hAnsi="Arial" w:cs="Times New Roman"/>
          <w:sz w:val="20"/>
          <w:szCs w:val="24"/>
        </w:rPr>
      </w:pPr>
    </w:p>
    <w:p w14:paraId="153E9AF9" w14:textId="77777777" w:rsidR="00F56280" w:rsidRPr="00384E8F" w:rsidRDefault="00F56280" w:rsidP="00F56280">
      <w:pPr>
        <w:spacing w:after="0" w:line="240" w:lineRule="auto"/>
        <w:jc w:val="both"/>
        <w:rPr>
          <w:rFonts w:ascii="Arial" w:eastAsia="Times New Roman" w:hAnsi="Arial" w:cs="Times New Roman"/>
          <w:sz w:val="20"/>
          <w:szCs w:val="24"/>
        </w:rPr>
      </w:pPr>
    </w:p>
    <w:p w14:paraId="1DCC0D50" w14:textId="77777777" w:rsidR="00F56280" w:rsidRPr="00384E8F" w:rsidRDefault="00F56280" w:rsidP="00F56280">
      <w:pPr>
        <w:spacing w:after="0" w:line="240" w:lineRule="auto"/>
        <w:jc w:val="both"/>
        <w:rPr>
          <w:rFonts w:ascii="Arial" w:eastAsia="Times New Roman" w:hAnsi="Arial" w:cs="Times New Roman"/>
          <w:sz w:val="20"/>
          <w:szCs w:val="24"/>
        </w:rPr>
      </w:pPr>
    </w:p>
    <w:p w14:paraId="38277B26" w14:textId="77777777" w:rsidR="00F56280" w:rsidRPr="00384E8F" w:rsidRDefault="00F56280" w:rsidP="00F56280">
      <w:pPr>
        <w:spacing w:after="0" w:line="240" w:lineRule="auto"/>
        <w:jc w:val="both"/>
        <w:rPr>
          <w:rFonts w:ascii="Arial" w:eastAsia="Times New Roman" w:hAnsi="Arial" w:cs="Times New Roman"/>
          <w:sz w:val="20"/>
          <w:szCs w:val="24"/>
        </w:rPr>
      </w:pPr>
    </w:p>
    <w:p w14:paraId="5DAC2669" w14:textId="77777777" w:rsidR="00F56280" w:rsidRPr="00384E8F" w:rsidRDefault="00F56280" w:rsidP="00F56280">
      <w:pPr>
        <w:spacing w:after="0" w:line="240" w:lineRule="auto"/>
        <w:jc w:val="both"/>
        <w:rPr>
          <w:rFonts w:ascii="Arial" w:eastAsia="Times New Roman" w:hAnsi="Arial" w:cs="Times New Roman"/>
          <w:sz w:val="20"/>
          <w:szCs w:val="24"/>
        </w:rPr>
      </w:pPr>
    </w:p>
    <w:p w14:paraId="304A8088" w14:textId="77777777" w:rsidR="00F56280" w:rsidRPr="00384E8F" w:rsidRDefault="00F56280" w:rsidP="00F56280">
      <w:pPr>
        <w:spacing w:after="0" w:line="240" w:lineRule="auto"/>
        <w:jc w:val="both"/>
        <w:rPr>
          <w:rFonts w:ascii="Arial" w:eastAsia="Times New Roman" w:hAnsi="Arial" w:cs="Times New Roman"/>
          <w:sz w:val="20"/>
          <w:szCs w:val="24"/>
        </w:rPr>
      </w:pPr>
    </w:p>
    <w:p w14:paraId="3531BAF2" w14:textId="77777777" w:rsidR="00F56280" w:rsidRPr="00384E8F" w:rsidRDefault="00F56280" w:rsidP="00F56280">
      <w:pPr>
        <w:spacing w:after="0" w:line="240" w:lineRule="auto"/>
        <w:jc w:val="both"/>
        <w:rPr>
          <w:rFonts w:ascii="Arial" w:eastAsia="Times New Roman" w:hAnsi="Arial" w:cs="Times New Roman"/>
          <w:sz w:val="20"/>
          <w:szCs w:val="24"/>
        </w:rPr>
      </w:pPr>
    </w:p>
    <w:p w14:paraId="4FDDB213" w14:textId="77777777" w:rsidR="00F56280" w:rsidRPr="00384E8F" w:rsidRDefault="00F56280" w:rsidP="00F56280">
      <w:pPr>
        <w:spacing w:after="0" w:line="240" w:lineRule="auto"/>
        <w:jc w:val="both"/>
        <w:rPr>
          <w:rFonts w:ascii="Arial" w:eastAsia="Times New Roman" w:hAnsi="Arial" w:cs="Times New Roman"/>
          <w:sz w:val="20"/>
          <w:szCs w:val="24"/>
        </w:rPr>
      </w:pPr>
    </w:p>
    <w:p w14:paraId="07056CC8" w14:textId="77777777" w:rsidR="00F56280" w:rsidRPr="00384E8F" w:rsidRDefault="00F56280" w:rsidP="00F56280">
      <w:pPr>
        <w:spacing w:after="0" w:line="240" w:lineRule="auto"/>
        <w:jc w:val="both"/>
        <w:rPr>
          <w:rFonts w:ascii="Arial" w:eastAsia="Times New Roman" w:hAnsi="Arial" w:cs="Times New Roman"/>
          <w:sz w:val="20"/>
          <w:szCs w:val="24"/>
        </w:rPr>
      </w:pPr>
    </w:p>
    <w:p w14:paraId="762ADB04" w14:textId="77777777" w:rsidR="00F56280" w:rsidRPr="00384E8F" w:rsidRDefault="00F56280" w:rsidP="00F56280">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652128A7" w14:textId="77777777" w:rsidR="00F56280" w:rsidRPr="00384E8F" w:rsidRDefault="00F56280" w:rsidP="00F56280">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442186C7" w14:textId="77777777" w:rsidR="00F56280" w:rsidRPr="00384E8F" w:rsidRDefault="00F56280" w:rsidP="00F56280">
      <w:pPr>
        <w:spacing w:after="0" w:line="360" w:lineRule="auto"/>
        <w:jc w:val="both"/>
        <w:rPr>
          <w:rFonts w:ascii="Arial" w:eastAsia="Times New Roman" w:hAnsi="Arial" w:cs="Times New Roman"/>
          <w:sz w:val="20"/>
          <w:szCs w:val="24"/>
        </w:rPr>
      </w:pPr>
    </w:p>
    <w:p w14:paraId="553C60A6" w14:textId="77777777" w:rsidR="00F56280" w:rsidRPr="00384E8F" w:rsidRDefault="00F56280" w:rsidP="00F56280">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0854B0C7" w14:textId="77777777" w:rsidR="00F56280" w:rsidRPr="00384E8F" w:rsidRDefault="00F56280" w:rsidP="00F56280">
      <w:pPr>
        <w:spacing w:after="0" w:line="360" w:lineRule="auto"/>
        <w:jc w:val="center"/>
        <w:rPr>
          <w:rFonts w:ascii="Arial" w:eastAsia="Times New Roman" w:hAnsi="Arial" w:cs="Times New Roman"/>
          <w:sz w:val="20"/>
          <w:szCs w:val="24"/>
        </w:rPr>
      </w:pPr>
    </w:p>
    <w:p w14:paraId="340E680F" w14:textId="77777777" w:rsidR="00F56280" w:rsidRPr="00384E8F" w:rsidRDefault="00F56280" w:rsidP="00F56280">
      <w:pPr>
        <w:spacing w:after="0" w:line="240" w:lineRule="auto"/>
        <w:rPr>
          <w:rFonts w:ascii="Arial" w:eastAsia="Times New Roman" w:hAnsi="Arial" w:cs="Arial"/>
          <w:sz w:val="20"/>
          <w:szCs w:val="20"/>
        </w:rPr>
      </w:pPr>
    </w:p>
    <w:p w14:paraId="44C6C38F" w14:textId="2B008885" w:rsidR="00B7789A" w:rsidRPr="00384E8F" w:rsidRDefault="00F56280" w:rsidP="00277523">
      <w:pPr>
        <w:spacing w:after="0" w:line="240" w:lineRule="auto"/>
        <w:ind w:left="5664"/>
        <w:jc w:val="right"/>
        <w:rPr>
          <w:rFonts w:ascii="Arial" w:eastAsia="Times New Roman" w:hAnsi="Arial" w:cs="Times New Roman"/>
          <w:bCs/>
          <w:sz w:val="20"/>
          <w:szCs w:val="24"/>
          <w14:ligatures w14:val="standardContextual"/>
        </w:rPr>
      </w:pPr>
      <w:r w:rsidRPr="00384E8F">
        <w:rPr>
          <w:rFonts w:ascii="Arial" w:eastAsia="Times New Roman" w:hAnsi="Arial" w:cs="Times New Roman"/>
          <w:sz w:val="20"/>
          <w:szCs w:val="24"/>
        </w:rPr>
        <w:br w:type="page"/>
      </w:r>
      <w:r w:rsidR="00B7789A" w:rsidRPr="00384E8F">
        <w:rPr>
          <w:rFonts w:ascii="Arial" w:eastAsia="Times New Roman" w:hAnsi="Arial" w:cs="Times New Roman"/>
          <w:bCs/>
          <w:sz w:val="20"/>
          <w:szCs w:val="24"/>
          <w14:ligatures w14:val="standardContextual"/>
        </w:rPr>
        <w:lastRenderedPageBreak/>
        <w:t>OBR</w:t>
      </w:r>
      <w:r w:rsidR="002664C6" w:rsidRPr="00384E8F">
        <w:rPr>
          <w:rFonts w:ascii="Arial" w:eastAsia="Times New Roman" w:hAnsi="Arial" w:cs="Times New Roman"/>
          <w:bCs/>
          <w:sz w:val="20"/>
          <w:szCs w:val="24"/>
          <w14:ligatures w14:val="standardContextual"/>
        </w:rPr>
        <w:t>-</w:t>
      </w:r>
      <w:r w:rsidR="00A978B2" w:rsidRPr="00384E8F">
        <w:rPr>
          <w:rFonts w:ascii="Arial" w:eastAsia="Times New Roman" w:hAnsi="Arial" w:cs="Times New Roman"/>
          <w:bCs/>
          <w:sz w:val="20"/>
          <w:szCs w:val="24"/>
          <w14:ligatures w14:val="standardContextual"/>
        </w:rPr>
        <w:t>6</w:t>
      </w:r>
    </w:p>
    <w:p w14:paraId="18491B58"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Ponudnik  oz.  podizvajalec  oz.  partner  </w:t>
      </w:r>
      <w:r w:rsidRPr="00384E8F">
        <w:rPr>
          <w:rFonts w:ascii="Arial" w:eastAsia="Times New Roman" w:hAnsi="Arial" w:cs="Times New Roman"/>
          <w:b/>
          <w:bCs/>
          <w:sz w:val="20"/>
          <w:szCs w:val="24"/>
          <w:u w:val="single"/>
        </w:rPr>
        <w:t>(ustrezno obkroži):</w:t>
      </w:r>
    </w:p>
    <w:p w14:paraId="47AAC301" w14:textId="77777777" w:rsidR="00CB0E1C" w:rsidRPr="00384E8F" w:rsidRDefault="00CB0E1C" w:rsidP="0004333F">
      <w:pPr>
        <w:spacing w:after="0" w:line="240" w:lineRule="auto"/>
        <w:jc w:val="both"/>
        <w:rPr>
          <w:rFonts w:ascii="Arial" w:eastAsia="Times New Roman" w:hAnsi="Arial" w:cs="Times New Roman"/>
          <w:sz w:val="20"/>
          <w:szCs w:val="24"/>
        </w:rPr>
      </w:pPr>
    </w:p>
    <w:p w14:paraId="7D07D480" w14:textId="77777777" w:rsidR="0004333F" w:rsidRPr="00384E8F" w:rsidRDefault="0004333F" w:rsidP="0004333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Naziv ...................................................</w:t>
      </w:r>
      <w:r w:rsidRPr="00384E8F">
        <w:rPr>
          <w:rFonts w:ascii="Arial" w:eastAsia="Times New Roman" w:hAnsi="Arial" w:cs="Times New Roman"/>
          <w:i/>
          <w:sz w:val="20"/>
          <w:szCs w:val="24"/>
        </w:rPr>
        <w:t>.......</w:t>
      </w:r>
    </w:p>
    <w:p w14:paraId="30703C38" w14:textId="77777777" w:rsidR="0004333F" w:rsidRPr="00384E8F" w:rsidRDefault="0004333F" w:rsidP="0004333F">
      <w:pPr>
        <w:spacing w:after="0" w:line="240" w:lineRule="auto"/>
        <w:jc w:val="both"/>
        <w:rPr>
          <w:rFonts w:ascii="Arial" w:eastAsia="Times New Roman" w:hAnsi="Arial" w:cs="Times New Roman"/>
          <w:sz w:val="20"/>
          <w:szCs w:val="24"/>
        </w:rPr>
      </w:pPr>
    </w:p>
    <w:p w14:paraId="5CC304C9"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409B880F"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29BF76A6" w14:textId="77777777" w:rsidR="0004333F" w:rsidRPr="00384E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313797EC" w14:textId="77777777" w:rsidR="0004333F" w:rsidRPr="00384E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3CCBF580" w14:textId="77777777" w:rsidR="0004333F" w:rsidRPr="00384E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77961540" w14:textId="77777777" w:rsidR="0004333F" w:rsidRPr="00384E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53BA2BB7" w14:textId="77777777" w:rsidR="0004333F" w:rsidRPr="00384E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282BE1E0" w14:textId="77777777" w:rsidR="0004333F" w:rsidRPr="00384E8F" w:rsidRDefault="0004333F" w:rsidP="00963053">
      <w:pPr>
        <w:pStyle w:val="Heading22"/>
      </w:pPr>
      <w:bookmarkStart w:id="197" w:name="_Toc126544287"/>
      <w:bookmarkStart w:id="198" w:name="_Toc204738496"/>
      <w:bookmarkStart w:id="199" w:name="_Toc221072026"/>
      <w:bookmarkStart w:id="200" w:name="_Toc192753940"/>
      <w:r w:rsidRPr="00384E8F">
        <w:t>Izjava o zagotavljanju varovanja podatkov</w:t>
      </w:r>
      <w:bookmarkEnd w:id="197"/>
      <w:bookmarkEnd w:id="198"/>
      <w:bookmarkEnd w:id="199"/>
      <w:bookmarkEnd w:id="200"/>
    </w:p>
    <w:p w14:paraId="36851269" w14:textId="77777777" w:rsidR="0004333F" w:rsidRPr="00384E8F" w:rsidRDefault="0004333F" w:rsidP="0004333F">
      <w:pPr>
        <w:spacing w:after="0" w:line="240" w:lineRule="auto"/>
        <w:jc w:val="center"/>
        <w:rPr>
          <w:rFonts w:ascii="Arial" w:eastAsia="Times New Roman" w:hAnsi="Arial" w:cs="Times New Roman"/>
          <w:b/>
          <w:szCs w:val="28"/>
        </w:rPr>
      </w:pPr>
      <w:r w:rsidRPr="00384E8F">
        <w:rPr>
          <w:rFonts w:ascii="Arial" w:eastAsia="Times New Roman" w:hAnsi="Arial" w:cs="Arial"/>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2A201D4A" w14:textId="77777777" w:rsidR="0004333F" w:rsidRPr="00384E8F" w:rsidRDefault="0004333F" w:rsidP="0004333F">
      <w:pPr>
        <w:spacing w:after="0" w:line="240" w:lineRule="auto"/>
        <w:jc w:val="both"/>
        <w:rPr>
          <w:rFonts w:ascii="Arial" w:eastAsia="Times New Roman" w:hAnsi="Arial" w:cs="Times New Roman"/>
          <w:sz w:val="20"/>
          <w:szCs w:val="24"/>
        </w:rPr>
      </w:pPr>
    </w:p>
    <w:p w14:paraId="2D105CE0" w14:textId="77777777" w:rsidR="0004333F" w:rsidRPr="00384E8F" w:rsidRDefault="0004333F" w:rsidP="0004333F">
      <w:pPr>
        <w:spacing w:after="0" w:line="240" w:lineRule="auto"/>
        <w:jc w:val="both"/>
        <w:rPr>
          <w:rFonts w:ascii="Arial" w:eastAsia="Times New Roman" w:hAnsi="Arial" w:cs="Arial"/>
          <w:sz w:val="20"/>
          <w:szCs w:val="24"/>
        </w:rPr>
      </w:pPr>
    </w:p>
    <w:p w14:paraId="67C7D1AB" w14:textId="77777777" w:rsidR="0004333F" w:rsidRPr="00384E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77C37438" w14:textId="77777777" w:rsidR="0004333F" w:rsidRPr="00384E8F" w:rsidRDefault="0004333F" w:rsidP="0004333F">
      <w:pPr>
        <w:spacing w:after="0" w:line="240" w:lineRule="auto"/>
        <w:jc w:val="both"/>
        <w:rPr>
          <w:rFonts w:ascii="Arial" w:eastAsia="Times New Roman" w:hAnsi="Arial" w:cs="Arial"/>
          <w:sz w:val="20"/>
          <w:szCs w:val="24"/>
        </w:rPr>
      </w:pPr>
    </w:p>
    <w:p w14:paraId="204E8627" w14:textId="77777777" w:rsidR="0004333F" w:rsidRPr="00384E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Pod kazensko in materialno odgovornostjo </w:t>
      </w:r>
    </w:p>
    <w:p w14:paraId="7F7D38BE" w14:textId="77777777" w:rsidR="0004333F" w:rsidRPr="00384E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01F6C22B" w14:textId="77777777" w:rsidR="0004333F" w:rsidRPr="00384E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
          <w:bCs/>
          <w:sz w:val="20"/>
          <w:szCs w:val="24"/>
        </w:rPr>
      </w:pPr>
      <w:r w:rsidRPr="00384E8F">
        <w:rPr>
          <w:rFonts w:ascii="Arial" w:eastAsia="Times New Roman" w:hAnsi="Arial" w:cs="Times New Roman"/>
          <w:b/>
          <w:bCs/>
          <w:sz w:val="20"/>
          <w:szCs w:val="24"/>
        </w:rPr>
        <w:t>IZJAVLJAMO:</w:t>
      </w:r>
    </w:p>
    <w:p w14:paraId="7283A9E2" w14:textId="77777777" w:rsidR="0004333F" w:rsidRPr="00384E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Cs/>
          <w:sz w:val="20"/>
          <w:szCs w:val="24"/>
        </w:rPr>
      </w:pPr>
    </w:p>
    <w:p w14:paraId="40194122" w14:textId="77777777" w:rsidR="0004333F" w:rsidRPr="00384E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23E493D7" w14:textId="77777777" w:rsidR="008403FD" w:rsidRPr="00384E8F" w:rsidRDefault="008403FD" w:rsidP="000F7157">
      <w:pPr>
        <w:numPr>
          <w:ilvl w:val="0"/>
          <w:numId w:val="29"/>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vse podatke, s katerimi bomo razpolagali, varovali v skladu z določbami Zakona o varstvu osebnih podatkov (Uradni list RS, št. 163/22</w:t>
      </w:r>
      <w:r w:rsidRPr="00384E8F">
        <w:rPr>
          <w:rFonts w:ascii="Arial" w:eastAsia="Times New Roman" w:hAnsi="Arial" w:cs="Times New Roman"/>
          <w:sz w:val="20"/>
          <w:szCs w:val="24"/>
        </w:rPr>
        <w:t>);</w:t>
      </w:r>
    </w:p>
    <w:p w14:paraId="13085475" w14:textId="77777777" w:rsidR="008403FD" w:rsidRPr="00384E8F" w:rsidRDefault="008403FD" w:rsidP="008403FD">
      <w:pPr>
        <w:spacing w:after="0" w:line="240" w:lineRule="auto"/>
        <w:ind w:left="360"/>
        <w:jc w:val="both"/>
        <w:rPr>
          <w:rFonts w:ascii="Arial" w:eastAsia="Times New Roman" w:hAnsi="Arial" w:cs="Arial"/>
          <w:sz w:val="20"/>
          <w:szCs w:val="24"/>
        </w:rPr>
      </w:pPr>
    </w:p>
    <w:p w14:paraId="419CCC91" w14:textId="77777777" w:rsidR="008403FD" w:rsidRPr="00384E8F" w:rsidRDefault="008403FD" w:rsidP="000F7157">
      <w:pPr>
        <w:numPr>
          <w:ilvl w:val="0"/>
          <w:numId w:val="29"/>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hranili vse podatke, spise in listine, s katerimi bomo seznanjeni ob pridobivanju dodatnih informacij in opravljanju storitev, kot poslovno skrivnost;</w:t>
      </w:r>
    </w:p>
    <w:p w14:paraId="3760BC21" w14:textId="77777777" w:rsidR="008403FD" w:rsidRPr="00384E8F" w:rsidRDefault="008403FD" w:rsidP="008403FD">
      <w:pPr>
        <w:spacing w:after="0" w:line="240" w:lineRule="auto"/>
        <w:ind w:left="720"/>
        <w:contextualSpacing/>
        <w:jc w:val="both"/>
        <w:rPr>
          <w:rFonts w:ascii="Arial" w:eastAsia="Calibri" w:hAnsi="Arial" w:cs="Arial"/>
          <w:szCs w:val="24"/>
        </w:rPr>
      </w:pPr>
    </w:p>
    <w:p w14:paraId="151E1595" w14:textId="77777777" w:rsidR="008403FD" w:rsidRPr="00384E8F" w:rsidRDefault="008403FD" w:rsidP="000F7157">
      <w:pPr>
        <w:numPr>
          <w:ilvl w:val="0"/>
          <w:numId w:val="29"/>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varovali podatke v skladu s »Krovno politiko varovanja informacij v JZ RTV Slovenija«.</w:t>
      </w:r>
    </w:p>
    <w:p w14:paraId="3E2EB591" w14:textId="77777777" w:rsidR="0004333F" w:rsidRPr="00384E8F" w:rsidRDefault="0004333F" w:rsidP="0004333F">
      <w:pPr>
        <w:spacing w:after="0" w:line="240" w:lineRule="auto"/>
        <w:jc w:val="both"/>
        <w:rPr>
          <w:rFonts w:ascii="Arial" w:eastAsia="Times New Roman" w:hAnsi="Arial" w:cs="Arial"/>
          <w:sz w:val="20"/>
          <w:szCs w:val="24"/>
        </w:rPr>
      </w:pPr>
    </w:p>
    <w:p w14:paraId="20F85D9C" w14:textId="77777777" w:rsidR="0004333F" w:rsidRPr="00384E8F" w:rsidRDefault="0004333F" w:rsidP="0004333F">
      <w:pPr>
        <w:spacing w:after="0" w:line="240" w:lineRule="auto"/>
        <w:jc w:val="both"/>
        <w:rPr>
          <w:rFonts w:ascii="Arial" w:eastAsia="Times New Roman" w:hAnsi="Arial" w:cs="Arial"/>
          <w:sz w:val="20"/>
          <w:szCs w:val="24"/>
        </w:rPr>
      </w:pPr>
    </w:p>
    <w:p w14:paraId="732BECA8" w14:textId="77777777" w:rsidR="0004333F" w:rsidRPr="00384E8F" w:rsidRDefault="0004333F" w:rsidP="0004333F">
      <w:pPr>
        <w:spacing w:after="0" w:line="240" w:lineRule="auto"/>
        <w:jc w:val="both"/>
        <w:rPr>
          <w:rFonts w:ascii="Arial" w:eastAsia="Times New Roman" w:hAnsi="Arial" w:cs="Arial"/>
          <w:sz w:val="20"/>
          <w:szCs w:val="24"/>
        </w:rPr>
      </w:pPr>
    </w:p>
    <w:p w14:paraId="7722D1B4" w14:textId="77777777" w:rsidR="00CB0E1C" w:rsidRPr="00384E8F" w:rsidRDefault="00CB0E1C" w:rsidP="0004333F">
      <w:pPr>
        <w:spacing w:after="0" w:line="240" w:lineRule="auto"/>
        <w:jc w:val="both"/>
        <w:rPr>
          <w:rFonts w:ascii="Arial" w:eastAsia="Times New Roman" w:hAnsi="Arial" w:cs="Arial"/>
          <w:sz w:val="20"/>
          <w:szCs w:val="24"/>
        </w:rPr>
      </w:pPr>
    </w:p>
    <w:p w14:paraId="0DD3DD28" w14:textId="77777777" w:rsidR="00CB0E1C" w:rsidRPr="00384E8F" w:rsidRDefault="00CB0E1C" w:rsidP="0004333F">
      <w:pPr>
        <w:spacing w:after="0" w:line="240" w:lineRule="auto"/>
        <w:jc w:val="both"/>
        <w:rPr>
          <w:rFonts w:ascii="Arial" w:eastAsia="Times New Roman" w:hAnsi="Arial" w:cs="Arial"/>
          <w:sz w:val="20"/>
          <w:szCs w:val="24"/>
        </w:rPr>
      </w:pPr>
    </w:p>
    <w:p w14:paraId="13D7F743" w14:textId="77777777" w:rsidR="00CB0E1C" w:rsidRPr="00384E8F" w:rsidRDefault="00CB0E1C" w:rsidP="0004333F">
      <w:pPr>
        <w:spacing w:after="0" w:line="240" w:lineRule="auto"/>
        <w:jc w:val="both"/>
        <w:rPr>
          <w:rFonts w:ascii="Arial" w:eastAsia="Times New Roman" w:hAnsi="Arial" w:cs="Arial"/>
          <w:sz w:val="20"/>
          <w:szCs w:val="24"/>
        </w:rPr>
      </w:pPr>
    </w:p>
    <w:p w14:paraId="5F3593DD" w14:textId="77777777" w:rsidR="0004333F" w:rsidRPr="00384E8F" w:rsidRDefault="0004333F" w:rsidP="0004333F">
      <w:pPr>
        <w:spacing w:after="0" w:line="240" w:lineRule="auto"/>
        <w:jc w:val="both"/>
        <w:rPr>
          <w:rFonts w:ascii="Arial" w:eastAsia="Times New Roman" w:hAnsi="Arial" w:cs="Arial"/>
          <w:sz w:val="20"/>
          <w:szCs w:val="24"/>
        </w:rPr>
      </w:pPr>
    </w:p>
    <w:p w14:paraId="25766CEA" w14:textId="77777777" w:rsidR="0004333F" w:rsidRPr="00384E8F" w:rsidRDefault="0004333F" w:rsidP="0004333F">
      <w:pPr>
        <w:spacing w:after="0" w:line="240" w:lineRule="auto"/>
        <w:jc w:val="both"/>
        <w:rPr>
          <w:rFonts w:ascii="Arial" w:eastAsia="Times New Roman" w:hAnsi="Arial" w:cs="Times New Roman"/>
          <w:sz w:val="20"/>
          <w:szCs w:val="24"/>
        </w:rPr>
      </w:pPr>
    </w:p>
    <w:p w14:paraId="4B3D0880" w14:textId="77777777" w:rsidR="0004333F" w:rsidRPr="00384E8F" w:rsidRDefault="0004333F" w:rsidP="0004333F">
      <w:pPr>
        <w:spacing w:after="0" w:line="240" w:lineRule="auto"/>
        <w:jc w:val="both"/>
        <w:rPr>
          <w:rFonts w:ascii="Arial" w:eastAsia="Times New Roman" w:hAnsi="Arial" w:cs="Times New Roman"/>
          <w:sz w:val="20"/>
          <w:szCs w:val="24"/>
        </w:rPr>
      </w:pPr>
    </w:p>
    <w:p w14:paraId="7F7BF8E1" w14:textId="77777777" w:rsidR="0004333F" w:rsidRPr="00384E8F" w:rsidRDefault="0004333F" w:rsidP="0004333F">
      <w:pPr>
        <w:spacing w:after="0" w:line="240" w:lineRule="auto"/>
        <w:jc w:val="both"/>
        <w:rPr>
          <w:rFonts w:ascii="Arial" w:eastAsia="Times New Roman" w:hAnsi="Arial" w:cs="Times New Roman"/>
          <w:sz w:val="20"/>
          <w:szCs w:val="24"/>
        </w:rPr>
      </w:pPr>
    </w:p>
    <w:p w14:paraId="5207BC89" w14:textId="77777777" w:rsidR="0004333F" w:rsidRPr="00384E8F" w:rsidRDefault="0004333F" w:rsidP="0004333F">
      <w:pPr>
        <w:spacing w:after="0" w:line="240" w:lineRule="auto"/>
        <w:jc w:val="both"/>
        <w:rPr>
          <w:rFonts w:ascii="Arial" w:eastAsia="Times New Roman" w:hAnsi="Arial" w:cs="Times New Roman"/>
          <w:sz w:val="20"/>
          <w:szCs w:val="24"/>
        </w:rPr>
      </w:pPr>
    </w:p>
    <w:p w14:paraId="0DD8A3B9" w14:textId="77777777" w:rsidR="0004333F" w:rsidRPr="00384E8F" w:rsidRDefault="0004333F" w:rsidP="0004333F">
      <w:pPr>
        <w:spacing w:after="0" w:line="240" w:lineRule="auto"/>
        <w:jc w:val="both"/>
        <w:rPr>
          <w:rFonts w:ascii="Arial" w:eastAsia="Times New Roman" w:hAnsi="Arial" w:cs="Times New Roman"/>
          <w:sz w:val="20"/>
          <w:szCs w:val="24"/>
        </w:rPr>
      </w:pPr>
    </w:p>
    <w:p w14:paraId="4B0D9C6A" w14:textId="77777777" w:rsidR="0004333F" w:rsidRPr="00384E8F" w:rsidRDefault="0004333F" w:rsidP="0004333F">
      <w:pPr>
        <w:spacing w:after="0" w:line="240" w:lineRule="auto"/>
        <w:jc w:val="both"/>
        <w:rPr>
          <w:rFonts w:ascii="Arial" w:eastAsia="Times New Roman" w:hAnsi="Arial" w:cs="Times New Roman"/>
          <w:sz w:val="20"/>
          <w:szCs w:val="24"/>
        </w:rPr>
      </w:pPr>
    </w:p>
    <w:p w14:paraId="64366ECA" w14:textId="77777777" w:rsidR="0004333F" w:rsidRPr="00384E8F" w:rsidRDefault="0004333F" w:rsidP="0004333F">
      <w:pPr>
        <w:spacing w:after="0" w:line="240" w:lineRule="auto"/>
        <w:jc w:val="both"/>
        <w:rPr>
          <w:rFonts w:ascii="Arial" w:eastAsia="Times New Roman" w:hAnsi="Arial" w:cs="Times New Roman"/>
          <w:sz w:val="20"/>
          <w:szCs w:val="24"/>
        </w:rPr>
      </w:pPr>
    </w:p>
    <w:p w14:paraId="174524E2" w14:textId="77777777" w:rsidR="00841AB0" w:rsidRPr="00384E8F" w:rsidRDefault="00841AB0" w:rsidP="0004333F">
      <w:pPr>
        <w:spacing w:after="0" w:line="240" w:lineRule="auto"/>
        <w:jc w:val="both"/>
        <w:rPr>
          <w:rFonts w:ascii="Arial" w:eastAsia="Times New Roman" w:hAnsi="Arial" w:cs="Times New Roman"/>
          <w:sz w:val="20"/>
          <w:szCs w:val="24"/>
        </w:rPr>
      </w:pPr>
    </w:p>
    <w:p w14:paraId="52A4C259" w14:textId="77777777" w:rsidR="0004333F" w:rsidRPr="00384E8F" w:rsidRDefault="0004333F" w:rsidP="0004333F">
      <w:pPr>
        <w:spacing w:after="0" w:line="240" w:lineRule="auto"/>
        <w:jc w:val="both"/>
        <w:rPr>
          <w:rFonts w:ascii="Arial" w:eastAsia="Times New Roman" w:hAnsi="Arial" w:cs="Times New Roman"/>
          <w:sz w:val="20"/>
          <w:szCs w:val="24"/>
        </w:rPr>
      </w:pPr>
    </w:p>
    <w:p w14:paraId="15C0BEC7" w14:textId="77777777" w:rsidR="0004333F" w:rsidRPr="00384E8F" w:rsidRDefault="0004333F" w:rsidP="0004333F">
      <w:pPr>
        <w:spacing w:after="0" w:line="240" w:lineRule="auto"/>
        <w:jc w:val="both"/>
        <w:rPr>
          <w:rFonts w:ascii="Arial" w:eastAsia="Times New Roman" w:hAnsi="Arial" w:cs="Times New Roman"/>
          <w:sz w:val="20"/>
          <w:szCs w:val="24"/>
        </w:rPr>
      </w:pPr>
    </w:p>
    <w:p w14:paraId="1E63A818" w14:textId="77777777" w:rsidR="0004333F" w:rsidRPr="00384E8F" w:rsidRDefault="0004333F" w:rsidP="0004333F">
      <w:pPr>
        <w:spacing w:after="0" w:line="240" w:lineRule="auto"/>
        <w:jc w:val="both"/>
        <w:rPr>
          <w:rFonts w:ascii="Arial" w:eastAsia="Times New Roman" w:hAnsi="Arial" w:cs="Times New Roman"/>
          <w:sz w:val="20"/>
          <w:szCs w:val="24"/>
        </w:rPr>
      </w:pPr>
    </w:p>
    <w:p w14:paraId="7034655A"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25211639"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015E4B2C" w14:textId="77777777" w:rsidR="0004333F" w:rsidRPr="00384E8F" w:rsidRDefault="0004333F" w:rsidP="0004333F">
      <w:pPr>
        <w:spacing w:after="0" w:line="360" w:lineRule="auto"/>
        <w:jc w:val="both"/>
        <w:rPr>
          <w:rFonts w:ascii="Arial" w:eastAsia="Times New Roman" w:hAnsi="Arial" w:cs="Times New Roman"/>
          <w:sz w:val="20"/>
          <w:szCs w:val="24"/>
        </w:rPr>
      </w:pPr>
    </w:p>
    <w:p w14:paraId="19768EE2"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74543AE8" w14:textId="77777777" w:rsidR="0004333F" w:rsidRPr="00384E8F" w:rsidRDefault="0004333F" w:rsidP="00CA3E66">
      <w:pPr>
        <w:spacing w:after="0" w:line="360" w:lineRule="auto"/>
        <w:jc w:val="center"/>
        <w:rPr>
          <w:rFonts w:ascii="Arial" w:eastAsia="Times New Roman" w:hAnsi="Arial" w:cs="Times New Roman"/>
          <w:sz w:val="20"/>
          <w:szCs w:val="24"/>
        </w:rPr>
      </w:pPr>
    </w:p>
    <w:p w14:paraId="5E64D492" w14:textId="77777777" w:rsidR="0004333F" w:rsidRPr="00384E8F" w:rsidRDefault="0004333F" w:rsidP="0004333F">
      <w:pPr>
        <w:spacing w:after="0" w:line="240" w:lineRule="auto"/>
        <w:rPr>
          <w:rFonts w:ascii="Arial" w:eastAsia="Times New Roman" w:hAnsi="Arial" w:cs="Arial"/>
          <w:sz w:val="20"/>
          <w:szCs w:val="20"/>
        </w:rPr>
      </w:pPr>
    </w:p>
    <w:p w14:paraId="5D3BD80D" w14:textId="77777777" w:rsidR="005B111E" w:rsidRPr="00384E8F" w:rsidRDefault="0004333F" w:rsidP="00B7789A">
      <w:pPr>
        <w:spacing w:after="0" w:line="240" w:lineRule="auto"/>
        <w:jc w:val="both"/>
        <w:rPr>
          <w:rFonts w:ascii="Arial" w:eastAsia="Times New Roman" w:hAnsi="Arial" w:cs="Arial"/>
          <w:sz w:val="20"/>
          <w:szCs w:val="20"/>
        </w:rPr>
      </w:pPr>
      <w:bookmarkStart w:id="201" w:name="_Toc430410751"/>
      <w:r w:rsidRPr="00384E8F">
        <w:rPr>
          <w:rFonts w:ascii="Arial" w:eastAsia="Times New Roman" w:hAnsi="Arial" w:cs="Times New Roman"/>
          <w:sz w:val="20"/>
          <w:szCs w:val="24"/>
        </w:rPr>
        <w:br w:type="page"/>
      </w:r>
      <w:bookmarkStart w:id="202" w:name="_Toc6900059"/>
      <w:bookmarkStart w:id="203" w:name="_Toc8536262"/>
      <w:bookmarkStart w:id="204" w:name="_Toc14052264"/>
      <w:bookmarkStart w:id="205" w:name="_Toc14052441"/>
      <w:bookmarkStart w:id="206" w:name="_Toc14055385"/>
      <w:bookmarkStart w:id="207" w:name="_Toc126544292"/>
      <w:bookmarkEnd w:id="201"/>
    </w:p>
    <w:p w14:paraId="5BDC63F5" w14:textId="6FDAEA1A" w:rsidR="007513F9" w:rsidRPr="00384E8F" w:rsidRDefault="007513F9" w:rsidP="007513F9">
      <w:pPr>
        <w:spacing w:after="0" w:line="240" w:lineRule="auto"/>
        <w:jc w:val="both"/>
        <w:rPr>
          <w:rFonts w:ascii="Arial" w:eastAsia="Times New Roman" w:hAnsi="Arial" w:cs="Arial"/>
          <w:sz w:val="20"/>
          <w:szCs w:val="20"/>
        </w:rPr>
      </w:pPr>
      <w:bookmarkStart w:id="208" w:name="_Hlk172721300"/>
      <w:r w:rsidRPr="00384E8F">
        <w:rPr>
          <w:rFonts w:ascii="Arial" w:eastAsia="Times New Roman" w:hAnsi="Arial" w:cs="Arial"/>
          <w:sz w:val="20"/>
          <w:szCs w:val="20"/>
        </w:rPr>
        <w:lastRenderedPageBreak/>
        <w:t>Izdajatelj referenčne izjave: …………………………………..</w:t>
      </w:r>
      <w:r w:rsidR="00AF233F" w:rsidRPr="00384E8F">
        <w:rPr>
          <w:rFonts w:ascii="Arial" w:eastAsia="Times New Roman" w:hAnsi="Arial" w:cs="Arial"/>
          <w:sz w:val="20"/>
          <w:szCs w:val="20"/>
        </w:rPr>
        <w:t xml:space="preserve">                                                    </w:t>
      </w:r>
      <w:r w:rsidR="00AF233F" w:rsidRPr="00384E8F">
        <w:rPr>
          <w:rFonts w:ascii="Arial" w:eastAsia="Times New Roman" w:hAnsi="Arial" w:cs="Times New Roman"/>
          <w:bCs/>
          <w:sz w:val="20"/>
          <w:szCs w:val="24"/>
          <w14:ligatures w14:val="standardContextual"/>
        </w:rPr>
        <w:t>OBR</w:t>
      </w:r>
      <w:r w:rsidR="002664C6" w:rsidRPr="00384E8F">
        <w:rPr>
          <w:rFonts w:ascii="Arial" w:eastAsia="Times New Roman" w:hAnsi="Arial" w:cs="Times New Roman"/>
          <w:bCs/>
          <w:sz w:val="20"/>
          <w:szCs w:val="24"/>
          <w14:ligatures w14:val="standardContextual"/>
        </w:rPr>
        <w:t>-</w:t>
      </w:r>
      <w:r w:rsidR="00A978B2" w:rsidRPr="00384E8F">
        <w:rPr>
          <w:rFonts w:ascii="Arial" w:eastAsia="Times New Roman" w:hAnsi="Arial" w:cs="Times New Roman"/>
          <w:bCs/>
          <w:sz w:val="20"/>
          <w:szCs w:val="24"/>
          <w14:ligatures w14:val="standardContextual"/>
        </w:rPr>
        <w:t>7</w:t>
      </w:r>
    </w:p>
    <w:p w14:paraId="30F383CC" w14:textId="77777777" w:rsidR="007513F9" w:rsidRPr="00384E8F" w:rsidRDefault="007513F9" w:rsidP="007513F9">
      <w:pPr>
        <w:spacing w:after="0" w:line="240" w:lineRule="auto"/>
        <w:jc w:val="both"/>
        <w:rPr>
          <w:rFonts w:ascii="Arial" w:hAnsi="Arial" w:cs="Arial"/>
          <w:sz w:val="20"/>
          <w:szCs w:val="20"/>
        </w:rPr>
      </w:pPr>
    </w:p>
    <w:p w14:paraId="09140221" w14:textId="77777777" w:rsidR="007513F9" w:rsidRPr="00384E8F" w:rsidRDefault="007513F9" w:rsidP="007513F9">
      <w:pPr>
        <w:spacing w:after="0" w:line="240" w:lineRule="auto"/>
        <w:jc w:val="both"/>
        <w:rPr>
          <w:rFonts w:ascii="Arial" w:hAnsi="Arial" w:cs="Arial"/>
          <w:sz w:val="20"/>
          <w:szCs w:val="20"/>
        </w:rPr>
      </w:pPr>
      <w:r w:rsidRPr="00384E8F">
        <w:rPr>
          <w:rFonts w:ascii="Arial" w:hAnsi="Arial" w:cs="Arial"/>
          <w:sz w:val="20"/>
          <w:szCs w:val="20"/>
        </w:rPr>
        <w:t>Naslov .........................................................................</w:t>
      </w:r>
    </w:p>
    <w:p w14:paraId="5FA2575F" w14:textId="77777777" w:rsidR="007513F9" w:rsidRPr="00384E8F" w:rsidRDefault="007513F9" w:rsidP="007513F9">
      <w:pPr>
        <w:spacing w:after="0" w:line="240" w:lineRule="auto"/>
        <w:jc w:val="both"/>
        <w:rPr>
          <w:rFonts w:ascii="Arial" w:hAnsi="Arial" w:cs="Arial"/>
          <w:sz w:val="20"/>
          <w:szCs w:val="20"/>
        </w:rPr>
      </w:pPr>
    </w:p>
    <w:p w14:paraId="71FEB7DE" w14:textId="77777777" w:rsidR="007513F9" w:rsidRPr="00384E8F" w:rsidRDefault="007513F9" w:rsidP="00963053">
      <w:pPr>
        <w:pStyle w:val="Heading22"/>
      </w:pPr>
      <w:bookmarkStart w:id="209" w:name="_Toc21516177"/>
      <w:bookmarkStart w:id="210" w:name="_Toc192753941"/>
      <w:r w:rsidRPr="00384E8F">
        <w:t>REFERENČNA IZJAVA</w:t>
      </w:r>
      <w:bookmarkEnd w:id="209"/>
      <w:bookmarkEnd w:id="210"/>
    </w:p>
    <w:p w14:paraId="53E0B01D" w14:textId="77777777" w:rsidR="007513F9" w:rsidRPr="00384E8F" w:rsidRDefault="007513F9" w:rsidP="007513F9">
      <w:pPr>
        <w:spacing w:after="0" w:line="240" w:lineRule="auto"/>
        <w:jc w:val="center"/>
        <w:rPr>
          <w:rFonts w:ascii="Arial" w:eastAsia="Times New Roman" w:hAnsi="Arial" w:cs="Arial"/>
          <w:b/>
          <w:szCs w:val="20"/>
        </w:rPr>
      </w:pPr>
      <w:r w:rsidRPr="00384E8F">
        <w:rPr>
          <w:rFonts w:ascii="Arial" w:eastAsia="Times New Roman" w:hAnsi="Arial" w:cs="Arial"/>
          <w:b/>
          <w:szCs w:val="20"/>
        </w:rPr>
        <w:t xml:space="preserve">ZA JAVNO NAROČILO </w:t>
      </w:r>
      <w:r w:rsidR="00652C1C" w:rsidRPr="00384E8F">
        <w:rPr>
          <w:rFonts w:ascii="Arial" w:eastAsia="Times New Roman" w:hAnsi="Arial" w:cs="Arial"/>
          <w:b/>
          <w:szCs w:val="20"/>
        </w:rPr>
        <w:t>JN-B1084</w:t>
      </w:r>
      <w:r w:rsidR="00E26E24" w:rsidRPr="00384E8F">
        <w:rPr>
          <w:rFonts w:ascii="Arial" w:eastAsia="Times New Roman" w:hAnsi="Arial" w:cs="Arial"/>
          <w:b/>
          <w:szCs w:val="20"/>
        </w:rPr>
        <w:t xml:space="preserve"> </w:t>
      </w:r>
    </w:p>
    <w:p w14:paraId="6DD13B19" w14:textId="77777777" w:rsidR="007513F9" w:rsidRPr="00384E8F" w:rsidRDefault="007513F9" w:rsidP="007513F9">
      <w:pPr>
        <w:spacing w:after="0" w:line="240" w:lineRule="auto"/>
        <w:jc w:val="both"/>
        <w:rPr>
          <w:rFonts w:ascii="Arial" w:eastAsia="Times New Roman" w:hAnsi="Arial" w:cs="Arial"/>
          <w:b/>
          <w:sz w:val="20"/>
          <w:szCs w:val="20"/>
        </w:rPr>
      </w:pPr>
    </w:p>
    <w:p w14:paraId="0ED523DF" w14:textId="77777777" w:rsidR="009769FD" w:rsidRPr="00384E8F" w:rsidRDefault="00652C1C" w:rsidP="009769FD">
      <w:pPr>
        <w:spacing w:after="0" w:line="240" w:lineRule="auto"/>
        <w:jc w:val="center"/>
        <w:rPr>
          <w:rFonts w:ascii="Arial" w:eastAsia="Times New Roman" w:hAnsi="Arial" w:cs="Times New Roman"/>
          <w:b/>
          <w:sz w:val="20"/>
          <w:szCs w:val="20"/>
        </w:rPr>
      </w:pPr>
      <w:bookmarkStart w:id="211" w:name="_Hlk183089321"/>
      <w:r w:rsidRPr="00384E8F">
        <w:rPr>
          <w:rFonts w:ascii="Arial" w:eastAsia="Times New Roman" w:hAnsi="Arial" w:cs="Times New Roman"/>
          <w:b/>
          <w:sz w:val="20"/>
          <w:szCs w:val="20"/>
        </w:rPr>
        <w:t>Zamenjava štirih hladilnih omar v glavni računalniški strojnici Ljubljana</w:t>
      </w:r>
    </w:p>
    <w:bookmarkEnd w:id="211"/>
    <w:p w14:paraId="21CDEA2B" w14:textId="77777777" w:rsidR="006B1395" w:rsidRPr="00384E8F" w:rsidRDefault="006B1395" w:rsidP="006B1395">
      <w:pPr>
        <w:spacing w:after="0" w:line="240" w:lineRule="auto"/>
        <w:jc w:val="center"/>
        <w:rPr>
          <w:rFonts w:ascii="Arial" w:eastAsia="Times New Roman" w:hAnsi="Arial" w:cs="Times New Roman"/>
          <w:bCs/>
          <w:sz w:val="20"/>
          <w:szCs w:val="20"/>
        </w:rPr>
      </w:pPr>
    </w:p>
    <w:p w14:paraId="739D4A63" w14:textId="77777777" w:rsidR="007513F9" w:rsidRPr="00384E8F" w:rsidRDefault="007513F9" w:rsidP="007513F9">
      <w:pPr>
        <w:spacing w:after="0" w:line="240" w:lineRule="auto"/>
        <w:jc w:val="both"/>
        <w:rPr>
          <w:rFonts w:ascii="Arial" w:eastAsia="Times New Roman" w:hAnsi="Arial" w:cs="Arial"/>
          <w:b/>
          <w:strike/>
          <w:sz w:val="20"/>
          <w:szCs w:val="20"/>
        </w:rPr>
      </w:pPr>
    </w:p>
    <w:p w14:paraId="743B9ED7" w14:textId="77777777" w:rsidR="006B1395" w:rsidRPr="00384E8F" w:rsidRDefault="006B1395" w:rsidP="006B1395">
      <w:pPr>
        <w:spacing w:after="0" w:line="360" w:lineRule="auto"/>
        <w:jc w:val="both"/>
        <w:rPr>
          <w:rFonts w:ascii="Arial" w:eastAsia="Times New Roman" w:hAnsi="Arial" w:cs="Arial"/>
          <w:sz w:val="20"/>
          <w:szCs w:val="20"/>
        </w:rPr>
      </w:pPr>
      <w:r w:rsidRPr="00384E8F">
        <w:rPr>
          <w:rFonts w:ascii="Arial" w:eastAsia="Times New Roman" w:hAnsi="Arial" w:cs="Arial"/>
          <w:sz w:val="20"/>
          <w:szCs w:val="20"/>
        </w:rPr>
        <w:t>Potrjujemo, da je ponudnik ……………………………………………………………………………………….</w:t>
      </w:r>
    </w:p>
    <w:p w14:paraId="2E498715" w14:textId="77777777" w:rsidR="00786C26" w:rsidRPr="00012201" w:rsidRDefault="00786C26" w:rsidP="00786C26">
      <w:pPr>
        <w:spacing w:after="0" w:line="240" w:lineRule="auto"/>
        <w:jc w:val="both"/>
        <w:rPr>
          <w:rFonts w:ascii="Arial" w:hAnsi="Arial"/>
          <w:sz w:val="20"/>
        </w:rPr>
      </w:pPr>
      <w:bookmarkStart w:id="212" w:name="_Hlk175636956"/>
      <w:r w:rsidRPr="00384E8F">
        <w:rPr>
          <w:rFonts w:ascii="Arial" w:eastAsia="Times New Roman" w:hAnsi="Arial" w:cs="Arial"/>
          <w:iCs/>
          <w:sz w:val="20"/>
          <w:szCs w:val="20"/>
        </w:rPr>
        <w:t xml:space="preserve">v obdobju od 01. 01. 2018 pa do datuma oddaje ponudbe po tem javnem naročilu </w:t>
      </w:r>
      <w:r w:rsidRPr="00384E8F">
        <w:rPr>
          <w:rFonts w:ascii="Arial" w:hAnsi="Arial"/>
          <w:sz w:val="20"/>
        </w:rPr>
        <w:t xml:space="preserve">uspešno izvedel dela za montažo in priključitev </w:t>
      </w:r>
      <w:r w:rsidRPr="00384E8F">
        <w:rPr>
          <w:rFonts w:ascii="Arial" w:eastAsia="Times New Roman" w:hAnsi="Arial" w:cs="Arial"/>
          <w:sz w:val="20"/>
          <w:szCs w:val="20"/>
          <w:lang w:eastAsia="sl-SI"/>
        </w:rPr>
        <w:t xml:space="preserve">hladilne omare, primerne za sistemske tehnične prostore, vertikalne izvedbe, z zajemom zraka zgoraj </w:t>
      </w:r>
      <w:r w:rsidRPr="00012201">
        <w:rPr>
          <w:rFonts w:ascii="Arial" w:eastAsia="Times New Roman" w:hAnsi="Arial" w:cs="Arial"/>
          <w:sz w:val="20"/>
          <w:szCs w:val="20"/>
          <w:lang w:eastAsia="sl-SI"/>
        </w:rPr>
        <w:t xml:space="preserve">in </w:t>
      </w:r>
      <w:proofErr w:type="spellStart"/>
      <w:r w:rsidRPr="00012201">
        <w:rPr>
          <w:rFonts w:ascii="Arial" w:eastAsia="Times New Roman" w:hAnsi="Arial" w:cs="Arial"/>
          <w:sz w:val="20"/>
          <w:szCs w:val="20"/>
          <w:lang w:eastAsia="sl-SI"/>
        </w:rPr>
        <w:t>vpihom</w:t>
      </w:r>
      <w:proofErr w:type="spellEnd"/>
      <w:r w:rsidRPr="00012201">
        <w:rPr>
          <w:rFonts w:ascii="Arial" w:eastAsia="Times New Roman" w:hAnsi="Arial" w:cs="Arial"/>
          <w:sz w:val="20"/>
          <w:szCs w:val="20"/>
          <w:lang w:eastAsia="sl-SI"/>
        </w:rPr>
        <w:t xml:space="preserve"> spodaj v tehnični pod, v kompletu s cevnimi povezavami za priklop hladne vode in pritrdilnim materialom senzibilne hladilne moči med 30 in 50 kW.</w:t>
      </w:r>
    </w:p>
    <w:p w14:paraId="55CFF689" w14:textId="77777777" w:rsidR="00786C26" w:rsidRPr="00012201" w:rsidRDefault="00786C26" w:rsidP="00786C26">
      <w:pPr>
        <w:spacing w:after="0" w:line="240" w:lineRule="auto"/>
        <w:jc w:val="both"/>
        <w:rPr>
          <w:rFonts w:ascii="Arial" w:hAnsi="Arial"/>
          <w:sz w:val="20"/>
        </w:rPr>
      </w:pPr>
      <w:r w:rsidRPr="00012201">
        <w:rPr>
          <w:rFonts w:ascii="Arial" w:hAnsi="Arial"/>
          <w:sz w:val="20"/>
        </w:rPr>
        <w:t xml:space="preserve"> </w:t>
      </w:r>
    </w:p>
    <w:p w14:paraId="2631D1AB" w14:textId="77777777" w:rsidR="00786C26" w:rsidRPr="00012201" w:rsidRDefault="00786C26" w:rsidP="00786C26">
      <w:pPr>
        <w:spacing w:after="0" w:line="240" w:lineRule="auto"/>
        <w:jc w:val="both"/>
        <w:rPr>
          <w:rFonts w:ascii="Arial" w:hAnsi="Arial"/>
          <w:sz w:val="20"/>
        </w:rPr>
      </w:pPr>
      <w:r w:rsidRPr="00012201">
        <w:rPr>
          <w:rFonts w:ascii="Arial" w:hAnsi="Arial"/>
          <w:sz w:val="20"/>
        </w:rPr>
        <w:t>Ponudnik predložiti dokazilo, da je vgradil hladilno omaro senzibilne moči med 30 in 50 kW.</w:t>
      </w:r>
    </w:p>
    <w:bookmarkEnd w:id="212"/>
    <w:p w14:paraId="6045562D" w14:textId="77777777" w:rsidR="006B1395" w:rsidRPr="00384E8F" w:rsidRDefault="006B1395" w:rsidP="006B1395">
      <w:pPr>
        <w:spacing w:after="0" w:line="240" w:lineRule="auto"/>
        <w:jc w:val="both"/>
        <w:rPr>
          <w:rFonts w:ascii="Arial" w:hAnsi="Arial"/>
          <w:color w:val="FF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1395" w:rsidRPr="00384E8F" w14:paraId="71F440FC" w14:textId="77777777" w:rsidTr="00E7577F">
        <w:trPr>
          <w:trHeight w:val="898"/>
        </w:trPr>
        <w:tc>
          <w:tcPr>
            <w:tcW w:w="3823" w:type="dxa"/>
            <w:shd w:val="clear" w:color="auto" w:fill="auto"/>
            <w:vAlign w:val="center"/>
          </w:tcPr>
          <w:p w14:paraId="5F07DA02" w14:textId="77777777" w:rsidR="006B1395" w:rsidRPr="00384E8F" w:rsidRDefault="006B1395" w:rsidP="00E7577F">
            <w:pPr>
              <w:spacing w:after="0" w:line="240" w:lineRule="auto"/>
              <w:jc w:val="both"/>
              <w:rPr>
                <w:rFonts w:ascii="Arial" w:hAnsi="Arial"/>
                <w:sz w:val="20"/>
              </w:rPr>
            </w:pPr>
            <w:r w:rsidRPr="00384E8F">
              <w:rPr>
                <w:rFonts w:ascii="Arial" w:hAnsi="Arial"/>
                <w:sz w:val="20"/>
              </w:rPr>
              <w:t xml:space="preserve">Naziv in naslov investitorja </w:t>
            </w:r>
          </w:p>
        </w:tc>
        <w:tc>
          <w:tcPr>
            <w:tcW w:w="5237" w:type="dxa"/>
            <w:shd w:val="clear" w:color="auto" w:fill="auto"/>
            <w:vAlign w:val="center"/>
          </w:tcPr>
          <w:p w14:paraId="4B435A83" w14:textId="77777777" w:rsidR="006B1395" w:rsidRPr="00384E8F" w:rsidRDefault="006B1395" w:rsidP="00E7577F">
            <w:pPr>
              <w:spacing w:after="0" w:line="240" w:lineRule="auto"/>
              <w:rPr>
                <w:rFonts w:ascii="Calibri" w:hAnsi="Calibri" w:cs="Arial"/>
                <w:sz w:val="20"/>
              </w:rPr>
            </w:pPr>
          </w:p>
        </w:tc>
      </w:tr>
      <w:tr w:rsidR="006B1395" w:rsidRPr="00384E8F" w14:paraId="49EAB38A" w14:textId="77777777" w:rsidTr="00E7577F">
        <w:trPr>
          <w:trHeight w:val="523"/>
        </w:trPr>
        <w:tc>
          <w:tcPr>
            <w:tcW w:w="3823" w:type="dxa"/>
            <w:shd w:val="clear" w:color="auto" w:fill="auto"/>
            <w:vAlign w:val="center"/>
          </w:tcPr>
          <w:p w14:paraId="426DE4E1" w14:textId="77777777" w:rsidR="006B1395" w:rsidRPr="00384E8F" w:rsidRDefault="006B1395" w:rsidP="00E7577F">
            <w:pPr>
              <w:spacing w:after="0" w:line="240" w:lineRule="auto"/>
              <w:jc w:val="both"/>
              <w:rPr>
                <w:rFonts w:ascii="Arial" w:hAnsi="Arial"/>
                <w:b/>
                <w:bCs/>
                <w:sz w:val="20"/>
                <w:u w:val="single"/>
              </w:rPr>
            </w:pPr>
            <w:r w:rsidRPr="00384E8F">
              <w:rPr>
                <w:rFonts w:ascii="Arial" w:hAnsi="Arial"/>
                <w:sz w:val="20"/>
              </w:rPr>
              <w:t>Datum opravljanja del</w:t>
            </w:r>
          </w:p>
        </w:tc>
        <w:tc>
          <w:tcPr>
            <w:tcW w:w="5237" w:type="dxa"/>
            <w:shd w:val="clear" w:color="auto" w:fill="auto"/>
            <w:vAlign w:val="center"/>
          </w:tcPr>
          <w:p w14:paraId="0CF263C8" w14:textId="77777777" w:rsidR="006B1395" w:rsidRPr="00384E8F" w:rsidRDefault="006B1395" w:rsidP="00E7577F">
            <w:pPr>
              <w:spacing w:after="0" w:line="240" w:lineRule="auto"/>
              <w:jc w:val="both"/>
              <w:rPr>
                <w:rFonts w:ascii="Arial" w:hAnsi="Arial"/>
                <w:sz w:val="20"/>
              </w:rPr>
            </w:pPr>
          </w:p>
        </w:tc>
      </w:tr>
      <w:tr w:rsidR="006B1395" w:rsidRPr="00384E8F" w14:paraId="768397AB" w14:textId="77777777" w:rsidTr="00E7577F">
        <w:trPr>
          <w:trHeight w:val="547"/>
        </w:trPr>
        <w:tc>
          <w:tcPr>
            <w:tcW w:w="3823" w:type="dxa"/>
            <w:shd w:val="clear" w:color="auto" w:fill="auto"/>
            <w:vAlign w:val="center"/>
          </w:tcPr>
          <w:p w14:paraId="4BF6A4B3" w14:textId="77777777" w:rsidR="006B1395" w:rsidRPr="00384E8F" w:rsidRDefault="006B1395" w:rsidP="00E7577F">
            <w:pPr>
              <w:spacing w:after="0" w:line="240" w:lineRule="auto"/>
              <w:jc w:val="both"/>
              <w:rPr>
                <w:rFonts w:ascii="Arial" w:hAnsi="Arial"/>
                <w:sz w:val="20"/>
              </w:rPr>
            </w:pPr>
            <w:r w:rsidRPr="00384E8F">
              <w:rPr>
                <w:rFonts w:ascii="Arial" w:hAnsi="Arial"/>
                <w:sz w:val="20"/>
              </w:rPr>
              <w:t>Datum primopredaje</w:t>
            </w:r>
          </w:p>
        </w:tc>
        <w:tc>
          <w:tcPr>
            <w:tcW w:w="5237" w:type="dxa"/>
            <w:shd w:val="clear" w:color="auto" w:fill="auto"/>
            <w:vAlign w:val="center"/>
          </w:tcPr>
          <w:p w14:paraId="501952A0" w14:textId="77777777" w:rsidR="006B1395" w:rsidRPr="00384E8F" w:rsidRDefault="006B1395" w:rsidP="00E7577F">
            <w:pPr>
              <w:spacing w:after="0" w:line="240" w:lineRule="auto"/>
              <w:rPr>
                <w:rFonts w:ascii="Calibri" w:hAnsi="Calibri" w:cs="Arial"/>
                <w:sz w:val="20"/>
              </w:rPr>
            </w:pPr>
          </w:p>
        </w:tc>
      </w:tr>
      <w:tr w:rsidR="006B1395" w:rsidRPr="00384E8F" w14:paraId="2BB8B823" w14:textId="77777777" w:rsidTr="00E7577F">
        <w:trPr>
          <w:trHeight w:val="567"/>
        </w:trPr>
        <w:tc>
          <w:tcPr>
            <w:tcW w:w="3823" w:type="dxa"/>
            <w:shd w:val="clear" w:color="auto" w:fill="auto"/>
            <w:vAlign w:val="center"/>
          </w:tcPr>
          <w:p w14:paraId="315E6944" w14:textId="77777777" w:rsidR="006B1395" w:rsidRPr="00384E8F" w:rsidRDefault="006B1395" w:rsidP="00E7577F">
            <w:pPr>
              <w:spacing w:after="0" w:line="240" w:lineRule="auto"/>
              <w:jc w:val="both"/>
              <w:rPr>
                <w:rFonts w:ascii="Arial" w:hAnsi="Arial"/>
                <w:sz w:val="20"/>
              </w:rPr>
            </w:pPr>
            <w:r w:rsidRPr="00384E8F">
              <w:rPr>
                <w:rFonts w:ascii="Arial" w:hAnsi="Arial"/>
                <w:sz w:val="20"/>
              </w:rPr>
              <w:t>Vrednost del</w:t>
            </w:r>
          </w:p>
        </w:tc>
        <w:tc>
          <w:tcPr>
            <w:tcW w:w="5237" w:type="dxa"/>
            <w:shd w:val="clear" w:color="auto" w:fill="auto"/>
            <w:vAlign w:val="center"/>
          </w:tcPr>
          <w:p w14:paraId="0DF93025" w14:textId="77777777" w:rsidR="006B1395" w:rsidRPr="00384E8F" w:rsidRDefault="006B1395" w:rsidP="00E7577F">
            <w:pPr>
              <w:spacing w:after="0" w:line="240" w:lineRule="auto"/>
              <w:rPr>
                <w:rFonts w:ascii="Calibri" w:hAnsi="Calibri" w:cs="Arial"/>
                <w:sz w:val="20"/>
              </w:rPr>
            </w:pPr>
          </w:p>
        </w:tc>
      </w:tr>
      <w:tr w:rsidR="006B1395" w:rsidRPr="00384E8F" w14:paraId="3ECBC721" w14:textId="77777777" w:rsidTr="00E7577F">
        <w:trPr>
          <w:trHeight w:val="800"/>
        </w:trPr>
        <w:tc>
          <w:tcPr>
            <w:tcW w:w="3823" w:type="dxa"/>
            <w:shd w:val="clear" w:color="auto" w:fill="auto"/>
            <w:vAlign w:val="center"/>
          </w:tcPr>
          <w:p w14:paraId="687CCF22" w14:textId="77777777" w:rsidR="006B1395" w:rsidRPr="00384E8F" w:rsidRDefault="006B1395" w:rsidP="00E7577F">
            <w:pPr>
              <w:spacing w:after="0" w:line="240" w:lineRule="auto"/>
              <w:jc w:val="both"/>
              <w:rPr>
                <w:rFonts w:ascii="Arial" w:hAnsi="Arial"/>
                <w:sz w:val="20"/>
              </w:rPr>
            </w:pPr>
            <w:r w:rsidRPr="00384E8F">
              <w:rPr>
                <w:rFonts w:ascii="Arial" w:hAnsi="Arial"/>
                <w:sz w:val="20"/>
              </w:rPr>
              <w:t>Objekt, na katerem so bila dela opravljena</w:t>
            </w:r>
          </w:p>
        </w:tc>
        <w:tc>
          <w:tcPr>
            <w:tcW w:w="5237" w:type="dxa"/>
            <w:shd w:val="clear" w:color="auto" w:fill="auto"/>
            <w:vAlign w:val="center"/>
          </w:tcPr>
          <w:p w14:paraId="172342F1" w14:textId="77777777" w:rsidR="006B1395" w:rsidRPr="00384E8F" w:rsidRDefault="006B1395" w:rsidP="00E7577F">
            <w:pPr>
              <w:spacing w:after="0" w:line="240" w:lineRule="auto"/>
              <w:rPr>
                <w:rFonts w:ascii="Calibri" w:hAnsi="Calibri" w:cs="Arial"/>
                <w:sz w:val="20"/>
              </w:rPr>
            </w:pPr>
          </w:p>
        </w:tc>
      </w:tr>
      <w:tr w:rsidR="006B1395" w:rsidRPr="00384E8F" w14:paraId="460A6031" w14:textId="77777777" w:rsidTr="00E7577F">
        <w:trPr>
          <w:trHeight w:val="1222"/>
        </w:trPr>
        <w:tc>
          <w:tcPr>
            <w:tcW w:w="3823" w:type="dxa"/>
            <w:shd w:val="clear" w:color="auto" w:fill="auto"/>
            <w:vAlign w:val="center"/>
          </w:tcPr>
          <w:p w14:paraId="2AA323F1" w14:textId="77777777" w:rsidR="006B1395" w:rsidRPr="00384E8F" w:rsidRDefault="006B1395" w:rsidP="00E7577F">
            <w:pPr>
              <w:spacing w:after="0" w:line="240" w:lineRule="auto"/>
              <w:jc w:val="both"/>
              <w:rPr>
                <w:rFonts w:ascii="Arial" w:hAnsi="Arial"/>
                <w:sz w:val="20"/>
              </w:rPr>
            </w:pPr>
            <w:r w:rsidRPr="00384E8F">
              <w:rPr>
                <w:rFonts w:ascii="Arial" w:hAnsi="Arial"/>
                <w:sz w:val="20"/>
              </w:rPr>
              <w:t>Kratek opis del z navedbo, da so bila dela opravljena: po predpisih stroke in ustrezno zaključena,</w:t>
            </w:r>
          </w:p>
        </w:tc>
        <w:tc>
          <w:tcPr>
            <w:tcW w:w="5237" w:type="dxa"/>
            <w:shd w:val="clear" w:color="auto" w:fill="auto"/>
            <w:vAlign w:val="center"/>
          </w:tcPr>
          <w:p w14:paraId="4FA69E0E" w14:textId="77777777" w:rsidR="006B1395" w:rsidRPr="00384E8F" w:rsidRDefault="006B1395" w:rsidP="00E7577F">
            <w:pPr>
              <w:spacing w:after="0" w:line="240" w:lineRule="auto"/>
              <w:rPr>
                <w:rFonts w:ascii="Calibri" w:hAnsi="Calibri" w:cs="Arial"/>
                <w:sz w:val="20"/>
              </w:rPr>
            </w:pPr>
          </w:p>
        </w:tc>
      </w:tr>
      <w:tr w:rsidR="006B1395" w:rsidRPr="00384E8F" w14:paraId="711B83E5" w14:textId="77777777" w:rsidTr="00E7577F">
        <w:trPr>
          <w:trHeight w:val="602"/>
        </w:trPr>
        <w:tc>
          <w:tcPr>
            <w:tcW w:w="3823" w:type="dxa"/>
            <w:shd w:val="clear" w:color="auto" w:fill="auto"/>
            <w:vAlign w:val="center"/>
          </w:tcPr>
          <w:p w14:paraId="1719213A" w14:textId="77777777" w:rsidR="006B1395" w:rsidRPr="00384E8F" w:rsidRDefault="006B1395" w:rsidP="00E7577F">
            <w:pPr>
              <w:spacing w:after="0" w:line="240" w:lineRule="auto"/>
              <w:jc w:val="both"/>
              <w:rPr>
                <w:rFonts w:ascii="Arial" w:hAnsi="Arial"/>
                <w:sz w:val="20"/>
              </w:rPr>
            </w:pPr>
            <w:r w:rsidRPr="00384E8F">
              <w:rPr>
                <w:rFonts w:ascii="Arial" w:hAnsi="Arial"/>
                <w:sz w:val="20"/>
              </w:rPr>
              <w:t>Pogodbena vrednost v EUR brez DDV</w:t>
            </w:r>
          </w:p>
        </w:tc>
        <w:tc>
          <w:tcPr>
            <w:tcW w:w="5237" w:type="dxa"/>
            <w:shd w:val="clear" w:color="auto" w:fill="auto"/>
            <w:vAlign w:val="center"/>
          </w:tcPr>
          <w:p w14:paraId="3A1C775A" w14:textId="77777777" w:rsidR="006B1395" w:rsidRPr="00384E8F" w:rsidRDefault="006B1395" w:rsidP="00E7577F">
            <w:pPr>
              <w:spacing w:after="0" w:line="240" w:lineRule="auto"/>
              <w:rPr>
                <w:rFonts w:ascii="Calibri" w:hAnsi="Calibri" w:cs="Arial"/>
                <w:sz w:val="20"/>
              </w:rPr>
            </w:pPr>
          </w:p>
        </w:tc>
      </w:tr>
      <w:tr w:rsidR="006B1395" w:rsidRPr="00384E8F" w14:paraId="26AB2164" w14:textId="77777777" w:rsidTr="00E7577F">
        <w:trPr>
          <w:trHeight w:val="712"/>
        </w:trPr>
        <w:tc>
          <w:tcPr>
            <w:tcW w:w="3823" w:type="dxa"/>
            <w:shd w:val="clear" w:color="auto" w:fill="auto"/>
            <w:vAlign w:val="center"/>
          </w:tcPr>
          <w:p w14:paraId="479FDDFB" w14:textId="77777777" w:rsidR="006B1395" w:rsidRPr="00384E8F" w:rsidRDefault="006B1395" w:rsidP="00E7577F">
            <w:pPr>
              <w:spacing w:after="0" w:line="240" w:lineRule="auto"/>
              <w:jc w:val="both"/>
              <w:rPr>
                <w:rFonts w:ascii="Arial" w:hAnsi="Arial"/>
                <w:sz w:val="20"/>
              </w:rPr>
            </w:pPr>
            <w:r w:rsidRPr="00384E8F">
              <w:rPr>
                <w:rFonts w:ascii="Arial" w:hAnsi="Arial"/>
                <w:sz w:val="20"/>
              </w:rPr>
              <w:t xml:space="preserve">Kontaktna oseba </w:t>
            </w:r>
          </w:p>
          <w:p w14:paraId="5B13AE57" w14:textId="77777777" w:rsidR="006B1395" w:rsidRPr="00384E8F" w:rsidRDefault="006B1395" w:rsidP="00E7577F">
            <w:pPr>
              <w:spacing w:after="0" w:line="240" w:lineRule="auto"/>
              <w:jc w:val="both"/>
              <w:rPr>
                <w:rFonts w:ascii="Arial" w:hAnsi="Arial"/>
                <w:sz w:val="20"/>
              </w:rPr>
            </w:pPr>
            <w:r w:rsidRPr="00384E8F">
              <w:rPr>
                <w:rFonts w:ascii="Arial" w:hAnsi="Arial"/>
                <w:sz w:val="20"/>
              </w:rPr>
              <w:t>(ime in priimek, telefon, e-mail)</w:t>
            </w:r>
          </w:p>
        </w:tc>
        <w:tc>
          <w:tcPr>
            <w:tcW w:w="5237" w:type="dxa"/>
            <w:shd w:val="clear" w:color="auto" w:fill="auto"/>
            <w:vAlign w:val="center"/>
          </w:tcPr>
          <w:p w14:paraId="1D141660" w14:textId="77777777" w:rsidR="006B1395" w:rsidRPr="00384E8F" w:rsidRDefault="006B1395" w:rsidP="00E7577F">
            <w:pPr>
              <w:spacing w:after="0" w:line="240" w:lineRule="auto"/>
              <w:rPr>
                <w:rFonts w:ascii="Calibri" w:hAnsi="Calibri" w:cs="Arial"/>
                <w:sz w:val="20"/>
              </w:rPr>
            </w:pPr>
          </w:p>
        </w:tc>
      </w:tr>
    </w:tbl>
    <w:p w14:paraId="0E2CBBDE" w14:textId="77777777" w:rsidR="006B1395" w:rsidRPr="00384E8F" w:rsidRDefault="006B1395" w:rsidP="006B1395">
      <w:pPr>
        <w:spacing w:after="0" w:line="240" w:lineRule="auto"/>
        <w:jc w:val="both"/>
        <w:rPr>
          <w:rFonts w:ascii="Arial" w:hAnsi="Arial"/>
          <w:b/>
          <w:bCs/>
          <w:sz w:val="20"/>
        </w:rPr>
      </w:pPr>
      <w:r w:rsidRPr="00384E8F">
        <w:rPr>
          <w:rFonts w:ascii="Arial" w:hAnsi="Arial"/>
          <w:b/>
          <w:bCs/>
          <w:sz w:val="20"/>
        </w:rPr>
        <w:t xml:space="preserve">V primeru, da je na referenčnem potrdilu podpisan pooblaščenec, je potrebno referenčnemu potrdilu predložiti pooblastilo zakonitega zastopnika investitorja.  </w:t>
      </w:r>
    </w:p>
    <w:p w14:paraId="652FF283" w14:textId="77777777" w:rsidR="006B1395" w:rsidRPr="00384E8F" w:rsidRDefault="006B1395" w:rsidP="006B1395">
      <w:pPr>
        <w:spacing w:after="0" w:line="240" w:lineRule="auto"/>
        <w:jc w:val="both"/>
        <w:rPr>
          <w:rFonts w:ascii="Arial" w:hAnsi="Arial"/>
          <w:sz w:val="20"/>
        </w:rPr>
      </w:pPr>
    </w:p>
    <w:p w14:paraId="7B7774A3" w14:textId="77777777" w:rsidR="006B1395" w:rsidRPr="00384E8F" w:rsidRDefault="006B1395" w:rsidP="006B1395">
      <w:pPr>
        <w:spacing w:after="0" w:line="240" w:lineRule="auto"/>
        <w:jc w:val="both"/>
        <w:rPr>
          <w:rFonts w:ascii="Arial" w:hAnsi="Arial"/>
          <w:sz w:val="20"/>
        </w:rPr>
      </w:pPr>
      <w:r w:rsidRPr="00384E8F">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30C28462" w14:textId="77777777" w:rsidR="006B1395" w:rsidRPr="00384E8F" w:rsidRDefault="006B1395" w:rsidP="006B1395">
      <w:pPr>
        <w:spacing w:after="0" w:line="240" w:lineRule="auto"/>
        <w:rPr>
          <w:rFonts w:ascii="Arial" w:hAnsi="Arial"/>
          <w:sz w:val="20"/>
        </w:rPr>
      </w:pPr>
    </w:p>
    <w:p w14:paraId="315D5E1F" w14:textId="77777777" w:rsidR="006B1395" w:rsidRPr="00384E8F" w:rsidRDefault="006B1395" w:rsidP="006B1395">
      <w:pPr>
        <w:spacing w:after="0" w:line="240" w:lineRule="auto"/>
        <w:jc w:val="center"/>
        <w:rPr>
          <w:rFonts w:ascii="Arial" w:hAnsi="Arial"/>
          <w:b/>
        </w:rPr>
      </w:pPr>
      <w:r w:rsidRPr="00384E8F">
        <w:rPr>
          <w:rFonts w:ascii="Arial" w:hAnsi="Arial"/>
          <w:b/>
        </w:rPr>
        <w:t>DOBRO.</w:t>
      </w:r>
    </w:p>
    <w:p w14:paraId="65F09FC7" w14:textId="77777777" w:rsidR="006B1395" w:rsidRPr="00384E8F" w:rsidRDefault="006B1395" w:rsidP="006B1395">
      <w:pPr>
        <w:spacing w:after="0" w:line="240" w:lineRule="auto"/>
        <w:jc w:val="center"/>
        <w:rPr>
          <w:rFonts w:ascii="Arial" w:hAnsi="Arial"/>
          <w:b/>
        </w:rPr>
      </w:pPr>
    </w:p>
    <w:p w14:paraId="5B2E914C" w14:textId="77777777" w:rsidR="006B1395" w:rsidRPr="00384E8F" w:rsidRDefault="006B1395" w:rsidP="006B1395">
      <w:pPr>
        <w:spacing w:after="0" w:line="240" w:lineRule="auto"/>
        <w:jc w:val="both"/>
        <w:rPr>
          <w:rFonts w:ascii="Arial" w:hAnsi="Arial"/>
          <w:sz w:val="20"/>
        </w:rPr>
      </w:pPr>
      <w:r w:rsidRPr="00384E8F">
        <w:rPr>
          <w:rFonts w:ascii="Arial" w:hAnsi="Arial"/>
          <w:sz w:val="20"/>
        </w:rPr>
        <w:t>Pogodbena obveznost je bila opravljena v dogovorjeni kvaliteti in količini, v skladu z dogovorjenimi roki, postopki in standardi.</w:t>
      </w:r>
    </w:p>
    <w:p w14:paraId="2489020E" w14:textId="77777777" w:rsidR="006B1395" w:rsidRPr="00384E8F" w:rsidRDefault="006B1395" w:rsidP="006B1395">
      <w:pPr>
        <w:spacing w:after="0" w:line="240" w:lineRule="auto"/>
        <w:rPr>
          <w:rFonts w:ascii="Arial" w:hAnsi="Arial"/>
          <w:sz w:val="20"/>
        </w:rPr>
      </w:pPr>
    </w:p>
    <w:p w14:paraId="372086B6" w14:textId="77777777" w:rsidR="006B1395" w:rsidRPr="00384E8F" w:rsidRDefault="006B1395" w:rsidP="006B1395">
      <w:pPr>
        <w:spacing w:after="0" w:line="240" w:lineRule="auto"/>
        <w:jc w:val="both"/>
        <w:rPr>
          <w:rFonts w:ascii="Arial" w:hAnsi="Arial"/>
          <w:sz w:val="20"/>
        </w:rPr>
      </w:pPr>
      <w:r w:rsidRPr="00384E8F">
        <w:rPr>
          <w:rFonts w:ascii="Arial" w:hAnsi="Arial"/>
          <w:sz w:val="20"/>
        </w:rPr>
        <w:t xml:space="preserve">Potrdilo se izdaja za potrebe javnega razpisa naročnika RTV Slovenija št.: </w:t>
      </w:r>
      <w:r w:rsidR="00652C1C" w:rsidRPr="00384E8F">
        <w:rPr>
          <w:rFonts w:ascii="Arial" w:hAnsi="Arial" w:cs="Arial"/>
          <w:sz w:val="20"/>
        </w:rPr>
        <w:t>JN-B1084</w:t>
      </w:r>
      <w:r w:rsidR="00E26E24" w:rsidRPr="00384E8F">
        <w:rPr>
          <w:rFonts w:ascii="Arial" w:hAnsi="Arial" w:cs="Arial"/>
          <w:sz w:val="20"/>
        </w:rPr>
        <w:t xml:space="preserve"> </w:t>
      </w:r>
      <w:r w:rsidRPr="00384E8F">
        <w:rPr>
          <w:rFonts w:ascii="Arial" w:hAnsi="Arial" w:cs="Arial"/>
          <w:sz w:val="20"/>
        </w:rPr>
        <w:t xml:space="preserve"> </w:t>
      </w:r>
      <w:r w:rsidRPr="00384E8F">
        <w:rPr>
          <w:rFonts w:ascii="Arial" w:hAnsi="Arial"/>
          <w:sz w:val="20"/>
        </w:rPr>
        <w:t>ter se v druge namene ne more uporabljati.</w:t>
      </w:r>
    </w:p>
    <w:p w14:paraId="75DCD3B9" w14:textId="77777777" w:rsidR="006B1395" w:rsidRPr="00384E8F" w:rsidRDefault="006B1395" w:rsidP="006B1395">
      <w:pPr>
        <w:spacing w:after="0" w:line="240" w:lineRule="auto"/>
        <w:jc w:val="both"/>
        <w:rPr>
          <w:rFonts w:ascii="Arial" w:eastAsia="Times New Roman" w:hAnsi="Arial" w:cs="Arial"/>
          <w:sz w:val="20"/>
          <w:szCs w:val="20"/>
        </w:rPr>
      </w:pPr>
    </w:p>
    <w:p w14:paraId="33B357B8" w14:textId="77777777" w:rsidR="006B1395" w:rsidRPr="00384E8F" w:rsidRDefault="006B1395" w:rsidP="006B1395">
      <w:pPr>
        <w:spacing w:after="0" w:line="240" w:lineRule="auto"/>
        <w:jc w:val="both"/>
        <w:rPr>
          <w:rFonts w:ascii="Arial" w:hAnsi="Arial" w:cs="Arial"/>
          <w:sz w:val="20"/>
          <w:szCs w:val="20"/>
        </w:rPr>
      </w:pPr>
      <w:r w:rsidRPr="00384E8F">
        <w:rPr>
          <w:rFonts w:ascii="Arial" w:hAnsi="Arial" w:cs="Arial"/>
          <w:sz w:val="20"/>
          <w:szCs w:val="20"/>
        </w:rPr>
        <w:t xml:space="preserve">Kraj in datum: </w:t>
      </w:r>
      <w:r w:rsidRPr="00384E8F">
        <w:rPr>
          <w:rFonts w:ascii="Arial" w:hAnsi="Arial" w:cs="Arial"/>
          <w:sz w:val="20"/>
          <w:szCs w:val="20"/>
        </w:rPr>
        <w:tab/>
      </w:r>
      <w:r w:rsidRPr="00384E8F">
        <w:rPr>
          <w:rFonts w:ascii="Arial" w:hAnsi="Arial" w:cs="Arial"/>
          <w:sz w:val="20"/>
          <w:szCs w:val="20"/>
        </w:rPr>
        <w:tab/>
      </w:r>
      <w:r w:rsidRPr="00384E8F">
        <w:rPr>
          <w:rFonts w:ascii="Arial" w:hAnsi="Arial" w:cs="Arial"/>
          <w:sz w:val="20"/>
          <w:szCs w:val="20"/>
        </w:rPr>
        <w:tab/>
      </w:r>
      <w:r w:rsidRPr="00384E8F">
        <w:rPr>
          <w:rFonts w:ascii="Arial" w:hAnsi="Arial" w:cs="Arial"/>
          <w:sz w:val="20"/>
          <w:szCs w:val="20"/>
        </w:rPr>
        <w:tab/>
        <w:t>Žig:</w:t>
      </w:r>
      <w:r w:rsidRPr="00384E8F">
        <w:rPr>
          <w:rFonts w:ascii="Arial" w:hAnsi="Arial" w:cs="Arial"/>
          <w:sz w:val="20"/>
          <w:szCs w:val="20"/>
        </w:rPr>
        <w:tab/>
      </w:r>
      <w:r w:rsidRPr="00384E8F">
        <w:rPr>
          <w:rFonts w:ascii="Arial" w:hAnsi="Arial" w:cs="Arial"/>
          <w:sz w:val="20"/>
          <w:szCs w:val="20"/>
        </w:rPr>
        <w:tab/>
      </w:r>
      <w:r w:rsidRPr="00384E8F">
        <w:rPr>
          <w:rFonts w:ascii="Arial" w:hAnsi="Arial" w:cs="Arial"/>
          <w:sz w:val="20"/>
          <w:szCs w:val="20"/>
        </w:rPr>
        <w:tab/>
        <w:t>Podpis izdajatelja reference:</w:t>
      </w:r>
    </w:p>
    <w:p w14:paraId="0238FCE6" w14:textId="77777777" w:rsidR="006B1395" w:rsidRPr="00384E8F" w:rsidRDefault="006B1395" w:rsidP="006B1395">
      <w:pPr>
        <w:spacing w:after="0" w:line="240" w:lineRule="auto"/>
        <w:jc w:val="both"/>
        <w:rPr>
          <w:rFonts w:ascii="Arial" w:hAnsi="Arial" w:cs="Arial"/>
          <w:sz w:val="20"/>
          <w:szCs w:val="20"/>
        </w:rPr>
      </w:pPr>
      <w:r w:rsidRPr="00384E8F">
        <w:rPr>
          <w:rFonts w:ascii="Arial" w:hAnsi="Arial" w:cs="Arial"/>
          <w:sz w:val="20"/>
          <w:szCs w:val="20"/>
        </w:rPr>
        <w:t>........................................</w:t>
      </w:r>
      <w:r w:rsidRPr="00384E8F">
        <w:rPr>
          <w:rFonts w:ascii="Arial" w:hAnsi="Arial" w:cs="Arial"/>
          <w:sz w:val="20"/>
          <w:szCs w:val="20"/>
        </w:rPr>
        <w:tab/>
      </w:r>
      <w:r w:rsidRPr="00384E8F">
        <w:rPr>
          <w:rFonts w:ascii="Arial" w:hAnsi="Arial" w:cs="Arial"/>
          <w:sz w:val="20"/>
          <w:szCs w:val="20"/>
        </w:rPr>
        <w:tab/>
      </w:r>
      <w:r w:rsidRPr="00384E8F">
        <w:rPr>
          <w:rFonts w:ascii="Arial" w:hAnsi="Arial" w:cs="Arial"/>
          <w:sz w:val="20"/>
          <w:szCs w:val="20"/>
        </w:rPr>
        <w:tab/>
      </w:r>
      <w:r w:rsidRPr="00384E8F">
        <w:rPr>
          <w:rFonts w:ascii="Arial" w:hAnsi="Arial" w:cs="Arial"/>
          <w:sz w:val="20"/>
          <w:szCs w:val="20"/>
        </w:rPr>
        <w:tab/>
      </w:r>
      <w:r w:rsidRPr="00384E8F">
        <w:rPr>
          <w:rFonts w:ascii="Arial" w:hAnsi="Arial" w:cs="Arial"/>
          <w:sz w:val="20"/>
          <w:szCs w:val="20"/>
        </w:rPr>
        <w:tab/>
        <w:t>............................................</w:t>
      </w:r>
    </w:p>
    <w:p w14:paraId="5F4AA8DE" w14:textId="77777777" w:rsidR="006B1395" w:rsidRPr="00384E8F" w:rsidRDefault="006B1395">
      <w:pPr>
        <w:rPr>
          <w:rFonts w:ascii="Arial" w:hAnsi="Arial" w:cs="Arial"/>
          <w:sz w:val="20"/>
          <w:szCs w:val="20"/>
        </w:rPr>
      </w:pPr>
      <w:r w:rsidRPr="00384E8F">
        <w:rPr>
          <w:rFonts w:ascii="Arial" w:hAnsi="Arial" w:cs="Arial"/>
          <w:sz w:val="20"/>
          <w:szCs w:val="20"/>
        </w:rPr>
        <w:br w:type="page"/>
      </w:r>
    </w:p>
    <w:bookmarkEnd w:id="208"/>
    <w:p w14:paraId="4E3D3806" w14:textId="78B9EAC2" w:rsidR="00942D8C" w:rsidRPr="00384E8F" w:rsidRDefault="00942D8C" w:rsidP="00942D8C">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OBR</w:t>
      </w:r>
      <w:r w:rsidR="002664C6" w:rsidRPr="00384E8F">
        <w:rPr>
          <w:rFonts w:ascii="Arial" w:eastAsia="Times New Roman" w:hAnsi="Arial" w:cs="Times New Roman"/>
          <w:bCs/>
          <w:sz w:val="20"/>
          <w:szCs w:val="24"/>
          <w14:ligatures w14:val="standardContextual"/>
        </w:rPr>
        <w:t>-</w:t>
      </w:r>
      <w:r w:rsidR="00A978B2" w:rsidRPr="00384E8F">
        <w:rPr>
          <w:rFonts w:ascii="Arial" w:eastAsia="Times New Roman" w:hAnsi="Arial" w:cs="Times New Roman"/>
          <w:bCs/>
          <w:sz w:val="20"/>
          <w:szCs w:val="24"/>
          <w14:ligatures w14:val="standardContextual"/>
        </w:rPr>
        <w:t>8</w:t>
      </w:r>
      <w:r w:rsidR="003E50D9" w:rsidRPr="00384E8F">
        <w:rPr>
          <w:rFonts w:ascii="Arial" w:eastAsia="Times New Roman" w:hAnsi="Arial" w:cs="Times New Roman"/>
          <w:bCs/>
          <w:sz w:val="20"/>
          <w:szCs w:val="24"/>
          <w14:ligatures w14:val="standardContextual"/>
        </w:rPr>
        <w:t xml:space="preserve"> </w:t>
      </w:r>
    </w:p>
    <w:p w14:paraId="1D9B13D3" w14:textId="77777777" w:rsidR="00C26B0E" w:rsidRPr="00384E8F" w:rsidRDefault="002216D6" w:rsidP="002216D6">
      <w:pPr>
        <w:spacing w:after="0" w:line="240" w:lineRule="auto"/>
        <w:jc w:val="both"/>
        <w:rPr>
          <w:rFonts w:ascii="Arial" w:eastAsia="Times New Roman" w:hAnsi="Arial" w:cs="Times New Roman"/>
          <w:i/>
          <w:sz w:val="20"/>
          <w:szCs w:val="24"/>
        </w:rPr>
      </w:pPr>
      <w:r w:rsidRPr="00384E8F">
        <w:rPr>
          <w:rFonts w:ascii="Arial" w:eastAsia="Times New Roman" w:hAnsi="Arial" w:cs="Times New Roman"/>
          <w:sz w:val="20"/>
          <w:szCs w:val="24"/>
        </w:rPr>
        <w:t>Ponudnik ..................................................</w:t>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t xml:space="preserve">     </w:t>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p>
    <w:p w14:paraId="615450BB" w14:textId="77777777" w:rsidR="00C26B0E" w:rsidRPr="00384E8F" w:rsidRDefault="00C26B0E" w:rsidP="002216D6">
      <w:pPr>
        <w:spacing w:after="0" w:line="240" w:lineRule="auto"/>
        <w:jc w:val="both"/>
        <w:rPr>
          <w:rFonts w:ascii="Arial" w:eastAsia="Times New Roman" w:hAnsi="Arial" w:cs="Times New Roman"/>
          <w:i/>
          <w:sz w:val="20"/>
          <w:szCs w:val="24"/>
        </w:rPr>
      </w:pPr>
    </w:p>
    <w:p w14:paraId="7AA9EFEB" w14:textId="77777777" w:rsidR="002216D6" w:rsidRPr="00384E8F" w:rsidRDefault="002216D6" w:rsidP="002216D6">
      <w:pPr>
        <w:spacing w:after="0" w:line="240" w:lineRule="auto"/>
        <w:jc w:val="both"/>
        <w:rPr>
          <w:rFonts w:ascii="Arial" w:eastAsia="Times New Roman" w:hAnsi="Arial" w:cs="Times New Roman"/>
          <w:i/>
          <w:sz w:val="20"/>
          <w:szCs w:val="24"/>
        </w:rPr>
      </w:pP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p>
    <w:p w14:paraId="64661057" w14:textId="77777777" w:rsidR="002216D6" w:rsidRPr="00384E8F" w:rsidRDefault="002216D6" w:rsidP="002216D6">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3A8DD11E" w14:textId="77777777" w:rsidR="002216D6" w:rsidRPr="00384E8F" w:rsidRDefault="002216D6" w:rsidP="002216D6">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6D9C3ADF" w14:textId="77777777" w:rsidR="002216D6" w:rsidRPr="00384E8F" w:rsidRDefault="002216D6" w:rsidP="002216D6">
      <w:pPr>
        <w:spacing w:after="0" w:line="240" w:lineRule="auto"/>
        <w:rPr>
          <w:rFonts w:ascii="Arial" w:eastAsia="Times New Roman" w:hAnsi="Arial" w:cs="Times New Roman"/>
          <w:sz w:val="20"/>
          <w:szCs w:val="20"/>
        </w:rPr>
      </w:pPr>
    </w:p>
    <w:p w14:paraId="1D8B6816" w14:textId="77777777" w:rsidR="002216D6" w:rsidRPr="00384E8F" w:rsidRDefault="002216D6" w:rsidP="002216D6">
      <w:pPr>
        <w:spacing w:after="0" w:line="240" w:lineRule="auto"/>
        <w:jc w:val="both"/>
        <w:rPr>
          <w:rFonts w:ascii="Arial" w:eastAsia="Times New Roman" w:hAnsi="Arial" w:cs="Times New Roman"/>
          <w:sz w:val="20"/>
          <w:szCs w:val="24"/>
        </w:rPr>
      </w:pPr>
    </w:p>
    <w:p w14:paraId="0824DD33" w14:textId="77777777" w:rsidR="002216D6" w:rsidRPr="00384E8F" w:rsidRDefault="002216D6" w:rsidP="002216D6">
      <w:pPr>
        <w:spacing w:after="0" w:line="240" w:lineRule="auto"/>
        <w:jc w:val="both"/>
        <w:rPr>
          <w:rFonts w:ascii="Arial" w:eastAsia="Times New Roman" w:hAnsi="Arial" w:cs="Times New Roman"/>
          <w:sz w:val="20"/>
          <w:szCs w:val="24"/>
        </w:rPr>
      </w:pPr>
    </w:p>
    <w:p w14:paraId="0946B2C4" w14:textId="77777777" w:rsidR="002216D6" w:rsidRPr="00384E8F" w:rsidRDefault="002216D6" w:rsidP="002216D6">
      <w:pPr>
        <w:spacing w:after="0" w:line="240" w:lineRule="auto"/>
        <w:jc w:val="both"/>
        <w:rPr>
          <w:rFonts w:ascii="Arial" w:eastAsia="Times New Roman" w:hAnsi="Arial" w:cs="Times New Roman"/>
          <w:sz w:val="20"/>
          <w:szCs w:val="24"/>
        </w:rPr>
      </w:pPr>
    </w:p>
    <w:p w14:paraId="7844B662" w14:textId="77777777" w:rsidR="002216D6" w:rsidRPr="00384E8F" w:rsidRDefault="002216D6" w:rsidP="002216D6">
      <w:pPr>
        <w:pStyle w:val="Heading22"/>
      </w:pPr>
      <w:bookmarkStart w:id="213" w:name="_Toc91488737"/>
      <w:bookmarkStart w:id="214" w:name="_Toc192753942"/>
      <w:r w:rsidRPr="00384E8F">
        <w:t xml:space="preserve">Izjava o izpolnjevanju </w:t>
      </w:r>
      <w:bookmarkEnd w:id="213"/>
      <w:r w:rsidR="0054340C" w:rsidRPr="00384E8F">
        <w:t>KADROVSKE SPOSOBNOSTI</w:t>
      </w:r>
      <w:bookmarkEnd w:id="214"/>
    </w:p>
    <w:p w14:paraId="7F15BBBE" w14:textId="77777777" w:rsidR="002216D6" w:rsidRPr="00384E8F" w:rsidRDefault="002216D6" w:rsidP="002216D6">
      <w:pPr>
        <w:spacing w:after="0" w:line="240" w:lineRule="auto"/>
        <w:jc w:val="center"/>
        <w:rPr>
          <w:rFonts w:ascii="Arial" w:eastAsia="Times New Roman" w:hAnsi="Arial" w:cs="Times New Roman"/>
          <w:b/>
          <w:szCs w:val="28"/>
        </w:rPr>
      </w:pPr>
      <w:r w:rsidRPr="00384E8F">
        <w:rPr>
          <w:rFonts w:ascii="Arial" w:eastAsia="Times New Roman" w:hAnsi="Arial" w:cs="Arial"/>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7FD068D2" w14:textId="77777777" w:rsidR="002216D6" w:rsidRPr="00384E8F" w:rsidRDefault="002216D6" w:rsidP="002216D6">
      <w:pPr>
        <w:spacing w:after="0" w:line="240" w:lineRule="auto"/>
        <w:jc w:val="both"/>
        <w:rPr>
          <w:rFonts w:ascii="Arial" w:eastAsia="Times New Roman" w:hAnsi="Arial" w:cs="Times New Roman"/>
          <w:sz w:val="20"/>
          <w:szCs w:val="24"/>
        </w:rPr>
      </w:pPr>
    </w:p>
    <w:p w14:paraId="795249C8" w14:textId="77777777" w:rsidR="002216D6" w:rsidRPr="00384E8F" w:rsidRDefault="002216D6" w:rsidP="002216D6">
      <w:pPr>
        <w:spacing w:after="0" w:line="240" w:lineRule="auto"/>
        <w:jc w:val="both"/>
        <w:rPr>
          <w:rFonts w:ascii="Arial" w:eastAsia="Times New Roman" w:hAnsi="Arial" w:cs="Arial"/>
          <w:sz w:val="20"/>
          <w:szCs w:val="20"/>
        </w:rPr>
      </w:pPr>
    </w:p>
    <w:p w14:paraId="64E5637B" w14:textId="77777777" w:rsidR="002216D6" w:rsidRPr="00384E8F" w:rsidRDefault="002216D6" w:rsidP="002216D6">
      <w:pPr>
        <w:spacing w:after="0" w:line="240" w:lineRule="auto"/>
        <w:jc w:val="both"/>
        <w:rPr>
          <w:rFonts w:ascii="Arial" w:eastAsia="Times New Roman" w:hAnsi="Arial" w:cs="Arial"/>
          <w:sz w:val="20"/>
          <w:szCs w:val="20"/>
        </w:rPr>
      </w:pPr>
    </w:p>
    <w:p w14:paraId="4F266031" w14:textId="77777777" w:rsidR="002216D6" w:rsidRPr="00384E8F" w:rsidRDefault="002216D6" w:rsidP="002216D6">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Pod kazensko in materialno odgovornostjo izjavljamo, da:</w:t>
      </w:r>
    </w:p>
    <w:p w14:paraId="0E4510F8" w14:textId="77777777" w:rsidR="002216D6" w:rsidRPr="00384E8F" w:rsidRDefault="002216D6" w:rsidP="002216D6">
      <w:pPr>
        <w:spacing w:after="0" w:line="240" w:lineRule="auto"/>
        <w:jc w:val="both"/>
        <w:rPr>
          <w:rFonts w:ascii="Arial" w:eastAsia="Times New Roman" w:hAnsi="Arial" w:cs="Arial"/>
          <w:bCs/>
          <w:sz w:val="20"/>
          <w:szCs w:val="20"/>
        </w:rPr>
      </w:pPr>
    </w:p>
    <w:p w14:paraId="0AA8B36B" w14:textId="77777777" w:rsidR="002216D6" w:rsidRPr="00384E8F" w:rsidRDefault="002216D6" w:rsidP="000F7157">
      <w:pPr>
        <w:numPr>
          <w:ilvl w:val="0"/>
          <w:numId w:val="22"/>
        </w:num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bomo pri izvedbi javnega naročila zagotavljali stalno prisotnost zadostnega strokovnega kadra in delovne sile za kvalitetno in pravočasno izvedbo pogodbenih del;</w:t>
      </w:r>
    </w:p>
    <w:p w14:paraId="04F7C1A1" w14:textId="77777777" w:rsidR="002216D6" w:rsidRPr="00384E8F" w:rsidRDefault="002216D6" w:rsidP="002216D6">
      <w:pPr>
        <w:spacing w:after="0" w:line="240" w:lineRule="auto"/>
        <w:jc w:val="both"/>
        <w:rPr>
          <w:rFonts w:ascii="Arial" w:eastAsia="Times New Roman" w:hAnsi="Arial" w:cs="Arial"/>
          <w:bCs/>
          <w:sz w:val="20"/>
          <w:szCs w:val="20"/>
        </w:rPr>
      </w:pPr>
    </w:p>
    <w:p w14:paraId="2FCBE1FB" w14:textId="5688E901" w:rsidR="002216D6" w:rsidRPr="00384E8F" w:rsidRDefault="002216D6" w:rsidP="000F7157">
      <w:pPr>
        <w:numPr>
          <w:ilvl w:val="0"/>
          <w:numId w:val="22"/>
        </w:num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 xml:space="preserve">bo pri izvedbi javnega naročila dnevno prisoten </w:t>
      </w:r>
      <w:r w:rsidRPr="00384E8F">
        <w:rPr>
          <w:rFonts w:ascii="Arial" w:eastAsia="Times New Roman" w:hAnsi="Arial" w:cs="Arial"/>
          <w:b/>
          <w:sz w:val="20"/>
          <w:szCs w:val="20"/>
        </w:rPr>
        <w:t>vodja del:</w:t>
      </w:r>
      <w:r w:rsidRPr="00384E8F">
        <w:rPr>
          <w:rFonts w:ascii="Arial" w:eastAsia="Times New Roman" w:hAnsi="Arial" w:cs="Arial"/>
          <w:bCs/>
          <w:sz w:val="20"/>
          <w:szCs w:val="20"/>
        </w:rPr>
        <w:t xml:space="preserve"> ………………………….. (ime in priimek) s številko licence ……………………, ki izpolnjuje pogoje, določene v </w:t>
      </w:r>
      <w:r w:rsidRPr="00F7330A">
        <w:rPr>
          <w:rFonts w:ascii="Arial" w:eastAsia="Times New Roman" w:hAnsi="Arial" w:cs="Arial"/>
          <w:bCs/>
          <w:sz w:val="20"/>
          <w:szCs w:val="20"/>
        </w:rPr>
        <w:t>točki 4.2.</w:t>
      </w:r>
      <w:r w:rsidR="00012201" w:rsidRPr="00F7330A">
        <w:rPr>
          <w:rFonts w:ascii="Arial" w:eastAsia="Times New Roman" w:hAnsi="Arial" w:cs="Arial"/>
          <w:bCs/>
          <w:sz w:val="20"/>
          <w:szCs w:val="20"/>
        </w:rPr>
        <w:t>9</w:t>
      </w:r>
      <w:r w:rsidRPr="00F7330A">
        <w:rPr>
          <w:rFonts w:ascii="Arial" w:eastAsia="Times New Roman" w:hAnsi="Arial" w:cs="Arial"/>
          <w:bCs/>
          <w:sz w:val="20"/>
          <w:szCs w:val="20"/>
        </w:rPr>
        <w:t xml:space="preserve">. </w:t>
      </w:r>
      <w:r w:rsidRPr="00384E8F">
        <w:rPr>
          <w:rFonts w:ascii="Arial" w:eastAsia="Times New Roman" w:hAnsi="Arial" w:cs="Arial"/>
          <w:bCs/>
          <w:sz w:val="20"/>
          <w:szCs w:val="20"/>
        </w:rPr>
        <w:t xml:space="preserve">Dokumentacije v zvezi z oddajo javnega naročila </w:t>
      </w:r>
      <w:r w:rsidR="00652C1C" w:rsidRPr="00384E8F">
        <w:rPr>
          <w:rFonts w:ascii="Arial" w:eastAsia="Times New Roman" w:hAnsi="Arial" w:cs="Arial"/>
          <w:bCs/>
          <w:sz w:val="20"/>
          <w:szCs w:val="20"/>
        </w:rPr>
        <w:t>JN-B1084</w:t>
      </w:r>
      <w:r w:rsidR="00E26E24" w:rsidRPr="00384E8F">
        <w:rPr>
          <w:rFonts w:ascii="Arial" w:eastAsia="Times New Roman" w:hAnsi="Arial" w:cs="Arial"/>
          <w:bCs/>
          <w:sz w:val="20"/>
          <w:szCs w:val="20"/>
        </w:rPr>
        <w:t xml:space="preserve"> </w:t>
      </w:r>
      <w:r w:rsidRPr="00384E8F">
        <w:rPr>
          <w:rFonts w:ascii="Arial" w:eastAsia="Times New Roman" w:hAnsi="Arial" w:cs="Arial"/>
          <w:bCs/>
          <w:sz w:val="20"/>
          <w:szCs w:val="20"/>
        </w:rPr>
        <w:t>;</w:t>
      </w:r>
    </w:p>
    <w:p w14:paraId="3BA91F45" w14:textId="77777777" w:rsidR="002216D6" w:rsidRPr="00384E8F" w:rsidRDefault="002216D6" w:rsidP="002216D6">
      <w:pPr>
        <w:spacing w:after="0" w:line="240" w:lineRule="auto"/>
        <w:ind w:left="708"/>
        <w:jc w:val="both"/>
        <w:rPr>
          <w:rFonts w:ascii="Arial" w:eastAsia="Times New Roman" w:hAnsi="Arial" w:cs="Arial"/>
          <w:bCs/>
          <w:sz w:val="20"/>
          <w:szCs w:val="20"/>
        </w:rPr>
      </w:pPr>
    </w:p>
    <w:p w14:paraId="62215FAC" w14:textId="77777777" w:rsidR="002216D6" w:rsidRPr="00384E8F" w:rsidRDefault="002216D6" w:rsidP="002216D6">
      <w:pPr>
        <w:spacing w:after="0" w:line="240" w:lineRule="auto"/>
        <w:jc w:val="both"/>
        <w:rPr>
          <w:rFonts w:ascii="Arial" w:eastAsia="Times New Roman" w:hAnsi="Arial" w:cs="Arial"/>
          <w:bCs/>
          <w:sz w:val="20"/>
          <w:szCs w:val="20"/>
        </w:rPr>
      </w:pPr>
    </w:p>
    <w:p w14:paraId="35603FDF" w14:textId="77777777" w:rsidR="002216D6" w:rsidRPr="00384E8F" w:rsidRDefault="002216D6" w:rsidP="002216D6">
      <w:pPr>
        <w:spacing w:after="0" w:line="240" w:lineRule="auto"/>
        <w:jc w:val="both"/>
        <w:rPr>
          <w:rFonts w:ascii="Arial" w:eastAsia="Times New Roman" w:hAnsi="Arial" w:cs="Arial"/>
          <w:sz w:val="20"/>
          <w:szCs w:val="20"/>
        </w:rPr>
      </w:pPr>
    </w:p>
    <w:p w14:paraId="487F278D" w14:textId="77777777" w:rsidR="002216D6" w:rsidRPr="00384E8F" w:rsidRDefault="002216D6" w:rsidP="002216D6">
      <w:pPr>
        <w:spacing w:after="0" w:line="240" w:lineRule="auto"/>
        <w:jc w:val="both"/>
        <w:rPr>
          <w:rFonts w:ascii="Arial" w:eastAsia="Times New Roman" w:hAnsi="Arial" w:cs="Arial"/>
          <w:sz w:val="20"/>
          <w:szCs w:val="20"/>
        </w:rPr>
      </w:pPr>
    </w:p>
    <w:p w14:paraId="511D2862" w14:textId="77777777" w:rsidR="002216D6" w:rsidRPr="00384E8F" w:rsidRDefault="002216D6" w:rsidP="002216D6">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Priloge: dokazila</w:t>
      </w:r>
    </w:p>
    <w:p w14:paraId="66A32179" w14:textId="77777777" w:rsidR="002216D6" w:rsidRPr="00384E8F" w:rsidRDefault="002216D6" w:rsidP="002216D6">
      <w:pPr>
        <w:spacing w:after="0" w:line="240" w:lineRule="auto"/>
        <w:jc w:val="both"/>
        <w:rPr>
          <w:rFonts w:ascii="Arial" w:eastAsia="Times New Roman" w:hAnsi="Arial" w:cs="Times New Roman"/>
          <w:sz w:val="20"/>
          <w:szCs w:val="24"/>
        </w:rPr>
      </w:pPr>
    </w:p>
    <w:p w14:paraId="1B48120D" w14:textId="77777777" w:rsidR="002216D6" w:rsidRPr="00384E8F" w:rsidRDefault="002216D6" w:rsidP="002216D6">
      <w:pPr>
        <w:spacing w:after="0" w:line="240" w:lineRule="auto"/>
        <w:jc w:val="both"/>
        <w:rPr>
          <w:rFonts w:ascii="Arial" w:eastAsia="Times New Roman" w:hAnsi="Arial" w:cs="Times New Roman"/>
          <w:sz w:val="20"/>
          <w:szCs w:val="24"/>
        </w:rPr>
      </w:pPr>
    </w:p>
    <w:p w14:paraId="36E93033" w14:textId="77777777" w:rsidR="00942D8C" w:rsidRPr="00384E8F" w:rsidRDefault="00942D8C" w:rsidP="002216D6">
      <w:pPr>
        <w:spacing w:after="0" w:line="240" w:lineRule="auto"/>
        <w:jc w:val="both"/>
        <w:rPr>
          <w:rFonts w:ascii="Arial" w:eastAsia="Times New Roman" w:hAnsi="Arial" w:cs="Times New Roman"/>
          <w:sz w:val="20"/>
          <w:szCs w:val="24"/>
        </w:rPr>
      </w:pPr>
    </w:p>
    <w:p w14:paraId="2AEAE633" w14:textId="77777777" w:rsidR="00942D8C" w:rsidRPr="00384E8F" w:rsidRDefault="00942D8C" w:rsidP="002216D6">
      <w:pPr>
        <w:spacing w:after="0" w:line="240" w:lineRule="auto"/>
        <w:jc w:val="both"/>
        <w:rPr>
          <w:rFonts w:ascii="Arial" w:eastAsia="Times New Roman" w:hAnsi="Arial" w:cs="Times New Roman"/>
          <w:sz w:val="20"/>
          <w:szCs w:val="24"/>
        </w:rPr>
      </w:pPr>
    </w:p>
    <w:p w14:paraId="108E0BEC" w14:textId="77777777" w:rsidR="00942D8C" w:rsidRPr="00384E8F" w:rsidRDefault="00942D8C" w:rsidP="002216D6">
      <w:pPr>
        <w:spacing w:after="0" w:line="240" w:lineRule="auto"/>
        <w:jc w:val="both"/>
        <w:rPr>
          <w:rFonts w:ascii="Arial" w:eastAsia="Times New Roman" w:hAnsi="Arial" w:cs="Times New Roman"/>
          <w:sz w:val="20"/>
          <w:szCs w:val="24"/>
        </w:rPr>
      </w:pPr>
    </w:p>
    <w:p w14:paraId="346C0499" w14:textId="77777777" w:rsidR="00942D8C" w:rsidRPr="00384E8F" w:rsidRDefault="00942D8C" w:rsidP="002216D6">
      <w:pPr>
        <w:spacing w:after="0" w:line="240" w:lineRule="auto"/>
        <w:jc w:val="both"/>
        <w:rPr>
          <w:rFonts w:ascii="Arial" w:eastAsia="Times New Roman" w:hAnsi="Arial" w:cs="Times New Roman"/>
          <w:sz w:val="20"/>
          <w:szCs w:val="24"/>
        </w:rPr>
      </w:pPr>
    </w:p>
    <w:p w14:paraId="2EF92D56" w14:textId="77777777" w:rsidR="00942D8C" w:rsidRPr="00384E8F" w:rsidRDefault="00942D8C" w:rsidP="002216D6">
      <w:pPr>
        <w:spacing w:after="0" w:line="240" w:lineRule="auto"/>
        <w:jc w:val="both"/>
        <w:rPr>
          <w:rFonts w:ascii="Arial" w:eastAsia="Times New Roman" w:hAnsi="Arial" w:cs="Times New Roman"/>
          <w:sz w:val="20"/>
          <w:szCs w:val="24"/>
        </w:rPr>
      </w:pPr>
    </w:p>
    <w:p w14:paraId="284D0839" w14:textId="77777777" w:rsidR="00942D8C" w:rsidRPr="00384E8F" w:rsidRDefault="00942D8C" w:rsidP="002216D6">
      <w:pPr>
        <w:spacing w:after="0" w:line="240" w:lineRule="auto"/>
        <w:jc w:val="both"/>
        <w:rPr>
          <w:rFonts w:ascii="Arial" w:eastAsia="Times New Roman" w:hAnsi="Arial" w:cs="Times New Roman"/>
          <w:sz w:val="20"/>
          <w:szCs w:val="24"/>
        </w:rPr>
      </w:pPr>
    </w:p>
    <w:p w14:paraId="2E412D3A" w14:textId="77777777" w:rsidR="00942D8C" w:rsidRPr="00384E8F" w:rsidRDefault="00942D8C" w:rsidP="002216D6">
      <w:pPr>
        <w:spacing w:after="0" w:line="240" w:lineRule="auto"/>
        <w:jc w:val="both"/>
        <w:rPr>
          <w:rFonts w:ascii="Arial" w:eastAsia="Times New Roman" w:hAnsi="Arial" w:cs="Times New Roman"/>
          <w:sz w:val="20"/>
          <w:szCs w:val="24"/>
        </w:rPr>
      </w:pPr>
    </w:p>
    <w:p w14:paraId="1570DE98" w14:textId="77777777" w:rsidR="00942D8C" w:rsidRPr="00384E8F" w:rsidRDefault="00942D8C" w:rsidP="002216D6">
      <w:pPr>
        <w:spacing w:after="0" w:line="240" w:lineRule="auto"/>
        <w:jc w:val="both"/>
        <w:rPr>
          <w:rFonts w:ascii="Arial" w:eastAsia="Times New Roman" w:hAnsi="Arial" w:cs="Times New Roman"/>
          <w:sz w:val="20"/>
          <w:szCs w:val="24"/>
        </w:rPr>
      </w:pPr>
    </w:p>
    <w:p w14:paraId="26181C80" w14:textId="77777777" w:rsidR="00942D8C" w:rsidRPr="00384E8F" w:rsidRDefault="00942D8C" w:rsidP="002216D6">
      <w:pPr>
        <w:spacing w:after="0" w:line="240" w:lineRule="auto"/>
        <w:jc w:val="both"/>
        <w:rPr>
          <w:rFonts w:ascii="Arial" w:eastAsia="Times New Roman" w:hAnsi="Arial" w:cs="Times New Roman"/>
          <w:sz w:val="20"/>
          <w:szCs w:val="24"/>
        </w:rPr>
      </w:pPr>
    </w:p>
    <w:p w14:paraId="060A2595" w14:textId="77777777" w:rsidR="00942D8C" w:rsidRPr="00384E8F" w:rsidRDefault="00942D8C" w:rsidP="002216D6">
      <w:pPr>
        <w:spacing w:after="0" w:line="240" w:lineRule="auto"/>
        <w:jc w:val="both"/>
        <w:rPr>
          <w:rFonts w:ascii="Arial" w:eastAsia="Times New Roman" w:hAnsi="Arial" w:cs="Times New Roman"/>
          <w:sz w:val="20"/>
          <w:szCs w:val="24"/>
        </w:rPr>
      </w:pPr>
    </w:p>
    <w:p w14:paraId="4E5078C1" w14:textId="77777777" w:rsidR="00942D8C" w:rsidRPr="00384E8F" w:rsidRDefault="00942D8C" w:rsidP="002216D6">
      <w:pPr>
        <w:spacing w:after="0" w:line="240" w:lineRule="auto"/>
        <w:jc w:val="both"/>
        <w:rPr>
          <w:rFonts w:ascii="Arial" w:eastAsia="Times New Roman" w:hAnsi="Arial" w:cs="Times New Roman"/>
          <w:sz w:val="20"/>
          <w:szCs w:val="24"/>
        </w:rPr>
      </w:pPr>
    </w:p>
    <w:p w14:paraId="003563BA" w14:textId="77777777" w:rsidR="009769FD" w:rsidRPr="00384E8F" w:rsidRDefault="009769FD" w:rsidP="002216D6">
      <w:pPr>
        <w:spacing w:after="0" w:line="240" w:lineRule="auto"/>
        <w:jc w:val="both"/>
        <w:rPr>
          <w:rFonts w:ascii="Arial" w:eastAsia="Times New Roman" w:hAnsi="Arial" w:cs="Times New Roman"/>
          <w:sz w:val="20"/>
          <w:szCs w:val="24"/>
        </w:rPr>
      </w:pPr>
    </w:p>
    <w:p w14:paraId="1B3F815B" w14:textId="77777777" w:rsidR="009769FD" w:rsidRPr="00384E8F" w:rsidRDefault="009769FD" w:rsidP="002216D6">
      <w:pPr>
        <w:spacing w:after="0" w:line="240" w:lineRule="auto"/>
        <w:jc w:val="both"/>
        <w:rPr>
          <w:rFonts w:ascii="Arial" w:eastAsia="Times New Roman" w:hAnsi="Arial" w:cs="Times New Roman"/>
          <w:sz w:val="20"/>
          <w:szCs w:val="24"/>
        </w:rPr>
      </w:pPr>
    </w:p>
    <w:p w14:paraId="6E524F08" w14:textId="77777777" w:rsidR="009769FD" w:rsidRPr="00384E8F" w:rsidRDefault="009769FD" w:rsidP="002216D6">
      <w:pPr>
        <w:spacing w:after="0" w:line="240" w:lineRule="auto"/>
        <w:jc w:val="both"/>
        <w:rPr>
          <w:rFonts w:ascii="Arial" w:eastAsia="Times New Roman" w:hAnsi="Arial" w:cs="Times New Roman"/>
          <w:sz w:val="20"/>
          <w:szCs w:val="24"/>
        </w:rPr>
      </w:pPr>
    </w:p>
    <w:p w14:paraId="66AEDF5D" w14:textId="77777777" w:rsidR="009769FD" w:rsidRPr="00384E8F" w:rsidRDefault="009769FD" w:rsidP="002216D6">
      <w:pPr>
        <w:spacing w:after="0" w:line="240" w:lineRule="auto"/>
        <w:jc w:val="both"/>
        <w:rPr>
          <w:rFonts w:ascii="Arial" w:eastAsia="Times New Roman" w:hAnsi="Arial" w:cs="Times New Roman"/>
          <w:sz w:val="20"/>
          <w:szCs w:val="24"/>
        </w:rPr>
      </w:pPr>
    </w:p>
    <w:p w14:paraId="5DBBDD8E" w14:textId="77777777" w:rsidR="009769FD" w:rsidRPr="00384E8F" w:rsidRDefault="009769FD" w:rsidP="002216D6">
      <w:pPr>
        <w:spacing w:after="0" w:line="240" w:lineRule="auto"/>
        <w:jc w:val="both"/>
        <w:rPr>
          <w:rFonts w:ascii="Arial" w:eastAsia="Times New Roman" w:hAnsi="Arial" w:cs="Times New Roman"/>
          <w:sz w:val="20"/>
          <w:szCs w:val="24"/>
        </w:rPr>
      </w:pPr>
    </w:p>
    <w:p w14:paraId="0B2F8A93" w14:textId="77777777" w:rsidR="009769FD" w:rsidRPr="00384E8F" w:rsidRDefault="009769FD" w:rsidP="002216D6">
      <w:pPr>
        <w:spacing w:after="0" w:line="240" w:lineRule="auto"/>
        <w:jc w:val="both"/>
        <w:rPr>
          <w:rFonts w:ascii="Arial" w:eastAsia="Times New Roman" w:hAnsi="Arial" w:cs="Times New Roman"/>
          <w:sz w:val="20"/>
          <w:szCs w:val="24"/>
        </w:rPr>
      </w:pPr>
    </w:p>
    <w:p w14:paraId="39E3D1CA" w14:textId="77777777" w:rsidR="009769FD" w:rsidRPr="00384E8F" w:rsidRDefault="009769FD" w:rsidP="002216D6">
      <w:pPr>
        <w:spacing w:after="0" w:line="240" w:lineRule="auto"/>
        <w:jc w:val="both"/>
        <w:rPr>
          <w:rFonts w:ascii="Arial" w:eastAsia="Times New Roman" w:hAnsi="Arial" w:cs="Times New Roman"/>
          <w:sz w:val="20"/>
          <w:szCs w:val="24"/>
        </w:rPr>
      </w:pPr>
    </w:p>
    <w:p w14:paraId="73F4088C" w14:textId="77777777" w:rsidR="009769FD" w:rsidRPr="00384E8F" w:rsidRDefault="009769FD" w:rsidP="002216D6">
      <w:pPr>
        <w:spacing w:after="0" w:line="240" w:lineRule="auto"/>
        <w:jc w:val="both"/>
        <w:rPr>
          <w:rFonts w:ascii="Arial" w:eastAsia="Times New Roman" w:hAnsi="Arial" w:cs="Times New Roman"/>
          <w:sz w:val="20"/>
          <w:szCs w:val="24"/>
        </w:rPr>
      </w:pPr>
    </w:p>
    <w:p w14:paraId="73F8DEB7" w14:textId="77777777" w:rsidR="009769FD" w:rsidRPr="00384E8F" w:rsidRDefault="009769FD" w:rsidP="002216D6">
      <w:pPr>
        <w:spacing w:after="0" w:line="240" w:lineRule="auto"/>
        <w:jc w:val="both"/>
        <w:rPr>
          <w:rFonts w:ascii="Arial" w:eastAsia="Times New Roman" w:hAnsi="Arial" w:cs="Times New Roman"/>
          <w:sz w:val="20"/>
          <w:szCs w:val="24"/>
        </w:rPr>
      </w:pPr>
    </w:p>
    <w:p w14:paraId="2D84F610" w14:textId="77777777" w:rsidR="00942D8C" w:rsidRPr="00384E8F" w:rsidRDefault="00942D8C" w:rsidP="002216D6">
      <w:pPr>
        <w:spacing w:after="0" w:line="240" w:lineRule="auto"/>
        <w:jc w:val="both"/>
        <w:rPr>
          <w:rFonts w:ascii="Arial" w:eastAsia="Times New Roman" w:hAnsi="Arial" w:cs="Times New Roman"/>
          <w:sz w:val="20"/>
          <w:szCs w:val="24"/>
        </w:rPr>
      </w:pPr>
    </w:p>
    <w:p w14:paraId="60E086B9" w14:textId="77777777" w:rsidR="00942D8C" w:rsidRPr="00384E8F" w:rsidRDefault="00942D8C" w:rsidP="002216D6">
      <w:pPr>
        <w:spacing w:after="0" w:line="240" w:lineRule="auto"/>
        <w:jc w:val="both"/>
        <w:rPr>
          <w:rFonts w:ascii="Arial" w:eastAsia="Times New Roman" w:hAnsi="Arial" w:cs="Times New Roman"/>
          <w:sz w:val="20"/>
          <w:szCs w:val="24"/>
        </w:rPr>
      </w:pPr>
    </w:p>
    <w:p w14:paraId="209D48EA" w14:textId="77777777" w:rsidR="002216D6" w:rsidRPr="00384E8F" w:rsidRDefault="002216D6" w:rsidP="002216D6">
      <w:pPr>
        <w:spacing w:after="0" w:line="240" w:lineRule="auto"/>
        <w:jc w:val="both"/>
        <w:rPr>
          <w:rFonts w:ascii="Arial" w:eastAsia="Times New Roman" w:hAnsi="Arial" w:cs="Times New Roman"/>
          <w:sz w:val="20"/>
          <w:szCs w:val="24"/>
        </w:rPr>
      </w:pPr>
    </w:p>
    <w:p w14:paraId="4D030D74" w14:textId="77777777" w:rsidR="002216D6" w:rsidRPr="00384E8F" w:rsidRDefault="002216D6" w:rsidP="002216D6">
      <w:pPr>
        <w:spacing w:after="0" w:line="240" w:lineRule="auto"/>
        <w:jc w:val="both"/>
        <w:rPr>
          <w:rFonts w:ascii="Arial" w:eastAsia="Times New Roman" w:hAnsi="Arial" w:cs="Times New Roman"/>
          <w:sz w:val="20"/>
          <w:szCs w:val="24"/>
        </w:rPr>
      </w:pPr>
    </w:p>
    <w:p w14:paraId="0927E9D2" w14:textId="77777777" w:rsidR="002216D6" w:rsidRPr="00384E8F" w:rsidRDefault="002216D6" w:rsidP="002216D6">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5B41C620" w14:textId="77777777" w:rsidR="002216D6" w:rsidRPr="00384E8F" w:rsidRDefault="002216D6" w:rsidP="002216D6">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055A933E" w14:textId="77777777" w:rsidR="002216D6" w:rsidRPr="00384E8F" w:rsidRDefault="002216D6" w:rsidP="002216D6">
      <w:pPr>
        <w:spacing w:after="0" w:line="360" w:lineRule="auto"/>
        <w:jc w:val="both"/>
        <w:rPr>
          <w:rFonts w:ascii="Arial" w:eastAsia="Times New Roman" w:hAnsi="Arial" w:cs="Times New Roman"/>
          <w:sz w:val="20"/>
          <w:szCs w:val="24"/>
        </w:rPr>
      </w:pPr>
    </w:p>
    <w:p w14:paraId="7ECF6E49" w14:textId="77777777" w:rsidR="002216D6" w:rsidRPr="00384E8F" w:rsidRDefault="002216D6" w:rsidP="002216D6">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76C6F2A2" w14:textId="77777777" w:rsidR="002216D6" w:rsidRPr="00384E8F" w:rsidRDefault="002216D6" w:rsidP="002216D6">
      <w:pPr>
        <w:spacing w:after="0" w:line="240" w:lineRule="auto"/>
        <w:jc w:val="both"/>
        <w:rPr>
          <w:rFonts w:ascii="Arial" w:eastAsia="Times New Roman" w:hAnsi="Arial" w:cs="Times New Roman"/>
          <w:sz w:val="20"/>
          <w:szCs w:val="24"/>
        </w:rPr>
      </w:pPr>
    </w:p>
    <w:p w14:paraId="49572477" w14:textId="77777777" w:rsidR="00D16E83" w:rsidRPr="00384E8F" w:rsidRDefault="00D16E83" w:rsidP="00942D8C">
      <w:pPr>
        <w:spacing w:after="0" w:line="360" w:lineRule="auto"/>
        <w:jc w:val="right"/>
        <w:rPr>
          <w:rFonts w:ascii="Arial" w:eastAsia="Times New Roman" w:hAnsi="Arial" w:cs="Times New Roman"/>
          <w:kern w:val="16"/>
          <w:sz w:val="20"/>
          <w:szCs w:val="20"/>
        </w:rPr>
      </w:pPr>
    </w:p>
    <w:p w14:paraId="2F1ECD90" w14:textId="3F7B5A50" w:rsidR="00942D8C" w:rsidRPr="00384E8F" w:rsidRDefault="00942D8C" w:rsidP="000852CD">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OBR</w:t>
      </w:r>
      <w:r w:rsidR="002664C6" w:rsidRPr="00384E8F">
        <w:rPr>
          <w:rFonts w:ascii="Arial" w:eastAsia="Times New Roman" w:hAnsi="Arial" w:cs="Times New Roman"/>
          <w:bCs/>
          <w:sz w:val="20"/>
          <w:szCs w:val="24"/>
          <w14:ligatures w14:val="standardContextual"/>
        </w:rPr>
        <w:t>-</w:t>
      </w:r>
      <w:r w:rsidR="00A978B2" w:rsidRPr="00384E8F">
        <w:rPr>
          <w:rFonts w:ascii="Arial" w:eastAsia="Times New Roman" w:hAnsi="Arial" w:cs="Times New Roman"/>
          <w:bCs/>
          <w:sz w:val="20"/>
          <w:szCs w:val="24"/>
          <w14:ligatures w14:val="standardContextual"/>
        </w:rPr>
        <w:t>9</w:t>
      </w:r>
    </w:p>
    <w:p w14:paraId="4BC0C91B" w14:textId="77777777" w:rsidR="00942D8C" w:rsidRPr="00384E8F" w:rsidRDefault="00DD334A" w:rsidP="00DD334A">
      <w:pPr>
        <w:spacing w:after="0" w:line="360" w:lineRule="auto"/>
        <w:jc w:val="both"/>
        <w:rPr>
          <w:rFonts w:ascii="Arial" w:eastAsia="Times New Roman" w:hAnsi="Arial" w:cs="Times New Roman"/>
          <w:i/>
          <w:kern w:val="16"/>
          <w:sz w:val="20"/>
          <w:szCs w:val="20"/>
        </w:rPr>
      </w:pPr>
      <w:r w:rsidRPr="00384E8F">
        <w:rPr>
          <w:rFonts w:ascii="Arial" w:eastAsia="Times New Roman" w:hAnsi="Arial" w:cs="Times New Roman"/>
          <w:kern w:val="16"/>
          <w:sz w:val="20"/>
          <w:szCs w:val="20"/>
        </w:rPr>
        <w:t>Ponudnik ..................................................</w:t>
      </w:r>
      <w:r w:rsidRPr="00384E8F">
        <w:rPr>
          <w:rFonts w:ascii="Arial" w:eastAsia="Times New Roman" w:hAnsi="Arial" w:cs="Times New Roman"/>
          <w:i/>
          <w:kern w:val="16"/>
          <w:sz w:val="20"/>
          <w:szCs w:val="20"/>
        </w:rPr>
        <w:tab/>
      </w:r>
    </w:p>
    <w:p w14:paraId="3DEFE8B3" w14:textId="77777777" w:rsidR="00DD334A" w:rsidRPr="00384E8F" w:rsidRDefault="00DD334A" w:rsidP="00DD334A">
      <w:pPr>
        <w:spacing w:after="0" w:line="360" w:lineRule="auto"/>
        <w:jc w:val="both"/>
        <w:rPr>
          <w:rFonts w:ascii="Arial" w:eastAsia="Times New Roman" w:hAnsi="Arial" w:cs="Times New Roman"/>
          <w:i/>
          <w:kern w:val="16"/>
          <w:sz w:val="20"/>
          <w:szCs w:val="20"/>
        </w:rPr>
      </w:pP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t xml:space="preserve">     </w:t>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p>
    <w:p w14:paraId="37BEF757" w14:textId="77777777" w:rsidR="00DD334A" w:rsidRPr="00384E8F" w:rsidRDefault="00DD334A" w:rsidP="00DD334A">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3423960E" w14:textId="77777777" w:rsidR="00DD334A" w:rsidRPr="00384E8F" w:rsidRDefault="00DD334A" w:rsidP="00DD334A">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54405B92" w14:textId="77777777" w:rsidR="00DD334A" w:rsidRPr="00384E8F" w:rsidRDefault="00DD334A" w:rsidP="00DD334A">
      <w:pPr>
        <w:spacing w:after="0" w:line="240" w:lineRule="auto"/>
        <w:rPr>
          <w:rFonts w:ascii="Arial" w:eastAsia="Times New Roman" w:hAnsi="Arial" w:cs="Times New Roman"/>
          <w:sz w:val="20"/>
          <w:szCs w:val="20"/>
        </w:rPr>
      </w:pPr>
    </w:p>
    <w:p w14:paraId="4405CAA1" w14:textId="77777777" w:rsidR="00DD334A" w:rsidRPr="00384E8F" w:rsidRDefault="00DD334A" w:rsidP="00DD334A">
      <w:pPr>
        <w:spacing w:after="0" w:line="240" w:lineRule="auto"/>
        <w:jc w:val="both"/>
        <w:rPr>
          <w:rFonts w:ascii="Arial" w:eastAsia="Times New Roman" w:hAnsi="Arial" w:cs="Times New Roman"/>
          <w:sz w:val="20"/>
          <w:szCs w:val="24"/>
        </w:rPr>
      </w:pPr>
    </w:p>
    <w:p w14:paraId="2D3B4D1E" w14:textId="77777777" w:rsidR="00DD334A" w:rsidRPr="00384E8F" w:rsidRDefault="00DD334A" w:rsidP="00DD334A">
      <w:pPr>
        <w:spacing w:after="0" w:line="240" w:lineRule="auto"/>
        <w:jc w:val="both"/>
        <w:rPr>
          <w:rFonts w:ascii="Arial" w:eastAsia="Times New Roman" w:hAnsi="Arial" w:cs="Times New Roman"/>
          <w:sz w:val="20"/>
          <w:szCs w:val="24"/>
        </w:rPr>
      </w:pPr>
    </w:p>
    <w:p w14:paraId="570A4E71" w14:textId="77777777" w:rsidR="00DD334A" w:rsidRPr="00384E8F" w:rsidRDefault="00DD334A" w:rsidP="00DD334A">
      <w:pPr>
        <w:spacing w:after="0" w:line="240" w:lineRule="auto"/>
        <w:jc w:val="both"/>
        <w:rPr>
          <w:rFonts w:ascii="Arial" w:eastAsia="Times New Roman" w:hAnsi="Arial" w:cs="Times New Roman"/>
          <w:sz w:val="20"/>
          <w:szCs w:val="24"/>
        </w:rPr>
      </w:pPr>
    </w:p>
    <w:p w14:paraId="41701706" w14:textId="77777777" w:rsidR="00942D8C" w:rsidRPr="00384E8F" w:rsidRDefault="00DD334A" w:rsidP="00DD334A">
      <w:pPr>
        <w:pStyle w:val="Heading22"/>
      </w:pPr>
      <w:bookmarkStart w:id="215" w:name="_Toc28751776"/>
      <w:bookmarkStart w:id="216" w:name="_Toc107622461"/>
      <w:bookmarkStart w:id="217" w:name="_Toc192753943"/>
      <w:bookmarkStart w:id="218" w:name="_Toc32820900"/>
      <w:r w:rsidRPr="00384E8F">
        <w:t>I</w:t>
      </w:r>
      <w:bookmarkEnd w:id="215"/>
      <w:r w:rsidRPr="00384E8F">
        <w:t>zjava o izpolnitvi tehničnih zahtev</w:t>
      </w:r>
      <w:bookmarkEnd w:id="216"/>
      <w:bookmarkEnd w:id="217"/>
      <w:r w:rsidRPr="00384E8F">
        <w:t xml:space="preserve"> </w:t>
      </w:r>
      <w:bookmarkEnd w:id="218"/>
      <w:r w:rsidR="009126D6" w:rsidRPr="00384E8F">
        <w:t xml:space="preserve"> </w:t>
      </w:r>
    </w:p>
    <w:p w14:paraId="04301015" w14:textId="77777777" w:rsidR="00DD334A" w:rsidRPr="00384E8F" w:rsidRDefault="00DD334A" w:rsidP="00DD334A">
      <w:pPr>
        <w:spacing w:after="0" w:line="240" w:lineRule="auto"/>
        <w:jc w:val="center"/>
        <w:rPr>
          <w:rFonts w:ascii="Arial" w:eastAsia="Times New Roman" w:hAnsi="Arial" w:cs="Times New Roman"/>
          <w:b/>
          <w:szCs w:val="28"/>
        </w:rPr>
      </w:pPr>
      <w:r w:rsidRPr="00384E8F">
        <w:rPr>
          <w:rFonts w:ascii="Arial" w:eastAsia="Times New Roman" w:hAnsi="Arial" w:cs="Arial"/>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42E5B35F" w14:textId="77777777" w:rsidR="00DD334A" w:rsidRPr="00384E8F" w:rsidRDefault="00DD334A" w:rsidP="00DD334A">
      <w:pPr>
        <w:spacing w:after="0" w:line="240" w:lineRule="auto"/>
        <w:jc w:val="both"/>
        <w:rPr>
          <w:rFonts w:ascii="Arial" w:eastAsia="Times New Roman" w:hAnsi="Arial" w:cs="Times New Roman"/>
          <w:sz w:val="20"/>
          <w:szCs w:val="24"/>
        </w:rPr>
      </w:pPr>
    </w:p>
    <w:p w14:paraId="011F10C4" w14:textId="77777777" w:rsidR="00DD334A" w:rsidRPr="00384E8F" w:rsidRDefault="00DD334A" w:rsidP="00DD334A">
      <w:pPr>
        <w:spacing w:after="0" w:line="240" w:lineRule="auto"/>
        <w:jc w:val="both"/>
        <w:rPr>
          <w:rFonts w:ascii="Arial" w:eastAsia="Times New Roman" w:hAnsi="Arial" w:cs="Times New Roman"/>
          <w:sz w:val="20"/>
          <w:szCs w:val="24"/>
        </w:rPr>
      </w:pPr>
    </w:p>
    <w:p w14:paraId="1FD2ED19" w14:textId="77777777" w:rsidR="00DD334A" w:rsidRPr="00384E8F" w:rsidRDefault="00DD334A" w:rsidP="00DD334A">
      <w:pPr>
        <w:spacing w:after="0" w:line="240" w:lineRule="auto"/>
        <w:jc w:val="both"/>
        <w:rPr>
          <w:rFonts w:ascii="Arial" w:eastAsia="Times New Roman" w:hAnsi="Arial" w:cs="Times New Roman"/>
          <w:sz w:val="20"/>
          <w:szCs w:val="24"/>
        </w:rPr>
      </w:pPr>
    </w:p>
    <w:p w14:paraId="79DE8CE8" w14:textId="77777777" w:rsidR="00DD334A" w:rsidRPr="00384E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Pod kazensko in materialno odgovornostjo </w:t>
      </w:r>
    </w:p>
    <w:p w14:paraId="69D087CB" w14:textId="77777777" w:rsidR="00DD334A" w:rsidRPr="00384E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FF6615E" w14:textId="77777777" w:rsidR="00DD334A" w:rsidRPr="00384E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A023F32" w14:textId="77777777" w:rsidR="009C0C14" w:rsidRPr="00384E8F" w:rsidRDefault="00DD334A" w:rsidP="00DD334A">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IZJAVLJAMO</w:t>
      </w:r>
      <w:r w:rsidR="009C0C14" w:rsidRPr="00384E8F">
        <w:rPr>
          <w:rFonts w:ascii="Arial" w:eastAsia="Times New Roman" w:hAnsi="Arial" w:cs="Times New Roman"/>
          <w:sz w:val="20"/>
          <w:szCs w:val="24"/>
        </w:rPr>
        <w:t>:</w:t>
      </w:r>
    </w:p>
    <w:p w14:paraId="333F384F" w14:textId="77777777" w:rsidR="009C0C14" w:rsidRPr="00384E8F" w:rsidRDefault="009C0C14" w:rsidP="00DD334A">
      <w:pPr>
        <w:spacing w:after="0" w:line="240" w:lineRule="auto"/>
        <w:jc w:val="both"/>
        <w:rPr>
          <w:rFonts w:ascii="Arial" w:eastAsia="Times New Roman" w:hAnsi="Arial" w:cs="Times New Roman"/>
          <w:sz w:val="20"/>
          <w:szCs w:val="24"/>
        </w:rPr>
      </w:pPr>
    </w:p>
    <w:p w14:paraId="1B5FEBB2" w14:textId="77777777" w:rsidR="00847339" w:rsidRPr="00384E8F" w:rsidRDefault="00847339" w:rsidP="00DD334A">
      <w:pPr>
        <w:spacing w:after="0" w:line="240" w:lineRule="auto"/>
        <w:jc w:val="both"/>
        <w:rPr>
          <w:rFonts w:ascii="Arial" w:eastAsia="Times New Roman" w:hAnsi="Arial" w:cs="Times New Roman"/>
          <w:sz w:val="20"/>
          <w:szCs w:val="24"/>
        </w:rPr>
      </w:pPr>
    </w:p>
    <w:p w14:paraId="49E1B998" w14:textId="77777777" w:rsidR="00DD334A" w:rsidRPr="00384E8F" w:rsidRDefault="00DD334A" w:rsidP="00DD334A">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da bomo izpolnili vse tehnične zahteve, navedene v strojni in elektro projektni </w:t>
      </w:r>
      <w:r w:rsidR="00FC67A7" w:rsidRPr="00384E8F">
        <w:rPr>
          <w:rFonts w:ascii="Arial" w:eastAsia="Times New Roman" w:hAnsi="Arial" w:cs="Times New Roman"/>
          <w:b/>
          <w:bCs/>
          <w:sz w:val="20"/>
          <w:szCs w:val="24"/>
        </w:rPr>
        <w:t>PZI št: 03/24-Shl</w:t>
      </w:r>
      <w:r w:rsidR="007016D7" w:rsidRPr="00384E8F">
        <w:rPr>
          <w:rFonts w:ascii="Arial" w:hAnsi="Arial" w:cs="Arial"/>
          <w:b/>
          <w:bCs/>
          <w:sz w:val="20"/>
          <w:szCs w:val="20"/>
        </w:rPr>
        <w:t xml:space="preserve"> </w:t>
      </w:r>
      <w:r w:rsidR="007016D7" w:rsidRPr="00384E8F">
        <w:rPr>
          <w:rFonts w:ascii="Arial" w:hAnsi="Arial" w:cs="Arial"/>
          <w:sz w:val="20"/>
          <w:szCs w:val="20"/>
        </w:rPr>
        <w:t>in</w:t>
      </w:r>
      <w:r w:rsidR="00942D8C" w:rsidRPr="00384E8F">
        <w:rPr>
          <w:rFonts w:ascii="Arial" w:eastAsia="Times New Roman" w:hAnsi="Arial" w:cs="Times New Roman"/>
          <w:sz w:val="20"/>
          <w:szCs w:val="24"/>
        </w:rPr>
        <w:t xml:space="preserve"> tehničnimi zahtevami v tč. 3 razpisne dokumentacije.</w:t>
      </w:r>
    </w:p>
    <w:p w14:paraId="7399E351" w14:textId="77777777" w:rsidR="00DD334A" w:rsidRPr="00384E8F" w:rsidRDefault="00DD334A" w:rsidP="00DD334A">
      <w:pPr>
        <w:spacing w:after="0" w:line="240" w:lineRule="auto"/>
        <w:jc w:val="both"/>
        <w:rPr>
          <w:rFonts w:ascii="Arial" w:eastAsia="Times New Roman" w:hAnsi="Arial" w:cs="Times New Roman"/>
          <w:sz w:val="20"/>
          <w:szCs w:val="24"/>
        </w:rPr>
      </w:pPr>
    </w:p>
    <w:p w14:paraId="71B2983A" w14:textId="77777777" w:rsidR="00DD334A" w:rsidRPr="00384E8F" w:rsidRDefault="00DD334A" w:rsidP="00DD334A">
      <w:pPr>
        <w:spacing w:after="0" w:line="240" w:lineRule="auto"/>
        <w:jc w:val="both"/>
        <w:rPr>
          <w:rFonts w:ascii="Arial" w:eastAsia="Times New Roman" w:hAnsi="Arial" w:cs="Times New Roman"/>
          <w:sz w:val="20"/>
          <w:szCs w:val="24"/>
        </w:rPr>
      </w:pPr>
    </w:p>
    <w:p w14:paraId="6B86E85F" w14:textId="77777777" w:rsidR="00DD334A" w:rsidRPr="00384E8F" w:rsidRDefault="00DD334A" w:rsidP="00DD334A">
      <w:pPr>
        <w:spacing w:after="0" w:line="240" w:lineRule="auto"/>
        <w:jc w:val="both"/>
        <w:rPr>
          <w:rFonts w:ascii="Arial" w:eastAsia="Times New Roman" w:hAnsi="Arial" w:cs="Times New Roman"/>
          <w:sz w:val="20"/>
          <w:szCs w:val="24"/>
        </w:rPr>
      </w:pPr>
    </w:p>
    <w:p w14:paraId="318D75BB" w14:textId="77777777" w:rsidR="00C26B0E" w:rsidRPr="00384E8F" w:rsidRDefault="00C26B0E" w:rsidP="00DD334A">
      <w:pPr>
        <w:spacing w:after="0" w:line="240" w:lineRule="auto"/>
        <w:jc w:val="both"/>
        <w:rPr>
          <w:rFonts w:ascii="Arial" w:eastAsia="Times New Roman" w:hAnsi="Arial" w:cs="Times New Roman"/>
          <w:sz w:val="20"/>
          <w:szCs w:val="24"/>
        </w:rPr>
      </w:pPr>
    </w:p>
    <w:p w14:paraId="1AEA4C18" w14:textId="77777777" w:rsidR="00C26B0E" w:rsidRPr="00384E8F" w:rsidRDefault="00C26B0E" w:rsidP="00DD334A">
      <w:pPr>
        <w:spacing w:after="0" w:line="240" w:lineRule="auto"/>
        <w:jc w:val="both"/>
        <w:rPr>
          <w:rFonts w:ascii="Arial" w:eastAsia="Times New Roman" w:hAnsi="Arial" w:cs="Times New Roman"/>
          <w:sz w:val="20"/>
          <w:szCs w:val="24"/>
        </w:rPr>
      </w:pPr>
    </w:p>
    <w:p w14:paraId="2976014C" w14:textId="77777777" w:rsidR="00C26B0E" w:rsidRPr="00384E8F" w:rsidRDefault="00C26B0E" w:rsidP="00DD334A">
      <w:pPr>
        <w:spacing w:after="0" w:line="240" w:lineRule="auto"/>
        <w:jc w:val="both"/>
        <w:rPr>
          <w:rFonts w:ascii="Arial" w:eastAsia="Times New Roman" w:hAnsi="Arial" w:cs="Times New Roman"/>
          <w:sz w:val="20"/>
          <w:szCs w:val="24"/>
        </w:rPr>
      </w:pPr>
    </w:p>
    <w:p w14:paraId="2F1C8C83" w14:textId="77777777" w:rsidR="00C26B0E" w:rsidRPr="00384E8F" w:rsidRDefault="00C26B0E" w:rsidP="00DD334A">
      <w:pPr>
        <w:spacing w:after="0" w:line="240" w:lineRule="auto"/>
        <w:jc w:val="both"/>
        <w:rPr>
          <w:rFonts w:ascii="Arial" w:eastAsia="Times New Roman" w:hAnsi="Arial" w:cs="Times New Roman"/>
          <w:sz w:val="20"/>
          <w:szCs w:val="24"/>
        </w:rPr>
      </w:pPr>
    </w:p>
    <w:p w14:paraId="75475780" w14:textId="77777777" w:rsidR="00C26B0E" w:rsidRPr="00384E8F" w:rsidRDefault="00C26B0E" w:rsidP="00DD334A">
      <w:pPr>
        <w:spacing w:after="0" w:line="240" w:lineRule="auto"/>
        <w:jc w:val="both"/>
        <w:rPr>
          <w:rFonts w:ascii="Arial" w:eastAsia="Times New Roman" w:hAnsi="Arial" w:cs="Times New Roman"/>
          <w:sz w:val="20"/>
          <w:szCs w:val="24"/>
        </w:rPr>
      </w:pPr>
    </w:p>
    <w:p w14:paraId="4CF4C881" w14:textId="77777777" w:rsidR="00C26B0E" w:rsidRPr="00384E8F" w:rsidRDefault="00C26B0E" w:rsidP="00DD334A">
      <w:pPr>
        <w:spacing w:after="0" w:line="240" w:lineRule="auto"/>
        <w:jc w:val="both"/>
        <w:rPr>
          <w:rFonts w:ascii="Arial" w:eastAsia="Times New Roman" w:hAnsi="Arial" w:cs="Times New Roman"/>
          <w:sz w:val="20"/>
          <w:szCs w:val="24"/>
        </w:rPr>
      </w:pPr>
    </w:p>
    <w:p w14:paraId="65BCD234" w14:textId="77777777" w:rsidR="00DD334A" w:rsidRPr="00384E8F" w:rsidRDefault="00DD334A" w:rsidP="00DD334A">
      <w:pPr>
        <w:spacing w:after="0" w:line="240" w:lineRule="auto"/>
        <w:jc w:val="both"/>
        <w:rPr>
          <w:rFonts w:ascii="Arial" w:eastAsia="Times New Roman" w:hAnsi="Arial" w:cs="Times New Roman"/>
          <w:sz w:val="20"/>
          <w:szCs w:val="24"/>
        </w:rPr>
      </w:pPr>
    </w:p>
    <w:p w14:paraId="17D910D3" w14:textId="77777777" w:rsidR="00DD334A" w:rsidRPr="00384E8F" w:rsidRDefault="00DD334A" w:rsidP="00DD334A">
      <w:pPr>
        <w:spacing w:after="0" w:line="240" w:lineRule="auto"/>
        <w:jc w:val="both"/>
        <w:rPr>
          <w:rFonts w:ascii="Arial" w:eastAsia="Times New Roman" w:hAnsi="Arial" w:cs="Times New Roman"/>
          <w:sz w:val="20"/>
          <w:szCs w:val="24"/>
        </w:rPr>
      </w:pPr>
    </w:p>
    <w:p w14:paraId="7D6732C2" w14:textId="77777777" w:rsidR="00DD334A" w:rsidRPr="00384E8F" w:rsidRDefault="00DD334A" w:rsidP="00DD334A">
      <w:pPr>
        <w:spacing w:after="0" w:line="240" w:lineRule="auto"/>
        <w:jc w:val="both"/>
        <w:rPr>
          <w:rFonts w:ascii="Arial" w:eastAsia="Times New Roman" w:hAnsi="Arial" w:cs="Times New Roman"/>
          <w:sz w:val="20"/>
          <w:szCs w:val="24"/>
        </w:rPr>
      </w:pPr>
    </w:p>
    <w:p w14:paraId="7B1340F2" w14:textId="77777777" w:rsidR="00DD334A" w:rsidRPr="00384E8F" w:rsidRDefault="00DD334A" w:rsidP="00DD334A">
      <w:pPr>
        <w:spacing w:after="0" w:line="240" w:lineRule="auto"/>
        <w:jc w:val="both"/>
        <w:rPr>
          <w:rFonts w:ascii="Arial" w:eastAsia="Times New Roman" w:hAnsi="Arial" w:cs="Times New Roman"/>
          <w:sz w:val="20"/>
          <w:szCs w:val="24"/>
        </w:rPr>
      </w:pPr>
    </w:p>
    <w:p w14:paraId="2CAF8983" w14:textId="77777777" w:rsidR="00C26B0E" w:rsidRPr="00384E8F" w:rsidRDefault="00C26B0E" w:rsidP="00DD334A">
      <w:pPr>
        <w:spacing w:after="0" w:line="240" w:lineRule="auto"/>
        <w:jc w:val="both"/>
        <w:rPr>
          <w:rFonts w:ascii="Arial" w:eastAsia="Times New Roman" w:hAnsi="Arial" w:cs="Times New Roman"/>
          <w:sz w:val="20"/>
          <w:szCs w:val="24"/>
        </w:rPr>
      </w:pPr>
    </w:p>
    <w:p w14:paraId="653B3B55" w14:textId="77777777" w:rsidR="00C26B0E" w:rsidRPr="00384E8F" w:rsidRDefault="00C26B0E" w:rsidP="00DD334A">
      <w:pPr>
        <w:spacing w:after="0" w:line="240" w:lineRule="auto"/>
        <w:jc w:val="both"/>
        <w:rPr>
          <w:rFonts w:ascii="Arial" w:eastAsia="Times New Roman" w:hAnsi="Arial" w:cs="Times New Roman"/>
          <w:sz w:val="20"/>
          <w:szCs w:val="24"/>
        </w:rPr>
      </w:pPr>
    </w:p>
    <w:p w14:paraId="2C60166E" w14:textId="77777777" w:rsidR="00C26B0E" w:rsidRPr="00384E8F" w:rsidRDefault="00C26B0E" w:rsidP="00DD334A">
      <w:pPr>
        <w:spacing w:after="0" w:line="240" w:lineRule="auto"/>
        <w:jc w:val="both"/>
        <w:rPr>
          <w:rFonts w:ascii="Arial" w:eastAsia="Times New Roman" w:hAnsi="Arial" w:cs="Times New Roman"/>
          <w:sz w:val="20"/>
          <w:szCs w:val="24"/>
        </w:rPr>
      </w:pPr>
    </w:p>
    <w:p w14:paraId="7D4938AC" w14:textId="77777777" w:rsidR="00C26B0E" w:rsidRPr="00384E8F" w:rsidRDefault="00C26B0E" w:rsidP="00DD334A">
      <w:pPr>
        <w:spacing w:after="0" w:line="240" w:lineRule="auto"/>
        <w:jc w:val="both"/>
        <w:rPr>
          <w:rFonts w:ascii="Arial" w:eastAsia="Times New Roman" w:hAnsi="Arial" w:cs="Times New Roman"/>
          <w:sz w:val="20"/>
          <w:szCs w:val="24"/>
        </w:rPr>
      </w:pPr>
    </w:p>
    <w:p w14:paraId="7D101FF5" w14:textId="77777777" w:rsidR="00C26B0E" w:rsidRPr="00384E8F" w:rsidRDefault="00C26B0E" w:rsidP="00DD334A">
      <w:pPr>
        <w:spacing w:after="0" w:line="240" w:lineRule="auto"/>
        <w:jc w:val="both"/>
        <w:rPr>
          <w:rFonts w:ascii="Arial" w:eastAsia="Times New Roman" w:hAnsi="Arial" w:cs="Times New Roman"/>
          <w:sz w:val="20"/>
          <w:szCs w:val="24"/>
        </w:rPr>
      </w:pPr>
    </w:p>
    <w:p w14:paraId="6EA6F569" w14:textId="77777777" w:rsidR="00C26B0E" w:rsidRPr="00384E8F" w:rsidRDefault="00C26B0E" w:rsidP="00DD334A">
      <w:pPr>
        <w:spacing w:after="0" w:line="240" w:lineRule="auto"/>
        <w:jc w:val="both"/>
        <w:rPr>
          <w:rFonts w:ascii="Arial" w:eastAsia="Times New Roman" w:hAnsi="Arial" w:cs="Times New Roman"/>
          <w:sz w:val="20"/>
          <w:szCs w:val="24"/>
        </w:rPr>
      </w:pPr>
    </w:p>
    <w:p w14:paraId="16219D48" w14:textId="77777777" w:rsidR="00C26B0E" w:rsidRPr="00384E8F" w:rsidRDefault="00C26B0E" w:rsidP="00DD334A">
      <w:pPr>
        <w:spacing w:after="0" w:line="240" w:lineRule="auto"/>
        <w:jc w:val="both"/>
        <w:rPr>
          <w:rFonts w:ascii="Arial" w:eastAsia="Times New Roman" w:hAnsi="Arial" w:cs="Times New Roman"/>
          <w:sz w:val="20"/>
          <w:szCs w:val="24"/>
        </w:rPr>
      </w:pPr>
    </w:p>
    <w:p w14:paraId="229B886F" w14:textId="77777777" w:rsidR="00C26B0E" w:rsidRPr="00384E8F" w:rsidRDefault="00C26B0E" w:rsidP="00DD334A">
      <w:pPr>
        <w:spacing w:after="0" w:line="240" w:lineRule="auto"/>
        <w:jc w:val="both"/>
        <w:rPr>
          <w:rFonts w:ascii="Arial" w:eastAsia="Times New Roman" w:hAnsi="Arial" w:cs="Times New Roman"/>
          <w:sz w:val="20"/>
          <w:szCs w:val="24"/>
        </w:rPr>
      </w:pPr>
    </w:p>
    <w:p w14:paraId="43CDC36B" w14:textId="77777777" w:rsidR="00C26B0E" w:rsidRPr="00384E8F" w:rsidRDefault="00C26B0E" w:rsidP="00DD334A">
      <w:pPr>
        <w:spacing w:after="0" w:line="240" w:lineRule="auto"/>
        <w:jc w:val="both"/>
        <w:rPr>
          <w:rFonts w:ascii="Arial" w:eastAsia="Times New Roman" w:hAnsi="Arial" w:cs="Times New Roman"/>
          <w:sz w:val="20"/>
          <w:szCs w:val="24"/>
        </w:rPr>
      </w:pPr>
    </w:p>
    <w:p w14:paraId="47CEC972" w14:textId="77777777" w:rsidR="00C26B0E" w:rsidRPr="00384E8F" w:rsidRDefault="00C26B0E" w:rsidP="00DD334A">
      <w:pPr>
        <w:spacing w:after="0" w:line="240" w:lineRule="auto"/>
        <w:jc w:val="both"/>
        <w:rPr>
          <w:rFonts w:ascii="Arial" w:eastAsia="Times New Roman" w:hAnsi="Arial" w:cs="Times New Roman"/>
          <w:sz w:val="20"/>
          <w:szCs w:val="24"/>
        </w:rPr>
      </w:pPr>
    </w:p>
    <w:p w14:paraId="6312F1A1" w14:textId="77777777" w:rsidR="00C26B0E" w:rsidRPr="00384E8F" w:rsidRDefault="00C26B0E" w:rsidP="00DD334A">
      <w:pPr>
        <w:spacing w:after="0" w:line="240" w:lineRule="auto"/>
        <w:jc w:val="both"/>
        <w:rPr>
          <w:rFonts w:ascii="Arial" w:eastAsia="Times New Roman" w:hAnsi="Arial" w:cs="Times New Roman"/>
          <w:sz w:val="20"/>
          <w:szCs w:val="24"/>
        </w:rPr>
      </w:pPr>
    </w:p>
    <w:p w14:paraId="68CC97CF" w14:textId="77777777" w:rsidR="00C26B0E" w:rsidRPr="00384E8F" w:rsidRDefault="00C26B0E" w:rsidP="00DD334A">
      <w:pPr>
        <w:spacing w:after="0" w:line="240" w:lineRule="auto"/>
        <w:jc w:val="both"/>
        <w:rPr>
          <w:rFonts w:ascii="Arial" w:eastAsia="Times New Roman" w:hAnsi="Arial" w:cs="Times New Roman"/>
          <w:sz w:val="20"/>
          <w:szCs w:val="24"/>
        </w:rPr>
      </w:pPr>
    </w:p>
    <w:p w14:paraId="0BE8D6BD" w14:textId="77777777" w:rsidR="00C26B0E" w:rsidRPr="00384E8F" w:rsidRDefault="00C26B0E" w:rsidP="00DD334A">
      <w:pPr>
        <w:spacing w:after="0" w:line="240" w:lineRule="auto"/>
        <w:jc w:val="both"/>
        <w:rPr>
          <w:rFonts w:ascii="Arial" w:eastAsia="Times New Roman" w:hAnsi="Arial" w:cs="Times New Roman"/>
          <w:sz w:val="20"/>
          <w:szCs w:val="24"/>
        </w:rPr>
      </w:pPr>
    </w:p>
    <w:p w14:paraId="7E82D1C5" w14:textId="77777777" w:rsidR="00C26B0E" w:rsidRPr="00384E8F" w:rsidRDefault="00C26B0E" w:rsidP="00DD334A">
      <w:pPr>
        <w:spacing w:after="0" w:line="240" w:lineRule="auto"/>
        <w:jc w:val="both"/>
        <w:rPr>
          <w:rFonts w:ascii="Arial" w:eastAsia="Times New Roman" w:hAnsi="Arial" w:cs="Times New Roman"/>
          <w:sz w:val="20"/>
          <w:szCs w:val="24"/>
        </w:rPr>
      </w:pPr>
    </w:p>
    <w:p w14:paraId="7BB66CD9" w14:textId="77777777" w:rsidR="00C26B0E" w:rsidRPr="00384E8F" w:rsidRDefault="00C26B0E" w:rsidP="00DD334A">
      <w:pPr>
        <w:spacing w:after="0" w:line="240" w:lineRule="auto"/>
        <w:jc w:val="both"/>
        <w:rPr>
          <w:rFonts w:ascii="Arial" w:eastAsia="Times New Roman" w:hAnsi="Arial" w:cs="Times New Roman"/>
          <w:sz w:val="20"/>
          <w:szCs w:val="24"/>
        </w:rPr>
      </w:pPr>
    </w:p>
    <w:p w14:paraId="207AAB75" w14:textId="77777777" w:rsidR="009C0C14" w:rsidRPr="00384E8F" w:rsidRDefault="009C0C14" w:rsidP="00DD334A">
      <w:pPr>
        <w:spacing w:after="0" w:line="240" w:lineRule="auto"/>
        <w:jc w:val="both"/>
        <w:rPr>
          <w:rFonts w:ascii="Arial" w:eastAsia="Times New Roman" w:hAnsi="Arial" w:cs="Times New Roman"/>
          <w:sz w:val="20"/>
          <w:szCs w:val="24"/>
        </w:rPr>
      </w:pPr>
    </w:p>
    <w:p w14:paraId="1D106D44" w14:textId="77777777" w:rsidR="00DD334A" w:rsidRPr="00384E8F" w:rsidRDefault="00DD334A" w:rsidP="00DD334A">
      <w:pPr>
        <w:spacing w:after="0" w:line="240" w:lineRule="auto"/>
        <w:jc w:val="both"/>
        <w:rPr>
          <w:rFonts w:ascii="Arial" w:eastAsia="Times New Roman" w:hAnsi="Arial" w:cs="Times New Roman"/>
          <w:sz w:val="20"/>
          <w:szCs w:val="24"/>
        </w:rPr>
      </w:pPr>
    </w:p>
    <w:p w14:paraId="1A3C814D" w14:textId="77777777" w:rsidR="00DD334A" w:rsidRPr="00384E8F" w:rsidRDefault="00DD334A" w:rsidP="00DD334A">
      <w:pPr>
        <w:spacing w:after="0" w:line="240" w:lineRule="auto"/>
        <w:jc w:val="both"/>
        <w:rPr>
          <w:rFonts w:ascii="Arial" w:eastAsia="Times New Roman" w:hAnsi="Arial" w:cs="Times New Roman"/>
          <w:sz w:val="20"/>
          <w:szCs w:val="24"/>
        </w:rPr>
      </w:pPr>
    </w:p>
    <w:p w14:paraId="1E393846" w14:textId="77777777" w:rsidR="00DD334A" w:rsidRPr="00384E8F" w:rsidRDefault="00DD334A" w:rsidP="00DD334A">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14308BFB" w14:textId="77777777" w:rsidR="00DD334A" w:rsidRPr="00384E8F" w:rsidRDefault="00DD334A" w:rsidP="00DD334A">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2576D8A7" w14:textId="77777777" w:rsidR="00DD334A" w:rsidRPr="00384E8F" w:rsidRDefault="00DD334A" w:rsidP="00DD334A">
      <w:pPr>
        <w:spacing w:after="0" w:line="360" w:lineRule="auto"/>
        <w:jc w:val="both"/>
        <w:rPr>
          <w:rFonts w:ascii="Arial" w:eastAsia="Times New Roman" w:hAnsi="Arial" w:cs="Times New Roman"/>
          <w:sz w:val="20"/>
          <w:szCs w:val="24"/>
        </w:rPr>
      </w:pPr>
    </w:p>
    <w:p w14:paraId="5B62488C" w14:textId="77777777" w:rsidR="000852CD" w:rsidRPr="00384E8F" w:rsidRDefault="00DD334A" w:rsidP="000852CD">
      <w:pPr>
        <w:spacing w:after="0" w:line="240" w:lineRule="auto"/>
        <w:jc w:val="right"/>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64860071" w14:textId="77777777" w:rsidR="000852CD" w:rsidRPr="00384E8F" w:rsidRDefault="000852CD" w:rsidP="000852CD">
      <w:pPr>
        <w:spacing w:after="0" w:line="240" w:lineRule="auto"/>
        <w:jc w:val="right"/>
        <w:rPr>
          <w:rFonts w:ascii="Arial" w:eastAsia="Times New Roman" w:hAnsi="Arial" w:cs="Times New Roman"/>
          <w:sz w:val="20"/>
          <w:szCs w:val="24"/>
        </w:rPr>
      </w:pPr>
    </w:p>
    <w:p w14:paraId="03CBEA3D" w14:textId="77777777" w:rsidR="00942D8C" w:rsidRPr="00384E8F" w:rsidRDefault="00942D8C" w:rsidP="00942D8C">
      <w:pPr>
        <w:spacing w:after="0" w:line="360" w:lineRule="auto"/>
        <w:jc w:val="right"/>
        <w:rPr>
          <w:rFonts w:ascii="Arial" w:eastAsia="Times New Roman" w:hAnsi="Arial" w:cs="Times New Roman"/>
          <w:sz w:val="20"/>
          <w:szCs w:val="24"/>
        </w:rPr>
      </w:pPr>
    </w:p>
    <w:p w14:paraId="40E5CAF3" w14:textId="2AFB302E" w:rsidR="006E443D" w:rsidRPr="00384E8F" w:rsidRDefault="006E443D" w:rsidP="006E443D">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OBR-</w:t>
      </w:r>
      <w:r w:rsidR="00FB4918"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0</w:t>
      </w:r>
      <w:r w:rsidR="00C26B0E" w:rsidRPr="00384E8F">
        <w:rPr>
          <w:rFonts w:ascii="Arial" w:eastAsia="Times New Roman" w:hAnsi="Arial" w:cs="Times New Roman"/>
          <w:bCs/>
          <w:sz w:val="20"/>
          <w:szCs w:val="24"/>
          <w14:ligatures w14:val="standardContextual"/>
        </w:rPr>
        <w:t>A</w:t>
      </w:r>
    </w:p>
    <w:p w14:paraId="4AA7AD3C" w14:textId="77777777" w:rsidR="006E443D" w:rsidRPr="00384E8F" w:rsidRDefault="006E443D" w:rsidP="006E443D">
      <w:pPr>
        <w:spacing w:after="0" w:line="360" w:lineRule="auto"/>
        <w:jc w:val="both"/>
        <w:rPr>
          <w:rFonts w:ascii="Arial" w:eastAsia="Times New Roman" w:hAnsi="Arial" w:cs="Times New Roman"/>
          <w:i/>
          <w:kern w:val="16"/>
          <w:sz w:val="20"/>
          <w:szCs w:val="20"/>
        </w:rPr>
      </w:pPr>
      <w:r w:rsidRPr="00384E8F">
        <w:rPr>
          <w:rFonts w:ascii="Arial" w:eastAsia="Times New Roman" w:hAnsi="Arial" w:cs="Times New Roman"/>
          <w:kern w:val="16"/>
          <w:sz w:val="20"/>
          <w:szCs w:val="20"/>
        </w:rPr>
        <w:t>Proizvajalec opreme ..................................................</w:t>
      </w:r>
      <w:r w:rsidRPr="00384E8F">
        <w:rPr>
          <w:rFonts w:ascii="Arial" w:eastAsia="Times New Roman" w:hAnsi="Arial" w:cs="Times New Roman"/>
          <w:i/>
          <w:kern w:val="16"/>
          <w:sz w:val="20"/>
          <w:szCs w:val="20"/>
        </w:rPr>
        <w:tab/>
      </w:r>
    </w:p>
    <w:p w14:paraId="1DADB249" w14:textId="77777777" w:rsidR="006E443D" w:rsidRPr="00384E8F" w:rsidRDefault="006E443D" w:rsidP="006E443D">
      <w:pPr>
        <w:spacing w:after="0" w:line="360" w:lineRule="auto"/>
        <w:jc w:val="both"/>
        <w:rPr>
          <w:rFonts w:ascii="Arial" w:eastAsia="Times New Roman" w:hAnsi="Arial" w:cs="Times New Roman"/>
          <w:i/>
          <w:kern w:val="16"/>
          <w:sz w:val="20"/>
          <w:szCs w:val="20"/>
        </w:rPr>
      </w:pP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t xml:space="preserve">     </w:t>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p>
    <w:p w14:paraId="2B9D6C0B" w14:textId="77777777" w:rsidR="006E443D" w:rsidRPr="00384E8F" w:rsidRDefault="006E443D" w:rsidP="006E443D">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5146AD73" w14:textId="77777777" w:rsidR="006E443D" w:rsidRPr="00384E8F" w:rsidRDefault="006E443D" w:rsidP="006E443D">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1F78EB3F" w14:textId="77777777" w:rsidR="006E443D" w:rsidRPr="00384E8F" w:rsidRDefault="006E443D" w:rsidP="006E443D"/>
    <w:p w14:paraId="7CE59AE3" w14:textId="77777777" w:rsidR="006E443D" w:rsidRPr="00384E8F" w:rsidRDefault="006E443D" w:rsidP="006E443D"/>
    <w:p w14:paraId="0F73EFDA" w14:textId="77777777" w:rsidR="006E443D" w:rsidRPr="00384E8F" w:rsidRDefault="006E443D" w:rsidP="006E443D"/>
    <w:p w14:paraId="6DC53B8F" w14:textId="77777777" w:rsidR="006E443D" w:rsidRPr="00384E8F" w:rsidRDefault="006E443D" w:rsidP="006E443D">
      <w:pPr>
        <w:pStyle w:val="Heading22"/>
      </w:pPr>
      <w:bookmarkStart w:id="219" w:name="_Toc170383351"/>
      <w:bookmarkStart w:id="220" w:name="_Toc192753944"/>
      <w:r w:rsidRPr="00384E8F">
        <w:t>Izjava proizvajalca opreme</w:t>
      </w:r>
      <w:bookmarkEnd w:id="219"/>
      <w:bookmarkEnd w:id="220"/>
    </w:p>
    <w:p w14:paraId="428AD416" w14:textId="77777777" w:rsidR="006E443D" w:rsidRPr="00384E8F" w:rsidRDefault="006E443D" w:rsidP="006E443D">
      <w:pPr>
        <w:spacing w:after="0" w:line="240" w:lineRule="auto"/>
        <w:jc w:val="center"/>
        <w:rPr>
          <w:rFonts w:ascii="Arial" w:eastAsia="Times New Roman" w:hAnsi="Arial" w:cs="Arial"/>
          <w:b/>
          <w:szCs w:val="28"/>
        </w:rPr>
      </w:pPr>
      <w:r w:rsidRPr="00384E8F">
        <w:rPr>
          <w:rFonts w:ascii="Arial" w:eastAsia="Times New Roman" w:hAnsi="Arial" w:cs="Arial"/>
          <w:b/>
          <w:szCs w:val="28"/>
        </w:rPr>
        <w:t xml:space="preserve">JAVNO NAROČILO </w:t>
      </w:r>
      <w:r w:rsidR="00652C1C" w:rsidRPr="00384E8F">
        <w:rPr>
          <w:rFonts w:ascii="Arial" w:eastAsia="Times New Roman" w:hAnsi="Arial" w:cs="Arial"/>
          <w:b/>
          <w:szCs w:val="28"/>
        </w:rPr>
        <w:t>JN-B1084</w:t>
      </w:r>
      <w:r w:rsidR="00E26E24" w:rsidRPr="00384E8F">
        <w:rPr>
          <w:rFonts w:ascii="Arial" w:eastAsia="Times New Roman" w:hAnsi="Arial" w:cs="Arial"/>
          <w:b/>
          <w:szCs w:val="28"/>
        </w:rPr>
        <w:t xml:space="preserve"> </w:t>
      </w:r>
    </w:p>
    <w:p w14:paraId="62F722A3" w14:textId="77777777" w:rsidR="006E443D" w:rsidRPr="00384E8F" w:rsidRDefault="006E443D" w:rsidP="006E443D">
      <w:pPr>
        <w:spacing w:after="0" w:line="240" w:lineRule="auto"/>
        <w:jc w:val="both"/>
        <w:rPr>
          <w:rFonts w:ascii="Arial" w:hAnsi="Arial" w:cs="Arial"/>
          <w:sz w:val="20"/>
          <w:szCs w:val="20"/>
        </w:rPr>
      </w:pPr>
    </w:p>
    <w:p w14:paraId="3DF8AE77" w14:textId="77777777" w:rsidR="006E443D" w:rsidRPr="00384E8F" w:rsidRDefault="006E443D" w:rsidP="006E443D">
      <w:pPr>
        <w:spacing w:after="0" w:line="240" w:lineRule="auto"/>
        <w:jc w:val="both"/>
        <w:rPr>
          <w:rFonts w:ascii="Arial" w:hAnsi="Arial" w:cs="Arial"/>
          <w:sz w:val="20"/>
          <w:szCs w:val="20"/>
        </w:rPr>
      </w:pPr>
    </w:p>
    <w:p w14:paraId="0849F09D" w14:textId="77777777" w:rsidR="006E443D" w:rsidRPr="00384E8F" w:rsidRDefault="006E443D" w:rsidP="006E443D">
      <w:pPr>
        <w:spacing w:after="0" w:line="240" w:lineRule="auto"/>
        <w:jc w:val="center"/>
        <w:rPr>
          <w:rFonts w:ascii="Arial" w:eastAsia="Times New Roman" w:hAnsi="Arial" w:cs="Times New Roman"/>
          <w:sz w:val="20"/>
          <w:szCs w:val="24"/>
        </w:rPr>
      </w:pPr>
    </w:p>
    <w:p w14:paraId="17A0614C" w14:textId="77777777" w:rsidR="006E443D" w:rsidRPr="00384E8F" w:rsidRDefault="006E443D" w:rsidP="006E443D">
      <w:pPr>
        <w:spacing w:after="0" w:line="240" w:lineRule="auto"/>
        <w:jc w:val="both"/>
        <w:rPr>
          <w:rFonts w:ascii="Arial" w:hAnsi="Arial" w:cs="Arial"/>
          <w:sz w:val="20"/>
          <w:szCs w:val="20"/>
        </w:rPr>
      </w:pPr>
      <w:r w:rsidRPr="00384E8F">
        <w:rPr>
          <w:rFonts w:ascii="Arial" w:hAnsi="Arial" w:cs="Arial"/>
          <w:sz w:val="20"/>
          <w:szCs w:val="20"/>
        </w:rPr>
        <w:t xml:space="preserve">Pod kazensko in materialno odgovornostjo izjavljamo, da smo seznanjeni z vsebino javnega naročila pod oznako: </w:t>
      </w:r>
      <w:bookmarkStart w:id="221" w:name="_Hlk177633441"/>
      <w:r w:rsidR="00652C1C" w:rsidRPr="00384E8F">
        <w:rPr>
          <w:rFonts w:ascii="Arial" w:hAnsi="Arial" w:cs="Arial"/>
          <w:b/>
          <w:bCs/>
          <w:sz w:val="20"/>
          <w:szCs w:val="20"/>
        </w:rPr>
        <w:t>JN-B1084</w:t>
      </w:r>
      <w:r w:rsidR="00E26E24" w:rsidRPr="00384E8F">
        <w:rPr>
          <w:rFonts w:ascii="Arial" w:hAnsi="Arial" w:cs="Arial"/>
          <w:b/>
          <w:bCs/>
          <w:sz w:val="20"/>
          <w:szCs w:val="20"/>
        </w:rPr>
        <w:t xml:space="preserve"> </w:t>
      </w:r>
      <w:r w:rsidR="00F47C69" w:rsidRPr="00384E8F">
        <w:rPr>
          <w:rFonts w:ascii="Arial" w:hAnsi="Arial" w:cs="Arial"/>
          <w:b/>
          <w:bCs/>
          <w:sz w:val="20"/>
          <w:szCs w:val="20"/>
        </w:rPr>
        <w:t xml:space="preserve"> </w:t>
      </w:r>
      <w:r w:rsidR="00652C1C" w:rsidRPr="00384E8F">
        <w:rPr>
          <w:rFonts w:ascii="Arial" w:hAnsi="Arial" w:cs="Arial"/>
          <w:b/>
          <w:bCs/>
          <w:sz w:val="20"/>
          <w:szCs w:val="20"/>
        </w:rPr>
        <w:t>Zamenjava štirih hladilnih omar v glavni računalniški strojnici Ljubljana</w:t>
      </w:r>
      <w:r w:rsidRPr="00384E8F">
        <w:rPr>
          <w:rFonts w:ascii="Arial" w:hAnsi="Arial" w:cs="Arial"/>
          <w:b/>
          <w:bCs/>
          <w:sz w:val="20"/>
          <w:szCs w:val="20"/>
        </w:rPr>
        <w:t>,</w:t>
      </w:r>
      <w:r w:rsidRPr="00384E8F">
        <w:rPr>
          <w:rFonts w:ascii="Arial" w:hAnsi="Arial" w:cs="Arial"/>
          <w:sz w:val="20"/>
          <w:szCs w:val="20"/>
        </w:rPr>
        <w:t xml:space="preserve"> </w:t>
      </w:r>
      <w:bookmarkEnd w:id="221"/>
      <w:r w:rsidRPr="00384E8F">
        <w:rPr>
          <w:rFonts w:ascii="Arial" w:hAnsi="Arial" w:cs="Arial"/>
          <w:sz w:val="20"/>
          <w:szCs w:val="20"/>
        </w:rPr>
        <w:t>za katerega ponudbo oddaja ponudnik ………………………. (naziv ponudnika) s svojo ponudbo št. ……………….. (oznaka ponudbe).</w:t>
      </w:r>
    </w:p>
    <w:p w14:paraId="7EC1652A" w14:textId="77777777" w:rsidR="006E443D" w:rsidRPr="00384E8F" w:rsidRDefault="006E443D" w:rsidP="006E443D">
      <w:pPr>
        <w:pStyle w:val="Telobesedila"/>
        <w:rPr>
          <w:rFonts w:cs="Arial"/>
          <w:bCs/>
        </w:rPr>
      </w:pPr>
      <w:r w:rsidRPr="00384E8F">
        <w:rPr>
          <w:rFonts w:cs="Arial"/>
          <w:bCs/>
        </w:rPr>
        <w:br/>
      </w:r>
    </w:p>
    <w:p w14:paraId="5C53042D" w14:textId="77777777" w:rsidR="006E443D" w:rsidRPr="00384E8F" w:rsidRDefault="006E443D" w:rsidP="006E443D">
      <w:pPr>
        <w:spacing w:after="0" w:line="240" w:lineRule="auto"/>
        <w:jc w:val="both"/>
        <w:rPr>
          <w:rFonts w:ascii="Arial" w:hAnsi="Arial"/>
          <w:b/>
          <w:bCs/>
          <w:sz w:val="20"/>
        </w:rPr>
      </w:pPr>
      <w:r w:rsidRPr="00384E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77D41F5E" w14:textId="77777777" w:rsidR="006E443D" w:rsidRPr="00384E8F" w:rsidRDefault="006E443D" w:rsidP="006E443D">
      <w:pPr>
        <w:spacing w:after="0" w:line="240" w:lineRule="auto"/>
        <w:jc w:val="both"/>
        <w:rPr>
          <w:rFonts w:ascii="Arial" w:hAnsi="Arial"/>
          <w:b/>
          <w:bCs/>
          <w:sz w:val="20"/>
        </w:rPr>
      </w:pPr>
    </w:p>
    <w:p w14:paraId="1FC43E01" w14:textId="77777777" w:rsidR="006E443D" w:rsidRPr="00384E8F" w:rsidRDefault="006E443D" w:rsidP="006E443D">
      <w:pPr>
        <w:rPr>
          <w:b/>
          <w:u w:val="single"/>
        </w:rPr>
      </w:pPr>
    </w:p>
    <w:p w14:paraId="468B72B9" w14:textId="77777777" w:rsidR="006E443D" w:rsidRPr="00384E8F" w:rsidRDefault="006E443D" w:rsidP="006E443D">
      <w:pPr>
        <w:rPr>
          <w:b/>
          <w:u w:val="single"/>
        </w:rPr>
      </w:pPr>
    </w:p>
    <w:p w14:paraId="6EBCEC2F" w14:textId="77777777" w:rsidR="006E443D" w:rsidRPr="00384E8F" w:rsidRDefault="006E443D" w:rsidP="006E443D">
      <w:pPr>
        <w:rPr>
          <w:b/>
          <w:u w:val="single"/>
        </w:rPr>
      </w:pPr>
    </w:p>
    <w:p w14:paraId="60BDC421" w14:textId="77777777" w:rsidR="006E443D" w:rsidRPr="00384E8F" w:rsidRDefault="006E443D" w:rsidP="006E443D">
      <w:pPr>
        <w:rPr>
          <w:b/>
          <w:u w:val="single"/>
        </w:rPr>
      </w:pPr>
    </w:p>
    <w:p w14:paraId="6B1A05F8" w14:textId="77777777" w:rsidR="006E443D" w:rsidRPr="00384E8F" w:rsidRDefault="006E443D" w:rsidP="006E443D">
      <w:pPr>
        <w:rPr>
          <w:b/>
          <w:u w:val="single"/>
        </w:rPr>
      </w:pPr>
    </w:p>
    <w:p w14:paraId="6063EF15" w14:textId="77777777" w:rsidR="00C26B0E" w:rsidRPr="00384E8F" w:rsidRDefault="00C26B0E" w:rsidP="006E443D">
      <w:pPr>
        <w:rPr>
          <w:b/>
          <w:u w:val="single"/>
        </w:rPr>
      </w:pPr>
    </w:p>
    <w:p w14:paraId="74D7D95C" w14:textId="77777777" w:rsidR="00C26B0E" w:rsidRPr="00384E8F" w:rsidRDefault="00C26B0E" w:rsidP="006E443D">
      <w:pPr>
        <w:rPr>
          <w:b/>
          <w:u w:val="single"/>
        </w:rPr>
      </w:pPr>
    </w:p>
    <w:p w14:paraId="17BA8B5F" w14:textId="77777777" w:rsidR="00C26B0E" w:rsidRPr="00384E8F" w:rsidRDefault="00C26B0E" w:rsidP="006E443D">
      <w:pPr>
        <w:rPr>
          <w:b/>
          <w:u w:val="single"/>
        </w:rPr>
      </w:pPr>
    </w:p>
    <w:p w14:paraId="6A81732E" w14:textId="77777777" w:rsidR="00C26B0E" w:rsidRPr="00384E8F" w:rsidRDefault="00C26B0E" w:rsidP="006E443D">
      <w:pPr>
        <w:rPr>
          <w:b/>
          <w:u w:val="single"/>
        </w:rPr>
      </w:pPr>
    </w:p>
    <w:p w14:paraId="032CAA58" w14:textId="77777777" w:rsidR="006E443D" w:rsidRPr="00384E8F" w:rsidRDefault="006E443D" w:rsidP="006E443D">
      <w:pPr>
        <w:rPr>
          <w:b/>
          <w:u w:val="single"/>
        </w:rPr>
      </w:pPr>
    </w:p>
    <w:p w14:paraId="638FA465" w14:textId="77777777" w:rsidR="006E443D" w:rsidRPr="00384E8F" w:rsidRDefault="006E443D" w:rsidP="006E443D">
      <w:pPr>
        <w:rPr>
          <w:b/>
          <w:u w:val="single"/>
        </w:rPr>
      </w:pPr>
    </w:p>
    <w:p w14:paraId="18A299E7" w14:textId="77777777" w:rsidR="006E443D" w:rsidRPr="00384E8F" w:rsidRDefault="006E443D" w:rsidP="006E443D">
      <w:pPr>
        <w:spacing w:after="0" w:line="240" w:lineRule="auto"/>
        <w:jc w:val="both"/>
        <w:rPr>
          <w:rFonts w:ascii="Arial" w:eastAsia="Times New Roman" w:hAnsi="Arial" w:cs="Times New Roman"/>
          <w:sz w:val="20"/>
          <w:szCs w:val="24"/>
        </w:rPr>
      </w:pPr>
    </w:p>
    <w:p w14:paraId="30F6E9EB" w14:textId="77777777" w:rsidR="006E443D" w:rsidRPr="00384E8F" w:rsidRDefault="006E443D" w:rsidP="006E443D">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    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0B789C4A" w14:textId="77777777" w:rsidR="006E443D" w:rsidRPr="00384E8F" w:rsidRDefault="006E443D" w:rsidP="006E443D">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                                                                                                                    oz. prokurista:</w:t>
      </w:r>
    </w:p>
    <w:p w14:paraId="2D10740A" w14:textId="77777777" w:rsidR="006E443D" w:rsidRPr="00384E8F" w:rsidRDefault="006E443D" w:rsidP="006E443D">
      <w:pPr>
        <w:spacing w:after="0" w:line="240" w:lineRule="auto"/>
        <w:jc w:val="both"/>
        <w:rPr>
          <w:rFonts w:ascii="Arial" w:eastAsia="Times New Roman" w:hAnsi="Arial" w:cs="Times New Roman"/>
          <w:sz w:val="20"/>
          <w:szCs w:val="24"/>
        </w:rPr>
      </w:pPr>
    </w:p>
    <w:p w14:paraId="6B405D1A" w14:textId="77777777" w:rsidR="006E443D" w:rsidRPr="00384E8F" w:rsidRDefault="006E443D" w:rsidP="006E443D">
      <w:pPr>
        <w:rPr>
          <w:b/>
        </w:rPr>
      </w:pPr>
      <w:r w:rsidRPr="00384E8F">
        <w:rPr>
          <w:rFonts w:ascii="Arial" w:eastAsia="Times New Roman" w:hAnsi="Arial" w:cs="Times New Roman"/>
          <w:sz w:val="20"/>
          <w:szCs w:val="24"/>
        </w:rPr>
        <w:t xml:space="preserve">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1F409480" w14:textId="77777777" w:rsidR="006E443D" w:rsidRPr="00384E8F" w:rsidRDefault="006E443D" w:rsidP="006E443D">
      <w:pPr>
        <w:jc w:val="right"/>
        <w:rPr>
          <w:b/>
        </w:rPr>
      </w:pPr>
    </w:p>
    <w:p w14:paraId="0B8DB544" w14:textId="77777777" w:rsidR="00C26B0E" w:rsidRPr="00384E8F" w:rsidRDefault="00C26B0E" w:rsidP="006E443D">
      <w:pPr>
        <w:jc w:val="right"/>
        <w:rPr>
          <w:b/>
        </w:rPr>
      </w:pPr>
    </w:p>
    <w:p w14:paraId="566F9F1C" w14:textId="617E0524" w:rsidR="006E443D" w:rsidRPr="00384E8F" w:rsidRDefault="006E443D" w:rsidP="006E443D">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OBR-</w:t>
      </w:r>
      <w:r w:rsidR="00FB4918"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0</w:t>
      </w:r>
      <w:r w:rsidRPr="00384E8F">
        <w:rPr>
          <w:rFonts w:ascii="Arial" w:eastAsia="Times New Roman" w:hAnsi="Arial" w:cs="Times New Roman"/>
          <w:bCs/>
          <w:sz w:val="20"/>
          <w:szCs w:val="24"/>
          <w14:ligatures w14:val="standardContextual"/>
        </w:rPr>
        <w:t>B</w:t>
      </w:r>
    </w:p>
    <w:p w14:paraId="1337D1DC" w14:textId="77777777" w:rsidR="006E443D" w:rsidRPr="00384E8F" w:rsidRDefault="006E443D" w:rsidP="006E443D">
      <w:pPr>
        <w:spacing w:after="0" w:line="360" w:lineRule="auto"/>
        <w:jc w:val="both"/>
        <w:rPr>
          <w:rFonts w:ascii="Arial" w:eastAsia="Times New Roman" w:hAnsi="Arial" w:cs="Times New Roman"/>
          <w:i/>
          <w:kern w:val="16"/>
          <w:sz w:val="20"/>
          <w:szCs w:val="20"/>
        </w:rPr>
      </w:pPr>
      <w:r w:rsidRPr="00384E8F">
        <w:rPr>
          <w:rFonts w:ascii="Arial" w:eastAsia="Times New Roman" w:hAnsi="Arial" w:cs="Times New Roman"/>
          <w:kern w:val="16"/>
          <w:sz w:val="20"/>
          <w:szCs w:val="20"/>
        </w:rPr>
        <w:t>Principal ..................................................</w:t>
      </w:r>
      <w:r w:rsidRPr="00384E8F">
        <w:rPr>
          <w:rFonts w:ascii="Arial" w:eastAsia="Times New Roman" w:hAnsi="Arial" w:cs="Times New Roman"/>
          <w:i/>
          <w:kern w:val="16"/>
          <w:sz w:val="20"/>
          <w:szCs w:val="20"/>
        </w:rPr>
        <w:tab/>
      </w:r>
    </w:p>
    <w:p w14:paraId="5F7AB2D9" w14:textId="77777777" w:rsidR="006E443D" w:rsidRPr="00384E8F" w:rsidRDefault="006E443D" w:rsidP="006E443D">
      <w:pPr>
        <w:spacing w:after="0" w:line="360" w:lineRule="auto"/>
        <w:jc w:val="both"/>
        <w:rPr>
          <w:rFonts w:ascii="Arial" w:eastAsia="Times New Roman" w:hAnsi="Arial" w:cs="Times New Roman"/>
          <w:i/>
          <w:kern w:val="16"/>
          <w:sz w:val="20"/>
          <w:szCs w:val="20"/>
        </w:rPr>
      </w:pP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t xml:space="preserve">     </w:t>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r w:rsidRPr="00384E8F">
        <w:rPr>
          <w:rFonts w:ascii="Arial" w:eastAsia="Times New Roman" w:hAnsi="Arial" w:cs="Times New Roman"/>
          <w:i/>
          <w:kern w:val="16"/>
          <w:sz w:val="20"/>
          <w:szCs w:val="20"/>
        </w:rPr>
        <w:tab/>
      </w:r>
    </w:p>
    <w:p w14:paraId="012C0514" w14:textId="77777777" w:rsidR="006E443D" w:rsidRPr="00384E8F" w:rsidRDefault="006E443D" w:rsidP="006E443D">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10CB865E" w14:textId="77777777" w:rsidR="006E443D" w:rsidRPr="00384E8F" w:rsidRDefault="006E443D" w:rsidP="006E443D">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6AEE7D2B" w14:textId="77777777" w:rsidR="006E443D" w:rsidRPr="00384E8F" w:rsidRDefault="006E443D" w:rsidP="006E443D"/>
    <w:p w14:paraId="5A44C8BA" w14:textId="77777777" w:rsidR="006E443D" w:rsidRPr="00384E8F" w:rsidRDefault="006E443D" w:rsidP="006E443D"/>
    <w:p w14:paraId="1BD57199" w14:textId="77777777" w:rsidR="006E443D" w:rsidRPr="00384E8F" w:rsidRDefault="006E443D" w:rsidP="006E443D"/>
    <w:p w14:paraId="6673AEE1" w14:textId="77777777" w:rsidR="006E443D" w:rsidRPr="00384E8F" w:rsidRDefault="006E443D" w:rsidP="006E443D">
      <w:pPr>
        <w:pStyle w:val="Heading22"/>
      </w:pPr>
      <w:bookmarkStart w:id="222" w:name="_Toc192753945"/>
      <w:r w:rsidRPr="00384E8F">
        <w:t>IZJAVA PRINCIPALA</w:t>
      </w:r>
      <w:bookmarkEnd w:id="222"/>
    </w:p>
    <w:p w14:paraId="7F08E5B2" w14:textId="77777777" w:rsidR="006E443D" w:rsidRPr="00384E8F" w:rsidRDefault="006E443D" w:rsidP="006E443D">
      <w:pPr>
        <w:spacing w:after="0" w:line="240" w:lineRule="auto"/>
        <w:jc w:val="center"/>
        <w:rPr>
          <w:rFonts w:ascii="Arial" w:eastAsia="Times New Roman" w:hAnsi="Arial" w:cs="Arial"/>
          <w:b/>
          <w:szCs w:val="28"/>
        </w:rPr>
      </w:pPr>
      <w:r w:rsidRPr="00384E8F">
        <w:rPr>
          <w:rFonts w:ascii="Arial" w:eastAsia="Times New Roman" w:hAnsi="Arial" w:cs="Arial"/>
          <w:b/>
          <w:szCs w:val="28"/>
        </w:rPr>
        <w:t xml:space="preserve">JAVNO NAROČILO </w:t>
      </w:r>
      <w:r w:rsidR="00652C1C" w:rsidRPr="00384E8F">
        <w:rPr>
          <w:rFonts w:ascii="Arial" w:eastAsia="Times New Roman" w:hAnsi="Arial" w:cs="Arial"/>
          <w:b/>
          <w:szCs w:val="28"/>
        </w:rPr>
        <w:t>JN-B1084</w:t>
      </w:r>
      <w:r w:rsidR="00E26E24" w:rsidRPr="00384E8F">
        <w:rPr>
          <w:rFonts w:ascii="Arial" w:eastAsia="Times New Roman" w:hAnsi="Arial" w:cs="Arial"/>
          <w:b/>
          <w:szCs w:val="28"/>
        </w:rPr>
        <w:t xml:space="preserve"> </w:t>
      </w:r>
    </w:p>
    <w:p w14:paraId="1360D674" w14:textId="77777777" w:rsidR="006E443D" w:rsidRPr="00384E8F" w:rsidRDefault="006E443D" w:rsidP="006E443D">
      <w:pPr>
        <w:spacing w:after="0" w:line="240" w:lineRule="auto"/>
        <w:jc w:val="center"/>
        <w:rPr>
          <w:rFonts w:ascii="Arial" w:eastAsia="Times New Roman" w:hAnsi="Arial" w:cs="Times New Roman"/>
          <w:sz w:val="20"/>
          <w:szCs w:val="24"/>
        </w:rPr>
      </w:pPr>
    </w:p>
    <w:p w14:paraId="050FCC21" w14:textId="77777777" w:rsidR="00C26B0E" w:rsidRPr="00384E8F" w:rsidRDefault="00C26B0E" w:rsidP="006E443D">
      <w:pPr>
        <w:spacing w:after="0" w:line="240" w:lineRule="auto"/>
        <w:jc w:val="center"/>
        <w:rPr>
          <w:rFonts w:ascii="Arial" w:eastAsia="Times New Roman" w:hAnsi="Arial" w:cs="Times New Roman"/>
          <w:sz w:val="20"/>
          <w:szCs w:val="24"/>
        </w:rPr>
      </w:pPr>
    </w:p>
    <w:p w14:paraId="4A16B301" w14:textId="77777777" w:rsidR="00C26B0E" w:rsidRPr="00384E8F" w:rsidRDefault="00C26B0E" w:rsidP="006E443D">
      <w:pPr>
        <w:spacing w:after="0" w:line="240" w:lineRule="auto"/>
        <w:jc w:val="center"/>
        <w:rPr>
          <w:rFonts w:ascii="Arial" w:eastAsia="Times New Roman" w:hAnsi="Arial" w:cs="Times New Roman"/>
          <w:sz w:val="20"/>
          <w:szCs w:val="24"/>
        </w:rPr>
      </w:pPr>
    </w:p>
    <w:p w14:paraId="63DDFCDC" w14:textId="77777777" w:rsidR="00F47C69" w:rsidRPr="00384E8F" w:rsidRDefault="006E443D" w:rsidP="006E443D">
      <w:pPr>
        <w:spacing w:after="0" w:line="240" w:lineRule="auto"/>
        <w:jc w:val="both"/>
      </w:pPr>
      <w:r w:rsidRPr="00384E8F">
        <w:rPr>
          <w:rFonts w:ascii="Arial" w:hAnsi="Arial" w:cs="Arial"/>
          <w:sz w:val="20"/>
          <w:szCs w:val="20"/>
        </w:rPr>
        <w:t xml:space="preserve">Pod kazensko in materialno odgovornostjo izjavljamo, da smo seznanjeni z vsebino javnega naročila pod oznako: </w:t>
      </w:r>
      <w:r w:rsidR="00652C1C" w:rsidRPr="00384E8F">
        <w:rPr>
          <w:rFonts w:ascii="Arial" w:hAnsi="Arial" w:cs="Arial"/>
          <w:b/>
          <w:bCs/>
          <w:sz w:val="20"/>
          <w:szCs w:val="20"/>
        </w:rPr>
        <w:t>JN-B1084</w:t>
      </w:r>
      <w:r w:rsidR="00E26E24" w:rsidRPr="00384E8F">
        <w:rPr>
          <w:rFonts w:ascii="Arial" w:hAnsi="Arial" w:cs="Arial"/>
          <w:b/>
          <w:bCs/>
          <w:sz w:val="20"/>
          <w:szCs w:val="20"/>
        </w:rPr>
        <w:t xml:space="preserve"> </w:t>
      </w:r>
      <w:r w:rsidR="00F47C69" w:rsidRPr="00384E8F">
        <w:rPr>
          <w:rFonts w:ascii="Arial" w:hAnsi="Arial" w:cs="Arial"/>
          <w:b/>
          <w:bCs/>
          <w:sz w:val="20"/>
          <w:szCs w:val="20"/>
        </w:rPr>
        <w:t xml:space="preserve"> </w:t>
      </w:r>
      <w:r w:rsidR="00652C1C" w:rsidRPr="00384E8F">
        <w:rPr>
          <w:rFonts w:ascii="Arial" w:hAnsi="Arial" w:cs="Arial"/>
          <w:b/>
          <w:bCs/>
          <w:sz w:val="20"/>
          <w:szCs w:val="20"/>
        </w:rPr>
        <w:t xml:space="preserve">Zamenjava štirih hladilnih omar v glavni računalniški strojnici </w:t>
      </w:r>
      <w:proofErr w:type="spellStart"/>
      <w:r w:rsidR="00652C1C" w:rsidRPr="00384E8F">
        <w:rPr>
          <w:rFonts w:ascii="Arial" w:hAnsi="Arial" w:cs="Arial"/>
          <w:b/>
          <w:bCs/>
          <w:sz w:val="20"/>
          <w:szCs w:val="20"/>
        </w:rPr>
        <w:t>Ljubljana</w:t>
      </w:r>
      <w:r w:rsidR="00F47C69" w:rsidRPr="00384E8F">
        <w:rPr>
          <w:rFonts w:ascii="Arial" w:hAnsi="Arial" w:cs="Arial"/>
          <w:b/>
          <w:bCs/>
          <w:sz w:val="20"/>
          <w:szCs w:val="20"/>
        </w:rPr>
        <w:t>,</w:t>
      </w:r>
      <w:r w:rsidRPr="00384E8F">
        <w:rPr>
          <w:rFonts w:ascii="Arial" w:hAnsi="Arial" w:cs="Arial"/>
          <w:sz w:val="20"/>
          <w:szCs w:val="20"/>
        </w:rPr>
        <w:t>za</w:t>
      </w:r>
      <w:proofErr w:type="spellEnd"/>
      <w:r w:rsidRPr="00384E8F">
        <w:rPr>
          <w:rFonts w:ascii="Arial" w:hAnsi="Arial" w:cs="Arial"/>
          <w:sz w:val="20"/>
          <w:szCs w:val="20"/>
        </w:rPr>
        <w:t xml:space="preserve"> katerega ponudbo oddaja ponudnik ………………………. (naziv ponudnika) s svojo ponudbo št. ……………….. (oznaka ponudbe).</w:t>
      </w:r>
      <w:r w:rsidR="00F47C69" w:rsidRPr="00384E8F">
        <w:t xml:space="preserve"> </w:t>
      </w:r>
    </w:p>
    <w:p w14:paraId="563A7969" w14:textId="77777777" w:rsidR="006E443D" w:rsidRPr="00384E8F" w:rsidRDefault="006E443D" w:rsidP="006E443D">
      <w:pPr>
        <w:pStyle w:val="Telobesedila"/>
        <w:rPr>
          <w:rFonts w:cs="Arial"/>
          <w:bCs/>
        </w:rPr>
      </w:pPr>
      <w:r w:rsidRPr="00384E8F">
        <w:rPr>
          <w:rFonts w:cs="Arial"/>
          <w:bCs/>
        </w:rPr>
        <w:br/>
      </w:r>
    </w:p>
    <w:p w14:paraId="1C5083CB" w14:textId="77777777" w:rsidR="006E443D" w:rsidRPr="00384E8F" w:rsidRDefault="006E443D" w:rsidP="006E443D">
      <w:pPr>
        <w:spacing w:after="0" w:line="240" w:lineRule="auto"/>
        <w:jc w:val="both"/>
        <w:rPr>
          <w:rFonts w:ascii="Arial" w:hAnsi="Arial"/>
          <w:b/>
          <w:bCs/>
          <w:sz w:val="20"/>
        </w:rPr>
      </w:pPr>
      <w:r w:rsidRPr="00384E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57DCC3A2" w14:textId="77777777" w:rsidR="006E443D" w:rsidRPr="00384E8F" w:rsidRDefault="006E443D" w:rsidP="006E443D">
      <w:pPr>
        <w:spacing w:after="0" w:line="240" w:lineRule="auto"/>
        <w:jc w:val="both"/>
        <w:rPr>
          <w:rFonts w:ascii="Arial" w:hAnsi="Arial"/>
          <w:b/>
          <w:bCs/>
          <w:sz w:val="20"/>
        </w:rPr>
      </w:pPr>
    </w:p>
    <w:p w14:paraId="4B4A033B" w14:textId="77777777" w:rsidR="006E443D" w:rsidRPr="00384E8F" w:rsidRDefault="006E443D" w:rsidP="00F47C69">
      <w:pPr>
        <w:spacing w:after="0" w:line="240" w:lineRule="auto"/>
        <w:jc w:val="both"/>
        <w:rPr>
          <w:rFonts w:ascii="Arial" w:hAnsi="Arial" w:cs="Arial"/>
          <w:sz w:val="20"/>
          <w:szCs w:val="20"/>
        </w:rPr>
      </w:pPr>
    </w:p>
    <w:p w14:paraId="716ABF0E" w14:textId="77777777" w:rsidR="00F47C69" w:rsidRPr="00384E8F" w:rsidRDefault="00F47C69" w:rsidP="00F47C69">
      <w:pPr>
        <w:spacing w:after="0" w:line="240" w:lineRule="auto"/>
        <w:jc w:val="both"/>
        <w:rPr>
          <w:rFonts w:ascii="Arial" w:hAnsi="Arial" w:cs="Arial"/>
          <w:sz w:val="20"/>
          <w:szCs w:val="20"/>
        </w:rPr>
      </w:pPr>
      <w:r w:rsidRPr="00384E8F">
        <w:rPr>
          <w:rFonts w:ascii="Arial" w:hAnsi="Arial" w:cs="Arial"/>
          <w:sz w:val="20"/>
          <w:szCs w:val="20"/>
        </w:rPr>
        <w:t>Kot dokazilo prilagamo kopijo pogodbe med nami in proizvajalcem opreme, iz katere je razvidno, da imamo popoln dostop do rezervnih delov in nadomestne opreme za ponujeno opremo.</w:t>
      </w:r>
    </w:p>
    <w:p w14:paraId="27306703" w14:textId="77777777" w:rsidR="00F47C69" w:rsidRPr="00384E8F" w:rsidRDefault="00F47C69" w:rsidP="00F47C69">
      <w:pPr>
        <w:spacing w:after="0" w:line="240" w:lineRule="auto"/>
        <w:jc w:val="both"/>
        <w:rPr>
          <w:rFonts w:ascii="Arial" w:hAnsi="Arial" w:cs="Arial"/>
          <w:sz w:val="20"/>
          <w:szCs w:val="20"/>
        </w:rPr>
      </w:pPr>
    </w:p>
    <w:p w14:paraId="06EC995D" w14:textId="77777777" w:rsidR="00F47C69" w:rsidRPr="00384E8F" w:rsidRDefault="00F47C69" w:rsidP="00F47C69">
      <w:pPr>
        <w:spacing w:after="0" w:line="240" w:lineRule="auto"/>
        <w:jc w:val="both"/>
        <w:rPr>
          <w:rFonts w:ascii="Arial" w:hAnsi="Arial" w:cs="Arial"/>
          <w:sz w:val="20"/>
          <w:szCs w:val="20"/>
        </w:rPr>
      </w:pPr>
      <w:r w:rsidRPr="00384E8F">
        <w:rPr>
          <w:rFonts w:ascii="Arial" w:hAnsi="Arial" w:cs="Arial"/>
          <w:sz w:val="20"/>
          <w:szCs w:val="20"/>
        </w:rPr>
        <w:t xml:space="preserve">V primeru, da naročnik naknadno zahteva originalno pogodbo, jo bomo naročniku prinesli v vpogled. </w:t>
      </w:r>
    </w:p>
    <w:p w14:paraId="3DC42BE6" w14:textId="77777777" w:rsidR="006E443D" w:rsidRPr="00384E8F" w:rsidRDefault="006E443D" w:rsidP="006E443D">
      <w:pPr>
        <w:rPr>
          <w:b/>
          <w:u w:val="single"/>
        </w:rPr>
      </w:pPr>
    </w:p>
    <w:p w14:paraId="29D4E95A" w14:textId="77777777" w:rsidR="006E443D" w:rsidRPr="00384E8F" w:rsidRDefault="006E443D" w:rsidP="006E443D">
      <w:pPr>
        <w:rPr>
          <w:b/>
          <w:u w:val="single"/>
        </w:rPr>
      </w:pPr>
    </w:p>
    <w:p w14:paraId="6808F085" w14:textId="77777777" w:rsidR="006E443D" w:rsidRPr="00384E8F" w:rsidRDefault="006E443D" w:rsidP="006E443D">
      <w:pPr>
        <w:rPr>
          <w:b/>
          <w:u w:val="single"/>
        </w:rPr>
      </w:pPr>
    </w:p>
    <w:p w14:paraId="39FFFB74" w14:textId="77777777" w:rsidR="006E443D" w:rsidRPr="00384E8F" w:rsidRDefault="006E443D" w:rsidP="006E443D">
      <w:pPr>
        <w:rPr>
          <w:b/>
          <w:u w:val="single"/>
        </w:rPr>
      </w:pPr>
    </w:p>
    <w:p w14:paraId="2C5E6284" w14:textId="77777777" w:rsidR="00C26B0E" w:rsidRPr="00384E8F" w:rsidRDefault="00C26B0E" w:rsidP="006E443D">
      <w:pPr>
        <w:rPr>
          <w:b/>
          <w:u w:val="single"/>
        </w:rPr>
      </w:pPr>
    </w:p>
    <w:p w14:paraId="3BF61F78" w14:textId="77777777" w:rsidR="00C26B0E" w:rsidRPr="00384E8F" w:rsidRDefault="00C26B0E" w:rsidP="006E443D">
      <w:pPr>
        <w:rPr>
          <w:b/>
          <w:u w:val="single"/>
        </w:rPr>
      </w:pPr>
    </w:p>
    <w:p w14:paraId="6C221D4D" w14:textId="77777777" w:rsidR="00C26B0E" w:rsidRPr="00384E8F" w:rsidRDefault="00C26B0E" w:rsidP="006E443D">
      <w:pPr>
        <w:rPr>
          <w:b/>
          <w:u w:val="single"/>
        </w:rPr>
      </w:pPr>
    </w:p>
    <w:p w14:paraId="73CB0396" w14:textId="77777777" w:rsidR="006E443D" w:rsidRPr="00384E8F" w:rsidRDefault="006E443D" w:rsidP="006E443D">
      <w:pPr>
        <w:rPr>
          <w:b/>
          <w:u w:val="single"/>
        </w:rPr>
      </w:pPr>
    </w:p>
    <w:p w14:paraId="4E5591FE" w14:textId="77777777" w:rsidR="006E443D" w:rsidRPr="00384E8F" w:rsidRDefault="006E443D" w:rsidP="006E443D">
      <w:pPr>
        <w:rPr>
          <w:b/>
          <w:u w:val="single"/>
        </w:rPr>
      </w:pPr>
    </w:p>
    <w:p w14:paraId="43CEAAE5" w14:textId="77777777" w:rsidR="006E443D" w:rsidRPr="00384E8F" w:rsidRDefault="006E443D" w:rsidP="006E443D">
      <w:pPr>
        <w:spacing w:after="0" w:line="240" w:lineRule="auto"/>
        <w:jc w:val="both"/>
        <w:rPr>
          <w:rFonts w:ascii="Arial" w:eastAsia="Times New Roman" w:hAnsi="Arial" w:cs="Times New Roman"/>
          <w:sz w:val="20"/>
          <w:szCs w:val="24"/>
        </w:rPr>
      </w:pPr>
    </w:p>
    <w:p w14:paraId="6A7EE310" w14:textId="77777777" w:rsidR="006E443D" w:rsidRPr="00384E8F" w:rsidRDefault="006E443D" w:rsidP="006E443D">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    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20D9CEC8" w14:textId="77777777" w:rsidR="006E443D" w:rsidRPr="00384E8F" w:rsidRDefault="006E443D" w:rsidP="006E443D">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                                                                                                                    oz. prokurista:</w:t>
      </w:r>
    </w:p>
    <w:p w14:paraId="5EDE8CB2" w14:textId="77777777" w:rsidR="006E443D" w:rsidRPr="00384E8F" w:rsidRDefault="006E443D" w:rsidP="006E443D">
      <w:pPr>
        <w:spacing w:after="0" w:line="240" w:lineRule="auto"/>
        <w:jc w:val="both"/>
        <w:rPr>
          <w:rFonts w:ascii="Arial" w:eastAsia="Times New Roman" w:hAnsi="Arial" w:cs="Times New Roman"/>
          <w:sz w:val="20"/>
          <w:szCs w:val="24"/>
        </w:rPr>
      </w:pPr>
    </w:p>
    <w:p w14:paraId="1AC871CB" w14:textId="77777777" w:rsidR="006E443D" w:rsidRPr="00384E8F" w:rsidRDefault="006E443D" w:rsidP="006E443D">
      <w:pPr>
        <w:rPr>
          <w:b/>
        </w:rPr>
      </w:pPr>
      <w:r w:rsidRPr="00384E8F">
        <w:rPr>
          <w:rFonts w:ascii="Arial" w:eastAsia="Times New Roman" w:hAnsi="Arial" w:cs="Times New Roman"/>
          <w:sz w:val="20"/>
          <w:szCs w:val="24"/>
        </w:rPr>
        <w:t xml:space="preserve">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00D32BA2" w:rsidRPr="00384E8F">
        <w:rPr>
          <w:rFonts w:ascii="Arial" w:eastAsia="Times New Roman" w:hAnsi="Arial" w:cs="Times New Roman"/>
          <w:sz w:val="20"/>
          <w:szCs w:val="24"/>
        </w:rPr>
        <w:t xml:space="preserve">    </w:t>
      </w:r>
      <w:r w:rsidRPr="00384E8F">
        <w:rPr>
          <w:rFonts w:ascii="Arial" w:eastAsia="Times New Roman" w:hAnsi="Arial" w:cs="Times New Roman"/>
          <w:sz w:val="20"/>
          <w:szCs w:val="24"/>
        </w:rPr>
        <w:t>.........................................</w:t>
      </w:r>
    </w:p>
    <w:p w14:paraId="16C22628" w14:textId="77777777" w:rsidR="00F47C69" w:rsidRPr="00384E8F" w:rsidRDefault="00F47C69" w:rsidP="000852CD">
      <w:pPr>
        <w:spacing w:after="0" w:line="240" w:lineRule="auto"/>
        <w:jc w:val="right"/>
        <w:rPr>
          <w:rFonts w:ascii="Arial" w:eastAsia="Times New Roman" w:hAnsi="Arial" w:cs="Times New Roman"/>
          <w:bCs/>
          <w:sz w:val="20"/>
          <w:szCs w:val="24"/>
          <w14:ligatures w14:val="standardContextual"/>
        </w:rPr>
      </w:pPr>
    </w:p>
    <w:p w14:paraId="313E82DB" w14:textId="77777777" w:rsidR="00F47C69" w:rsidRPr="00384E8F" w:rsidRDefault="00F47C69" w:rsidP="000852CD">
      <w:pPr>
        <w:spacing w:after="0" w:line="240" w:lineRule="auto"/>
        <w:jc w:val="right"/>
        <w:rPr>
          <w:rFonts w:ascii="Arial" w:eastAsia="Times New Roman" w:hAnsi="Arial" w:cs="Times New Roman"/>
          <w:bCs/>
          <w:sz w:val="20"/>
          <w:szCs w:val="24"/>
          <w14:ligatures w14:val="standardContextual"/>
        </w:rPr>
      </w:pPr>
    </w:p>
    <w:p w14:paraId="462ED97C" w14:textId="77777777" w:rsidR="00F47C69" w:rsidRPr="00384E8F" w:rsidRDefault="00F47C69" w:rsidP="000852CD">
      <w:pPr>
        <w:spacing w:after="0" w:line="240" w:lineRule="auto"/>
        <w:jc w:val="right"/>
        <w:rPr>
          <w:rFonts w:ascii="Arial" w:eastAsia="Times New Roman" w:hAnsi="Arial" w:cs="Times New Roman"/>
          <w:bCs/>
          <w:sz w:val="20"/>
          <w:szCs w:val="24"/>
          <w14:ligatures w14:val="standardContextual"/>
        </w:rPr>
      </w:pPr>
    </w:p>
    <w:p w14:paraId="0E5A404B" w14:textId="77777777" w:rsidR="00F47C69" w:rsidRPr="00384E8F" w:rsidRDefault="00F47C69" w:rsidP="000852CD">
      <w:pPr>
        <w:spacing w:after="0" w:line="240" w:lineRule="auto"/>
        <w:jc w:val="right"/>
        <w:rPr>
          <w:rFonts w:ascii="Arial" w:eastAsia="Times New Roman" w:hAnsi="Arial" w:cs="Times New Roman"/>
          <w:bCs/>
          <w:sz w:val="20"/>
          <w:szCs w:val="24"/>
          <w14:ligatures w14:val="standardContextual"/>
        </w:rPr>
      </w:pPr>
    </w:p>
    <w:p w14:paraId="37613358" w14:textId="7BAC6DB2" w:rsidR="00942D8C" w:rsidRPr="00384E8F" w:rsidRDefault="00942D8C" w:rsidP="000852CD">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OBR</w:t>
      </w:r>
      <w:r w:rsidR="00872A81" w:rsidRPr="00384E8F">
        <w:rPr>
          <w:rFonts w:ascii="Arial" w:eastAsia="Times New Roman" w:hAnsi="Arial" w:cs="Times New Roman"/>
          <w:bCs/>
          <w:sz w:val="20"/>
          <w:szCs w:val="24"/>
          <w14:ligatures w14:val="standardContextual"/>
        </w:rPr>
        <w:t>-</w:t>
      </w:r>
      <w:r w:rsidR="00FB4918"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1</w:t>
      </w:r>
    </w:p>
    <w:p w14:paraId="26FB965B" w14:textId="77777777" w:rsidR="000926B4" w:rsidRPr="00384E8F" w:rsidRDefault="000926B4" w:rsidP="000926B4">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Ponudnik  oz.  podizvajalec  oz.  partner  </w:t>
      </w:r>
      <w:r w:rsidRPr="00384E8F">
        <w:rPr>
          <w:rFonts w:ascii="Arial" w:eastAsia="Times New Roman" w:hAnsi="Arial" w:cs="Times New Roman"/>
          <w:b/>
          <w:bCs/>
          <w:sz w:val="20"/>
          <w:szCs w:val="24"/>
          <w:u w:val="single"/>
        </w:rPr>
        <w:t>(ustrezno obkrožite):</w:t>
      </w:r>
    </w:p>
    <w:p w14:paraId="1CC3DD4E" w14:textId="77777777" w:rsidR="000926B4" w:rsidRPr="00384E8F" w:rsidRDefault="000926B4" w:rsidP="000926B4">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210DAE50" w14:textId="77777777" w:rsidR="000926B4" w:rsidRPr="00384E8F" w:rsidRDefault="000926B4" w:rsidP="000926B4">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24E4F6A6" w14:textId="77777777" w:rsidR="000926B4" w:rsidRPr="00384E8F" w:rsidRDefault="000926B4" w:rsidP="000926B4">
      <w:pPr>
        <w:spacing w:after="0" w:line="240" w:lineRule="auto"/>
        <w:rPr>
          <w:rFonts w:ascii="Arial" w:eastAsia="Times New Roman" w:hAnsi="Arial" w:cs="Times New Roman"/>
          <w:sz w:val="20"/>
          <w:szCs w:val="20"/>
        </w:rPr>
      </w:pPr>
    </w:p>
    <w:p w14:paraId="7ED711FF" w14:textId="77777777" w:rsidR="000926B4" w:rsidRPr="00384E8F" w:rsidRDefault="000926B4" w:rsidP="000926B4">
      <w:pPr>
        <w:spacing w:after="0" w:line="240" w:lineRule="auto"/>
        <w:jc w:val="both"/>
        <w:rPr>
          <w:rFonts w:ascii="Arial" w:eastAsia="Times New Roman" w:hAnsi="Arial" w:cs="Times New Roman"/>
          <w:sz w:val="20"/>
          <w:szCs w:val="24"/>
        </w:rPr>
      </w:pPr>
    </w:p>
    <w:p w14:paraId="1BDA5FB8" w14:textId="77777777" w:rsidR="000926B4" w:rsidRPr="00384E8F" w:rsidRDefault="000926B4" w:rsidP="000926B4">
      <w:pPr>
        <w:spacing w:after="0" w:line="240" w:lineRule="auto"/>
        <w:jc w:val="both"/>
        <w:rPr>
          <w:rFonts w:ascii="Arial" w:eastAsia="Times New Roman" w:hAnsi="Arial" w:cs="Times New Roman"/>
          <w:sz w:val="20"/>
          <w:szCs w:val="24"/>
        </w:rPr>
      </w:pPr>
    </w:p>
    <w:p w14:paraId="2396E7E4" w14:textId="77777777" w:rsidR="000926B4" w:rsidRPr="00384E8F" w:rsidRDefault="000926B4" w:rsidP="000926B4">
      <w:pPr>
        <w:spacing w:after="0" w:line="240" w:lineRule="auto"/>
        <w:jc w:val="both"/>
        <w:rPr>
          <w:rFonts w:ascii="Arial" w:eastAsia="Times New Roman" w:hAnsi="Arial" w:cs="Times New Roman"/>
          <w:sz w:val="20"/>
          <w:szCs w:val="24"/>
        </w:rPr>
      </w:pPr>
    </w:p>
    <w:p w14:paraId="6F4AEBB2" w14:textId="77777777" w:rsidR="000926B4" w:rsidRPr="00384E8F" w:rsidRDefault="000926B4" w:rsidP="00963053">
      <w:pPr>
        <w:pStyle w:val="Heading22"/>
      </w:pPr>
      <w:bookmarkStart w:id="223" w:name="_Toc256675487"/>
      <w:bookmarkStart w:id="224" w:name="_Toc21516183"/>
      <w:bookmarkStart w:id="225" w:name="_Toc192753946"/>
      <w:r w:rsidRPr="00384E8F">
        <w:t xml:space="preserve">IZJAVA </w:t>
      </w:r>
      <w:bookmarkEnd w:id="223"/>
      <w:r w:rsidRPr="00384E8F">
        <w:t>O PRILAGAJANJU POTREBAM NAROČNIKA</w:t>
      </w:r>
      <w:bookmarkEnd w:id="224"/>
      <w:bookmarkEnd w:id="225"/>
      <w:r w:rsidRPr="00384E8F">
        <w:t xml:space="preserve"> </w:t>
      </w:r>
    </w:p>
    <w:p w14:paraId="2840EBA6" w14:textId="77777777" w:rsidR="000926B4" w:rsidRPr="00384E8F" w:rsidRDefault="000926B4" w:rsidP="000926B4">
      <w:pPr>
        <w:spacing w:after="0" w:line="240" w:lineRule="auto"/>
        <w:jc w:val="center"/>
        <w:rPr>
          <w:rFonts w:ascii="Arial" w:eastAsia="Times New Roman" w:hAnsi="Arial" w:cs="Times New Roman"/>
          <w:b/>
          <w:szCs w:val="24"/>
        </w:rPr>
      </w:pPr>
      <w:r w:rsidRPr="00384E8F">
        <w:rPr>
          <w:rFonts w:ascii="Arial" w:eastAsia="Times New Roman" w:hAnsi="Arial" w:cs="Arial"/>
          <w:b/>
          <w:szCs w:val="24"/>
        </w:rPr>
        <w:t xml:space="preserve">ZA JAVNO NAROČILO </w:t>
      </w:r>
      <w:r w:rsidR="00652C1C" w:rsidRPr="00384E8F">
        <w:rPr>
          <w:rFonts w:ascii="Arial" w:eastAsia="Times New Roman" w:hAnsi="Arial" w:cs="Times New Roman"/>
          <w:b/>
          <w:szCs w:val="24"/>
        </w:rPr>
        <w:t>JN-B1084</w:t>
      </w:r>
      <w:r w:rsidR="00E26E24" w:rsidRPr="00384E8F">
        <w:rPr>
          <w:rFonts w:ascii="Arial" w:eastAsia="Times New Roman" w:hAnsi="Arial" w:cs="Times New Roman"/>
          <w:b/>
          <w:szCs w:val="24"/>
        </w:rPr>
        <w:t xml:space="preserve"> </w:t>
      </w:r>
    </w:p>
    <w:p w14:paraId="5D9D0D01" w14:textId="77777777" w:rsidR="000926B4" w:rsidRPr="00384E8F" w:rsidRDefault="000926B4" w:rsidP="000926B4">
      <w:pPr>
        <w:spacing w:after="0" w:line="240" w:lineRule="auto"/>
        <w:jc w:val="center"/>
        <w:rPr>
          <w:rFonts w:ascii="Arial" w:eastAsia="Times New Roman" w:hAnsi="Arial" w:cs="Times New Roman"/>
          <w:b/>
          <w:bCs/>
          <w:sz w:val="20"/>
          <w:szCs w:val="24"/>
        </w:rPr>
      </w:pPr>
    </w:p>
    <w:p w14:paraId="6D08C710" w14:textId="77777777" w:rsidR="000926B4" w:rsidRPr="00384E8F" w:rsidRDefault="000926B4" w:rsidP="000926B4">
      <w:pPr>
        <w:spacing w:after="0" w:line="240" w:lineRule="auto"/>
        <w:jc w:val="both"/>
        <w:rPr>
          <w:rFonts w:ascii="Arial" w:eastAsia="Times New Roman" w:hAnsi="Arial" w:cs="Times New Roman"/>
          <w:sz w:val="20"/>
          <w:szCs w:val="24"/>
        </w:rPr>
      </w:pPr>
    </w:p>
    <w:p w14:paraId="04C999A4" w14:textId="77777777" w:rsidR="000926B4" w:rsidRPr="00384E8F" w:rsidRDefault="000926B4" w:rsidP="000926B4">
      <w:pPr>
        <w:spacing w:after="0" w:line="240" w:lineRule="auto"/>
        <w:jc w:val="both"/>
        <w:rPr>
          <w:rFonts w:ascii="Arial" w:eastAsia="Times New Roman" w:hAnsi="Arial" w:cs="Times New Roman"/>
          <w:sz w:val="20"/>
          <w:szCs w:val="24"/>
        </w:rPr>
      </w:pPr>
    </w:p>
    <w:p w14:paraId="4517E08D" w14:textId="77777777" w:rsidR="000926B4" w:rsidRPr="00384E8F" w:rsidRDefault="000926B4" w:rsidP="000926B4">
      <w:pPr>
        <w:spacing w:after="0" w:line="240" w:lineRule="auto"/>
        <w:jc w:val="both"/>
        <w:rPr>
          <w:rFonts w:ascii="Arial" w:eastAsia="Times New Roman" w:hAnsi="Arial" w:cs="Times New Roman"/>
          <w:sz w:val="20"/>
          <w:szCs w:val="24"/>
        </w:rPr>
      </w:pPr>
    </w:p>
    <w:p w14:paraId="400E4F00" w14:textId="77777777" w:rsidR="000926B4" w:rsidRPr="00384E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Pod kazensko in materialno odgovornostjo </w:t>
      </w:r>
    </w:p>
    <w:p w14:paraId="7FF97B4D" w14:textId="77777777" w:rsidR="000926B4" w:rsidRPr="00384E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0FC440B" w14:textId="77777777" w:rsidR="000926B4" w:rsidRPr="00384E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08CB1245" w14:textId="77777777" w:rsidR="000926B4" w:rsidRPr="00384E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IZJAVLJAMO</w:t>
      </w:r>
    </w:p>
    <w:p w14:paraId="7188A459" w14:textId="77777777" w:rsidR="000926B4" w:rsidRPr="00384E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215EEE2" w14:textId="77777777" w:rsidR="000926B4" w:rsidRPr="00384E8F" w:rsidRDefault="000926B4" w:rsidP="000926B4">
      <w:pPr>
        <w:spacing w:after="0" w:line="240" w:lineRule="auto"/>
        <w:jc w:val="both"/>
        <w:rPr>
          <w:rFonts w:ascii="Arial" w:eastAsia="Times New Roman" w:hAnsi="Arial" w:cs="Times New Roman"/>
          <w:sz w:val="20"/>
          <w:szCs w:val="24"/>
        </w:rPr>
      </w:pPr>
    </w:p>
    <w:p w14:paraId="3E7A1404" w14:textId="77777777" w:rsidR="000926B4" w:rsidRPr="00384E8F" w:rsidRDefault="000926B4" w:rsidP="000926B4">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da bomo vsa dela izvajali po veljavnih predpisih, normativih in standardih, investicijsko tehnični dokumentaciji ter pravilih stroke, ob upoštevanju omejitev gibanja in občasnih prekinitev del, glede na celodnevno redno dejavnost RTV Slovenija.</w:t>
      </w:r>
    </w:p>
    <w:p w14:paraId="6C5EB4F8" w14:textId="77777777" w:rsidR="000926B4" w:rsidRPr="00384E8F" w:rsidRDefault="000926B4" w:rsidP="000926B4">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 </w:t>
      </w:r>
    </w:p>
    <w:p w14:paraId="08516DEE" w14:textId="77777777" w:rsidR="000926B4" w:rsidRPr="00384E8F" w:rsidRDefault="007E49E2" w:rsidP="000926B4">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Občasne o</w:t>
      </w:r>
      <w:r w:rsidR="000926B4" w:rsidRPr="00384E8F">
        <w:rPr>
          <w:rFonts w:ascii="Arial" w:eastAsia="Times New Roman" w:hAnsi="Arial" w:cs="Times New Roman"/>
          <w:sz w:val="20"/>
          <w:szCs w:val="24"/>
        </w:rPr>
        <w:t xml:space="preserve">mejitve bodo veljale za </w:t>
      </w:r>
      <w:r w:rsidR="000926B4" w:rsidRPr="00384E8F">
        <w:rPr>
          <w:rFonts w:ascii="Arial" w:eastAsia="Times New Roman" w:hAnsi="Arial" w:cs="Times New Roman"/>
          <w:sz w:val="20"/>
          <w:szCs w:val="24"/>
          <w:u w:val="single"/>
        </w:rPr>
        <w:t>hrupna</w:t>
      </w:r>
      <w:r w:rsidR="000926B4" w:rsidRPr="00384E8F">
        <w:rPr>
          <w:rFonts w:ascii="Arial" w:eastAsia="Times New Roman" w:hAnsi="Arial" w:cs="Times New Roman"/>
          <w:sz w:val="20"/>
          <w:szCs w:val="24"/>
        </w:rPr>
        <w:t xml:space="preserve"> gradbena, obrtniška in inštalacijska dela (povzročanje hrupa in vibracij)</w:t>
      </w:r>
      <w:r w:rsidRPr="00384E8F">
        <w:rPr>
          <w:rFonts w:ascii="Arial" w:eastAsia="Times New Roman" w:hAnsi="Arial" w:cs="Times New Roman"/>
          <w:sz w:val="20"/>
          <w:szCs w:val="24"/>
        </w:rPr>
        <w:t xml:space="preserve">. </w:t>
      </w:r>
      <w:r w:rsidR="004B6630" w:rsidRPr="00384E8F">
        <w:rPr>
          <w:rFonts w:ascii="Arial" w:eastAsia="Times New Roman" w:hAnsi="Arial" w:cs="Times New Roman"/>
          <w:sz w:val="20"/>
          <w:szCs w:val="24"/>
        </w:rPr>
        <w:t>Ponudnik</w:t>
      </w:r>
      <w:r w:rsidR="000926B4" w:rsidRPr="00384E8F">
        <w:rPr>
          <w:rFonts w:ascii="Arial" w:eastAsia="Times New Roman" w:hAnsi="Arial" w:cs="Times New Roman"/>
          <w:sz w:val="20"/>
          <w:szCs w:val="24"/>
        </w:rPr>
        <w:t xml:space="preserve"> bo o teh terminih pravočasno obveščen.</w:t>
      </w:r>
    </w:p>
    <w:p w14:paraId="36F3033A" w14:textId="77777777" w:rsidR="000926B4" w:rsidRPr="00384E8F" w:rsidRDefault="000926B4" w:rsidP="000926B4">
      <w:pPr>
        <w:spacing w:after="0" w:line="240" w:lineRule="auto"/>
        <w:jc w:val="both"/>
        <w:rPr>
          <w:rFonts w:ascii="Arial" w:eastAsia="Times New Roman" w:hAnsi="Arial" w:cs="Times New Roman"/>
          <w:sz w:val="20"/>
          <w:szCs w:val="24"/>
        </w:rPr>
      </w:pPr>
    </w:p>
    <w:p w14:paraId="23CF91A7" w14:textId="77777777" w:rsidR="000926B4" w:rsidRPr="00384E8F" w:rsidRDefault="004B6630" w:rsidP="000926B4">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Ponudnik</w:t>
      </w:r>
      <w:r w:rsidR="000926B4" w:rsidRPr="00384E8F">
        <w:rPr>
          <w:rFonts w:ascii="Arial" w:eastAsia="Times New Roman" w:hAnsi="Arial" w:cs="Times New Roman"/>
          <w:sz w:val="20"/>
          <w:szCs w:val="24"/>
        </w:rPr>
        <w:t xml:space="preserve"> se zavezuje prilagoditi organizacijo gradbišča </w:t>
      </w:r>
      <w:r w:rsidR="000926B4" w:rsidRPr="00384E8F">
        <w:rPr>
          <w:rFonts w:ascii="Arial" w:eastAsia="Times New Roman" w:hAnsi="Arial" w:cs="Times New Roman"/>
          <w:sz w:val="20"/>
          <w:szCs w:val="20"/>
        </w:rPr>
        <w:t>drugim morebitnim sočasnim gradnjam na isti lokaciji.</w:t>
      </w:r>
    </w:p>
    <w:p w14:paraId="6D137561" w14:textId="77777777" w:rsidR="000926B4" w:rsidRPr="00384E8F" w:rsidRDefault="000926B4" w:rsidP="000926B4">
      <w:pPr>
        <w:spacing w:after="0" w:line="240" w:lineRule="auto"/>
        <w:jc w:val="both"/>
        <w:rPr>
          <w:rFonts w:ascii="Arial" w:eastAsia="Times New Roman" w:hAnsi="Arial" w:cs="Times New Roman"/>
          <w:sz w:val="20"/>
          <w:szCs w:val="24"/>
        </w:rPr>
      </w:pPr>
    </w:p>
    <w:p w14:paraId="1E8AEF8B" w14:textId="77777777" w:rsidR="000926B4" w:rsidRPr="00384E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3147126" w14:textId="77777777" w:rsidR="000926B4" w:rsidRPr="00384E8F" w:rsidRDefault="000926B4" w:rsidP="000926B4">
      <w:pPr>
        <w:spacing w:after="0" w:line="240" w:lineRule="auto"/>
        <w:jc w:val="both"/>
        <w:rPr>
          <w:rFonts w:ascii="Arial" w:eastAsia="Times New Roman" w:hAnsi="Arial" w:cs="Times New Roman"/>
          <w:sz w:val="20"/>
          <w:szCs w:val="24"/>
        </w:rPr>
      </w:pPr>
    </w:p>
    <w:p w14:paraId="5245ADD9" w14:textId="77777777" w:rsidR="000926B4" w:rsidRPr="00384E8F" w:rsidRDefault="000926B4" w:rsidP="000926B4">
      <w:pPr>
        <w:spacing w:after="0" w:line="240" w:lineRule="auto"/>
        <w:jc w:val="both"/>
        <w:rPr>
          <w:rFonts w:ascii="Arial" w:eastAsia="Times New Roman" w:hAnsi="Arial" w:cs="Times New Roman"/>
          <w:sz w:val="20"/>
          <w:szCs w:val="24"/>
        </w:rPr>
      </w:pPr>
    </w:p>
    <w:p w14:paraId="562B3F03" w14:textId="77777777" w:rsidR="000926B4" w:rsidRPr="00384E8F" w:rsidRDefault="000926B4" w:rsidP="000926B4">
      <w:pPr>
        <w:spacing w:after="0" w:line="240" w:lineRule="auto"/>
        <w:jc w:val="both"/>
        <w:rPr>
          <w:rFonts w:ascii="Arial" w:eastAsia="Times New Roman" w:hAnsi="Arial" w:cs="Times New Roman"/>
          <w:sz w:val="20"/>
          <w:szCs w:val="24"/>
        </w:rPr>
      </w:pPr>
    </w:p>
    <w:p w14:paraId="541D467B" w14:textId="77777777" w:rsidR="000926B4" w:rsidRPr="00384E8F" w:rsidRDefault="000926B4" w:rsidP="000926B4">
      <w:pPr>
        <w:spacing w:after="0" w:line="240" w:lineRule="auto"/>
        <w:jc w:val="both"/>
        <w:rPr>
          <w:rFonts w:ascii="Arial" w:eastAsia="Times New Roman" w:hAnsi="Arial" w:cs="Times New Roman"/>
          <w:sz w:val="20"/>
          <w:szCs w:val="24"/>
        </w:rPr>
      </w:pPr>
    </w:p>
    <w:p w14:paraId="0225C836" w14:textId="77777777" w:rsidR="000926B4" w:rsidRPr="00384E8F" w:rsidRDefault="000926B4" w:rsidP="000926B4">
      <w:pPr>
        <w:spacing w:after="0" w:line="240" w:lineRule="auto"/>
        <w:jc w:val="both"/>
        <w:rPr>
          <w:rFonts w:ascii="Arial" w:eastAsia="Times New Roman" w:hAnsi="Arial" w:cs="Times New Roman"/>
          <w:sz w:val="20"/>
          <w:szCs w:val="24"/>
        </w:rPr>
      </w:pPr>
    </w:p>
    <w:p w14:paraId="7E7E65D4" w14:textId="77777777" w:rsidR="000926B4" w:rsidRPr="00384E8F" w:rsidRDefault="000926B4" w:rsidP="000926B4">
      <w:pPr>
        <w:spacing w:after="0" w:line="240" w:lineRule="auto"/>
        <w:jc w:val="both"/>
        <w:rPr>
          <w:rFonts w:ascii="Arial" w:eastAsia="Times New Roman" w:hAnsi="Arial" w:cs="Times New Roman"/>
          <w:sz w:val="20"/>
          <w:szCs w:val="24"/>
        </w:rPr>
      </w:pPr>
    </w:p>
    <w:p w14:paraId="52156848" w14:textId="77777777" w:rsidR="000926B4" w:rsidRPr="00384E8F" w:rsidRDefault="000926B4" w:rsidP="000926B4">
      <w:pPr>
        <w:spacing w:after="0" w:line="240" w:lineRule="auto"/>
        <w:jc w:val="both"/>
        <w:rPr>
          <w:rFonts w:ascii="Arial" w:eastAsia="Times New Roman" w:hAnsi="Arial" w:cs="Times New Roman"/>
          <w:sz w:val="20"/>
          <w:szCs w:val="24"/>
        </w:rPr>
      </w:pPr>
    </w:p>
    <w:p w14:paraId="1A4E8313" w14:textId="77777777" w:rsidR="000926B4" w:rsidRPr="00384E8F" w:rsidRDefault="000926B4" w:rsidP="000926B4">
      <w:pPr>
        <w:spacing w:after="0" w:line="240" w:lineRule="auto"/>
        <w:jc w:val="both"/>
        <w:rPr>
          <w:rFonts w:ascii="Arial" w:eastAsia="Times New Roman" w:hAnsi="Arial" w:cs="Times New Roman"/>
          <w:sz w:val="20"/>
          <w:szCs w:val="24"/>
        </w:rPr>
      </w:pPr>
    </w:p>
    <w:p w14:paraId="51073F7A" w14:textId="77777777" w:rsidR="000926B4" w:rsidRPr="00384E8F" w:rsidRDefault="000926B4" w:rsidP="000926B4">
      <w:pPr>
        <w:spacing w:after="0" w:line="240" w:lineRule="auto"/>
        <w:jc w:val="both"/>
        <w:rPr>
          <w:rFonts w:ascii="Arial" w:eastAsia="Times New Roman" w:hAnsi="Arial" w:cs="Times New Roman"/>
          <w:sz w:val="20"/>
          <w:szCs w:val="24"/>
        </w:rPr>
      </w:pPr>
    </w:p>
    <w:p w14:paraId="1E1B016A" w14:textId="77777777" w:rsidR="000926B4" w:rsidRPr="00384E8F" w:rsidRDefault="000926B4" w:rsidP="000926B4">
      <w:pPr>
        <w:spacing w:after="0" w:line="240" w:lineRule="auto"/>
        <w:jc w:val="both"/>
        <w:rPr>
          <w:rFonts w:ascii="Arial" w:eastAsia="Times New Roman" w:hAnsi="Arial" w:cs="Times New Roman"/>
          <w:sz w:val="20"/>
          <w:szCs w:val="24"/>
        </w:rPr>
      </w:pPr>
    </w:p>
    <w:p w14:paraId="0D120E09" w14:textId="77777777" w:rsidR="000926B4" w:rsidRPr="00384E8F" w:rsidRDefault="000926B4" w:rsidP="000926B4">
      <w:pPr>
        <w:spacing w:after="0" w:line="240" w:lineRule="auto"/>
        <w:jc w:val="both"/>
        <w:rPr>
          <w:rFonts w:ascii="Arial" w:eastAsia="Times New Roman" w:hAnsi="Arial" w:cs="Times New Roman"/>
          <w:sz w:val="20"/>
          <w:szCs w:val="24"/>
        </w:rPr>
      </w:pPr>
    </w:p>
    <w:p w14:paraId="08B13089" w14:textId="77777777" w:rsidR="000926B4" w:rsidRPr="00384E8F" w:rsidRDefault="000926B4" w:rsidP="000926B4">
      <w:pPr>
        <w:spacing w:after="0" w:line="240" w:lineRule="auto"/>
        <w:jc w:val="both"/>
        <w:rPr>
          <w:rFonts w:ascii="Arial" w:eastAsia="Times New Roman" w:hAnsi="Arial" w:cs="Times New Roman"/>
          <w:sz w:val="20"/>
          <w:szCs w:val="24"/>
        </w:rPr>
      </w:pPr>
    </w:p>
    <w:p w14:paraId="109FB344" w14:textId="77777777" w:rsidR="000926B4" w:rsidRPr="00384E8F" w:rsidRDefault="000926B4" w:rsidP="000926B4">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59ACF3B8" w14:textId="77777777" w:rsidR="000926B4" w:rsidRPr="00384E8F" w:rsidRDefault="000926B4" w:rsidP="000926B4">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5B0EC6A3" w14:textId="77777777" w:rsidR="000926B4" w:rsidRPr="00384E8F" w:rsidRDefault="000926B4" w:rsidP="000926B4">
      <w:pPr>
        <w:spacing w:after="0" w:line="360" w:lineRule="auto"/>
        <w:jc w:val="both"/>
        <w:rPr>
          <w:rFonts w:ascii="Arial" w:eastAsia="Times New Roman" w:hAnsi="Arial" w:cs="Times New Roman"/>
          <w:sz w:val="20"/>
          <w:szCs w:val="24"/>
        </w:rPr>
      </w:pPr>
    </w:p>
    <w:p w14:paraId="60E75186" w14:textId="77777777" w:rsidR="000926B4" w:rsidRPr="00384E8F" w:rsidRDefault="000926B4" w:rsidP="000926B4">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252F7A9E" w14:textId="77777777" w:rsidR="007513F9" w:rsidRPr="00384E8F" w:rsidRDefault="007513F9" w:rsidP="000926B4">
      <w:pPr>
        <w:spacing w:after="0" w:line="240" w:lineRule="auto"/>
        <w:jc w:val="both"/>
        <w:rPr>
          <w:rFonts w:ascii="Arial" w:eastAsia="Times New Roman" w:hAnsi="Arial" w:cs="Times New Roman"/>
          <w:sz w:val="20"/>
          <w:szCs w:val="24"/>
        </w:rPr>
      </w:pPr>
    </w:p>
    <w:p w14:paraId="297FB952" w14:textId="77777777" w:rsidR="00404807" w:rsidRPr="00384E8F" w:rsidRDefault="00404807" w:rsidP="000926B4">
      <w:pPr>
        <w:spacing w:after="0" w:line="240" w:lineRule="auto"/>
        <w:jc w:val="both"/>
        <w:rPr>
          <w:rFonts w:ascii="Arial" w:eastAsia="Times New Roman" w:hAnsi="Arial" w:cs="Times New Roman"/>
          <w:sz w:val="20"/>
          <w:szCs w:val="24"/>
        </w:rPr>
      </w:pPr>
    </w:p>
    <w:p w14:paraId="23F541ED" w14:textId="77777777" w:rsidR="00404807" w:rsidRPr="00384E8F" w:rsidRDefault="00404807">
      <w:pPr>
        <w:rPr>
          <w:rFonts w:ascii="Arial" w:eastAsia="Times New Roman" w:hAnsi="Arial" w:cs="Times New Roman"/>
          <w:b/>
          <w:caps/>
          <w:sz w:val="20"/>
          <w:szCs w:val="20"/>
        </w:rPr>
      </w:pPr>
      <w:r w:rsidRPr="00384E8F">
        <w:rPr>
          <w:rFonts w:ascii="Arial" w:eastAsia="Times New Roman" w:hAnsi="Arial" w:cs="Times New Roman"/>
          <w:b/>
          <w:caps/>
          <w:sz w:val="20"/>
          <w:szCs w:val="20"/>
        </w:rPr>
        <w:br w:type="page"/>
      </w:r>
    </w:p>
    <w:p w14:paraId="12EEF159" w14:textId="149B772D" w:rsidR="00BA4805" w:rsidRPr="00384E8F" w:rsidRDefault="00BA4805" w:rsidP="00E067DB">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OBR</w:t>
      </w:r>
      <w:r w:rsidR="002664C6" w:rsidRPr="00384E8F">
        <w:rPr>
          <w:rFonts w:ascii="Arial" w:eastAsia="Times New Roman" w:hAnsi="Arial" w:cs="Times New Roman"/>
          <w:bCs/>
          <w:sz w:val="20"/>
          <w:szCs w:val="24"/>
          <w14:ligatures w14:val="standardContextual"/>
        </w:rPr>
        <w:t>-</w:t>
      </w:r>
      <w:r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2</w:t>
      </w:r>
    </w:p>
    <w:p w14:paraId="73ADAB69" w14:textId="77777777" w:rsidR="00BA4805" w:rsidRPr="00384E8F" w:rsidRDefault="00BA4805" w:rsidP="007244E8">
      <w:pPr>
        <w:pStyle w:val="Heading22"/>
      </w:pPr>
    </w:p>
    <w:p w14:paraId="6895D14E" w14:textId="77777777" w:rsidR="0004333F" w:rsidRPr="00384E8F" w:rsidRDefault="0004333F" w:rsidP="007244E8">
      <w:pPr>
        <w:pStyle w:val="Heading22"/>
      </w:pPr>
      <w:bookmarkStart w:id="226" w:name="_Toc192753947"/>
      <w:r w:rsidRPr="00384E8F">
        <w:t>V</w:t>
      </w:r>
      <w:bookmarkEnd w:id="202"/>
      <w:bookmarkEnd w:id="203"/>
      <w:bookmarkEnd w:id="204"/>
      <w:bookmarkEnd w:id="205"/>
      <w:bookmarkEnd w:id="206"/>
      <w:r w:rsidRPr="00384E8F">
        <w:t>zorec pogodbe</w:t>
      </w:r>
      <w:bookmarkEnd w:id="207"/>
      <w:bookmarkEnd w:id="226"/>
    </w:p>
    <w:p w14:paraId="568B8868" w14:textId="77777777" w:rsidR="0004333F" w:rsidRPr="00384E8F" w:rsidRDefault="0004333F" w:rsidP="007244E8">
      <w:pPr>
        <w:spacing w:after="0" w:line="240" w:lineRule="auto"/>
        <w:jc w:val="both"/>
        <w:rPr>
          <w:rFonts w:ascii="Arial" w:eastAsia="Times New Roman" w:hAnsi="Arial" w:cs="Times New Roman"/>
          <w:sz w:val="20"/>
          <w:szCs w:val="24"/>
        </w:rPr>
      </w:pPr>
    </w:p>
    <w:p w14:paraId="41FCED46" w14:textId="77777777" w:rsidR="0004333F" w:rsidRPr="00384E8F" w:rsidRDefault="0004333F" w:rsidP="007244E8">
      <w:pPr>
        <w:spacing w:after="0" w:line="240" w:lineRule="auto"/>
        <w:jc w:val="both"/>
        <w:rPr>
          <w:rFonts w:ascii="Arial" w:eastAsia="Times New Roman" w:hAnsi="Arial" w:cs="Times New Roman"/>
          <w:sz w:val="20"/>
          <w:szCs w:val="24"/>
        </w:rPr>
      </w:pPr>
    </w:p>
    <w:p w14:paraId="1F277B10" w14:textId="77777777" w:rsidR="0004333F" w:rsidRPr="00384E8F" w:rsidRDefault="0004333F" w:rsidP="007244E8">
      <w:pPr>
        <w:spacing w:after="0" w:line="240" w:lineRule="auto"/>
        <w:jc w:val="both"/>
        <w:rPr>
          <w:rFonts w:ascii="Arial" w:eastAsia="Times New Roman" w:hAnsi="Arial" w:cs="Times New Roman"/>
          <w:sz w:val="20"/>
          <w:szCs w:val="24"/>
        </w:rPr>
      </w:pPr>
    </w:p>
    <w:p w14:paraId="48A8C61D" w14:textId="77777777" w:rsidR="0004333F" w:rsidRPr="00384E8F" w:rsidRDefault="0004333F" w:rsidP="007244E8">
      <w:pPr>
        <w:spacing w:after="0" w:line="240" w:lineRule="auto"/>
        <w:jc w:val="both"/>
        <w:rPr>
          <w:rFonts w:ascii="Arial" w:eastAsia="Times New Roman" w:hAnsi="Arial" w:cs="Times New Roman"/>
          <w:sz w:val="20"/>
          <w:szCs w:val="24"/>
        </w:rPr>
      </w:pPr>
    </w:p>
    <w:p w14:paraId="0DC5344F" w14:textId="77777777" w:rsidR="0004333F" w:rsidRPr="00384E8F" w:rsidRDefault="0004333F" w:rsidP="007244E8">
      <w:pPr>
        <w:spacing w:after="0" w:line="240" w:lineRule="auto"/>
        <w:jc w:val="center"/>
        <w:rPr>
          <w:rFonts w:ascii="Arial" w:eastAsia="Times New Roman" w:hAnsi="Arial" w:cs="Times New Roman"/>
          <w:b/>
          <w:sz w:val="28"/>
          <w:szCs w:val="28"/>
        </w:rPr>
      </w:pPr>
      <w:r w:rsidRPr="00384E8F">
        <w:rPr>
          <w:rFonts w:ascii="Arial" w:eastAsia="Times New Roman" w:hAnsi="Arial" w:cs="Times New Roman"/>
          <w:b/>
          <w:sz w:val="28"/>
          <w:szCs w:val="28"/>
        </w:rPr>
        <w:t xml:space="preserve">POGODBA ŠTEV. </w:t>
      </w:r>
      <w:r w:rsidR="00652C1C" w:rsidRPr="00384E8F">
        <w:rPr>
          <w:rFonts w:ascii="Arial" w:eastAsia="Times New Roman" w:hAnsi="Arial" w:cs="Times New Roman"/>
          <w:b/>
          <w:sz w:val="28"/>
          <w:szCs w:val="28"/>
        </w:rPr>
        <w:t>JN-B1084</w:t>
      </w:r>
    </w:p>
    <w:p w14:paraId="61747225" w14:textId="77777777" w:rsidR="0004333F" w:rsidRPr="00384E8F" w:rsidRDefault="0004333F" w:rsidP="007244E8">
      <w:pPr>
        <w:spacing w:after="0" w:line="240" w:lineRule="auto"/>
        <w:jc w:val="both"/>
        <w:rPr>
          <w:rFonts w:ascii="Arial" w:eastAsia="Times New Roman" w:hAnsi="Arial" w:cs="Arial"/>
          <w:b/>
          <w:sz w:val="24"/>
          <w:szCs w:val="20"/>
        </w:rPr>
      </w:pPr>
    </w:p>
    <w:p w14:paraId="4B4BDF2A" w14:textId="77777777" w:rsidR="0004333F" w:rsidRPr="00384E8F" w:rsidRDefault="0004333F" w:rsidP="007244E8">
      <w:pPr>
        <w:spacing w:after="0" w:line="240" w:lineRule="auto"/>
        <w:jc w:val="both"/>
        <w:rPr>
          <w:rFonts w:ascii="Arial" w:eastAsia="Times New Roman" w:hAnsi="Arial" w:cs="Arial"/>
          <w:b/>
          <w:sz w:val="24"/>
          <w:szCs w:val="20"/>
        </w:rPr>
      </w:pPr>
    </w:p>
    <w:p w14:paraId="38BD3369" w14:textId="77777777" w:rsidR="00DE6EE8" w:rsidRPr="00384E8F" w:rsidRDefault="00652C1C" w:rsidP="007244E8">
      <w:pPr>
        <w:tabs>
          <w:tab w:val="left" w:pos="-180"/>
        </w:tabs>
        <w:spacing w:after="0" w:line="240" w:lineRule="auto"/>
        <w:jc w:val="center"/>
        <w:rPr>
          <w:rFonts w:ascii="Arial" w:eastAsia="Times New Roman" w:hAnsi="Arial" w:cs="Times New Roman"/>
          <w:b/>
          <w:sz w:val="32"/>
          <w:szCs w:val="32"/>
        </w:rPr>
      </w:pPr>
      <w:bookmarkStart w:id="227" w:name="_Hlk70926915"/>
      <w:r w:rsidRPr="00384E8F">
        <w:rPr>
          <w:rFonts w:ascii="Arial" w:eastAsia="Times New Roman" w:hAnsi="Arial" w:cs="Times New Roman"/>
          <w:b/>
          <w:sz w:val="32"/>
          <w:szCs w:val="32"/>
        </w:rPr>
        <w:t>Zamenjava štirih hladilnih omar v glavni računalniški strojnici Ljubljana</w:t>
      </w:r>
    </w:p>
    <w:bookmarkEnd w:id="227"/>
    <w:p w14:paraId="4D6A253A" w14:textId="77777777" w:rsidR="0004333F" w:rsidRPr="00384E8F" w:rsidRDefault="0004333F" w:rsidP="007244E8">
      <w:pPr>
        <w:spacing w:after="0" w:line="240" w:lineRule="auto"/>
        <w:jc w:val="both"/>
        <w:rPr>
          <w:rFonts w:ascii="Arial" w:eastAsia="Times New Roman" w:hAnsi="Arial" w:cs="Times New Roman"/>
          <w:sz w:val="20"/>
          <w:szCs w:val="20"/>
        </w:rPr>
      </w:pPr>
    </w:p>
    <w:p w14:paraId="7C22F2FD" w14:textId="77777777" w:rsidR="0004333F" w:rsidRPr="00384E8F" w:rsidRDefault="0004333F" w:rsidP="007244E8">
      <w:pPr>
        <w:spacing w:after="0" w:line="240" w:lineRule="auto"/>
        <w:jc w:val="both"/>
        <w:rPr>
          <w:rFonts w:ascii="Arial" w:eastAsia="Times New Roman" w:hAnsi="Arial" w:cs="Times New Roman"/>
          <w:sz w:val="20"/>
          <w:szCs w:val="20"/>
        </w:rPr>
      </w:pPr>
    </w:p>
    <w:p w14:paraId="63D0DAB4" w14:textId="77777777" w:rsidR="00291E55" w:rsidRPr="00384E8F" w:rsidRDefault="00291E55" w:rsidP="007244E8">
      <w:pPr>
        <w:spacing w:after="0" w:line="240" w:lineRule="auto"/>
        <w:jc w:val="both"/>
        <w:rPr>
          <w:rFonts w:ascii="Arial" w:eastAsia="Times New Roman" w:hAnsi="Arial" w:cs="Times New Roman"/>
          <w:sz w:val="20"/>
          <w:szCs w:val="24"/>
        </w:rPr>
      </w:pPr>
    </w:p>
    <w:p w14:paraId="5E6322E6" w14:textId="77777777" w:rsidR="00291E55" w:rsidRPr="00384E8F" w:rsidRDefault="00291E55"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sklenjena med:</w:t>
      </w:r>
    </w:p>
    <w:p w14:paraId="1C3EC6E5" w14:textId="77777777" w:rsidR="00291E55" w:rsidRPr="00384E8F" w:rsidRDefault="00291E55" w:rsidP="007244E8">
      <w:pPr>
        <w:spacing w:after="0" w:line="240" w:lineRule="auto"/>
        <w:jc w:val="both"/>
        <w:rPr>
          <w:rFonts w:ascii="Arial" w:eastAsia="Times New Roman" w:hAnsi="Arial" w:cs="Times New Roman"/>
          <w:sz w:val="20"/>
          <w:szCs w:val="24"/>
        </w:rPr>
      </w:pPr>
    </w:p>
    <w:p w14:paraId="2F6103E7" w14:textId="77777777" w:rsidR="00291E55" w:rsidRPr="00384E8F" w:rsidRDefault="00291E55" w:rsidP="007244E8">
      <w:pPr>
        <w:spacing w:after="0" w:line="240" w:lineRule="auto"/>
        <w:jc w:val="both"/>
        <w:rPr>
          <w:rFonts w:ascii="Arial" w:eastAsia="Times New Roman" w:hAnsi="Arial" w:cs="Times New Roman"/>
          <w:sz w:val="20"/>
          <w:szCs w:val="24"/>
        </w:rPr>
      </w:pPr>
    </w:p>
    <w:p w14:paraId="37DF7E0C" w14:textId="77777777" w:rsidR="00291E55" w:rsidRPr="00384E8F" w:rsidRDefault="00291E55"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Radiotelevizija Slovenija, Javni zavod</w:t>
      </w:r>
    </w:p>
    <w:p w14:paraId="13F376FE" w14:textId="77777777" w:rsidR="00291E55" w:rsidRPr="00384E8F" w:rsidRDefault="00291E55"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Kolodvorska 2</w:t>
      </w:r>
    </w:p>
    <w:p w14:paraId="7E289F93" w14:textId="77777777" w:rsidR="00291E55" w:rsidRPr="00384E8F" w:rsidRDefault="00291E55"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1550 Ljubljana</w:t>
      </w:r>
    </w:p>
    <w:p w14:paraId="777EB82B" w14:textId="77777777" w:rsidR="00291E55" w:rsidRPr="00384E8F" w:rsidRDefault="00291E55" w:rsidP="007244E8">
      <w:pPr>
        <w:spacing w:after="0" w:line="240" w:lineRule="auto"/>
        <w:jc w:val="both"/>
        <w:rPr>
          <w:rFonts w:ascii="Arial" w:eastAsia="Times New Roman" w:hAnsi="Arial" w:cs="Times New Roman"/>
          <w:sz w:val="20"/>
          <w:szCs w:val="24"/>
        </w:rPr>
      </w:pPr>
    </w:p>
    <w:p w14:paraId="536C4DDE" w14:textId="77777777" w:rsidR="00291E55" w:rsidRPr="00384E8F" w:rsidRDefault="00291E55"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Identifikacijska štev. za DDV: SI29865174</w:t>
      </w:r>
    </w:p>
    <w:p w14:paraId="7CF42E6A" w14:textId="77777777" w:rsidR="00291E55" w:rsidRPr="00384E8F" w:rsidRDefault="00291E55"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Matična številka: 5056497</w:t>
      </w:r>
    </w:p>
    <w:p w14:paraId="3EA58082" w14:textId="77777777" w:rsidR="00291E55" w:rsidRPr="00384E8F" w:rsidRDefault="00291E55" w:rsidP="007244E8">
      <w:pPr>
        <w:spacing w:after="0" w:line="240" w:lineRule="auto"/>
        <w:jc w:val="both"/>
        <w:rPr>
          <w:rFonts w:ascii="Arial" w:eastAsia="Times New Roman" w:hAnsi="Arial" w:cs="Times New Roman"/>
          <w:sz w:val="20"/>
          <w:szCs w:val="24"/>
        </w:rPr>
      </w:pPr>
    </w:p>
    <w:p w14:paraId="6E3FD98F" w14:textId="77777777" w:rsidR="00291E55" w:rsidRPr="00384E8F" w:rsidRDefault="00291E55" w:rsidP="007244E8">
      <w:pPr>
        <w:spacing w:after="0" w:line="240" w:lineRule="auto"/>
        <w:jc w:val="both"/>
        <w:rPr>
          <w:rFonts w:ascii="Arial" w:eastAsia="Times New Roman" w:hAnsi="Arial" w:cs="Arial"/>
          <w:noProof/>
          <w:sz w:val="20"/>
          <w:lang w:eastAsia="sl-SI"/>
        </w:rPr>
      </w:pPr>
      <w:r w:rsidRPr="00384E8F">
        <w:rPr>
          <w:rFonts w:ascii="Arial" w:eastAsia="Times New Roman" w:hAnsi="Arial" w:cs="Arial"/>
          <w:noProof/>
          <w:sz w:val="20"/>
          <w:lang w:eastAsia="sl-SI"/>
        </w:rPr>
        <w:t xml:space="preserve">ki ga zastopa </w:t>
      </w:r>
      <w:bookmarkStart w:id="228" w:name="_Hlk161913322"/>
      <w:r w:rsidRPr="00384E8F">
        <w:rPr>
          <w:rFonts w:ascii="Arial" w:eastAsia="Times New Roman" w:hAnsi="Arial" w:cs="Arial"/>
          <w:noProof/>
          <w:sz w:val="20"/>
          <w:lang w:eastAsia="sl-SI"/>
        </w:rPr>
        <w:t>Uprava javnega zavoda RTV Slovenija</w:t>
      </w:r>
    </w:p>
    <w:bookmarkEnd w:id="228"/>
    <w:p w14:paraId="228A3717" w14:textId="77777777" w:rsidR="00291E55" w:rsidRPr="00384E8F" w:rsidRDefault="00291E55" w:rsidP="007244E8">
      <w:pPr>
        <w:spacing w:after="0" w:line="240" w:lineRule="auto"/>
        <w:jc w:val="both"/>
        <w:rPr>
          <w:rFonts w:ascii="Arial" w:eastAsia="Times New Roman" w:hAnsi="Arial" w:cs="Arial"/>
          <w:sz w:val="20"/>
          <w:lang w:eastAsia="sl-SI"/>
        </w:rPr>
      </w:pPr>
    </w:p>
    <w:p w14:paraId="2B7035D0" w14:textId="77777777" w:rsidR="00291E55" w:rsidRPr="00384E8F" w:rsidRDefault="00291E55" w:rsidP="007244E8">
      <w:pPr>
        <w:spacing w:after="0" w:line="240" w:lineRule="auto"/>
        <w:jc w:val="both"/>
        <w:rPr>
          <w:rFonts w:ascii="Arial" w:eastAsia="Times New Roman" w:hAnsi="Arial" w:cs="Times New Roman"/>
          <w:sz w:val="20"/>
          <w:szCs w:val="24"/>
          <w:u w:val="single"/>
        </w:rPr>
      </w:pPr>
      <w:r w:rsidRPr="00384E8F">
        <w:rPr>
          <w:rFonts w:ascii="Arial" w:eastAsia="Times New Roman" w:hAnsi="Arial" w:cs="Times New Roman"/>
          <w:sz w:val="20"/>
          <w:szCs w:val="24"/>
          <w:u w:val="single"/>
        </w:rPr>
        <w:t>(v nadaljevanju: NAROČNIK)</w:t>
      </w:r>
    </w:p>
    <w:p w14:paraId="0ACD38D8" w14:textId="77777777" w:rsidR="00291E55" w:rsidRPr="00384E8F" w:rsidRDefault="00291E55" w:rsidP="007244E8">
      <w:pPr>
        <w:spacing w:after="0" w:line="240" w:lineRule="auto"/>
        <w:jc w:val="both"/>
        <w:rPr>
          <w:rFonts w:ascii="Arial" w:eastAsia="Times New Roman" w:hAnsi="Arial" w:cs="Times New Roman"/>
          <w:b/>
          <w:sz w:val="20"/>
          <w:szCs w:val="24"/>
          <w:u w:val="single"/>
        </w:rPr>
      </w:pPr>
    </w:p>
    <w:p w14:paraId="7E0A667F" w14:textId="77777777" w:rsidR="00291E55" w:rsidRPr="00384E8F" w:rsidRDefault="00291E55" w:rsidP="007244E8">
      <w:pPr>
        <w:spacing w:after="0" w:line="240" w:lineRule="auto"/>
        <w:jc w:val="both"/>
        <w:rPr>
          <w:rFonts w:ascii="Arial" w:eastAsia="Times New Roman" w:hAnsi="Arial" w:cs="Times New Roman"/>
          <w:b/>
          <w:sz w:val="20"/>
          <w:szCs w:val="24"/>
          <w:u w:val="single"/>
        </w:rPr>
      </w:pPr>
    </w:p>
    <w:p w14:paraId="700B0088" w14:textId="77777777" w:rsidR="00291E55" w:rsidRPr="00384E8F" w:rsidRDefault="00291E55" w:rsidP="007244E8">
      <w:pPr>
        <w:spacing w:after="0" w:line="240" w:lineRule="auto"/>
        <w:jc w:val="both"/>
        <w:rPr>
          <w:rFonts w:ascii="Arial" w:eastAsia="Times New Roman" w:hAnsi="Arial" w:cs="Times New Roman"/>
          <w:b/>
          <w:sz w:val="20"/>
          <w:szCs w:val="24"/>
          <w:u w:val="single"/>
        </w:rPr>
      </w:pPr>
    </w:p>
    <w:p w14:paraId="71205EE9" w14:textId="77777777" w:rsidR="00291E55" w:rsidRPr="00384E8F" w:rsidRDefault="00291E55" w:rsidP="007244E8">
      <w:pPr>
        <w:spacing w:after="0" w:line="240" w:lineRule="auto"/>
        <w:jc w:val="both"/>
        <w:rPr>
          <w:rFonts w:ascii="Arial" w:eastAsia="Times New Roman" w:hAnsi="Arial" w:cs="Times New Roman"/>
          <w:b/>
          <w:sz w:val="20"/>
          <w:szCs w:val="24"/>
        </w:rPr>
      </w:pPr>
    </w:p>
    <w:p w14:paraId="01E5F414"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in</w:t>
      </w:r>
    </w:p>
    <w:p w14:paraId="6DD1583D" w14:textId="77777777" w:rsidR="00291E55" w:rsidRPr="00384E8F" w:rsidRDefault="00291E55" w:rsidP="007244E8">
      <w:pPr>
        <w:spacing w:after="0" w:line="240" w:lineRule="auto"/>
        <w:rPr>
          <w:rFonts w:ascii="Arial" w:eastAsia="Times New Roman" w:hAnsi="Arial" w:cs="Times New Roman"/>
          <w:sz w:val="20"/>
          <w:szCs w:val="20"/>
        </w:rPr>
      </w:pPr>
    </w:p>
    <w:p w14:paraId="1333061D" w14:textId="77777777" w:rsidR="00291E55" w:rsidRPr="00384E8F" w:rsidRDefault="0013373C" w:rsidP="007244E8">
      <w:pPr>
        <w:tabs>
          <w:tab w:val="left" w:pos="7215"/>
        </w:tabs>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ab/>
      </w:r>
    </w:p>
    <w:p w14:paraId="277E4AF2" w14:textId="77777777" w:rsidR="00291E55" w:rsidRPr="00384E8F" w:rsidRDefault="00291E55" w:rsidP="007244E8">
      <w:pPr>
        <w:spacing w:after="0" w:line="240" w:lineRule="auto"/>
        <w:rPr>
          <w:rFonts w:ascii="Arial" w:eastAsia="Times New Roman" w:hAnsi="Arial" w:cs="Times New Roman"/>
          <w:sz w:val="20"/>
          <w:szCs w:val="20"/>
        </w:rPr>
      </w:pPr>
    </w:p>
    <w:p w14:paraId="330DF989"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w:t>
      </w:r>
    </w:p>
    <w:p w14:paraId="3A2ACB85"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w:t>
      </w:r>
    </w:p>
    <w:p w14:paraId="16CE837D"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w:t>
      </w:r>
    </w:p>
    <w:p w14:paraId="0B97018B"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w:t>
      </w:r>
    </w:p>
    <w:p w14:paraId="3B22EEA3" w14:textId="77777777" w:rsidR="00291E55" w:rsidRPr="00384E8F" w:rsidRDefault="00291E55" w:rsidP="007244E8">
      <w:pPr>
        <w:spacing w:after="0" w:line="240" w:lineRule="auto"/>
        <w:rPr>
          <w:rFonts w:ascii="Arial" w:eastAsia="Times New Roman" w:hAnsi="Arial" w:cs="Times New Roman"/>
          <w:sz w:val="20"/>
          <w:szCs w:val="20"/>
        </w:rPr>
      </w:pPr>
    </w:p>
    <w:p w14:paraId="4629C572"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 xml:space="preserve">Identifikacijska štev. za DDV: </w:t>
      </w:r>
    </w:p>
    <w:p w14:paraId="4B888546"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 xml:space="preserve">Matična številka: </w:t>
      </w:r>
    </w:p>
    <w:p w14:paraId="4F6DA69F" w14:textId="77777777" w:rsidR="00291E55" w:rsidRPr="00384E8F" w:rsidRDefault="00291E55" w:rsidP="007244E8">
      <w:pPr>
        <w:spacing w:after="0" w:line="240" w:lineRule="auto"/>
        <w:rPr>
          <w:rFonts w:ascii="Arial" w:eastAsia="Times New Roman" w:hAnsi="Arial" w:cs="Times New Roman"/>
          <w:sz w:val="20"/>
          <w:szCs w:val="20"/>
        </w:rPr>
      </w:pPr>
    </w:p>
    <w:p w14:paraId="3C9DF395" w14:textId="77777777" w:rsidR="00291E55" w:rsidRPr="00384E8F" w:rsidRDefault="00291E55" w:rsidP="007244E8">
      <w:pPr>
        <w:spacing w:after="0" w:line="240" w:lineRule="auto"/>
        <w:rPr>
          <w:rFonts w:ascii="Arial" w:eastAsia="Times New Roman" w:hAnsi="Arial" w:cs="Times New Roman"/>
          <w:sz w:val="20"/>
          <w:szCs w:val="20"/>
        </w:rPr>
      </w:pPr>
    </w:p>
    <w:p w14:paraId="12968275" w14:textId="77777777" w:rsidR="00291E55" w:rsidRPr="00384E8F" w:rsidRDefault="00291E55" w:rsidP="007244E8">
      <w:pPr>
        <w:spacing w:after="0" w:line="240" w:lineRule="auto"/>
        <w:rPr>
          <w:rFonts w:ascii="Arial" w:eastAsia="Times New Roman" w:hAnsi="Arial" w:cs="Times New Roman"/>
          <w:sz w:val="20"/>
          <w:szCs w:val="20"/>
        </w:rPr>
      </w:pPr>
      <w:r w:rsidRPr="00384E8F">
        <w:rPr>
          <w:rFonts w:ascii="Arial" w:eastAsia="Times New Roman" w:hAnsi="Arial" w:cs="Times New Roman"/>
          <w:sz w:val="20"/>
          <w:szCs w:val="20"/>
        </w:rPr>
        <w:t>ki ga zastopa ..............................................</w:t>
      </w:r>
    </w:p>
    <w:p w14:paraId="3317887D" w14:textId="77777777" w:rsidR="00291E55" w:rsidRPr="00384E8F" w:rsidRDefault="00291E55" w:rsidP="007244E8">
      <w:pPr>
        <w:spacing w:after="0" w:line="240" w:lineRule="auto"/>
        <w:rPr>
          <w:rFonts w:ascii="Arial" w:eastAsia="Times New Roman" w:hAnsi="Arial" w:cs="Times New Roman"/>
          <w:sz w:val="20"/>
          <w:szCs w:val="20"/>
        </w:rPr>
      </w:pPr>
    </w:p>
    <w:p w14:paraId="28DBEFEA" w14:textId="77777777" w:rsidR="00291E55" w:rsidRPr="00384E8F" w:rsidRDefault="00291E55" w:rsidP="007244E8">
      <w:pPr>
        <w:spacing w:after="0" w:line="240" w:lineRule="auto"/>
        <w:rPr>
          <w:rFonts w:ascii="Arial" w:eastAsia="Times New Roman" w:hAnsi="Arial" w:cs="Times New Roman"/>
          <w:sz w:val="20"/>
          <w:szCs w:val="20"/>
          <w:u w:val="single"/>
        </w:rPr>
      </w:pPr>
      <w:r w:rsidRPr="00384E8F">
        <w:rPr>
          <w:rFonts w:ascii="Arial" w:eastAsia="Times New Roman" w:hAnsi="Arial" w:cs="Times New Roman"/>
          <w:sz w:val="20"/>
          <w:szCs w:val="20"/>
          <w:u w:val="single"/>
        </w:rPr>
        <w:t>(v nadaljevanju: PONUDNIK)</w:t>
      </w:r>
    </w:p>
    <w:p w14:paraId="188FA8F2" w14:textId="77777777" w:rsidR="0004333F" w:rsidRPr="00384E8F" w:rsidRDefault="0004333F" w:rsidP="007244E8">
      <w:pPr>
        <w:spacing w:after="0" w:line="240" w:lineRule="auto"/>
        <w:jc w:val="both"/>
        <w:rPr>
          <w:rFonts w:ascii="Arial" w:eastAsia="Times New Roman" w:hAnsi="Arial" w:cs="Times New Roman"/>
          <w:sz w:val="20"/>
          <w:szCs w:val="24"/>
        </w:rPr>
      </w:pPr>
    </w:p>
    <w:p w14:paraId="5A510396" w14:textId="77777777" w:rsidR="0004333F" w:rsidRPr="00384E8F" w:rsidRDefault="0004333F" w:rsidP="007244E8">
      <w:pPr>
        <w:spacing w:after="0" w:line="240" w:lineRule="auto"/>
        <w:jc w:val="both"/>
        <w:rPr>
          <w:rFonts w:ascii="Arial" w:eastAsia="Times New Roman" w:hAnsi="Arial" w:cs="Times New Roman"/>
          <w:sz w:val="20"/>
          <w:szCs w:val="24"/>
        </w:rPr>
      </w:pPr>
    </w:p>
    <w:p w14:paraId="710369C1" w14:textId="77777777" w:rsidR="0004333F" w:rsidRPr="00384E8F" w:rsidRDefault="0004333F" w:rsidP="007244E8">
      <w:pPr>
        <w:spacing w:after="0" w:line="240" w:lineRule="auto"/>
        <w:jc w:val="both"/>
        <w:rPr>
          <w:rFonts w:ascii="Arial" w:eastAsia="Times New Roman" w:hAnsi="Arial" w:cs="Times New Roman"/>
          <w:sz w:val="20"/>
          <w:szCs w:val="24"/>
        </w:rPr>
      </w:pPr>
    </w:p>
    <w:p w14:paraId="2AFD1045" w14:textId="77777777" w:rsidR="0004333F" w:rsidRPr="00384E8F" w:rsidRDefault="0004333F" w:rsidP="007244E8">
      <w:pPr>
        <w:spacing w:after="0" w:line="240" w:lineRule="auto"/>
        <w:jc w:val="both"/>
        <w:rPr>
          <w:rFonts w:ascii="Arial" w:eastAsia="Times New Roman" w:hAnsi="Arial" w:cs="Times New Roman"/>
          <w:sz w:val="20"/>
          <w:szCs w:val="24"/>
        </w:rPr>
      </w:pPr>
    </w:p>
    <w:p w14:paraId="4965E3FC" w14:textId="77777777" w:rsidR="0004333F" w:rsidRPr="00384E8F" w:rsidRDefault="0004333F" w:rsidP="007244E8">
      <w:pPr>
        <w:spacing w:after="0" w:line="240" w:lineRule="auto"/>
        <w:jc w:val="both"/>
        <w:rPr>
          <w:rFonts w:ascii="Arial" w:eastAsia="Times New Roman" w:hAnsi="Arial" w:cs="Times New Roman"/>
          <w:sz w:val="20"/>
          <w:szCs w:val="24"/>
        </w:rPr>
      </w:pPr>
    </w:p>
    <w:p w14:paraId="64E807DF" w14:textId="77777777" w:rsidR="0004333F" w:rsidRPr="00384E8F" w:rsidRDefault="0004333F"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br w:type="page"/>
      </w:r>
      <w:r w:rsidRPr="00384E8F">
        <w:rPr>
          <w:rFonts w:ascii="Arial" w:eastAsia="Times New Roman" w:hAnsi="Arial" w:cs="Times New Roman"/>
          <w:b/>
          <w:sz w:val="20"/>
          <w:szCs w:val="24"/>
        </w:rPr>
        <w:lastRenderedPageBreak/>
        <w:t>1. člen</w:t>
      </w:r>
    </w:p>
    <w:p w14:paraId="3482E13C" w14:textId="77777777" w:rsidR="0004333F" w:rsidRPr="00384E8F" w:rsidRDefault="0004333F" w:rsidP="007244E8">
      <w:pPr>
        <w:spacing w:after="0" w:line="240" w:lineRule="auto"/>
        <w:jc w:val="both"/>
        <w:rPr>
          <w:rFonts w:ascii="Arial" w:eastAsia="Times New Roman" w:hAnsi="Arial" w:cs="Times New Roman"/>
          <w:sz w:val="20"/>
          <w:szCs w:val="24"/>
        </w:rPr>
      </w:pPr>
    </w:p>
    <w:p w14:paraId="1C0791DE" w14:textId="77777777" w:rsidR="00CA3E66" w:rsidRPr="00384E8F" w:rsidRDefault="00CA3E66"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Pogodbeni stranki ugotavljata, da je naročnik izvedel postopek oddaje javnega naročila na osnovi </w:t>
      </w:r>
      <w:r w:rsidR="00BE5A5D" w:rsidRPr="00384E8F">
        <w:rPr>
          <w:rFonts w:ascii="Arial" w:eastAsia="Times New Roman" w:hAnsi="Arial" w:cs="Times New Roman"/>
          <w:sz w:val="20"/>
          <w:szCs w:val="24"/>
        </w:rPr>
        <w:t xml:space="preserve">47. člena Zakona o javnem naročanju – ZJN-3 (Uradni list RS, št.: 91/2015 in spremembe) </w:t>
      </w:r>
      <w:r w:rsidRPr="00384E8F">
        <w:rPr>
          <w:rFonts w:ascii="Arial" w:eastAsia="Times New Roman" w:hAnsi="Arial" w:cs="Times New Roman"/>
          <w:sz w:val="20"/>
          <w:szCs w:val="24"/>
        </w:rPr>
        <w:t xml:space="preserve">za: </w:t>
      </w:r>
    </w:p>
    <w:p w14:paraId="6973A7AB" w14:textId="77777777" w:rsidR="005643F4" w:rsidRPr="00384E8F" w:rsidRDefault="005643F4" w:rsidP="007244E8">
      <w:pPr>
        <w:spacing w:after="0" w:line="240" w:lineRule="auto"/>
        <w:jc w:val="both"/>
        <w:rPr>
          <w:rFonts w:ascii="Arial" w:eastAsia="Times New Roman" w:hAnsi="Arial" w:cs="Times New Roman"/>
          <w:sz w:val="20"/>
          <w:szCs w:val="24"/>
        </w:rPr>
      </w:pPr>
    </w:p>
    <w:p w14:paraId="14F449E7" w14:textId="77777777" w:rsidR="00AC43DA" w:rsidRPr="00384E8F" w:rsidRDefault="00652C1C" w:rsidP="007244E8">
      <w:pPr>
        <w:spacing w:after="0" w:line="240" w:lineRule="auto"/>
        <w:jc w:val="both"/>
        <w:rPr>
          <w:rFonts w:ascii="Arial" w:eastAsia="Times New Roman" w:hAnsi="Arial" w:cs="Arial"/>
          <w:b/>
          <w:sz w:val="20"/>
          <w:szCs w:val="20"/>
        </w:rPr>
      </w:pPr>
      <w:r w:rsidRPr="00384E8F">
        <w:rPr>
          <w:rFonts w:ascii="Arial" w:eastAsia="Times New Roman" w:hAnsi="Arial" w:cs="Arial"/>
          <w:b/>
          <w:sz w:val="20"/>
          <w:szCs w:val="20"/>
        </w:rPr>
        <w:t>Zamenjava štirih hladilnih omar v glavni računalniški strojnici Ljubljana</w:t>
      </w:r>
      <w:r w:rsidR="00D363F6" w:rsidRPr="00384E8F">
        <w:rPr>
          <w:rFonts w:ascii="Arial" w:eastAsia="Times New Roman" w:hAnsi="Arial" w:cs="Arial"/>
          <w:b/>
          <w:sz w:val="20"/>
          <w:szCs w:val="20"/>
        </w:rPr>
        <w:t>.</w:t>
      </w:r>
    </w:p>
    <w:p w14:paraId="7AC3E347" w14:textId="77777777" w:rsidR="00F40B8C" w:rsidRPr="00384E8F" w:rsidRDefault="00F40B8C" w:rsidP="007244E8">
      <w:pPr>
        <w:spacing w:after="0" w:line="240" w:lineRule="auto"/>
        <w:jc w:val="both"/>
        <w:rPr>
          <w:rFonts w:ascii="Arial" w:eastAsia="Times New Roman" w:hAnsi="Arial" w:cs="Times New Roman"/>
          <w:b/>
          <w:sz w:val="20"/>
          <w:szCs w:val="24"/>
        </w:rPr>
      </w:pPr>
    </w:p>
    <w:p w14:paraId="47F31C1E" w14:textId="77777777" w:rsidR="0004333F" w:rsidRPr="00384E8F" w:rsidRDefault="004B6630"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Ponudnik</w:t>
      </w:r>
      <w:r w:rsidR="0004333F" w:rsidRPr="00384E8F">
        <w:rPr>
          <w:rFonts w:ascii="Arial" w:eastAsia="Times New Roman" w:hAnsi="Arial" w:cs="Times New Roman"/>
          <w:sz w:val="20"/>
          <w:szCs w:val="24"/>
        </w:rPr>
        <w:t xml:space="preserve"> je bil izbran kot najugodnejši </w:t>
      </w:r>
      <w:r w:rsidRPr="00384E8F">
        <w:rPr>
          <w:rFonts w:ascii="Arial" w:eastAsia="Times New Roman" w:hAnsi="Arial" w:cs="Times New Roman"/>
          <w:sz w:val="20"/>
          <w:szCs w:val="24"/>
        </w:rPr>
        <w:t>ponudnik</w:t>
      </w:r>
      <w:r w:rsidR="0004333F" w:rsidRPr="00384E8F">
        <w:rPr>
          <w:rFonts w:ascii="Arial" w:eastAsia="Times New Roman" w:hAnsi="Arial" w:cs="Times New Roman"/>
          <w:sz w:val="20"/>
          <w:szCs w:val="24"/>
        </w:rPr>
        <w:t xml:space="preserve"> na osnovi javnega naročila štev. </w:t>
      </w:r>
      <w:r w:rsidR="00652C1C" w:rsidRPr="00384E8F">
        <w:rPr>
          <w:rFonts w:ascii="Arial" w:eastAsia="Times New Roman" w:hAnsi="Arial" w:cs="Times New Roman"/>
          <w:sz w:val="20"/>
          <w:szCs w:val="24"/>
        </w:rPr>
        <w:t>JN-B1084</w:t>
      </w:r>
      <w:r w:rsidR="00E26E24" w:rsidRPr="00384E8F">
        <w:rPr>
          <w:rFonts w:ascii="Arial" w:eastAsia="Times New Roman" w:hAnsi="Arial" w:cs="Times New Roman"/>
          <w:sz w:val="20"/>
          <w:szCs w:val="24"/>
        </w:rPr>
        <w:t xml:space="preserve"> </w:t>
      </w:r>
      <w:r w:rsidR="0004333F" w:rsidRPr="00384E8F">
        <w:rPr>
          <w:rFonts w:ascii="Arial" w:eastAsia="Times New Roman" w:hAnsi="Arial" w:cs="Times New Roman"/>
          <w:sz w:val="20"/>
          <w:szCs w:val="24"/>
        </w:rPr>
        <w:t>, objavljenega na portalu javnih naročil .......................... pod št.: …………..</w:t>
      </w:r>
    </w:p>
    <w:p w14:paraId="6409F630" w14:textId="77777777" w:rsidR="0004333F" w:rsidRPr="00384E8F" w:rsidRDefault="0004333F" w:rsidP="007244E8">
      <w:pPr>
        <w:spacing w:after="0" w:line="240" w:lineRule="auto"/>
        <w:jc w:val="both"/>
        <w:rPr>
          <w:rFonts w:ascii="Arial" w:eastAsia="Times New Roman" w:hAnsi="Arial" w:cs="Times New Roman"/>
          <w:b/>
          <w:bCs/>
          <w:sz w:val="20"/>
          <w:szCs w:val="24"/>
        </w:rPr>
      </w:pPr>
    </w:p>
    <w:p w14:paraId="6D368167" w14:textId="77777777" w:rsidR="0004333F" w:rsidRPr="00384E8F" w:rsidRDefault="0004333F" w:rsidP="007244E8">
      <w:pPr>
        <w:spacing w:after="0" w:line="240" w:lineRule="auto"/>
        <w:jc w:val="both"/>
        <w:rPr>
          <w:rFonts w:ascii="Arial" w:eastAsia="Times New Roman" w:hAnsi="Arial" w:cs="Times New Roman"/>
          <w:b/>
          <w:bCs/>
          <w:sz w:val="20"/>
          <w:szCs w:val="24"/>
        </w:rPr>
      </w:pPr>
      <w:r w:rsidRPr="00384E8F">
        <w:rPr>
          <w:rFonts w:ascii="Arial" w:eastAsia="Times New Roman" w:hAnsi="Arial" w:cs="Times New Roman"/>
          <w:b/>
          <w:bCs/>
          <w:sz w:val="20"/>
          <w:szCs w:val="24"/>
        </w:rPr>
        <w:t>2. člen</w:t>
      </w:r>
    </w:p>
    <w:p w14:paraId="5F0F30D2" w14:textId="77777777" w:rsidR="0004333F" w:rsidRPr="00384E8F" w:rsidRDefault="0004333F" w:rsidP="007244E8">
      <w:pPr>
        <w:spacing w:after="0" w:line="240" w:lineRule="auto"/>
        <w:jc w:val="both"/>
        <w:rPr>
          <w:rFonts w:ascii="Arial" w:eastAsia="Times New Roman" w:hAnsi="Arial" w:cs="Times New Roman"/>
          <w:b/>
          <w:bCs/>
          <w:sz w:val="20"/>
          <w:szCs w:val="24"/>
        </w:rPr>
      </w:pPr>
    </w:p>
    <w:p w14:paraId="64D0D169" w14:textId="77777777" w:rsidR="0004333F" w:rsidRPr="00384E8F" w:rsidRDefault="0004333F"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S to pogodbo se pogodbeni stranki dogovorita o splošnih in posebnih pogojih izvedbe predmeta javnega naročila. Sestavni del te pogodbe so pogoji, določeni z razpisno dokumentacijo štev. </w:t>
      </w:r>
      <w:r w:rsidR="00652C1C" w:rsidRPr="00384E8F">
        <w:rPr>
          <w:rFonts w:ascii="Arial" w:eastAsia="Times New Roman" w:hAnsi="Arial" w:cs="Times New Roman"/>
          <w:sz w:val="20"/>
          <w:szCs w:val="20"/>
        </w:rPr>
        <w:t>JN-B1084</w:t>
      </w:r>
      <w:r w:rsidR="00E26E24" w:rsidRPr="00384E8F">
        <w:rPr>
          <w:rFonts w:ascii="Arial" w:eastAsia="Times New Roman" w:hAnsi="Arial" w:cs="Times New Roman"/>
          <w:sz w:val="20"/>
          <w:szCs w:val="20"/>
        </w:rPr>
        <w:t xml:space="preserve"> </w:t>
      </w:r>
      <w:r w:rsidRPr="00384E8F">
        <w:rPr>
          <w:rFonts w:ascii="Arial" w:eastAsia="Times New Roman" w:hAnsi="Arial" w:cs="Times New Roman"/>
          <w:sz w:val="20"/>
          <w:szCs w:val="20"/>
        </w:rPr>
        <w:t>, sprejeti in navedeni v ponudbeni dokumentaciji</w:t>
      </w:r>
      <w:r w:rsidR="00AC2853" w:rsidRPr="00384E8F">
        <w:rPr>
          <w:rFonts w:ascii="Arial" w:eastAsia="Times New Roman" w:hAnsi="Arial" w:cs="Times New Roman"/>
          <w:sz w:val="20"/>
          <w:szCs w:val="20"/>
        </w:rPr>
        <w:t xml:space="preserve"> št. ………………..</w:t>
      </w:r>
    </w:p>
    <w:p w14:paraId="39FEA347" w14:textId="77777777" w:rsidR="0004333F" w:rsidRPr="00384E8F" w:rsidRDefault="0004333F" w:rsidP="007244E8">
      <w:pPr>
        <w:spacing w:after="0" w:line="240" w:lineRule="auto"/>
        <w:jc w:val="both"/>
        <w:rPr>
          <w:rFonts w:ascii="Arial" w:eastAsia="Times New Roman" w:hAnsi="Arial" w:cs="Times New Roman"/>
          <w:sz w:val="20"/>
          <w:szCs w:val="20"/>
        </w:rPr>
      </w:pPr>
    </w:p>
    <w:p w14:paraId="78CAB77A" w14:textId="77777777" w:rsidR="0004333F" w:rsidRPr="00384E8F" w:rsidRDefault="0004333F"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Razpisna dokumentacija je vsebovala strojno projektno dokumentacijo </w:t>
      </w:r>
      <w:r w:rsidR="00FC67A7" w:rsidRPr="00384E8F">
        <w:rPr>
          <w:rFonts w:ascii="Arial" w:eastAsia="Times New Roman" w:hAnsi="Arial" w:cs="Times New Roman"/>
          <w:b/>
          <w:bCs/>
          <w:sz w:val="20"/>
          <w:szCs w:val="20"/>
        </w:rPr>
        <w:t>PZI: 03/24-Shl</w:t>
      </w:r>
      <w:r w:rsidR="00FC67A7" w:rsidRPr="00384E8F">
        <w:rPr>
          <w:rFonts w:ascii="Arial" w:eastAsia="Times New Roman" w:hAnsi="Arial" w:cs="Times New Roman"/>
          <w:sz w:val="20"/>
          <w:szCs w:val="20"/>
        </w:rPr>
        <w:t xml:space="preserve">, </w:t>
      </w:r>
      <w:r w:rsidRPr="00384E8F">
        <w:rPr>
          <w:rFonts w:ascii="Arial" w:eastAsia="Times New Roman" w:hAnsi="Arial" w:cs="Times New Roman"/>
          <w:sz w:val="20"/>
          <w:szCs w:val="20"/>
        </w:rPr>
        <w:t>kjer so definirani vsi detajli</w:t>
      </w:r>
      <w:r w:rsidR="007244E8" w:rsidRPr="00384E8F">
        <w:rPr>
          <w:rFonts w:ascii="Arial" w:eastAsia="Times New Roman" w:hAnsi="Arial" w:cs="Times New Roman"/>
          <w:sz w:val="20"/>
          <w:szCs w:val="20"/>
        </w:rPr>
        <w:t>.</w:t>
      </w:r>
    </w:p>
    <w:p w14:paraId="21A9B1EB" w14:textId="77777777" w:rsidR="00727710" w:rsidRPr="00384E8F" w:rsidRDefault="00727710" w:rsidP="007244E8">
      <w:pPr>
        <w:spacing w:after="0" w:line="240" w:lineRule="auto"/>
        <w:jc w:val="both"/>
        <w:rPr>
          <w:rFonts w:ascii="Arial" w:eastAsia="Times New Roman" w:hAnsi="Arial" w:cs="Times New Roman"/>
          <w:b/>
          <w:bCs/>
          <w:sz w:val="20"/>
          <w:szCs w:val="24"/>
        </w:rPr>
      </w:pPr>
    </w:p>
    <w:p w14:paraId="061B3A79" w14:textId="77777777" w:rsidR="0004333F" w:rsidRPr="00384E8F" w:rsidRDefault="0004333F" w:rsidP="007244E8">
      <w:pPr>
        <w:spacing w:after="0" w:line="240" w:lineRule="auto"/>
        <w:jc w:val="both"/>
        <w:rPr>
          <w:rFonts w:ascii="Arial" w:eastAsia="Times New Roman" w:hAnsi="Arial" w:cs="Times New Roman"/>
          <w:b/>
          <w:bCs/>
          <w:sz w:val="20"/>
          <w:szCs w:val="24"/>
        </w:rPr>
      </w:pPr>
      <w:r w:rsidRPr="00384E8F">
        <w:rPr>
          <w:rFonts w:ascii="Arial" w:eastAsia="Times New Roman" w:hAnsi="Arial" w:cs="Times New Roman"/>
          <w:b/>
          <w:bCs/>
          <w:sz w:val="20"/>
          <w:szCs w:val="24"/>
        </w:rPr>
        <w:t>3. člen</w:t>
      </w:r>
    </w:p>
    <w:p w14:paraId="5D9EECFA" w14:textId="77777777" w:rsidR="0004333F" w:rsidRPr="00384E8F" w:rsidRDefault="0004333F" w:rsidP="007244E8">
      <w:pPr>
        <w:spacing w:after="0" w:line="240" w:lineRule="auto"/>
        <w:jc w:val="both"/>
        <w:rPr>
          <w:rFonts w:ascii="Arial" w:eastAsia="Times New Roman" w:hAnsi="Arial" w:cs="Times New Roman"/>
          <w:b/>
          <w:bCs/>
          <w:sz w:val="20"/>
          <w:szCs w:val="24"/>
        </w:rPr>
      </w:pPr>
    </w:p>
    <w:p w14:paraId="34F6156D" w14:textId="77777777" w:rsidR="0004333F" w:rsidRPr="00384E8F" w:rsidRDefault="0004333F"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3.1.</w:t>
      </w:r>
    </w:p>
    <w:p w14:paraId="5FA0D1EF" w14:textId="77777777" w:rsidR="0004333F" w:rsidRPr="00384E8F" w:rsidRDefault="00EE0D30"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končna vrednost </w:t>
      </w:r>
      <w:r w:rsidR="003A7E14" w:rsidRPr="00384E8F">
        <w:rPr>
          <w:rFonts w:ascii="Arial" w:eastAsia="Times New Roman" w:hAnsi="Arial" w:cs="Times New Roman"/>
          <w:sz w:val="20"/>
          <w:szCs w:val="24"/>
        </w:rPr>
        <w:t xml:space="preserve">pogodbe </w:t>
      </w:r>
      <w:r w:rsidRPr="00384E8F">
        <w:rPr>
          <w:rFonts w:ascii="Arial" w:eastAsia="Times New Roman" w:hAnsi="Arial" w:cs="Times New Roman"/>
          <w:sz w:val="20"/>
          <w:szCs w:val="24"/>
        </w:rPr>
        <w:t xml:space="preserve">za </w:t>
      </w:r>
      <w:r w:rsidR="00652C1C" w:rsidRPr="00384E8F">
        <w:rPr>
          <w:rFonts w:ascii="Arial" w:eastAsia="Times New Roman" w:hAnsi="Arial" w:cs="Times New Roman"/>
          <w:sz w:val="20"/>
          <w:szCs w:val="24"/>
        </w:rPr>
        <w:t>zamenjava štirih hladilnih omar v glavni računalniški strojnici Ljubljana</w:t>
      </w:r>
      <w:r w:rsidR="003A7E14" w:rsidRPr="00384E8F">
        <w:rPr>
          <w:rFonts w:ascii="Arial" w:eastAsia="Times New Roman" w:hAnsi="Arial" w:cs="Times New Roman"/>
          <w:sz w:val="20"/>
          <w:szCs w:val="24"/>
        </w:rPr>
        <w:t xml:space="preserve"> </w:t>
      </w:r>
      <w:r w:rsidR="0004333F" w:rsidRPr="00384E8F">
        <w:rPr>
          <w:rFonts w:ascii="Arial" w:eastAsia="Times New Roman" w:hAnsi="Arial" w:cs="Times New Roman"/>
          <w:sz w:val="20"/>
          <w:szCs w:val="24"/>
        </w:rPr>
        <w:t>znaša:</w:t>
      </w:r>
    </w:p>
    <w:p w14:paraId="37A2A7C6" w14:textId="77777777" w:rsidR="0004333F" w:rsidRPr="00384E8F" w:rsidRDefault="0004333F" w:rsidP="007244E8">
      <w:pPr>
        <w:spacing w:after="0" w:line="240" w:lineRule="auto"/>
        <w:jc w:val="both"/>
        <w:rPr>
          <w:rFonts w:ascii="Arial" w:eastAsia="Times New Roman" w:hAnsi="Arial" w:cs="Times New Roman"/>
          <w:sz w:val="20"/>
          <w:szCs w:val="24"/>
        </w:rPr>
      </w:pPr>
    </w:p>
    <w:p w14:paraId="760B2A9F" w14:textId="77777777" w:rsidR="0037032C" w:rsidRPr="00384E8F" w:rsidRDefault="0037032C" w:rsidP="00506CF0">
      <w:pPr>
        <w:spacing w:after="0" w:line="240" w:lineRule="auto"/>
        <w:ind w:left="708"/>
        <w:jc w:val="both"/>
        <w:rPr>
          <w:rFonts w:ascii="Arial" w:eastAsia="Times New Roman" w:hAnsi="Arial" w:cs="Arial"/>
          <w:b/>
          <w:bCs/>
          <w:sz w:val="20"/>
          <w:szCs w:val="24"/>
          <w:lang w:eastAsia="ar-SA"/>
        </w:rPr>
      </w:pPr>
      <w:r w:rsidRPr="00384E8F">
        <w:rPr>
          <w:rFonts w:ascii="Arial" w:eastAsia="Times New Roman" w:hAnsi="Arial" w:cs="Arial"/>
          <w:b/>
          <w:bCs/>
          <w:sz w:val="20"/>
          <w:szCs w:val="24"/>
          <w:lang w:eastAsia="ar-SA"/>
        </w:rPr>
        <w:t>EUR</w:t>
      </w:r>
      <w:r w:rsidRPr="00384E8F">
        <w:rPr>
          <w:rFonts w:ascii="Arial" w:eastAsia="Times New Roman" w:hAnsi="Arial" w:cs="Arial"/>
          <w:b/>
          <w:bCs/>
          <w:sz w:val="20"/>
          <w:szCs w:val="24"/>
          <w:lang w:eastAsia="ar-SA"/>
        </w:rPr>
        <w:tab/>
        <w:t xml:space="preserve"> ………….</w:t>
      </w:r>
      <w:r w:rsidRPr="00384E8F">
        <w:rPr>
          <w:rFonts w:ascii="Arial" w:eastAsia="Times New Roman" w:hAnsi="Arial" w:cs="Arial"/>
          <w:b/>
          <w:bCs/>
          <w:sz w:val="20"/>
          <w:szCs w:val="24"/>
          <w:lang w:eastAsia="ar-SA"/>
        </w:rPr>
        <w:tab/>
        <w:t>DDP lokacija naročnika brez DDV</w:t>
      </w:r>
    </w:p>
    <w:p w14:paraId="256F11D8" w14:textId="77777777" w:rsidR="0037032C" w:rsidRPr="00384E8F" w:rsidRDefault="0037032C" w:rsidP="0037032C">
      <w:pPr>
        <w:spacing w:after="0" w:line="240" w:lineRule="auto"/>
        <w:jc w:val="both"/>
        <w:rPr>
          <w:rFonts w:ascii="Arial" w:eastAsia="Times New Roman" w:hAnsi="Arial" w:cs="Arial"/>
          <w:b/>
          <w:bCs/>
          <w:sz w:val="20"/>
          <w:szCs w:val="24"/>
          <w:lang w:eastAsia="ar-SA"/>
        </w:rPr>
      </w:pPr>
    </w:p>
    <w:p w14:paraId="310C5D84" w14:textId="77777777" w:rsidR="0037032C" w:rsidRPr="00384E8F" w:rsidRDefault="0037032C" w:rsidP="0037032C">
      <w:pPr>
        <w:spacing w:after="0" w:line="240" w:lineRule="auto"/>
        <w:jc w:val="both"/>
        <w:rPr>
          <w:rFonts w:ascii="Arial" w:eastAsia="Times New Roman" w:hAnsi="Arial" w:cs="Arial"/>
          <w:b/>
          <w:bCs/>
          <w:sz w:val="20"/>
          <w:szCs w:val="24"/>
          <w:lang w:eastAsia="ar-SA"/>
        </w:rPr>
      </w:pPr>
      <w:bookmarkStart w:id="229" w:name="_Hlk74816372"/>
      <w:r w:rsidRPr="00384E8F">
        <w:rPr>
          <w:rFonts w:ascii="Arial" w:eastAsia="Times New Roman" w:hAnsi="Arial" w:cs="Arial"/>
          <w:b/>
          <w:sz w:val="20"/>
          <w:szCs w:val="24"/>
          <w:lang w:eastAsia="ar-SA"/>
        </w:rPr>
        <w:t xml:space="preserve">in je sestavljena iz ponujene cene za napravo, ki znaša </w:t>
      </w:r>
      <w:r w:rsidRPr="00384E8F">
        <w:rPr>
          <w:rFonts w:ascii="Arial" w:eastAsia="Times New Roman" w:hAnsi="Arial" w:cs="Arial"/>
          <w:b/>
          <w:bCs/>
          <w:sz w:val="20"/>
          <w:szCs w:val="24"/>
          <w:lang w:eastAsia="ar-SA"/>
        </w:rPr>
        <w:t>EUR</w:t>
      </w:r>
      <w:r w:rsidRPr="00384E8F">
        <w:rPr>
          <w:rFonts w:ascii="Arial" w:eastAsia="Times New Roman" w:hAnsi="Arial" w:cs="Arial"/>
          <w:b/>
          <w:bCs/>
          <w:sz w:val="20"/>
          <w:szCs w:val="24"/>
          <w:lang w:eastAsia="ar-SA"/>
        </w:rPr>
        <w:tab/>
        <w:t>………………………...</w:t>
      </w:r>
      <w:r w:rsidRPr="00384E8F">
        <w:rPr>
          <w:rFonts w:ascii="Arial" w:eastAsia="Times New Roman" w:hAnsi="Arial" w:cs="Arial"/>
          <w:b/>
          <w:bCs/>
          <w:sz w:val="20"/>
          <w:szCs w:val="24"/>
          <w:lang w:eastAsia="ar-SA"/>
        </w:rPr>
        <w:tab/>
        <w:t xml:space="preserve">DDP lokacija naročnika brez DDV </w:t>
      </w:r>
      <w:r w:rsidRPr="00384E8F">
        <w:rPr>
          <w:rFonts w:ascii="Arial" w:eastAsia="Times New Roman" w:hAnsi="Arial" w:cs="Arial"/>
          <w:b/>
          <w:sz w:val="20"/>
          <w:szCs w:val="24"/>
          <w:lang w:eastAsia="ar-SA"/>
        </w:rPr>
        <w:t xml:space="preserve">ter ponujene cene za vsa </w:t>
      </w:r>
      <w:r w:rsidR="00506CF0" w:rsidRPr="00384E8F">
        <w:rPr>
          <w:rFonts w:ascii="Arial" w:eastAsia="Times New Roman" w:hAnsi="Arial" w:cs="Arial"/>
          <w:b/>
          <w:sz w:val="20"/>
          <w:szCs w:val="24"/>
          <w:lang w:eastAsia="ar-SA"/>
        </w:rPr>
        <w:t>izvedbena dela</w:t>
      </w:r>
      <w:r w:rsidRPr="00384E8F">
        <w:rPr>
          <w:rFonts w:ascii="Arial" w:eastAsia="Times New Roman" w:hAnsi="Arial" w:cs="Arial"/>
          <w:b/>
          <w:sz w:val="20"/>
          <w:szCs w:val="24"/>
          <w:lang w:eastAsia="ar-SA"/>
        </w:rPr>
        <w:t xml:space="preserve">, ki znaša </w:t>
      </w:r>
      <w:r w:rsidRPr="00384E8F">
        <w:rPr>
          <w:rFonts w:ascii="Arial" w:eastAsia="Times New Roman" w:hAnsi="Arial" w:cs="Arial"/>
          <w:b/>
          <w:bCs/>
          <w:sz w:val="20"/>
          <w:szCs w:val="24"/>
          <w:lang w:eastAsia="ar-SA"/>
        </w:rPr>
        <w:t>EUR ……………………………….. DDP lokacija naročnika brez DDV.</w:t>
      </w:r>
      <w:bookmarkEnd w:id="229"/>
    </w:p>
    <w:p w14:paraId="426C66D2" w14:textId="77777777" w:rsidR="0004333F" w:rsidRPr="00384E8F" w:rsidRDefault="0004333F" w:rsidP="007244E8">
      <w:pPr>
        <w:spacing w:after="0" w:line="240" w:lineRule="auto"/>
        <w:jc w:val="both"/>
        <w:rPr>
          <w:rFonts w:ascii="Arial" w:eastAsia="Times New Roman" w:hAnsi="Arial" w:cs="Times New Roman"/>
          <w:sz w:val="20"/>
          <w:szCs w:val="24"/>
        </w:rPr>
      </w:pPr>
    </w:p>
    <w:p w14:paraId="53B16645" w14:textId="77777777" w:rsidR="0004333F" w:rsidRPr="00384E8F" w:rsidRDefault="0004333F" w:rsidP="007244E8">
      <w:pPr>
        <w:spacing w:after="0" w:line="240" w:lineRule="auto"/>
        <w:jc w:val="both"/>
        <w:rPr>
          <w:rFonts w:ascii="Arial" w:eastAsia="Times New Roman" w:hAnsi="Arial" w:cs="Times New Roman"/>
          <w:bCs/>
          <w:i/>
          <w:iCs/>
          <w:sz w:val="20"/>
          <w:szCs w:val="20"/>
        </w:rPr>
      </w:pPr>
      <w:r w:rsidRPr="00384E8F">
        <w:rPr>
          <w:rFonts w:ascii="Arial" w:eastAsia="Times New Roman" w:hAnsi="Arial" w:cs="Times New Roman"/>
          <w:bCs/>
          <w:i/>
          <w:iCs/>
          <w:sz w:val="20"/>
          <w:szCs w:val="20"/>
        </w:rPr>
        <w:t xml:space="preserve">V primeru, </w:t>
      </w:r>
      <w:r w:rsidR="00B5256F" w:rsidRPr="00384E8F">
        <w:rPr>
          <w:rFonts w:ascii="Arial" w:eastAsia="Times New Roman" w:hAnsi="Arial" w:cs="Times New Roman"/>
          <w:bCs/>
          <w:i/>
          <w:iCs/>
          <w:sz w:val="20"/>
          <w:szCs w:val="20"/>
        </w:rPr>
        <w:t>če</w:t>
      </w:r>
      <w:r w:rsidRPr="00384E8F">
        <w:rPr>
          <w:rFonts w:ascii="Arial" w:eastAsia="Times New Roman" w:hAnsi="Arial" w:cs="Times New Roman"/>
          <w:bCs/>
          <w:i/>
          <w:iCs/>
          <w:sz w:val="20"/>
          <w:szCs w:val="20"/>
        </w:rPr>
        <w:t xml:space="preserve"> bo ponudnik dobavljal blago in opravljal s tem blagom povezane storitve iz šifre F/Gradbeništvo (standardne klasifikacije dejavnosti), se za namene DDV uporabi mehanizem obrnjene davčne obveznosti iz 76. a člena ZDDV-1.</w:t>
      </w:r>
    </w:p>
    <w:p w14:paraId="57AD590E" w14:textId="77777777" w:rsidR="0004333F" w:rsidRPr="00384E8F" w:rsidRDefault="0004333F" w:rsidP="007244E8">
      <w:pPr>
        <w:spacing w:after="0" w:line="240" w:lineRule="auto"/>
        <w:jc w:val="both"/>
        <w:rPr>
          <w:rFonts w:ascii="Arial" w:eastAsia="Times New Roman" w:hAnsi="Arial" w:cs="Times New Roman"/>
          <w:sz w:val="20"/>
          <w:szCs w:val="24"/>
        </w:rPr>
      </w:pPr>
    </w:p>
    <w:p w14:paraId="303E4ED2" w14:textId="77777777" w:rsidR="0004333F" w:rsidRPr="00384E8F" w:rsidRDefault="004B6630" w:rsidP="007244E8">
      <w:pPr>
        <w:autoSpaceDE w:val="0"/>
        <w:autoSpaceDN w:val="0"/>
        <w:adjustRightInd w:val="0"/>
        <w:spacing w:after="0" w:line="240" w:lineRule="auto"/>
        <w:jc w:val="both"/>
        <w:rPr>
          <w:rFonts w:ascii="Arial" w:eastAsia="Times New Roman" w:hAnsi="Arial" w:cs="Times New Roman"/>
          <w:bCs/>
          <w:sz w:val="20"/>
          <w:szCs w:val="20"/>
        </w:rPr>
      </w:pPr>
      <w:r w:rsidRPr="00384E8F">
        <w:rPr>
          <w:rFonts w:ascii="Arial" w:eastAsia="Times New Roman" w:hAnsi="Arial" w:cs="Arial"/>
          <w:sz w:val="20"/>
          <w:szCs w:val="20"/>
          <w:lang w:eastAsia="sl-SI"/>
        </w:rPr>
        <w:t>Ponudnik</w:t>
      </w:r>
      <w:r w:rsidR="0004333F" w:rsidRPr="00384E8F">
        <w:rPr>
          <w:rFonts w:ascii="Arial" w:eastAsia="Times New Roman" w:hAnsi="Arial" w:cs="Arial"/>
          <w:sz w:val="20"/>
          <w:szCs w:val="20"/>
          <w:lang w:eastAsia="sl-SI"/>
        </w:rPr>
        <w:t xml:space="preserve">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w:t>
      </w:r>
      <w:r w:rsidRPr="00384E8F">
        <w:rPr>
          <w:rFonts w:ascii="Arial" w:eastAsia="Times New Roman" w:hAnsi="Arial" w:cs="Arial"/>
          <w:sz w:val="20"/>
          <w:szCs w:val="20"/>
          <w:lang w:eastAsia="sl-SI"/>
        </w:rPr>
        <w:t>ponudnik</w:t>
      </w:r>
      <w:r w:rsidR="0004333F" w:rsidRPr="00384E8F">
        <w:rPr>
          <w:rFonts w:ascii="Arial" w:eastAsia="Times New Roman" w:hAnsi="Arial" w:cs="Arial"/>
          <w:sz w:val="20"/>
          <w:szCs w:val="20"/>
          <w:lang w:eastAsia="sl-SI"/>
        </w:rPr>
        <w:t xml:space="preserve"> lahko predvidel.</w:t>
      </w:r>
    </w:p>
    <w:p w14:paraId="616294DF" w14:textId="77777777" w:rsidR="0004333F" w:rsidRPr="00384E8F" w:rsidRDefault="0004333F" w:rsidP="007244E8">
      <w:pPr>
        <w:spacing w:after="0" w:line="240" w:lineRule="auto"/>
        <w:jc w:val="both"/>
        <w:rPr>
          <w:rFonts w:ascii="Arial" w:eastAsia="Times New Roman" w:hAnsi="Arial" w:cs="Times New Roman"/>
          <w:sz w:val="20"/>
          <w:szCs w:val="24"/>
        </w:rPr>
      </w:pPr>
    </w:p>
    <w:p w14:paraId="1DF60CE6" w14:textId="77777777" w:rsidR="0004333F" w:rsidRPr="00384E8F" w:rsidRDefault="0004333F"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V zgornji vrednosti so vključeni vsi stroški, kot so:</w:t>
      </w:r>
    </w:p>
    <w:p w14:paraId="03599DE3" w14:textId="77777777" w:rsidR="0004333F" w:rsidRPr="00384E8F" w:rsidRDefault="0004333F" w:rsidP="000F7157">
      <w:pPr>
        <w:numPr>
          <w:ilvl w:val="0"/>
          <w:numId w:val="9"/>
        </w:num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stroški transporta, vštevši vsa nakladanja, razkladanja in dviganja, </w:t>
      </w:r>
    </w:p>
    <w:p w14:paraId="200AC823" w14:textId="77777777" w:rsidR="0004333F" w:rsidRPr="00384E8F" w:rsidRDefault="0004333F" w:rsidP="000F7157">
      <w:pPr>
        <w:numPr>
          <w:ilvl w:val="0"/>
          <w:numId w:val="9"/>
        </w:num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priprava delovišč in zaščita prostorov ter tehnične opreme,</w:t>
      </w:r>
    </w:p>
    <w:p w14:paraId="58ACA2CE" w14:textId="77777777" w:rsidR="0004333F" w:rsidRPr="00384E8F" w:rsidRDefault="0004333F" w:rsidP="000F7157">
      <w:pPr>
        <w:numPr>
          <w:ilvl w:val="0"/>
          <w:numId w:val="9"/>
        </w:num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demontaža obstoječe opreme,</w:t>
      </w:r>
    </w:p>
    <w:p w14:paraId="71EEAC99" w14:textId="77777777" w:rsidR="0004333F" w:rsidRPr="00384E8F" w:rsidRDefault="0004333F" w:rsidP="000F7157">
      <w:pPr>
        <w:numPr>
          <w:ilvl w:val="0"/>
          <w:numId w:val="9"/>
        </w:num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stroški čiščenja ter odstranitev embalaže in drugih nevarnih ovir po izvedenih delih ter odvozi odpadnega materiala na deponijo,</w:t>
      </w:r>
    </w:p>
    <w:p w14:paraId="6C605BC5" w14:textId="77777777" w:rsidR="0004333F" w:rsidRPr="00384E8F" w:rsidRDefault="0004333F" w:rsidP="000F7157">
      <w:pPr>
        <w:numPr>
          <w:ilvl w:val="0"/>
          <w:numId w:val="9"/>
        </w:num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vzpostavitev prvotnega stanja, </w:t>
      </w:r>
    </w:p>
    <w:p w14:paraId="47AD8DE0" w14:textId="77777777" w:rsidR="0004333F" w:rsidRPr="00384E8F" w:rsidRDefault="0004333F" w:rsidP="000F7157">
      <w:pPr>
        <w:numPr>
          <w:ilvl w:val="0"/>
          <w:numId w:val="9"/>
        </w:num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iCs/>
          <w:sz w:val="20"/>
          <w:szCs w:val="24"/>
        </w:rPr>
        <w:t xml:space="preserve">kilometrina, morebitni potni stroški, cestnine, nočitve itd., </w:t>
      </w:r>
      <w:r w:rsidR="0092457D" w:rsidRPr="00384E8F">
        <w:rPr>
          <w:rFonts w:ascii="Arial" w:eastAsia="Times New Roman" w:hAnsi="Arial" w:cs="Times New Roman"/>
          <w:bCs/>
          <w:iCs/>
          <w:sz w:val="20"/>
          <w:szCs w:val="24"/>
        </w:rPr>
        <w:t>-</w:t>
      </w:r>
    </w:p>
    <w:p w14:paraId="6828A736" w14:textId="77777777" w:rsidR="0004333F" w:rsidRPr="00384E8F" w:rsidRDefault="0004333F" w:rsidP="000F7157">
      <w:pPr>
        <w:numPr>
          <w:ilvl w:val="0"/>
          <w:numId w:val="9"/>
        </w:num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vsa druga dela in stroške, ki so potrebni za kvalitetno izvedbo del.</w:t>
      </w:r>
    </w:p>
    <w:p w14:paraId="7AA39E7A" w14:textId="77777777" w:rsidR="0004333F" w:rsidRPr="00384E8F" w:rsidRDefault="0004333F" w:rsidP="007244E8">
      <w:pPr>
        <w:spacing w:after="0" w:line="240" w:lineRule="auto"/>
        <w:jc w:val="both"/>
        <w:rPr>
          <w:rFonts w:ascii="Arial" w:eastAsia="Times New Roman" w:hAnsi="Arial" w:cs="Times New Roman"/>
          <w:sz w:val="20"/>
          <w:szCs w:val="24"/>
          <w:lang w:eastAsia="sl-SI"/>
        </w:rPr>
      </w:pPr>
    </w:p>
    <w:p w14:paraId="7203A2AE" w14:textId="77777777" w:rsidR="0004333F" w:rsidRPr="00384E8F" w:rsidRDefault="0004333F" w:rsidP="007244E8">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1084F0DD" w14:textId="77777777" w:rsidR="0004333F" w:rsidRPr="00384E8F" w:rsidRDefault="0004333F" w:rsidP="007244E8">
      <w:pPr>
        <w:spacing w:after="0" w:line="240" w:lineRule="auto"/>
        <w:jc w:val="both"/>
        <w:rPr>
          <w:rFonts w:ascii="Arial" w:eastAsia="Times New Roman" w:hAnsi="Arial" w:cs="Times New Roman"/>
          <w:sz w:val="20"/>
          <w:szCs w:val="20"/>
        </w:rPr>
      </w:pPr>
    </w:p>
    <w:p w14:paraId="5719074E" w14:textId="77777777" w:rsidR="0004333F" w:rsidRPr="00384E8F" w:rsidRDefault="0004333F"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Vsi dokumenti, ki jih izda </w:t>
      </w:r>
      <w:r w:rsidR="004B6630" w:rsidRPr="00384E8F">
        <w:rPr>
          <w:rFonts w:ascii="Arial" w:eastAsia="Times New Roman" w:hAnsi="Arial" w:cs="Times New Roman"/>
          <w:sz w:val="20"/>
          <w:szCs w:val="20"/>
        </w:rPr>
        <w:t>ponudnik</w:t>
      </w:r>
      <w:r w:rsidRPr="00384E8F">
        <w:rPr>
          <w:rFonts w:ascii="Arial" w:eastAsia="Times New Roman" w:hAnsi="Arial" w:cs="Times New Roman"/>
          <w:sz w:val="20"/>
          <w:szCs w:val="20"/>
        </w:rPr>
        <w:t>, morajo vsebovati tudi oznako pogodbe in oznako naročila, ki ga bo naročnik poslal izvajalcu po podpisu pogodbe.</w:t>
      </w:r>
    </w:p>
    <w:p w14:paraId="763A1DF0" w14:textId="77777777" w:rsidR="00C74571" w:rsidRPr="00384E8F" w:rsidRDefault="00C74571" w:rsidP="007244E8">
      <w:pPr>
        <w:spacing w:after="0" w:line="240" w:lineRule="auto"/>
        <w:jc w:val="both"/>
        <w:rPr>
          <w:rFonts w:ascii="Arial" w:eastAsia="Times New Roman" w:hAnsi="Arial" w:cs="Times New Roman"/>
          <w:sz w:val="20"/>
          <w:szCs w:val="20"/>
        </w:rPr>
      </w:pPr>
    </w:p>
    <w:p w14:paraId="2E9B81E4" w14:textId="77777777" w:rsidR="0004333F" w:rsidRPr="00384E8F" w:rsidRDefault="0004333F"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1ED2CB7E" w14:textId="77777777" w:rsidR="005B111E" w:rsidRPr="00384E8F" w:rsidRDefault="005B111E" w:rsidP="007244E8">
      <w:pPr>
        <w:rPr>
          <w:rFonts w:ascii="Arial" w:eastAsia="Times New Roman" w:hAnsi="Arial" w:cs="Times New Roman"/>
          <w:b/>
          <w:sz w:val="20"/>
          <w:szCs w:val="20"/>
        </w:rPr>
      </w:pPr>
      <w:r w:rsidRPr="00384E8F">
        <w:rPr>
          <w:rFonts w:ascii="Arial" w:eastAsia="Times New Roman" w:hAnsi="Arial" w:cs="Times New Roman"/>
          <w:b/>
          <w:sz w:val="20"/>
          <w:szCs w:val="20"/>
        </w:rPr>
        <w:br w:type="page"/>
      </w:r>
    </w:p>
    <w:p w14:paraId="17D55513" w14:textId="77777777" w:rsidR="00C87462" w:rsidRPr="00384E8F" w:rsidRDefault="00C87462" w:rsidP="007244E8">
      <w:pPr>
        <w:spacing w:after="0" w:line="240" w:lineRule="auto"/>
        <w:jc w:val="both"/>
        <w:rPr>
          <w:rFonts w:ascii="Arial" w:eastAsia="Times New Roman" w:hAnsi="Arial" w:cs="Times New Roman"/>
          <w:b/>
          <w:sz w:val="20"/>
          <w:szCs w:val="20"/>
        </w:rPr>
      </w:pPr>
      <w:r w:rsidRPr="00384E8F">
        <w:rPr>
          <w:rFonts w:ascii="Arial" w:eastAsia="Times New Roman" w:hAnsi="Arial" w:cs="Times New Roman"/>
          <w:b/>
          <w:sz w:val="20"/>
          <w:szCs w:val="20"/>
        </w:rPr>
        <w:lastRenderedPageBreak/>
        <w:t>4. člen</w:t>
      </w:r>
    </w:p>
    <w:p w14:paraId="6E2D8B7F" w14:textId="77777777" w:rsidR="00C87462" w:rsidRPr="00384E8F" w:rsidRDefault="00C87462"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(samo za primere, ko ponudnik nastopa samostojno)</w:t>
      </w:r>
    </w:p>
    <w:p w14:paraId="644D7FEB" w14:textId="77777777" w:rsidR="00C87462" w:rsidRPr="00384E8F" w:rsidRDefault="00C87462" w:rsidP="007244E8">
      <w:pPr>
        <w:spacing w:after="0" w:line="240" w:lineRule="auto"/>
        <w:jc w:val="both"/>
        <w:rPr>
          <w:rFonts w:ascii="Arial" w:eastAsia="Times New Roman" w:hAnsi="Arial" w:cs="Times New Roman"/>
          <w:sz w:val="20"/>
          <w:szCs w:val="20"/>
        </w:rPr>
      </w:pPr>
    </w:p>
    <w:p w14:paraId="0C315316" w14:textId="77777777" w:rsidR="00C87462" w:rsidRPr="00384E8F" w:rsidRDefault="00C87462" w:rsidP="007244E8">
      <w:pPr>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 xml:space="preserve">Naročnik bo nakazoval pogodbene zneske na poslovni račun ponudnika št.: ....................................... </w:t>
      </w:r>
      <w:bookmarkStart w:id="230" w:name="_Hlk44065466"/>
      <w:r w:rsidRPr="00384E8F">
        <w:rPr>
          <w:rFonts w:ascii="Arial" w:eastAsia="Times New Roman" w:hAnsi="Arial" w:cs="Times New Roman"/>
          <w:kern w:val="16"/>
          <w:sz w:val="20"/>
          <w:szCs w:val="20"/>
        </w:rPr>
        <w:t>pri banki ……………………………………….na način:</w:t>
      </w:r>
    </w:p>
    <w:bookmarkEnd w:id="230"/>
    <w:p w14:paraId="5B4D1801" w14:textId="77777777" w:rsidR="00C87462" w:rsidRPr="00384E8F" w:rsidRDefault="00C87462" w:rsidP="007244E8">
      <w:pPr>
        <w:spacing w:after="0" w:line="240" w:lineRule="auto"/>
        <w:jc w:val="both"/>
        <w:rPr>
          <w:rFonts w:ascii="Arial" w:eastAsia="Times New Roman" w:hAnsi="Arial" w:cs="Times New Roman"/>
          <w:b/>
          <w:bCs/>
          <w:sz w:val="20"/>
          <w:szCs w:val="24"/>
        </w:rPr>
      </w:pPr>
    </w:p>
    <w:p w14:paraId="3D1C44CF" w14:textId="1C3CBB00" w:rsidR="0037032C" w:rsidRPr="00384E8F" w:rsidRDefault="0023675E" w:rsidP="0023675E">
      <w:pPr>
        <w:pStyle w:val="Odstavekseznama"/>
        <w:numPr>
          <w:ilvl w:val="0"/>
          <w:numId w:val="41"/>
        </w:numPr>
      </w:pPr>
      <w:r w:rsidRPr="00384E8F">
        <w:t>100 % - v 30 dneh po uspešno opravljenem končnem prevzemu dobavljene opreme in predložitvi zapisnika, podpisanega s strani naročnika.</w:t>
      </w:r>
    </w:p>
    <w:p w14:paraId="7D6D330F" w14:textId="77777777" w:rsidR="00C87462" w:rsidRPr="00384E8F" w:rsidRDefault="00C87462" w:rsidP="007244E8">
      <w:pPr>
        <w:spacing w:after="0" w:line="240" w:lineRule="auto"/>
        <w:jc w:val="both"/>
        <w:rPr>
          <w:rFonts w:ascii="Arial" w:eastAsia="Times New Roman" w:hAnsi="Arial" w:cs="Times New Roman"/>
          <w:sz w:val="20"/>
          <w:szCs w:val="20"/>
        </w:rPr>
      </w:pPr>
    </w:p>
    <w:p w14:paraId="614CB3BC" w14:textId="77777777" w:rsidR="00C87462" w:rsidRPr="00384E8F" w:rsidRDefault="00C87462" w:rsidP="007244E8">
      <w:pPr>
        <w:spacing w:after="0" w:line="240" w:lineRule="auto"/>
        <w:jc w:val="both"/>
        <w:rPr>
          <w:rFonts w:ascii="Arial" w:eastAsia="Times New Roman" w:hAnsi="Arial" w:cs="Times New Roman"/>
          <w:i/>
          <w:sz w:val="20"/>
          <w:szCs w:val="20"/>
        </w:rPr>
      </w:pPr>
      <w:r w:rsidRPr="00384E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56980E09" w14:textId="77777777" w:rsidR="00C87462" w:rsidRPr="00384E8F" w:rsidRDefault="00C87462" w:rsidP="007244E8">
      <w:pPr>
        <w:spacing w:after="0" w:line="240" w:lineRule="auto"/>
        <w:jc w:val="both"/>
        <w:rPr>
          <w:rFonts w:ascii="Arial" w:eastAsia="Times New Roman" w:hAnsi="Arial" w:cs="Times New Roman"/>
          <w:b/>
          <w:sz w:val="20"/>
          <w:szCs w:val="20"/>
          <w:u w:val="single"/>
        </w:rPr>
      </w:pPr>
    </w:p>
    <w:p w14:paraId="225F47D6" w14:textId="77777777" w:rsidR="00C87462" w:rsidRPr="00384E8F" w:rsidRDefault="00C87462"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 xml:space="preserve">4.2.1 </w:t>
      </w:r>
    </w:p>
    <w:p w14:paraId="3C53AB0B" w14:textId="77777777" w:rsidR="00C87462" w:rsidRPr="00384E8F" w:rsidRDefault="00C87462"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(samo za primere, ko ponudnik izvaja naročilo s podizvajalcem, ki zahteva direktno plačilo)</w:t>
      </w:r>
    </w:p>
    <w:p w14:paraId="70D597B7" w14:textId="77777777" w:rsidR="00C87462" w:rsidRPr="00384E8F" w:rsidRDefault="00C87462" w:rsidP="007244E8">
      <w:pPr>
        <w:spacing w:after="0" w:line="240" w:lineRule="auto"/>
        <w:jc w:val="both"/>
        <w:rPr>
          <w:rFonts w:ascii="Arial" w:eastAsia="Times New Roman" w:hAnsi="Arial" w:cs="Times New Roman"/>
          <w:b/>
          <w:sz w:val="20"/>
          <w:szCs w:val="24"/>
        </w:rPr>
      </w:pPr>
    </w:p>
    <w:p w14:paraId="4D2A35B3" w14:textId="77777777" w:rsidR="00C87462" w:rsidRPr="00384E8F" w:rsidRDefault="00C87462" w:rsidP="007244E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Ponudnik </w:t>
      </w:r>
      <w:r w:rsidRPr="00F7330A">
        <w:rPr>
          <w:rFonts w:ascii="Arial" w:eastAsia="Times New Roman" w:hAnsi="Arial" w:cs="Arial"/>
          <w:sz w:val="20"/>
          <w:szCs w:val="24"/>
        </w:rPr>
        <w:t>izvaja javno naročilo s podizvajalcem............... skladno s pogodbo o poslovnem sodelovanju z dne .............., ki je priloga</w:t>
      </w:r>
      <w:r w:rsidR="00707077" w:rsidRPr="00F7330A">
        <w:rPr>
          <w:rFonts w:ascii="Arial" w:eastAsia="Times New Roman" w:hAnsi="Arial" w:cs="Arial"/>
          <w:sz w:val="20"/>
          <w:szCs w:val="24"/>
        </w:rPr>
        <w:t xml:space="preserve"> 1</w:t>
      </w:r>
      <w:r w:rsidRPr="00F7330A">
        <w:rPr>
          <w:rFonts w:ascii="Arial" w:eastAsia="Times New Roman" w:hAnsi="Arial" w:cs="Arial"/>
          <w:sz w:val="20"/>
          <w:szCs w:val="24"/>
        </w:rPr>
        <w:t xml:space="preserve"> te pogodbe.</w:t>
      </w:r>
    </w:p>
    <w:p w14:paraId="675AF55B" w14:textId="77777777" w:rsidR="00C87462" w:rsidRPr="00384E8F" w:rsidRDefault="00C87462" w:rsidP="007244E8">
      <w:pPr>
        <w:spacing w:after="0" w:line="240" w:lineRule="auto"/>
        <w:jc w:val="both"/>
        <w:rPr>
          <w:rFonts w:ascii="Arial" w:eastAsia="Times New Roman" w:hAnsi="Arial" w:cs="Arial"/>
          <w:sz w:val="20"/>
          <w:szCs w:val="24"/>
        </w:rPr>
      </w:pPr>
    </w:p>
    <w:p w14:paraId="2783A264" w14:textId="77777777" w:rsidR="00C87462" w:rsidRPr="00384E8F" w:rsidRDefault="00C87462" w:rsidP="007244E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Ponudnik pooblašča naročnika, da na podlagi potrjenih računov oz. situacij s strani glavnega </w:t>
      </w:r>
      <w:r w:rsidR="00B55306" w:rsidRPr="00384E8F">
        <w:rPr>
          <w:rFonts w:ascii="Arial" w:eastAsia="Times New Roman" w:hAnsi="Arial" w:cs="Arial"/>
          <w:sz w:val="20"/>
          <w:szCs w:val="24"/>
        </w:rPr>
        <w:t>ponudnika</w:t>
      </w:r>
      <w:r w:rsidRPr="00384E8F">
        <w:rPr>
          <w:rFonts w:ascii="Arial" w:eastAsia="Times New Roman" w:hAnsi="Arial" w:cs="Arial"/>
          <w:sz w:val="20"/>
          <w:szCs w:val="24"/>
        </w:rPr>
        <w:t xml:space="preserve"> neposredno plačuje podizvajalcu. </w:t>
      </w:r>
    </w:p>
    <w:p w14:paraId="7FF9933E" w14:textId="77777777" w:rsidR="00C87462" w:rsidRPr="00384E8F" w:rsidRDefault="00C87462" w:rsidP="007244E8">
      <w:pPr>
        <w:spacing w:after="0" w:line="240" w:lineRule="auto"/>
        <w:jc w:val="both"/>
        <w:rPr>
          <w:rFonts w:ascii="Arial" w:eastAsia="Times New Roman" w:hAnsi="Arial" w:cs="Arial"/>
          <w:sz w:val="20"/>
          <w:szCs w:val="24"/>
        </w:rPr>
      </w:pPr>
    </w:p>
    <w:p w14:paraId="2492A537" w14:textId="77777777" w:rsidR="00C87462" w:rsidRPr="00384E8F" w:rsidRDefault="00C87462" w:rsidP="007244E8">
      <w:pPr>
        <w:spacing w:after="0" w:line="240" w:lineRule="auto"/>
        <w:jc w:val="both"/>
        <w:rPr>
          <w:rFonts w:ascii="Arial" w:eastAsia="Times New Roman" w:hAnsi="Arial" w:cs="Arial"/>
          <w:b/>
          <w:sz w:val="20"/>
          <w:szCs w:val="24"/>
        </w:rPr>
      </w:pPr>
      <w:r w:rsidRPr="00384E8F">
        <w:rPr>
          <w:rFonts w:ascii="Arial" w:eastAsia="Times New Roman" w:hAnsi="Arial" w:cs="Arial"/>
          <w:sz w:val="20"/>
          <w:szCs w:val="24"/>
        </w:rPr>
        <w:t xml:space="preserve">Podizvajalčevo soglasje, na podlagi katerega naročnik namesto glavnega ponudnika poravna podizvajalčevo terjatev do glavnega ponudnika, je priloga </w:t>
      </w:r>
      <w:r w:rsidR="00707077" w:rsidRPr="00384E8F">
        <w:rPr>
          <w:rFonts w:ascii="Arial" w:eastAsia="Times New Roman" w:hAnsi="Arial" w:cs="Arial"/>
          <w:sz w:val="20"/>
          <w:szCs w:val="24"/>
        </w:rPr>
        <w:t xml:space="preserve">1 </w:t>
      </w:r>
      <w:r w:rsidRPr="00384E8F">
        <w:rPr>
          <w:rFonts w:ascii="Arial" w:eastAsia="Times New Roman" w:hAnsi="Arial" w:cs="Arial"/>
          <w:sz w:val="20"/>
          <w:szCs w:val="24"/>
        </w:rPr>
        <w:t>te pogodbe.</w:t>
      </w:r>
    </w:p>
    <w:p w14:paraId="28D8F3D7" w14:textId="77777777" w:rsidR="00C87462" w:rsidRPr="00384E8F" w:rsidRDefault="00C87462" w:rsidP="007244E8">
      <w:pPr>
        <w:spacing w:after="0" w:line="240" w:lineRule="auto"/>
        <w:jc w:val="both"/>
        <w:rPr>
          <w:rFonts w:ascii="Arial" w:eastAsia="Times New Roman" w:hAnsi="Arial" w:cs="Arial"/>
          <w:sz w:val="20"/>
          <w:szCs w:val="24"/>
        </w:rPr>
      </w:pPr>
    </w:p>
    <w:p w14:paraId="260F562D" w14:textId="77777777" w:rsidR="00C87462" w:rsidRPr="00384E8F" w:rsidRDefault="00C87462" w:rsidP="007244E8">
      <w:pPr>
        <w:spacing w:after="0" w:line="240" w:lineRule="auto"/>
        <w:jc w:val="both"/>
        <w:rPr>
          <w:rFonts w:ascii="Arial" w:eastAsia="Times New Roman" w:hAnsi="Arial" w:cs="Times New Roman"/>
          <w:kern w:val="16"/>
          <w:sz w:val="20"/>
          <w:szCs w:val="20"/>
        </w:rPr>
      </w:pPr>
      <w:r w:rsidRPr="00384E8F">
        <w:rPr>
          <w:rFonts w:ascii="Arial" w:eastAsia="Times New Roman" w:hAnsi="Arial" w:cs="Arial"/>
          <w:sz w:val="20"/>
          <w:szCs w:val="24"/>
        </w:rPr>
        <w:t>Ponudnik bo svojemu računu ali situaciji priložil tudi potrjen račun ali situacijo podizvajalca, ki ga je predhodno potrdil.</w:t>
      </w:r>
      <w:r w:rsidRPr="00384E8F">
        <w:rPr>
          <w:rFonts w:ascii="Arial" w:eastAsia="Times New Roman" w:hAnsi="Arial" w:cs="Times New Roman"/>
          <w:kern w:val="16"/>
          <w:sz w:val="20"/>
          <w:szCs w:val="20"/>
        </w:rPr>
        <w:t xml:space="preserve"> </w:t>
      </w:r>
    </w:p>
    <w:p w14:paraId="3569B25F" w14:textId="77777777" w:rsidR="00C87462" w:rsidRPr="00384E8F" w:rsidRDefault="00C87462" w:rsidP="007244E8">
      <w:pPr>
        <w:spacing w:after="0" w:line="240" w:lineRule="auto"/>
        <w:jc w:val="both"/>
        <w:rPr>
          <w:rFonts w:ascii="Arial" w:eastAsia="Times New Roman" w:hAnsi="Arial" w:cs="Arial"/>
          <w:b/>
          <w:sz w:val="20"/>
          <w:szCs w:val="24"/>
        </w:rPr>
      </w:pPr>
    </w:p>
    <w:p w14:paraId="32ECBEEE" w14:textId="77777777" w:rsidR="00C87462" w:rsidRPr="00384E8F" w:rsidRDefault="00C87462" w:rsidP="007244E8">
      <w:pPr>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 xml:space="preserve">Naročnik </w:t>
      </w:r>
      <w:r w:rsidR="0009777F" w:rsidRPr="00384E8F">
        <w:rPr>
          <w:rFonts w:ascii="Arial" w:eastAsia="Times New Roman" w:hAnsi="Arial" w:cs="Times New Roman"/>
          <w:kern w:val="16"/>
          <w:sz w:val="20"/>
          <w:szCs w:val="20"/>
        </w:rPr>
        <w:t xml:space="preserve">bo </w:t>
      </w:r>
      <w:r w:rsidRPr="00384E8F">
        <w:rPr>
          <w:rFonts w:ascii="Arial" w:eastAsia="Times New Roman" w:hAnsi="Arial" w:cs="Times New Roman"/>
          <w:kern w:val="16"/>
          <w:sz w:val="20"/>
          <w:szCs w:val="20"/>
        </w:rPr>
        <w:t>plačeval:</w:t>
      </w:r>
    </w:p>
    <w:p w14:paraId="3F6570D3" w14:textId="77777777" w:rsidR="00776E0E" w:rsidRPr="00384E8F" w:rsidRDefault="00776E0E" w:rsidP="007244E8">
      <w:pPr>
        <w:spacing w:after="0" w:line="240" w:lineRule="auto"/>
        <w:jc w:val="both"/>
        <w:rPr>
          <w:rFonts w:ascii="Arial" w:eastAsia="Times New Roman" w:hAnsi="Arial" w:cs="Times New Roman"/>
          <w:kern w:val="16"/>
          <w:sz w:val="20"/>
          <w:szCs w:val="20"/>
        </w:rPr>
      </w:pPr>
    </w:p>
    <w:p w14:paraId="31A6299E" w14:textId="77777777" w:rsidR="0009777F" w:rsidRPr="00384E8F" w:rsidRDefault="00C87462" w:rsidP="007244E8">
      <w:pPr>
        <w:numPr>
          <w:ilvl w:val="0"/>
          <w:numId w:val="2"/>
        </w:numPr>
        <w:spacing w:after="0" w:line="240" w:lineRule="auto"/>
        <w:jc w:val="both"/>
        <w:rPr>
          <w:rFonts w:ascii="Arial" w:eastAsia="Times New Roman" w:hAnsi="Arial" w:cs="Arial"/>
          <w:sz w:val="20"/>
          <w:szCs w:val="24"/>
        </w:rPr>
      </w:pPr>
      <w:r w:rsidRPr="00384E8F">
        <w:rPr>
          <w:rFonts w:ascii="Arial" w:eastAsia="Times New Roman" w:hAnsi="Arial" w:cs="Times New Roman"/>
          <w:kern w:val="16"/>
          <w:sz w:val="20"/>
          <w:szCs w:val="20"/>
        </w:rPr>
        <w:t>zneske opravljenih del ponudnika................ bo plačeval na račun ponudnika št.: ........................ pri banki ...................</w:t>
      </w:r>
      <w:r w:rsidR="0009777F" w:rsidRPr="00384E8F">
        <w:rPr>
          <w:rFonts w:ascii="Arial" w:eastAsia="Times New Roman" w:hAnsi="Arial" w:cs="Times New Roman"/>
          <w:kern w:val="16"/>
          <w:sz w:val="20"/>
          <w:szCs w:val="20"/>
        </w:rPr>
        <w:t>na način</w:t>
      </w:r>
      <w:r w:rsidR="00D406E6" w:rsidRPr="00384E8F">
        <w:rPr>
          <w:rFonts w:ascii="Arial" w:eastAsia="Times New Roman" w:hAnsi="Arial" w:cs="Times New Roman"/>
          <w:kern w:val="16"/>
          <w:sz w:val="20"/>
          <w:szCs w:val="20"/>
        </w:rPr>
        <w:t>:</w:t>
      </w:r>
      <w:r w:rsidRPr="00384E8F">
        <w:rPr>
          <w:rFonts w:ascii="Arial" w:eastAsia="Times New Roman" w:hAnsi="Arial" w:cs="Times New Roman"/>
          <w:kern w:val="16"/>
          <w:sz w:val="20"/>
          <w:szCs w:val="20"/>
        </w:rPr>
        <w:t xml:space="preserve"> </w:t>
      </w:r>
    </w:p>
    <w:p w14:paraId="4E975981" w14:textId="121DC122" w:rsidR="00506CF0" w:rsidRPr="00384E8F" w:rsidRDefault="00506CF0" w:rsidP="0023675E">
      <w:pPr>
        <w:spacing w:after="0" w:line="240" w:lineRule="auto"/>
        <w:jc w:val="both"/>
        <w:rPr>
          <w:rFonts w:ascii="Arial" w:eastAsia="Times New Roman" w:hAnsi="Arial" w:cs="Times New Roman"/>
          <w:b/>
          <w:bCs/>
          <w:sz w:val="20"/>
          <w:szCs w:val="24"/>
          <w:u w:val="single"/>
        </w:rPr>
      </w:pPr>
    </w:p>
    <w:p w14:paraId="1F51922A" w14:textId="6D0CFCFC" w:rsidR="00506CF0" w:rsidRPr="00384E8F" w:rsidRDefault="00506CF0" w:rsidP="0023675E">
      <w:pPr>
        <w:pStyle w:val="Odstavekseznama"/>
        <w:numPr>
          <w:ilvl w:val="1"/>
          <w:numId w:val="41"/>
        </w:numPr>
        <w:rPr>
          <w:bCs/>
        </w:rPr>
      </w:pPr>
      <w:r w:rsidRPr="00384E8F">
        <w:t xml:space="preserve">100 % v roku 30 dni </w:t>
      </w:r>
      <w:r w:rsidR="0023675E" w:rsidRPr="00384E8F">
        <w:t>po uspešno opravljenem končnem prevzemu dobavljene opreme in predložitvi zapisnika, podpisanega s strani naročnika.</w:t>
      </w:r>
    </w:p>
    <w:p w14:paraId="1CF402A3" w14:textId="77777777" w:rsidR="0009777F" w:rsidRPr="00384E8F" w:rsidRDefault="0009777F" w:rsidP="0023675E">
      <w:pPr>
        <w:spacing w:after="0" w:line="240" w:lineRule="auto"/>
        <w:jc w:val="both"/>
        <w:rPr>
          <w:rFonts w:ascii="Arial" w:eastAsia="Times New Roman" w:hAnsi="Arial" w:cs="Arial"/>
          <w:sz w:val="20"/>
          <w:szCs w:val="24"/>
        </w:rPr>
      </w:pPr>
    </w:p>
    <w:p w14:paraId="5815E554" w14:textId="77777777" w:rsidR="00C87462" w:rsidRPr="00384E8F" w:rsidRDefault="00C87462" w:rsidP="007244E8">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384E8F">
        <w:rPr>
          <w:rFonts w:ascii="Arial" w:eastAsia="Times New Roman" w:hAnsi="Arial" w:cs="Times New Roman"/>
          <w:kern w:val="16"/>
          <w:sz w:val="20"/>
          <w:szCs w:val="20"/>
        </w:rPr>
        <w:t xml:space="preserve">zneske opravljenih del podizvajalca </w:t>
      </w:r>
      <w:r w:rsidRPr="00384E8F">
        <w:rPr>
          <w:rFonts w:ascii="Arial" w:eastAsia="Times New Roman" w:hAnsi="Arial" w:cs="Arial"/>
          <w:kern w:val="16"/>
          <w:sz w:val="20"/>
          <w:szCs w:val="20"/>
        </w:rPr>
        <w:t>.....................</w:t>
      </w:r>
      <w:r w:rsidRPr="00384E8F">
        <w:rPr>
          <w:rFonts w:ascii="Arial" w:eastAsia="Times New Roman" w:hAnsi="Arial" w:cs="Times New Roman"/>
          <w:kern w:val="16"/>
          <w:sz w:val="20"/>
          <w:szCs w:val="20"/>
        </w:rPr>
        <w:t xml:space="preserve">(samo za izvedena dela, ki so določena s </w:t>
      </w:r>
      <w:r w:rsidRPr="00384E8F">
        <w:rPr>
          <w:rFonts w:ascii="Arial" w:eastAsia="Times New Roman" w:hAnsi="Arial" w:cs="Arial"/>
          <w:kern w:val="16"/>
          <w:sz w:val="20"/>
          <w:szCs w:val="20"/>
        </w:rPr>
        <w:t xml:space="preserve">pogodbo o poslovnem sodelovanju z dne ...........) </w:t>
      </w:r>
      <w:r w:rsidRPr="00384E8F">
        <w:rPr>
          <w:rFonts w:ascii="Arial" w:eastAsia="Times New Roman" w:hAnsi="Arial" w:cs="Times New Roman"/>
          <w:kern w:val="16"/>
          <w:sz w:val="20"/>
          <w:szCs w:val="20"/>
        </w:rPr>
        <w:t>bo plačeval na račun podizvajalca štev. ...................... pri banki ....................... na način</w:t>
      </w:r>
      <w:r w:rsidR="00D406E6" w:rsidRPr="00384E8F">
        <w:rPr>
          <w:rFonts w:ascii="Arial" w:eastAsia="Times New Roman" w:hAnsi="Arial" w:cs="Times New Roman"/>
          <w:kern w:val="16"/>
          <w:sz w:val="20"/>
          <w:szCs w:val="20"/>
        </w:rPr>
        <w:t>:</w:t>
      </w:r>
    </w:p>
    <w:p w14:paraId="5B0BB79B" w14:textId="77777777" w:rsidR="00D06171" w:rsidRPr="00384E8F" w:rsidRDefault="00D06171" w:rsidP="00D06171">
      <w:pPr>
        <w:spacing w:after="0" w:line="240" w:lineRule="auto"/>
        <w:ind w:left="720"/>
        <w:jc w:val="both"/>
        <w:rPr>
          <w:rFonts w:ascii="Arial" w:eastAsia="Times New Roman" w:hAnsi="Arial" w:cs="Times New Roman"/>
          <w:sz w:val="20"/>
          <w:szCs w:val="24"/>
        </w:rPr>
      </w:pPr>
    </w:p>
    <w:p w14:paraId="7CEDB31B" w14:textId="66C69AE7" w:rsidR="00C87462" w:rsidRPr="00384E8F" w:rsidRDefault="0023675E" w:rsidP="0023675E">
      <w:pPr>
        <w:pStyle w:val="Odstavekseznama"/>
        <w:numPr>
          <w:ilvl w:val="1"/>
          <w:numId w:val="41"/>
        </w:numPr>
      </w:pPr>
      <w:r w:rsidRPr="00384E8F">
        <w:t>100 % v roku 30 dni po uspešno opravljenem končnem prevzemu dobavljene opreme in predložitvi zapisnika, podpisanega s strani naročnika.</w:t>
      </w:r>
    </w:p>
    <w:p w14:paraId="61ABE928" w14:textId="77777777" w:rsidR="0023675E" w:rsidRPr="00384E8F" w:rsidRDefault="0023675E" w:rsidP="007244E8">
      <w:pPr>
        <w:spacing w:after="0" w:line="240" w:lineRule="auto"/>
        <w:jc w:val="both"/>
        <w:rPr>
          <w:rFonts w:ascii="Arial" w:eastAsia="Times New Roman" w:hAnsi="Arial" w:cs="Times New Roman"/>
          <w:sz w:val="20"/>
          <w:szCs w:val="24"/>
        </w:rPr>
      </w:pPr>
    </w:p>
    <w:p w14:paraId="45FD08BF" w14:textId="77777777" w:rsidR="00C87462" w:rsidRPr="00384E8F" w:rsidRDefault="00C87462"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7455DA2" w14:textId="77777777" w:rsidR="00C87462" w:rsidRPr="00384E8F" w:rsidRDefault="00C87462" w:rsidP="007244E8">
      <w:pPr>
        <w:spacing w:after="0" w:line="240" w:lineRule="auto"/>
        <w:jc w:val="both"/>
        <w:rPr>
          <w:rFonts w:ascii="Arial" w:eastAsia="Times New Roman" w:hAnsi="Arial" w:cs="Arial"/>
          <w:sz w:val="20"/>
          <w:szCs w:val="24"/>
        </w:rPr>
      </w:pPr>
    </w:p>
    <w:p w14:paraId="5B25C5F3" w14:textId="77777777" w:rsidR="00C87462" w:rsidRPr="00384E8F" w:rsidRDefault="00C87462"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4.2.1.1</w:t>
      </w:r>
    </w:p>
    <w:p w14:paraId="5327DAA9" w14:textId="77777777" w:rsidR="00C87462" w:rsidRPr="00384E8F" w:rsidRDefault="00C87462" w:rsidP="007244E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Ponudnik se obvezuje, da bo v primeru morebitne zamenjave podizvajalca</w:t>
      </w:r>
      <w:r w:rsidRPr="00384E8F">
        <w:rPr>
          <w:rFonts w:ascii="Arial" w:hAnsi="Arial"/>
          <w:sz w:val="20"/>
        </w:rPr>
        <w:t xml:space="preserve"> </w:t>
      </w:r>
      <w:r w:rsidRPr="00384E8F">
        <w:rPr>
          <w:rFonts w:ascii="Arial" w:eastAsia="Times New Roman" w:hAnsi="Arial" w:cs="Arial"/>
          <w:sz w:val="20"/>
          <w:szCs w:val="24"/>
        </w:rPr>
        <w:t>oz. pred vključitvijo novega podizvajalca, pred zamenjavo oz. vključitvijo pridobil o tem pisno soglasje naročnika.</w:t>
      </w:r>
    </w:p>
    <w:p w14:paraId="3AFC6800" w14:textId="77777777" w:rsidR="00C87462" w:rsidRPr="00384E8F" w:rsidRDefault="00C87462" w:rsidP="007244E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Poleg tega bo ponudnik v primeru zamenjave podizvajalca moral predložiti tudi:</w:t>
      </w:r>
    </w:p>
    <w:p w14:paraId="002EA358" w14:textId="77777777" w:rsidR="00C87462" w:rsidRPr="00384E8F" w:rsidRDefault="00C87462" w:rsidP="007244E8">
      <w:pPr>
        <w:numPr>
          <w:ilvl w:val="0"/>
          <w:numId w:val="2"/>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dokumente za novega podizvajalca v zvezi z izpolnjevanjem pogojev za sodelovanjem v tem javnem naročilu;</w:t>
      </w:r>
    </w:p>
    <w:p w14:paraId="183D0432" w14:textId="77777777" w:rsidR="00C87462" w:rsidRPr="00384E8F" w:rsidRDefault="00C87462" w:rsidP="000F7157">
      <w:pPr>
        <w:numPr>
          <w:ilvl w:val="0"/>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pogodbo z novim podizvajalcem, iz katere bodo razvidni naslednji podatki: </w:t>
      </w:r>
    </w:p>
    <w:p w14:paraId="77D69F7E" w14:textId="77777777" w:rsidR="00C87462" w:rsidRPr="00384E8F" w:rsidRDefault="00C87462" w:rsidP="000F7157">
      <w:pPr>
        <w:numPr>
          <w:ilvl w:val="1"/>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vrsta del, ki jih bo izvajal podizvajalec</w:t>
      </w:r>
    </w:p>
    <w:p w14:paraId="7FB1AF38" w14:textId="77777777" w:rsidR="00C87462" w:rsidRPr="00384E8F" w:rsidRDefault="00C87462" w:rsidP="000F7157">
      <w:pPr>
        <w:numPr>
          <w:ilvl w:val="1"/>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podatki o podizvajalcu (naziv, polni naslov, matična številka, davčna številka in transakcijski račun), </w:t>
      </w:r>
    </w:p>
    <w:p w14:paraId="5E9BF2E6" w14:textId="77777777" w:rsidR="00C87462" w:rsidRPr="00384E8F" w:rsidRDefault="00C87462" w:rsidP="000F7157">
      <w:pPr>
        <w:numPr>
          <w:ilvl w:val="1"/>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predmet, količina, vrednost, kraj in rok izvedbe teh del;</w:t>
      </w:r>
    </w:p>
    <w:p w14:paraId="1FC24FA0" w14:textId="77777777" w:rsidR="00C87462" w:rsidRPr="00384E8F" w:rsidRDefault="00C87462" w:rsidP="000F7157">
      <w:pPr>
        <w:numPr>
          <w:ilvl w:val="0"/>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podizvajalčevo soglasje za neposredno plačilo, na podlagi katerega naročnik namesto ponudnika poravna podizvajalčevo terjatev do ponudnika;</w:t>
      </w:r>
    </w:p>
    <w:p w14:paraId="7C758071" w14:textId="77777777" w:rsidR="00C87462" w:rsidRPr="00384E8F" w:rsidRDefault="00C87462" w:rsidP="000F7157">
      <w:pPr>
        <w:numPr>
          <w:ilvl w:val="0"/>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42CD6EA7" w14:textId="77777777" w:rsidR="00C87462" w:rsidRPr="00384E8F" w:rsidRDefault="00C87462" w:rsidP="000F7157">
      <w:pPr>
        <w:numPr>
          <w:ilvl w:val="0"/>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svojo izjavo, da je poravnal vse morebitne nesporne obveznosti prvotnemu podizvajalcu;</w:t>
      </w:r>
    </w:p>
    <w:p w14:paraId="5E1AE365" w14:textId="77777777" w:rsidR="004A608E" w:rsidRPr="00384E8F" w:rsidRDefault="004A608E" w:rsidP="007244E8">
      <w:pPr>
        <w:spacing w:after="0" w:line="240" w:lineRule="auto"/>
        <w:jc w:val="both"/>
        <w:rPr>
          <w:rFonts w:ascii="Arial" w:eastAsia="Times New Roman" w:hAnsi="Arial" w:cs="Times New Roman"/>
          <w:b/>
          <w:sz w:val="20"/>
          <w:szCs w:val="24"/>
        </w:rPr>
      </w:pPr>
    </w:p>
    <w:p w14:paraId="77338610" w14:textId="77777777" w:rsidR="004D5D73" w:rsidRPr="00384E8F" w:rsidRDefault="004D5D73" w:rsidP="007244E8">
      <w:pPr>
        <w:spacing w:after="0" w:line="240" w:lineRule="auto"/>
        <w:jc w:val="both"/>
        <w:rPr>
          <w:rFonts w:ascii="Arial" w:eastAsia="Times New Roman" w:hAnsi="Arial" w:cs="Times New Roman"/>
          <w:b/>
          <w:sz w:val="20"/>
          <w:szCs w:val="24"/>
        </w:rPr>
      </w:pPr>
    </w:p>
    <w:p w14:paraId="5314DBD2" w14:textId="77777777" w:rsidR="004D5D73" w:rsidRPr="00384E8F" w:rsidRDefault="004D5D73" w:rsidP="007244E8">
      <w:pPr>
        <w:spacing w:after="0" w:line="240" w:lineRule="auto"/>
        <w:jc w:val="both"/>
        <w:rPr>
          <w:rFonts w:ascii="Arial" w:eastAsia="Times New Roman" w:hAnsi="Arial" w:cs="Times New Roman"/>
          <w:b/>
          <w:sz w:val="20"/>
          <w:szCs w:val="24"/>
        </w:rPr>
      </w:pPr>
    </w:p>
    <w:p w14:paraId="489274A7" w14:textId="0EAB0CC0" w:rsidR="00C87462" w:rsidRPr="00384E8F" w:rsidRDefault="00C87462"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lastRenderedPageBreak/>
        <w:t xml:space="preserve">4.2.2 </w:t>
      </w:r>
    </w:p>
    <w:p w14:paraId="35921824" w14:textId="77777777" w:rsidR="00C87462" w:rsidRPr="00384E8F" w:rsidRDefault="00C87462"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(samo za primere, ko ponudnik izvaja naročilo s podizvajalcem, ki ne zahteva direktnega plačila)</w:t>
      </w:r>
    </w:p>
    <w:p w14:paraId="40B4DF04" w14:textId="77777777" w:rsidR="00C87462" w:rsidRPr="00384E8F" w:rsidRDefault="00C87462" w:rsidP="007244E8">
      <w:pPr>
        <w:spacing w:after="0" w:line="240" w:lineRule="auto"/>
        <w:jc w:val="both"/>
        <w:rPr>
          <w:rFonts w:ascii="Arial" w:eastAsia="Times New Roman" w:hAnsi="Arial" w:cs="Arial"/>
          <w:sz w:val="20"/>
          <w:szCs w:val="24"/>
        </w:rPr>
      </w:pPr>
    </w:p>
    <w:p w14:paraId="75DC704C" w14:textId="77777777" w:rsidR="00C87462" w:rsidRPr="00384E8F" w:rsidRDefault="00C87462" w:rsidP="007244E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Ponudnik izvaja javno naročilo s podizvajalcem................... skladno s pogodbo o poslovnem sodelovanju z dne .............., ki je priloga </w:t>
      </w:r>
      <w:r w:rsidR="00707077" w:rsidRPr="00384E8F">
        <w:rPr>
          <w:rFonts w:ascii="Arial" w:eastAsia="Times New Roman" w:hAnsi="Arial" w:cs="Arial"/>
          <w:sz w:val="20"/>
          <w:szCs w:val="24"/>
        </w:rPr>
        <w:t xml:space="preserve">1 </w:t>
      </w:r>
      <w:r w:rsidRPr="00384E8F">
        <w:rPr>
          <w:rFonts w:ascii="Arial" w:eastAsia="Times New Roman" w:hAnsi="Arial" w:cs="Arial"/>
          <w:sz w:val="20"/>
          <w:szCs w:val="24"/>
        </w:rPr>
        <w:t>te pogodbe.</w:t>
      </w:r>
    </w:p>
    <w:p w14:paraId="24CCF744" w14:textId="77777777" w:rsidR="00C87462" w:rsidRPr="00384E8F" w:rsidRDefault="00C87462" w:rsidP="007244E8">
      <w:pPr>
        <w:spacing w:after="0" w:line="240" w:lineRule="auto"/>
        <w:jc w:val="both"/>
        <w:rPr>
          <w:rFonts w:ascii="Arial" w:eastAsia="Times New Roman" w:hAnsi="Arial" w:cs="Arial"/>
          <w:sz w:val="20"/>
          <w:szCs w:val="24"/>
        </w:rPr>
      </w:pPr>
    </w:p>
    <w:p w14:paraId="6636B5A8" w14:textId="77777777" w:rsidR="00C87462" w:rsidRPr="00384E8F" w:rsidRDefault="00C87462" w:rsidP="007244E8">
      <w:pPr>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Naročnik bo  plačeval izvedena dela na naslednji način:</w:t>
      </w:r>
    </w:p>
    <w:p w14:paraId="5BE3D295" w14:textId="77777777" w:rsidR="0009777F" w:rsidRPr="00384E8F" w:rsidRDefault="00C87462" w:rsidP="007244E8">
      <w:pPr>
        <w:numPr>
          <w:ilvl w:val="0"/>
          <w:numId w:val="2"/>
        </w:numPr>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zneske opravljenih del ponudnika in podizvajalca .................... bo plačeval na račun ponudnika št.: ……………………………….pri banki …………………………</w:t>
      </w:r>
      <w:r w:rsidR="0007400D" w:rsidRPr="00384E8F">
        <w:rPr>
          <w:rFonts w:ascii="Arial" w:eastAsia="Times New Roman" w:hAnsi="Arial" w:cs="Times New Roman"/>
          <w:kern w:val="16"/>
          <w:sz w:val="20"/>
          <w:szCs w:val="20"/>
        </w:rPr>
        <w:t>, na način:</w:t>
      </w:r>
    </w:p>
    <w:p w14:paraId="779FA38C" w14:textId="77777777" w:rsidR="00C87462" w:rsidRPr="00384E8F" w:rsidRDefault="00C87462" w:rsidP="007244E8">
      <w:pPr>
        <w:spacing w:after="0" w:line="240" w:lineRule="auto"/>
        <w:jc w:val="both"/>
        <w:rPr>
          <w:rFonts w:ascii="Arial" w:eastAsia="Times New Roman" w:hAnsi="Arial" w:cs="Times New Roman"/>
          <w:b/>
          <w:bCs/>
          <w:sz w:val="20"/>
          <w:szCs w:val="24"/>
          <w:u w:val="single"/>
        </w:rPr>
      </w:pPr>
    </w:p>
    <w:p w14:paraId="46ED8E92" w14:textId="51216937" w:rsidR="0023675E" w:rsidRPr="00384E8F" w:rsidRDefault="0023675E" w:rsidP="0023675E">
      <w:pPr>
        <w:pStyle w:val="Odstavekseznama"/>
        <w:numPr>
          <w:ilvl w:val="1"/>
          <w:numId w:val="41"/>
        </w:numPr>
      </w:pPr>
      <w:r w:rsidRPr="00384E8F">
        <w:t>100 % v roku 30 dni po uspešno opravljenem končnem prevzemu dobavljene opreme in predložitvi zapisnika, podpisanega s strani naročnika.</w:t>
      </w:r>
    </w:p>
    <w:p w14:paraId="25719A81" w14:textId="77777777" w:rsidR="0023675E" w:rsidRPr="00384E8F" w:rsidRDefault="0023675E" w:rsidP="007244E8">
      <w:pPr>
        <w:spacing w:after="0" w:line="240" w:lineRule="auto"/>
        <w:jc w:val="both"/>
        <w:rPr>
          <w:rFonts w:ascii="Arial" w:eastAsia="Times New Roman" w:hAnsi="Arial" w:cs="Times New Roman"/>
          <w:i/>
          <w:sz w:val="20"/>
          <w:szCs w:val="24"/>
        </w:rPr>
      </w:pPr>
    </w:p>
    <w:p w14:paraId="4252227B" w14:textId="77777777" w:rsidR="00C87462" w:rsidRPr="00384E8F" w:rsidRDefault="00C87462"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64019363" w14:textId="77777777" w:rsidR="00C87462" w:rsidRPr="00384E8F" w:rsidRDefault="00C87462" w:rsidP="007244E8">
      <w:pPr>
        <w:spacing w:after="0" w:line="240" w:lineRule="auto"/>
        <w:jc w:val="both"/>
        <w:rPr>
          <w:rFonts w:ascii="Arial" w:eastAsia="Times New Roman" w:hAnsi="Arial" w:cs="Arial"/>
          <w:b/>
          <w:sz w:val="20"/>
          <w:szCs w:val="24"/>
        </w:rPr>
      </w:pPr>
    </w:p>
    <w:p w14:paraId="2B801A7A" w14:textId="77777777" w:rsidR="00C87462" w:rsidRPr="00384E8F" w:rsidRDefault="00C87462"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4.2.2.1</w:t>
      </w:r>
    </w:p>
    <w:p w14:paraId="6C84882B" w14:textId="77777777" w:rsidR="00C87462" w:rsidRPr="00384E8F" w:rsidRDefault="00C87462" w:rsidP="007244E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Ponudnik se obvezuje, da bo v primeru morebitne zamenjave podizvajalca, pred zamenjavo pridobil o tem pisno soglasje naročnika.</w:t>
      </w:r>
    </w:p>
    <w:p w14:paraId="3368CF42" w14:textId="77777777" w:rsidR="00C87462" w:rsidRPr="00384E8F" w:rsidRDefault="00C87462" w:rsidP="007244E8">
      <w:pPr>
        <w:spacing w:after="0" w:line="240" w:lineRule="auto"/>
        <w:jc w:val="both"/>
        <w:rPr>
          <w:rFonts w:ascii="Arial" w:eastAsia="Times New Roman" w:hAnsi="Arial" w:cs="Arial"/>
          <w:sz w:val="20"/>
          <w:szCs w:val="24"/>
        </w:rPr>
      </w:pPr>
    </w:p>
    <w:p w14:paraId="56E3F7B5" w14:textId="77777777" w:rsidR="00C87462" w:rsidRPr="00384E8F" w:rsidRDefault="00C87462" w:rsidP="007244E8">
      <w:p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Poleg tega bo ponudnik v primeru zamenjave podizvajalca moral predložiti tudi:</w:t>
      </w:r>
    </w:p>
    <w:p w14:paraId="02A2C7B4" w14:textId="77777777" w:rsidR="00C87462" w:rsidRPr="00384E8F" w:rsidRDefault="00C87462" w:rsidP="007244E8">
      <w:pPr>
        <w:numPr>
          <w:ilvl w:val="0"/>
          <w:numId w:val="2"/>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dokumente za novega podizvajalca v zvezi z izpolnjevanjem pogojev za sodelovanjem v tem javnem naročilu;</w:t>
      </w:r>
    </w:p>
    <w:p w14:paraId="39D3FBEA" w14:textId="77777777" w:rsidR="00C87462" w:rsidRPr="00384E8F" w:rsidRDefault="00C87462" w:rsidP="000F7157">
      <w:pPr>
        <w:numPr>
          <w:ilvl w:val="0"/>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pogodbo z novim podizvajalcem, iz katere bodo razvidni naslednji podatki: </w:t>
      </w:r>
    </w:p>
    <w:p w14:paraId="14740A58" w14:textId="77777777" w:rsidR="00C87462" w:rsidRPr="00384E8F" w:rsidRDefault="00C87462" w:rsidP="000F7157">
      <w:pPr>
        <w:numPr>
          <w:ilvl w:val="1"/>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vrsta del, ki jih bo izvajal podizvajalec</w:t>
      </w:r>
    </w:p>
    <w:p w14:paraId="42BD7D47" w14:textId="77777777" w:rsidR="00C87462" w:rsidRPr="00384E8F" w:rsidRDefault="00C87462" w:rsidP="000F7157">
      <w:pPr>
        <w:numPr>
          <w:ilvl w:val="1"/>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podatki o podizvajalcu (naziv, polni naslov, matična številka, davčna številka in transakcijski račun), </w:t>
      </w:r>
    </w:p>
    <w:p w14:paraId="7A7BE62E" w14:textId="77777777" w:rsidR="00C87462" w:rsidRPr="00384E8F" w:rsidRDefault="00C87462" w:rsidP="000F7157">
      <w:pPr>
        <w:numPr>
          <w:ilvl w:val="1"/>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predmet, količina, vrednost, kraj in rok izvedbe teh del;</w:t>
      </w:r>
    </w:p>
    <w:p w14:paraId="7E3A674C" w14:textId="77777777" w:rsidR="00C87462" w:rsidRPr="00384E8F" w:rsidRDefault="00C87462" w:rsidP="000F7157">
      <w:pPr>
        <w:numPr>
          <w:ilvl w:val="0"/>
          <w:numId w:val="13"/>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svojo izjavo, da je poravnal vse morebitne nesporne obveznosti prvotnemu podizvajalcu. </w:t>
      </w:r>
    </w:p>
    <w:p w14:paraId="2199C0BA" w14:textId="77777777" w:rsidR="00C87462" w:rsidRPr="00384E8F" w:rsidRDefault="00C87462" w:rsidP="007244E8">
      <w:pPr>
        <w:spacing w:after="0" w:line="240" w:lineRule="auto"/>
        <w:jc w:val="both"/>
        <w:rPr>
          <w:rFonts w:ascii="Arial" w:eastAsia="Times New Roman" w:hAnsi="Arial" w:cs="Times New Roman"/>
          <w:b/>
          <w:bCs/>
          <w:sz w:val="20"/>
          <w:szCs w:val="24"/>
        </w:rPr>
      </w:pPr>
    </w:p>
    <w:p w14:paraId="22836BA0" w14:textId="77777777" w:rsidR="00C87462" w:rsidRPr="00384E8F" w:rsidRDefault="00C87462" w:rsidP="007244E8">
      <w:pPr>
        <w:spacing w:after="0" w:line="240" w:lineRule="auto"/>
        <w:jc w:val="both"/>
        <w:rPr>
          <w:rFonts w:ascii="Arial" w:eastAsia="Times New Roman" w:hAnsi="Arial" w:cs="Times New Roman"/>
          <w:b/>
          <w:bCs/>
          <w:sz w:val="20"/>
          <w:szCs w:val="24"/>
        </w:rPr>
      </w:pPr>
      <w:r w:rsidRPr="00384E8F">
        <w:rPr>
          <w:rFonts w:ascii="Arial" w:eastAsia="Times New Roman" w:hAnsi="Arial" w:cs="Times New Roman"/>
          <w:b/>
          <w:bCs/>
          <w:sz w:val="20"/>
          <w:szCs w:val="24"/>
        </w:rPr>
        <w:t>4.2.2.2</w:t>
      </w:r>
    </w:p>
    <w:p w14:paraId="26C49A9D" w14:textId="77777777" w:rsidR="00C87462" w:rsidRPr="00384E8F" w:rsidRDefault="00C87462" w:rsidP="007244E8">
      <w:pPr>
        <w:spacing w:after="0" w:line="240" w:lineRule="auto"/>
        <w:jc w:val="both"/>
        <w:rPr>
          <w:rFonts w:ascii="Arial" w:hAnsi="Arial"/>
          <w:sz w:val="20"/>
        </w:rPr>
      </w:pPr>
      <w:r w:rsidRPr="00384E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384E8F">
        <w:rPr>
          <w:rFonts w:ascii="Arial" w:hAnsi="Arial"/>
          <w:sz w:val="20"/>
        </w:rPr>
        <w:t xml:space="preserve"> </w:t>
      </w:r>
    </w:p>
    <w:p w14:paraId="5F6C496E" w14:textId="77777777" w:rsidR="0004333F" w:rsidRPr="00384E8F" w:rsidRDefault="0004333F" w:rsidP="007244E8">
      <w:pPr>
        <w:spacing w:after="0" w:line="240" w:lineRule="auto"/>
        <w:jc w:val="both"/>
        <w:rPr>
          <w:rFonts w:ascii="Arial" w:eastAsia="Times New Roman" w:hAnsi="Arial" w:cs="Times New Roman"/>
          <w:sz w:val="20"/>
          <w:szCs w:val="24"/>
        </w:rPr>
      </w:pPr>
    </w:p>
    <w:p w14:paraId="5849FD57" w14:textId="77777777" w:rsidR="00776E0E" w:rsidRPr="00384E8F" w:rsidRDefault="00776E0E" w:rsidP="007244E8">
      <w:pPr>
        <w:spacing w:after="0" w:line="240" w:lineRule="auto"/>
        <w:jc w:val="both"/>
        <w:rPr>
          <w:rFonts w:ascii="Arial" w:eastAsia="Times New Roman" w:hAnsi="Arial" w:cs="Times New Roman"/>
          <w:sz w:val="20"/>
          <w:szCs w:val="24"/>
        </w:rPr>
      </w:pPr>
    </w:p>
    <w:p w14:paraId="2988E087" w14:textId="77777777" w:rsidR="006F3134" w:rsidRPr="00384E8F" w:rsidRDefault="006F3134" w:rsidP="007244E8">
      <w:pPr>
        <w:spacing w:after="0" w:line="240" w:lineRule="auto"/>
        <w:jc w:val="both"/>
        <w:rPr>
          <w:rFonts w:ascii="Arial" w:eastAsia="Times New Roman" w:hAnsi="Arial" w:cs="Times New Roman"/>
          <w:b/>
          <w:bCs/>
          <w:sz w:val="20"/>
          <w:szCs w:val="24"/>
        </w:rPr>
      </w:pPr>
      <w:r w:rsidRPr="00384E8F">
        <w:rPr>
          <w:rFonts w:ascii="Arial" w:eastAsia="Times New Roman" w:hAnsi="Arial" w:cs="Times New Roman"/>
          <w:b/>
          <w:bCs/>
          <w:sz w:val="20"/>
          <w:szCs w:val="24"/>
        </w:rPr>
        <w:t>5. člen</w:t>
      </w:r>
    </w:p>
    <w:p w14:paraId="031A606E" w14:textId="77777777" w:rsidR="00E36D4E" w:rsidRPr="00384E8F" w:rsidRDefault="00E36D4E" w:rsidP="007244E8">
      <w:pPr>
        <w:spacing w:after="0" w:line="240" w:lineRule="auto"/>
        <w:jc w:val="both"/>
        <w:rPr>
          <w:rFonts w:ascii="Arial" w:eastAsia="Times New Roman" w:hAnsi="Arial" w:cs="Times New Roman"/>
          <w:b/>
          <w:bCs/>
          <w:sz w:val="20"/>
          <w:szCs w:val="24"/>
        </w:rPr>
      </w:pPr>
    </w:p>
    <w:p w14:paraId="25F21715" w14:textId="23EA9443" w:rsidR="006F3134" w:rsidRPr="00384E8F" w:rsidRDefault="006F3134" w:rsidP="006F3134">
      <w:pPr>
        <w:spacing w:after="0" w:line="240" w:lineRule="auto"/>
        <w:jc w:val="both"/>
        <w:rPr>
          <w:rFonts w:ascii="Arial" w:eastAsia="Times New Roman" w:hAnsi="Arial" w:cs="Times New Roman"/>
          <w:bCs/>
          <w:color w:val="FF0000"/>
          <w:sz w:val="20"/>
          <w:szCs w:val="24"/>
        </w:rPr>
      </w:pPr>
      <w:bookmarkStart w:id="231" w:name="_Hlk520099503"/>
      <w:bookmarkStart w:id="232" w:name="_Hlk528058197"/>
      <w:r w:rsidRPr="00384E8F">
        <w:rPr>
          <w:rFonts w:ascii="Arial" w:eastAsia="Times New Roman" w:hAnsi="Arial" w:cs="Times New Roman"/>
          <w:bCs/>
          <w:sz w:val="20"/>
          <w:szCs w:val="24"/>
        </w:rPr>
        <w:t xml:space="preserve">Ponudnik mora </w:t>
      </w:r>
      <w:r w:rsidR="003E3A17" w:rsidRPr="00384E8F">
        <w:rPr>
          <w:rFonts w:ascii="Arial" w:eastAsia="Times New Roman" w:hAnsi="Arial" w:cs="Times New Roman"/>
          <w:bCs/>
          <w:sz w:val="20"/>
          <w:szCs w:val="24"/>
        </w:rPr>
        <w:t>izvesti izvedbena dela</w:t>
      </w:r>
      <w:r w:rsidRPr="00384E8F">
        <w:rPr>
          <w:rFonts w:ascii="Arial" w:eastAsia="Times New Roman" w:hAnsi="Arial" w:cs="Times New Roman"/>
          <w:bCs/>
          <w:sz w:val="20"/>
          <w:szCs w:val="24"/>
        </w:rPr>
        <w:t xml:space="preserve"> v celotnem obsegu na naslov</w:t>
      </w:r>
      <w:r w:rsidR="003E3A17" w:rsidRPr="00384E8F">
        <w:rPr>
          <w:rFonts w:ascii="Arial" w:eastAsia="Times New Roman" w:hAnsi="Arial" w:cs="Times New Roman"/>
          <w:bCs/>
          <w:sz w:val="20"/>
          <w:szCs w:val="24"/>
        </w:rPr>
        <w:t>u</w:t>
      </w:r>
      <w:r w:rsidRPr="00384E8F">
        <w:rPr>
          <w:rFonts w:ascii="Arial" w:eastAsia="Times New Roman" w:hAnsi="Arial" w:cs="Times New Roman"/>
          <w:bCs/>
          <w:sz w:val="20"/>
          <w:szCs w:val="24"/>
        </w:rPr>
        <w:t xml:space="preserve"> naročnika: </w:t>
      </w:r>
      <w:r w:rsidR="0023675E" w:rsidRPr="00384E8F">
        <w:rPr>
          <w:rFonts w:ascii="Arial" w:eastAsia="Times New Roman" w:hAnsi="Arial" w:cs="Arial"/>
          <w:sz w:val="20"/>
          <w:szCs w:val="20"/>
        </w:rPr>
        <w:t>RTV SLOVENIJA, Kolodvorska 2, 1000 Ljubljana</w:t>
      </w:r>
      <w:r w:rsidR="0023675E" w:rsidRPr="00384E8F">
        <w:rPr>
          <w:rFonts w:ascii="Arial" w:eastAsia="Times New Roman" w:hAnsi="Arial" w:cs="Times New Roman"/>
          <w:bCs/>
          <w:sz w:val="20"/>
          <w:szCs w:val="24"/>
        </w:rPr>
        <w:t>.</w:t>
      </w:r>
    </w:p>
    <w:p w14:paraId="536C402B" w14:textId="77777777" w:rsidR="00FC7DC1" w:rsidRPr="00384E8F" w:rsidRDefault="00FC7DC1" w:rsidP="006F3134">
      <w:pPr>
        <w:spacing w:after="0" w:line="240" w:lineRule="auto"/>
        <w:jc w:val="both"/>
        <w:rPr>
          <w:rFonts w:ascii="Arial" w:eastAsia="Times New Roman" w:hAnsi="Arial" w:cs="Times New Roman"/>
          <w:bCs/>
          <w:sz w:val="20"/>
          <w:szCs w:val="24"/>
        </w:rPr>
      </w:pPr>
    </w:p>
    <w:p w14:paraId="4F10203B" w14:textId="6A25ADF5" w:rsidR="00FC7DC1" w:rsidRPr="00384E8F" w:rsidRDefault="003E3A17" w:rsidP="0023675E">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Naprava</w:t>
      </w:r>
      <w:r w:rsidR="00FC7DC1" w:rsidRPr="00384E8F">
        <w:rPr>
          <w:rFonts w:ascii="Arial" w:eastAsia="Times New Roman" w:hAnsi="Arial" w:cs="Times New Roman"/>
          <w:bCs/>
          <w:sz w:val="20"/>
          <w:szCs w:val="24"/>
        </w:rPr>
        <w:t>,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31"/>
    <w:bookmarkEnd w:id="232"/>
    <w:p w14:paraId="0570BD24" w14:textId="77777777" w:rsidR="006F3134" w:rsidRPr="00384E8F" w:rsidRDefault="006F3134" w:rsidP="007244E8">
      <w:pPr>
        <w:spacing w:after="0" w:line="240" w:lineRule="auto"/>
        <w:jc w:val="both"/>
        <w:rPr>
          <w:rFonts w:ascii="Arial" w:eastAsia="Times New Roman" w:hAnsi="Arial" w:cs="Times New Roman"/>
          <w:sz w:val="20"/>
          <w:szCs w:val="24"/>
        </w:rPr>
      </w:pPr>
    </w:p>
    <w:p w14:paraId="5114BBB5" w14:textId="77777777" w:rsidR="0004333F" w:rsidRPr="00384E8F" w:rsidRDefault="00A51DBD"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6</w:t>
      </w:r>
      <w:r w:rsidR="0004333F" w:rsidRPr="00384E8F">
        <w:rPr>
          <w:rFonts w:ascii="Arial" w:eastAsia="Times New Roman" w:hAnsi="Arial" w:cs="Times New Roman"/>
          <w:b/>
          <w:sz w:val="20"/>
          <w:szCs w:val="24"/>
        </w:rPr>
        <w:t>. člen</w:t>
      </w:r>
    </w:p>
    <w:p w14:paraId="23720059" w14:textId="77777777" w:rsidR="0004333F" w:rsidRPr="00384E8F" w:rsidRDefault="0004333F" w:rsidP="007244E8">
      <w:pPr>
        <w:spacing w:after="0" w:line="240" w:lineRule="auto"/>
        <w:jc w:val="both"/>
        <w:rPr>
          <w:rFonts w:ascii="Arial" w:eastAsia="Times New Roman" w:hAnsi="Arial" w:cs="Arial"/>
          <w:bCs/>
          <w:sz w:val="20"/>
          <w:szCs w:val="24"/>
        </w:rPr>
      </w:pPr>
    </w:p>
    <w:p w14:paraId="678417E4"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6</w:t>
      </w:r>
      <w:r w:rsidR="0004333F" w:rsidRPr="00384E8F">
        <w:rPr>
          <w:rFonts w:ascii="Arial" w:eastAsia="Times New Roman" w:hAnsi="Arial" w:cs="Arial"/>
          <w:b/>
          <w:sz w:val="20"/>
          <w:szCs w:val="24"/>
        </w:rPr>
        <w:t>.1.</w:t>
      </w:r>
    </w:p>
    <w:p w14:paraId="5195838F" w14:textId="77777777" w:rsidR="0004333F" w:rsidRPr="00384E8F" w:rsidRDefault="004B6630" w:rsidP="007244E8">
      <w:pPr>
        <w:tabs>
          <w:tab w:val="left" w:pos="2835"/>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Ponudnik</w:t>
      </w:r>
      <w:r w:rsidR="0004333F" w:rsidRPr="00384E8F">
        <w:rPr>
          <w:rFonts w:ascii="Arial" w:eastAsia="Times New Roman" w:hAnsi="Arial" w:cs="Times New Roman"/>
          <w:sz w:val="20"/>
          <w:szCs w:val="24"/>
        </w:rPr>
        <w:t xml:space="preserve"> izjavlja, da mu je znano gradbišče in projektna dokumentacija, po kateri bo dela izvajal. </w:t>
      </w:r>
    </w:p>
    <w:p w14:paraId="6FE4D6D8" w14:textId="77777777" w:rsidR="0004333F" w:rsidRPr="00384E8F" w:rsidRDefault="0004333F" w:rsidP="007244E8">
      <w:pPr>
        <w:tabs>
          <w:tab w:val="left" w:pos="2835"/>
        </w:tabs>
        <w:spacing w:after="0" w:line="240" w:lineRule="auto"/>
        <w:jc w:val="both"/>
        <w:rPr>
          <w:rFonts w:ascii="Arial" w:eastAsia="Times New Roman" w:hAnsi="Arial" w:cs="Times New Roman"/>
          <w:sz w:val="20"/>
          <w:szCs w:val="24"/>
        </w:rPr>
      </w:pPr>
    </w:p>
    <w:p w14:paraId="39130AC4" w14:textId="77777777" w:rsidR="0004333F" w:rsidRPr="00384E8F" w:rsidRDefault="004B6630" w:rsidP="007244E8">
      <w:pPr>
        <w:tabs>
          <w:tab w:val="left" w:pos="2835"/>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Ponudnik</w:t>
      </w:r>
      <w:r w:rsidR="0004333F" w:rsidRPr="00384E8F">
        <w:rPr>
          <w:rFonts w:ascii="Arial" w:eastAsia="Times New Roman" w:hAnsi="Arial" w:cs="Times New Roman"/>
          <w:sz w:val="20"/>
          <w:szCs w:val="24"/>
        </w:rPr>
        <w:t xml:space="preserve">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2A90C311" w14:textId="77777777" w:rsidR="0004333F" w:rsidRPr="00384E8F" w:rsidRDefault="0004333F" w:rsidP="007244E8">
      <w:pPr>
        <w:spacing w:after="0" w:line="240" w:lineRule="auto"/>
        <w:jc w:val="both"/>
        <w:rPr>
          <w:rFonts w:ascii="Arial" w:eastAsia="Times New Roman" w:hAnsi="Arial" w:cs="Arial"/>
          <w:bCs/>
          <w:sz w:val="20"/>
          <w:szCs w:val="24"/>
        </w:rPr>
      </w:pPr>
    </w:p>
    <w:p w14:paraId="0E98300E"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6</w:t>
      </w:r>
      <w:r w:rsidR="0004333F" w:rsidRPr="00384E8F">
        <w:rPr>
          <w:rFonts w:ascii="Arial" w:eastAsia="Times New Roman" w:hAnsi="Arial" w:cs="Arial"/>
          <w:b/>
          <w:sz w:val="20"/>
          <w:szCs w:val="24"/>
        </w:rPr>
        <w:t>.2.</w:t>
      </w:r>
    </w:p>
    <w:p w14:paraId="7F784A7F" w14:textId="1B393B82" w:rsidR="0004333F" w:rsidRPr="00384E8F" w:rsidRDefault="0007495E" w:rsidP="003072BB">
      <w:pPr>
        <w:spacing w:after="0" w:line="240" w:lineRule="auto"/>
        <w:jc w:val="both"/>
        <w:rPr>
          <w:rFonts w:ascii="Arial" w:eastAsia="Times New Roman" w:hAnsi="Arial" w:cs="Times New Roman"/>
          <w:sz w:val="20"/>
          <w:szCs w:val="20"/>
        </w:rPr>
      </w:pPr>
      <w:r w:rsidRPr="00384E8F">
        <w:rPr>
          <w:rFonts w:ascii="Arial" w:eastAsia="Times New Roman" w:hAnsi="Arial" w:cs="Times New Roman"/>
          <w:bCs/>
          <w:sz w:val="20"/>
          <w:szCs w:val="24"/>
        </w:rPr>
        <w:t>Ponudnik opravi vsa razpisana dela</w:t>
      </w:r>
      <w:r w:rsidR="006F3134" w:rsidRPr="00384E8F">
        <w:rPr>
          <w:rFonts w:ascii="Arial" w:eastAsia="Times New Roman" w:hAnsi="Arial" w:cs="Times New Roman"/>
          <w:bCs/>
          <w:sz w:val="20"/>
          <w:szCs w:val="24"/>
        </w:rPr>
        <w:t xml:space="preserve"> (</w:t>
      </w:r>
      <w:r w:rsidR="003E3A17" w:rsidRPr="00384E8F">
        <w:rPr>
          <w:rFonts w:ascii="Arial" w:eastAsia="Times New Roman" w:hAnsi="Arial" w:cs="Times New Roman"/>
          <w:bCs/>
          <w:sz w:val="20"/>
          <w:szCs w:val="24"/>
        </w:rPr>
        <w:t xml:space="preserve">dostava, </w:t>
      </w:r>
      <w:r w:rsidR="006F3134" w:rsidRPr="00384E8F">
        <w:rPr>
          <w:rFonts w:ascii="Arial" w:eastAsia="Times New Roman" w:hAnsi="Arial" w:cs="Times New Roman"/>
          <w:bCs/>
          <w:sz w:val="20"/>
          <w:szCs w:val="24"/>
        </w:rPr>
        <w:t xml:space="preserve">montaža in zagon) </w:t>
      </w:r>
      <w:r w:rsidRPr="00384E8F">
        <w:rPr>
          <w:rFonts w:ascii="Arial" w:eastAsia="Times New Roman" w:hAnsi="Arial" w:cs="Times New Roman"/>
          <w:bCs/>
          <w:sz w:val="20"/>
          <w:szCs w:val="24"/>
        </w:rPr>
        <w:t>v</w:t>
      </w:r>
      <w:r w:rsidR="003072BB" w:rsidRPr="00384E8F">
        <w:rPr>
          <w:rFonts w:ascii="Arial" w:eastAsia="Times New Roman" w:hAnsi="Arial" w:cs="Times New Roman"/>
          <w:bCs/>
          <w:sz w:val="20"/>
          <w:szCs w:val="24"/>
        </w:rPr>
        <w:t xml:space="preserve"> roku</w:t>
      </w:r>
      <w:r w:rsidR="006F3134" w:rsidRPr="00384E8F">
        <w:rPr>
          <w:rFonts w:ascii="Arial" w:eastAsia="Times New Roman" w:hAnsi="Arial" w:cs="Times New Roman"/>
          <w:bCs/>
          <w:sz w:val="20"/>
          <w:szCs w:val="24"/>
        </w:rPr>
        <w:t xml:space="preserve"> </w:t>
      </w:r>
      <w:r w:rsidR="003072BB" w:rsidRPr="00384E8F">
        <w:rPr>
          <w:rFonts w:ascii="Arial" w:eastAsia="Times New Roman" w:hAnsi="Arial" w:cs="Times New Roman"/>
          <w:bCs/>
          <w:sz w:val="20"/>
          <w:szCs w:val="24"/>
        </w:rPr>
        <w:t xml:space="preserve">……..(največ 120 dni) dni od začetka veljavnosti pogodbe </w:t>
      </w:r>
      <w:r w:rsidR="0009777F" w:rsidRPr="00384E8F">
        <w:rPr>
          <w:rFonts w:ascii="Arial" w:eastAsia="Times New Roman" w:hAnsi="Arial" w:cs="Times New Roman"/>
          <w:sz w:val="20"/>
          <w:szCs w:val="20"/>
        </w:rPr>
        <w:t>sicer bo naročnik unovčil garancijo za dobro izvedbo pogodbenih obveznosti.</w:t>
      </w:r>
    </w:p>
    <w:p w14:paraId="44CED9EE" w14:textId="77777777" w:rsidR="003072BB" w:rsidRPr="00384E8F" w:rsidRDefault="003072BB" w:rsidP="003072BB">
      <w:pPr>
        <w:spacing w:after="0" w:line="240" w:lineRule="auto"/>
        <w:jc w:val="both"/>
        <w:rPr>
          <w:rFonts w:ascii="Arial" w:eastAsia="Times New Roman" w:hAnsi="Arial" w:cs="Arial"/>
          <w:sz w:val="20"/>
          <w:szCs w:val="24"/>
        </w:rPr>
      </w:pPr>
    </w:p>
    <w:p w14:paraId="4E8B5999" w14:textId="77777777" w:rsidR="003B514A"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6</w:t>
      </w:r>
      <w:r w:rsidR="003B514A" w:rsidRPr="00384E8F">
        <w:rPr>
          <w:rFonts w:ascii="Arial" w:eastAsia="Times New Roman" w:hAnsi="Arial" w:cs="Arial"/>
          <w:b/>
          <w:sz w:val="20"/>
          <w:szCs w:val="24"/>
        </w:rPr>
        <w:t>.3.</w:t>
      </w:r>
    </w:p>
    <w:p w14:paraId="52F93020" w14:textId="77777777" w:rsidR="003B514A" w:rsidRPr="00384E8F" w:rsidRDefault="003B514A" w:rsidP="00404AE0">
      <w:pPr>
        <w:widowControl w:val="0"/>
        <w:tabs>
          <w:tab w:val="left" w:pos="720"/>
        </w:tabs>
        <w:suppressAutoHyphens/>
        <w:spacing w:after="0" w:line="240" w:lineRule="auto"/>
        <w:jc w:val="both"/>
        <w:rPr>
          <w:rFonts w:ascii="Arial" w:eastAsia="Times New Roman" w:hAnsi="Arial" w:cs="Times New Roman"/>
          <w:b/>
          <w:bCs/>
          <w:sz w:val="20"/>
          <w:szCs w:val="20"/>
        </w:rPr>
      </w:pPr>
      <w:r w:rsidRPr="00384E8F">
        <w:rPr>
          <w:rFonts w:ascii="Arial" w:eastAsia="Times New Roman" w:hAnsi="Arial" w:cs="Arial"/>
          <w:bCs/>
          <w:sz w:val="20"/>
          <w:szCs w:val="20"/>
        </w:rPr>
        <w:t xml:space="preserve">Za pravilno upravljanje in vzdrževanje nove opreme </w:t>
      </w:r>
      <w:r w:rsidR="00B763B2" w:rsidRPr="00384E8F">
        <w:rPr>
          <w:rFonts w:ascii="Arial" w:eastAsia="Times New Roman" w:hAnsi="Arial" w:cs="Arial"/>
          <w:bCs/>
          <w:sz w:val="20"/>
          <w:szCs w:val="20"/>
        </w:rPr>
        <w:t>bo</w:t>
      </w:r>
      <w:r w:rsidRPr="00384E8F">
        <w:rPr>
          <w:rFonts w:ascii="Arial" w:eastAsia="Times New Roman" w:hAnsi="Arial" w:cs="Arial"/>
          <w:bCs/>
          <w:sz w:val="20"/>
          <w:szCs w:val="20"/>
        </w:rPr>
        <w:t xml:space="preserve"> ponudnik zagotovi</w:t>
      </w:r>
      <w:r w:rsidR="00B763B2" w:rsidRPr="00384E8F">
        <w:rPr>
          <w:rFonts w:ascii="Arial" w:eastAsia="Times New Roman" w:hAnsi="Arial" w:cs="Arial"/>
          <w:bCs/>
          <w:sz w:val="20"/>
          <w:szCs w:val="20"/>
        </w:rPr>
        <w:t xml:space="preserve">l </w:t>
      </w:r>
      <w:r w:rsidRPr="00384E8F">
        <w:rPr>
          <w:rFonts w:ascii="Arial" w:eastAsia="Times New Roman" w:hAnsi="Arial" w:cs="Arial"/>
          <w:bCs/>
          <w:sz w:val="20"/>
          <w:szCs w:val="20"/>
        </w:rPr>
        <w:t>izobraževanje zaposlenih v</w:t>
      </w:r>
      <w:r w:rsidR="004A250C" w:rsidRPr="00384E8F">
        <w:rPr>
          <w:rFonts w:ascii="Arial" w:eastAsia="Times New Roman" w:hAnsi="Arial" w:cs="Arial"/>
          <w:bCs/>
          <w:sz w:val="20"/>
          <w:szCs w:val="20"/>
        </w:rPr>
        <w:t xml:space="preserve"> elektro</w:t>
      </w:r>
      <w:r w:rsidRPr="00384E8F">
        <w:rPr>
          <w:rFonts w:ascii="Arial" w:eastAsia="Times New Roman" w:hAnsi="Arial" w:cs="Arial"/>
          <w:bCs/>
          <w:sz w:val="20"/>
          <w:szCs w:val="20"/>
        </w:rPr>
        <w:t xml:space="preserve"> Energetiki JZ RTVSLO</w:t>
      </w:r>
      <w:r w:rsidR="004A250C" w:rsidRPr="00384E8F">
        <w:rPr>
          <w:rFonts w:ascii="Arial" w:eastAsia="Times New Roman" w:hAnsi="Arial" w:cs="Arial"/>
          <w:bCs/>
          <w:sz w:val="20"/>
          <w:szCs w:val="20"/>
        </w:rPr>
        <w:t xml:space="preserve"> za </w:t>
      </w:r>
      <w:r w:rsidR="001A3CC4" w:rsidRPr="00384E8F">
        <w:rPr>
          <w:rFonts w:ascii="Arial" w:eastAsia="Times New Roman" w:hAnsi="Arial" w:cs="Arial"/>
          <w:bCs/>
          <w:sz w:val="20"/>
          <w:szCs w:val="20"/>
        </w:rPr>
        <w:t>2</w:t>
      </w:r>
      <w:r w:rsidR="004A250C" w:rsidRPr="00384E8F">
        <w:rPr>
          <w:rFonts w:ascii="Arial" w:eastAsia="Times New Roman" w:hAnsi="Arial" w:cs="Arial"/>
          <w:bCs/>
          <w:sz w:val="20"/>
          <w:szCs w:val="20"/>
        </w:rPr>
        <w:t xml:space="preserve"> oseb</w:t>
      </w:r>
      <w:r w:rsidR="001A3CC4" w:rsidRPr="00384E8F">
        <w:rPr>
          <w:rFonts w:ascii="Arial" w:eastAsia="Times New Roman" w:hAnsi="Arial" w:cs="Arial"/>
          <w:bCs/>
          <w:sz w:val="20"/>
          <w:szCs w:val="20"/>
        </w:rPr>
        <w:t>i</w:t>
      </w:r>
      <w:r w:rsidR="00404AE0" w:rsidRPr="00384E8F">
        <w:t xml:space="preserve"> </w:t>
      </w:r>
      <w:r w:rsidR="00404AE0" w:rsidRPr="00384E8F">
        <w:rPr>
          <w:rFonts w:ascii="Arial" w:eastAsia="Times New Roman" w:hAnsi="Arial" w:cs="Arial"/>
          <w:bCs/>
          <w:sz w:val="20"/>
          <w:szCs w:val="20"/>
        </w:rPr>
        <w:t xml:space="preserve">pri naročniku opreme v roku 10 dni po končnem prevzemu. </w:t>
      </w:r>
      <w:r w:rsidR="00404AE0" w:rsidRPr="00384E8F">
        <w:rPr>
          <w:rFonts w:ascii="Arial" w:eastAsia="Times New Roman" w:hAnsi="Arial" w:cs="Arial"/>
          <w:bCs/>
          <w:sz w:val="20"/>
          <w:szCs w:val="20"/>
        </w:rPr>
        <w:lastRenderedPageBreak/>
        <w:t>Strošek izobraževanja mora biti vključeno v ceno ponudbe. Izobraževanje in literatura morata biti v slovenskem jeziku.</w:t>
      </w:r>
      <w:r w:rsidR="006F3134" w:rsidRPr="00384E8F">
        <w:rPr>
          <w:rFonts w:ascii="Arial" w:eastAsia="Times New Roman" w:hAnsi="Arial" w:cs="Arial"/>
          <w:bCs/>
          <w:sz w:val="20"/>
          <w:szCs w:val="20"/>
        </w:rPr>
        <w:t xml:space="preserve"> </w:t>
      </w:r>
      <w:r w:rsidR="00404AE0" w:rsidRPr="00384E8F">
        <w:rPr>
          <w:rFonts w:ascii="Arial" w:eastAsia="Times New Roman" w:hAnsi="Arial" w:cs="Arial"/>
          <w:bCs/>
          <w:sz w:val="20"/>
          <w:szCs w:val="20"/>
        </w:rPr>
        <w:t>Ponudnik nosi vse stroške izpeljave šolanja (vse stroške v  zvezi s  šolanjem, literaturo in pripomočki za izvedbo šolanja, kakor tudi stroške prevoza in nastanitve predavatelja).</w:t>
      </w:r>
    </w:p>
    <w:p w14:paraId="3CB82AE5" w14:textId="77777777" w:rsidR="003B514A" w:rsidRPr="00384E8F" w:rsidRDefault="003B514A" w:rsidP="007244E8">
      <w:pPr>
        <w:spacing w:after="0" w:line="240" w:lineRule="auto"/>
        <w:jc w:val="both"/>
        <w:rPr>
          <w:rFonts w:ascii="Arial" w:eastAsia="Times New Roman" w:hAnsi="Arial" w:cs="Arial"/>
          <w:b/>
          <w:sz w:val="20"/>
          <w:szCs w:val="24"/>
        </w:rPr>
      </w:pPr>
    </w:p>
    <w:p w14:paraId="005262EB"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6</w:t>
      </w:r>
      <w:r w:rsidR="0004333F" w:rsidRPr="00384E8F">
        <w:rPr>
          <w:rFonts w:ascii="Arial" w:eastAsia="Times New Roman" w:hAnsi="Arial" w:cs="Arial"/>
          <w:b/>
          <w:sz w:val="20"/>
          <w:szCs w:val="24"/>
        </w:rPr>
        <w:t>.</w:t>
      </w:r>
      <w:r w:rsidR="003B514A" w:rsidRPr="00384E8F">
        <w:rPr>
          <w:rFonts w:ascii="Arial" w:eastAsia="Times New Roman" w:hAnsi="Arial" w:cs="Arial"/>
          <w:b/>
          <w:sz w:val="20"/>
          <w:szCs w:val="24"/>
        </w:rPr>
        <w:t>4</w:t>
      </w:r>
      <w:r w:rsidR="0004333F" w:rsidRPr="00384E8F">
        <w:rPr>
          <w:rFonts w:ascii="Arial" w:eastAsia="Times New Roman" w:hAnsi="Arial" w:cs="Arial"/>
          <w:b/>
          <w:sz w:val="20"/>
          <w:szCs w:val="24"/>
        </w:rPr>
        <w:t>.</w:t>
      </w:r>
    </w:p>
    <w:p w14:paraId="73A98F09" w14:textId="77777777" w:rsidR="0004333F" w:rsidRPr="00384E8F" w:rsidRDefault="0004333F" w:rsidP="007244E8">
      <w:pPr>
        <w:spacing w:after="0" w:line="240" w:lineRule="auto"/>
        <w:jc w:val="both"/>
        <w:rPr>
          <w:rFonts w:ascii="Arial" w:eastAsia="Times New Roman" w:hAnsi="Arial" w:cs="Times New Roman"/>
          <w:bCs/>
          <w:sz w:val="20"/>
          <w:szCs w:val="20"/>
        </w:rPr>
      </w:pPr>
      <w:r w:rsidRPr="00384E8F">
        <w:rPr>
          <w:rFonts w:ascii="Arial" w:eastAsia="Times New Roman" w:hAnsi="Arial" w:cs="Times New Roman"/>
          <w:bCs/>
          <w:sz w:val="20"/>
          <w:szCs w:val="20"/>
        </w:rPr>
        <w:t xml:space="preserve">Šteje se, da je </w:t>
      </w:r>
      <w:r w:rsidR="004B6630" w:rsidRPr="00384E8F">
        <w:rPr>
          <w:rFonts w:ascii="Arial" w:eastAsia="Times New Roman" w:hAnsi="Arial" w:cs="Times New Roman"/>
          <w:bCs/>
          <w:sz w:val="20"/>
          <w:szCs w:val="20"/>
        </w:rPr>
        <w:t>ponudnik</w:t>
      </w:r>
      <w:r w:rsidRPr="00384E8F">
        <w:rPr>
          <w:rFonts w:ascii="Arial" w:eastAsia="Times New Roman" w:hAnsi="Arial" w:cs="Times New Roman"/>
          <w:bCs/>
          <w:sz w:val="20"/>
          <w:szCs w:val="20"/>
        </w:rPr>
        <w:t xml:space="preserve"> s podpisom te pogodbe uveden v delo. Pismeno dogovorjeni odmiki ali spremembe v dinamiki so za pogodbeni stranki obvezni.</w:t>
      </w:r>
    </w:p>
    <w:p w14:paraId="4AE138EB" w14:textId="77777777" w:rsidR="0004333F" w:rsidRPr="00384E8F" w:rsidRDefault="0004333F" w:rsidP="007244E8">
      <w:pPr>
        <w:spacing w:after="0" w:line="240" w:lineRule="auto"/>
        <w:jc w:val="both"/>
        <w:rPr>
          <w:rFonts w:ascii="Arial" w:eastAsia="Times New Roman" w:hAnsi="Arial" w:cs="Arial"/>
          <w:bCs/>
          <w:sz w:val="20"/>
          <w:szCs w:val="24"/>
          <w:u w:val="single"/>
        </w:rPr>
      </w:pPr>
    </w:p>
    <w:p w14:paraId="3D515FC5"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6</w:t>
      </w:r>
      <w:r w:rsidR="0004333F" w:rsidRPr="00384E8F">
        <w:rPr>
          <w:rFonts w:ascii="Arial" w:eastAsia="Times New Roman" w:hAnsi="Arial" w:cs="Arial"/>
          <w:b/>
          <w:sz w:val="20"/>
          <w:szCs w:val="24"/>
        </w:rPr>
        <w:t>.</w:t>
      </w:r>
      <w:r w:rsidR="003B514A" w:rsidRPr="00384E8F">
        <w:rPr>
          <w:rFonts w:ascii="Arial" w:eastAsia="Times New Roman" w:hAnsi="Arial" w:cs="Arial"/>
          <w:b/>
          <w:sz w:val="20"/>
          <w:szCs w:val="24"/>
        </w:rPr>
        <w:t>5</w:t>
      </w:r>
      <w:r w:rsidR="0004333F" w:rsidRPr="00384E8F">
        <w:rPr>
          <w:rFonts w:ascii="Arial" w:eastAsia="Times New Roman" w:hAnsi="Arial" w:cs="Arial"/>
          <w:b/>
          <w:sz w:val="20"/>
          <w:szCs w:val="24"/>
        </w:rPr>
        <w:t>.</w:t>
      </w:r>
    </w:p>
    <w:p w14:paraId="75D3DE95" w14:textId="77777777" w:rsidR="0004333F" w:rsidRPr="00384E8F" w:rsidRDefault="004B6630"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Ponudnik</w:t>
      </w:r>
      <w:r w:rsidR="0004333F" w:rsidRPr="00384E8F">
        <w:rPr>
          <w:rFonts w:ascii="Arial" w:eastAsia="Times New Roman" w:hAnsi="Arial" w:cs="Times New Roman"/>
          <w:sz w:val="20"/>
          <w:szCs w:val="24"/>
        </w:rPr>
        <w:t xml:space="preserve">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64BA3693" w14:textId="77777777" w:rsidR="003E3A17" w:rsidRPr="00384E8F" w:rsidRDefault="003E3A17" w:rsidP="007244E8">
      <w:pPr>
        <w:spacing w:after="0" w:line="240" w:lineRule="auto"/>
        <w:jc w:val="both"/>
        <w:rPr>
          <w:rFonts w:ascii="Arial" w:eastAsia="Times New Roman" w:hAnsi="Arial" w:cs="Times New Roman"/>
          <w:sz w:val="20"/>
          <w:szCs w:val="24"/>
        </w:rPr>
      </w:pPr>
    </w:p>
    <w:p w14:paraId="5C0EE80C"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6</w:t>
      </w:r>
      <w:r w:rsidR="0004333F" w:rsidRPr="00384E8F">
        <w:rPr>
          <w:rFonts w:ascii="Arial" w:eastAsia="Times New Roman" w:hAnsi="Arial" w:cs="Arial"/>
          <w:b/>
          <w:sz w:val="20"/>
          <w:szCs w:val="24"/>
        </w:rPr>
        <w:t>.</w:t>
      </w:r>
      <w:r w:rsidR="003B514A" w:rsidRPr="00384E8F">
        <w:rPr>
          <w:rFonts w:ascii="Arial" w:eastAsia="Times New Roman" w:hAnsi="Arial" w:cs="Arial"/>
          <w:b/>
          <w:sz w:val="20"/>
          <w:szCs w:val="24"/>
        </w:rPr>
        <w:t>6</w:t>
      </w:r>
      <w:r w:rsidR="0004333F" w:rsidRPr="00384E8F">
        <w:rPr>
          <w:rFonts w:ascii="Arial" w:eastAsia="Times New Roman" w:hAnsi="Arial" w:cs="Arial"/>
          <w:b/>
          <w:sz w:val="20"/>
          <w:szCs w:val="24"/>
        </w:rPr>
        <w:t xml:space="preserve">. </w:t>
      </w:r>
    </w:p>
    <w:p w14:paraId="42E9002E"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Pred začetkom izvajanja pogodbenih obveznosti je </w:t>
      </w:r>
      <w:r w:rsidR="004B6630" w:rsidRPr="00384E8F">
        <w:rPr>
          <w:rFonts w:ascii="Arial" w:eastAsia="Times New Roman" w:hAnsi="Arial" w:cs="Arial"/>
          <w:bCs/>
          <w:sz w:val="20"/>
          <w:szCs w:val="24"/>
        </w:rPr>
        <w:t>ponudnik</w:t>
      </w:r>
      <w:r w:rsidRPr="00384E8F">
        <w:rPr>
          <w:rFonts w:ascii="Arial" w:eastAsia="Times New Roman" w:hAnsi="Arial" w:cs="Arial"/>
          <w:bCs/>
          <w:sz w:val="20"/>
          <w:szCs w:val="24"/>
        </w:rPr>
        <w:t xml:space="preserve"> dolžan </w:t>
      </w:r>
      <w:r w:rsidR="00B5256F" w:rsidRPr="00384E8F">
        <w:rPr>
          <w:rFonts w:ascii="Arial" w:eastAsia="Times New Roman" w:hAnsi="Arial" w:cs="Arial"/>
          <w:bCs/>
          <w:sz w:val="20"/>
          <w:szCs w:val="24"/>
        </w:rPr>
        <w:t xml:space="preserve">v roku 10 dni po podpisu pogodbe </w:t>
      </w:r>
      <w:r w:rsidRPr="00384E8F">
        <w:rPr>
          <w:rFonts w:ascii="Arial" w:eastAsia="Times New Roman" w:hAnsi="Arial" w:cs="Arial"/>
          <w:bCs/>
          <w:sz w:val="20"/>
          <w:szCs w:val="24"/>
        </w:rPr>
        <w:t xml:space="preserve">predložiti naročniku terminski plan </w:t>
      </w:r>
      <w:r w:rsidRPr="00F7330A">
        <w:rPr>
          <w:rFonts w:ascii="Arial" w:eastAsia="Times New Roman" w:hAnsi="Arial" w:cs="Arial"/>
          <w:bCs/>
          <w:sz w:val="20"/>
          <w:szCs w:val="24"/>
        </w:rPr>
        <w:t>predvidenih del</w:t>
      </w:r>
      <w:r w:rsidR="00707077" w:rsidRPr="00F7330A">
        <w:rPr>
          <w:rFonts w:ascii="Arial" w:eastAsia="Times New Roman" w:hAnsi="Arial" w:cs="Arial"/>
          <w:bCs/>
          <w:sz w:val="20"/>
          <w:szCs w:val="24"/>
        </w:rPr>
        <w:t xml:space="preserve"> (Priloga 4 k pogodbi)</w:t>
      </w:r>
      <w:r w:rsidRPr="00F7330A">
        <w:rPr>
          <w:rFonts w:ascii="Arial" w:eastAsia="Times New Roman" w:hAnsi="Arial" w:cs="Arial"/>
          <w:bCs/>
          <w:sz w:val="20"/>
          <w:szCs w:val="24"/>
        </w:rPr>
        <w:t xml:space="preserve">. </w:t>
      </w:r>
    </w:p>
    <w:p w14:paraId="7FB8CD28" w14:textId="77777777" w:rsidR="0004333F" w:rsidRPr="00384E8F" w:rsidRDefault="0004333F" w:rsidP="007244E8">
      <w:pPr>
        <w:spacing w:after="0" w:line="240" w:lineRule="auto"/>
        <w:jc w:val="both"/>
        <w:rPr>
          <w:rFonts w:ascii="Arial" w:eastAsia="Times New Roman" w:hAnsi="Arial" w:cs="Arial"/>
          <w:bCs/>
          <w:sz w:val="20"/>
          <w:szCs w:val="24"/>
        </w:rPr>
      </w:pPr>
    </w:p>
    <w:p w14:paraId="6FA37FAC"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Naročnik mora pred pričetkom del po tej pogodbi omogočiti </w:t>
      </w:r>
      <w:r w:rsidR="00B55306" w:rsidRPr="00384E8F">
        <w:rPr>
          <w:rFonts w:ascii="Arial" w:eastAsia="Times New Roman" w:hAnsi="Arial" w:cs="Arial"/>
          <w:bCs/>
          <w:sz w:val="20"/>
          <w:szCs w:val="24"/>
        </w:rPr>
        <w:t>ponudniku</w:t>
      </w:r>
      <w:r w:rsidRPr="00384E8F">
        <w:rPr>
          <w:rFonts w:ascii="Arial" w:eastAsia="Times New Roman" w:hAnsi="Arial" w:cs="Arial"/>
          <w:bCs/>
          <w:sz w:val="20"/>
          <w:szCs w:val="24"/>
        </w:rPr>
        <w:t xml:space="preserve">, da zaradi narave dela naročnika  delo </w:t>
      </w:r>
      <w:r w:rsidR="00B55306" w:rsidRPr="00384E8F">
        <w:rPr>
          <w:rFonts w:ascii="Arial" w:eastAsia="Times New Roman" w:hAnsi="Arial" w:cs="Arial"/>
          <w:bCs/>
          <w:sz w:val="20"/>
          <w:szCs w:val="24"/>
        </w:rPr>
        <w:t>ponudnika</w:t>
      </w:r>
      <w:r w:rsidRPr="00384E8F">
        <w:rPr>
          <w:rFonts w:ascii="Arial" w:eastAsia="Times New Roman" w:hAnsi="Arial" w:cs="Arial"/>
          <w:bCs/>
          <w:sz w:val="20"/>
          <w:szCs w:val="24"/>
        </w:rPr>
        <w:t xml:space="preserve"> ne bo bistveno ovirano, </w:t>
      </w:r>
      <w:r w:rsidR="004B6630" w:rsidRPr="00384E8F">
        <w:rPr>
          <w:rFonts w:ascii="Arial" w:eastAsia="Times New Roman" w:hAnsi="Arial" w:cs="Arial"/>
          <w:bCs/>
          <w:sz w:val="20"/>
          <w:szCs w:val="24"/>
        </w:rPr>
        <w:t>ponudnik</w:t>
      </w:r>
      <w:r w:rsidRPr="00384E8F">
        <w:rPr>
          <w:rFonts w:ascii="Arial" w:eastAsia="Times New Roman" w:hAnsi="Arial" w:cs="Arial"/>
          <w:bCs/>
          <w:sz w:val="20"/>
          <w:szCs w:val="24"/>
        </w:rPr>
        <w:t xml:space="preserve"> pa se mora v skladu s pogoji, ki jih je sprejel v razpisnih pogojih, prilagoditi z načinom izvajanja del naročniku.</w:t>
      </w:r>
    </w:p>
    <w:p w14:paraId="6E65EB55" w14:textId="77777777" w:rsidR="0004333F" w:rsidRPr="00384E8F" w:rsidRDefault="0004333F" w:rsidP="007244E8">
      <w:pPr>
        <w:spacing w:after="0" w:line="240" w:lineRule="auto"/>
        <w:jc w:val="both"/>
        <w:rPr>
          <w:rFonts w:ascii="Arial" w:eastAsia="Times New Roman" w:hAnsi="Arial" w:cs="Arial"/>
          <w:bCs/>
          <w:sz w:val="20"/>
          <w:szCs w:val="24"/>
        </w:rPr>
      </w:pPr>
    </w:p>
    <w:p w14:paraId="570213D7"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6</w:t>
      </w:r>
      <w:r w:rsidR="0004333F" w:rsidRPr="00384E8F">
        <w:rPr>
          <w:rFonts w:ascii="Arial" w:eastAsia="Times New Roman" w:hAnsi="Arial" w:cs="Arial"/>
          <w:b/>
          <w:sz w:val="20"/>
          <w:szCs w:val="24"/>
        </w:rPr>
        <w:t>.</w:t>
      </w:r>
      <w:r w:rsidR="003B514A" w:rsidRPr="00384E8F">
        <w:rPr>
          <w:rFonts w:ascii="Arial" w:eastAsia="Times New Roman" w:hAnsi="Arial" w:cs="Arial"/>
          <w:b/>
          <w:sz w:val="20"/>
          <w:szCs w:val="24"/>
        </w:rPr>
        <w:t>7</w:t>
      </w:r>
      <w:r w:rsidR="0004333F" w:rsidRPr="00384E8F">
        <w:rPr>
          <w:rFonts w:ascii="Arial" w:eastAsia="Times New Roman" w:hAnsi="Arial" w:cs="Arial"/>
          <w:b/>
          <w:sz w:val="20"/>
          <w:szCs w:val="24"/>
        </w:rPr>
        <w:t xml:space="preserve">. </w:t>
      </w:r>
    </w:p>
    <w:p w14:paraId="05BFF19B" w14:textId="77777777" w:rsidR="0004333F" w:rsidRPr="00384E8F" w:rsidRDefault="004B6630"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Ponudnik</w:t>
      </w:r>
      <w:r w:rsidR="0004333F" w:rsidRPr="00384E8F">
        <w:rPr>
          <w:rFonts w:ascii="Arial" w:eastAsia="Times New Roman" w:hAnsi="Arial" w:cs="Arial"/>
          <w:bCs/>
          <w:sz w:val="20"/>
          <w:szCs w:val="24"/>
        </w:rPr>
        <w:t xml:space="preserve"> ima pravico zahtevati podaljšanje pogodbenega roka v naslednjih primerih:</w:t>
      </w:r>
    </w:p>
    <w:p w14:paraId="2FA47A43" w14:textId="77777777" w:rsidR="0004333F" w:rsidRPr="00384E8F" w:rsidRDefault="0004333F" w:rsidP="000F7157">
      <w:pPr>
        <w:numPr>
          <w:ilvl w:val="0"/>
          <w:numId w:val="6"/>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ob zamudi pri uvedbi </w:t>
      </w:r>
      <w:r w:rsidR="00B55306" w:rsidRPr="00384E8F">
        <w:rPr>
          <w:rFonts w:ascii="Arial" w:eastAsia="Times New Roman" w:hAnsi="Arial" w:cs="Arial"/>
          <w:bCs/>
          <w:sz w:val="20"/>
          <w:szCs w:val="24"/>
        </w:rPr>
        <w:t>ponudnika</w:t>
      </w:r>
      <w:r w:rsidRPr="00384E8F">
        <w:rPr>
          <w:rFonts w:ascii="Arial" w:eastAsia="Times New Roman" w:hAnsi="Arial" w:cs="Arial"/>
          <w:bCs/>
          <w:sz w:val="20"/>
          <w:szCs w:val="24"/>
        </w:rPr>
        <w:t xml:space="preserve"> v posel ali drugih zamudah s strani naročnika, zaradi katerih </w:t>
      </w:r>
      <w:r w:rsidR="004B6630" w:rsidRPr="00384E8F">
        <w:rPr>
          <w:rFonts w:ascii="Arial" w:eastAsia="Times New Roman" w:hAnsi="Arial" w:cs="Arial"/>
          <w:bCs/>
          <w:sz w:val="20"/>
          <w:szCs w:val="24"/>
        </w:rPr>
        <w:t>ponudnik</w:t>
      </w:r>
      <w:r w:rsidRPr="00384E8F">
        <w:rPr>
          <w:rFonts w:ascii="Arial" w:eastAsia="Times New Roman" w:hAnsi="Arial" w:cs="Arial"/>
          <w:bCs/>
          <w:sz w:val="20"/>
          <w:szCs w:val="24"/>
        </w:rPr>
        <w:t xml:space="preserve"> ne more začeti ali nadaljevati del,</w:t>
      </w:r>
    </w:p>
    <w:p w14:paraId="53F32399" w14:textId="77777777" w:rsidR="0004333F" w:rsidRPr="00384E8F" w:rsidRDefault="0004333F" w:rsidP="000F7157">
      <w:pPr>
        <w:numPr>
          <w:ilvl w:val="0"/>
          <w:numId w:val="6"/>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zaradi višje sile in ukrepov pristojnih upravnih organov,</w:t>
      </w:r>
    </w:p>
    <w:p w14:paraId="31A97475" w14:textId="77777777" w:rsidR="0004333F" w:rsidRPr="00384E8F" w:rsidRDefault="0004333F" w:rsidP="000F7157">
      <w:pPr>
        <w:numPr>
          <w:ilvl w:val="0"/>
          <w:numId w:val="6"/>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zaradi zahteve naročnika po prekinitvi del za krajše časovno obdobje. Taka prekinitev lahko nastane zaradi programskih zahtev naročnika.</w:t>
      </w:r>
    </w:p>
    <w:p w14:paraId="4CE5781B" w14:textId="77777777" w:rsidR="0004333F" w:rsidRPr="00384E8F" w:rsidRDefault="0004333F" w:rsidP="007244E8">
      <w:pPr>
        <w:spacing w:after="0" w:line="240" w:lineRule="auto"/>
        <w:jc w:val="both"/>
        <w:rPr>
          <w:rFonts w:ascii="Arial" w:eastAsia="Times New Roman" w:hAnsi="Arial" w:cs="Times New Roman"/>
          <w:bCs/>
          <w:sz w:val="20"/>
          <w:szCs w:val="20"/>
        </w:rPr>
      </w:pPr>
    </w:p>
    <w:p w14:paraId="1A3D8837" w14:textId="77777777" w:rsidR="0004333F" w:rsidRPr="00384E8F" w:rsidRDefault="0004333F" w:rsidP="007244E8">
      <w:pPr>
        <w:spacing w:after="0" w:line="240" w:lineRule="auto"/>
        <w:jc w:val="both"/>
        <w:rPr>
          <w:rFonts w:ascii="Arial" w:eastAsia="Times New Roman" w:hAnsi="Arial" w:cs="Times New Roman"/>
          <w:bCs/>
          <w:sz w:val="20"/>
          <w:szCs w:val="20"/>
        </w:rPr>
      </w:pPr>
      <w:r w:rsidRPr="00384E8F">
        <w:rPr>
          <w:rFonts w:ascii="Arial" w:eastAsia="Times New Roman" w:hAnsi="Arial" w:cs="Times New Roman"/>
          <w:bCs/>
          <w:sz w:val="20"/>
          <w:szCs w:val="20"/>
        </w:rPr>
        <w:t xml:space="preserve">Okoliščine, ki vplivajo na podaljšanje roka, </w:t>
      </w:r>
      <w:r w:rsidR="004B6630" w:rsidRPr="00384E8F">
        <w:rPr>
          <w:rFonts w:ascii="Arial" w:eastAsia="Times New Roman" w:hAnsi="Arial" w:cs="Times New Roman"/>
          <w:bCs/>
          <w:sz w:val="20"/>
          <w:szCs w:val="20"/>
        </w:rPr>
        <w:t>ponudnik</w:t>
      </w:r>
      <w:r w:rsidRPr="00384E8F">
        <w:rPr>
          <w:rFonts w:ascii="Arial" w:eastAsia="Times New Roman" w:hAnsi="Arial" w:cs="Times New Roman"/>
          <w:bCs/>
          <w:sz w:val="20"/>
          <w:szCs w:val="20"/>
        </w:rPr>
        <w:t xml:space="preserve"> vpiše v dnevnik izvedbe del. Tak vpis velja za sporočilo naročniku o podaljšanju roka.</w:t>
      </w:r>
    </w:p>
    <w:p w14:paraId="459F68BE" w14:textId="77777777" w:rsidR="00776E0E" w:rsidRPr="00384E8F" w:rsidRDefault="00776E0E" w:rsidP="007244E8">
      <w:pPr>
        <w:spacing w:after="0" w:line="240" w:lineRule="auto"/>
        <w:jc w:val="both"/>
        <w:rPr>
          <w:rFonts w:ascii="Arial" w:eastAsia="Times New Roman" w:hAnsi="Arial" w:cs="Arial"/>
          <w:bCs/>
          <w:sz w:val="20"/>
          <w:szCs w:val="20"/>
        </w:rPr>
      </w:pPr>
    </w:p>
    <w:p w14:paraId="0F8214CC" w14:textId="77777777" w:rsidR="0004333F" w:rsidRPr="00384E8F" w:rsidRDefault="00A51DBD" w:rsidP="007244E8">
      <w:pPr>
        <w:tabs>
          <w:tab w:val="left" w:pos="400"/>
          <w:tab w:val="right" w:leader="underscore" w:pos="9515"/>
        </w:tabs>
        <w:spacing w:before="120" w:after="0" w:line="240" w:lineRule="auto"/>
        <w:rPr>
          <w:rFonts w:ascii="Arial" w:eastAsia="Times New Roman" w:hAnsi="Arial" w:cs="Arial"/>
          <w:b/>
          <w:bCs/>
          <w:noProof/>
          <w:sz w:val="20"/>
          <w:szCs w:val="28"/>
        </w:rPr>
      </w:pPr>
      <w:r w:rsidRPr="00384E8F">
        <w:rPr>
          <w:rFonts w:ascii="Arial" w:eastAsia="Times New Roman" w:hAnsi="Arial" w:cs="Arial"/>
          <w:b/>
          <w:bCs/>
          <w:noProof/>
          <w:sz w:val="20"/>
          <w:szCs w:val="28"/>
        </w:rPr>
        <w:t>7</w:t>
      </w:r>
      <w:r w:rsidR="0004333F" w:rsidRPr="00384E8F">
        <w:rPr>
          <w:rFonts w:ascii="Arial" w:eastAsia="Times New Roman" w:hAnsi="Arial" w:cs="Arial"/>
          <w:b/>
          <w:bCs/>
          <w:noProof/>
          <w:sz w:val="20"/>
          <w:szCs w:val="28"/>
        </w:rPr>
        <w:t>. člen</w:t>
      </w:r>
    </w:p>
    <w:p w14:paraId="0C648C70" w14:textId="77777777" w:rsidR="0004333F" w:rsidRPr="00384E8F" w:rsidRDefault="0004333F" w:rsidP="007244E8">
      <w:pPr>
        <w:spacing w:after="0" w:line="240" w:lineRule="auto"/>
        <w:jc w:val="both"/>
        <w:rPr>
          <w:rFonts w:ascii="Arial" w:eastAsia="Times New Roman" w:hAnsi="Arial" w:cs="Times New Roman"/>
          <w:sz w:val="20"/>
          <w:szCs w:val="24"/>
        </w:rPr>
      </w:pPr>
    </w:p>
    <w:p w14:paraId="086C4C41"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7</w:t>
      </w:r>
      <w:r w:rsidR="0004333F" w:rsidRPr="00384E8F">
        <w:rPr>
          <w:rFonts w:ascii="Arial" w:eastAsia="Times New Roman" w:hAnsi="Arial" w:cs="Arial"/>
          <w:b/>
          <w:sz w:val="20"/>
          <w:szCs w:val="24"/>
        </w:rPr>
        <w:t xml:space="preserve">.1. </w:t>
      </w:r>
    </w:p>
    <w:p w14:paraId="3DB6097E" w14:textId="2E6E96CE" w:rsidR="00444347" w:rsidRPr="00384E8F" w:rsidRDefault="00444347"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Končni</w:t>
      </w:r>
      <w:r w:rsidR="0004333F" w:rsidRPr="00384E8F">
        <w:rPr>
          <w:rFonts w:ascii="Arial" w:eastAsia="Times New Roman" w:hAnsi="Arial" w:cs="Arial"/>
          <w:bCs/>
          <w:sz w:val="20"/>
          <w:szCs w:val="24"/>
        </w:rPr>
        <w:t xml:space="preserve"> prevzem </w:t>
      </w:r>
      <w:r w:rsidR="009976FD" w:rsidRPr="00384E8F">
        <w:rPr>
          <w:rFonts w:ascii="Arial" w:eastAsia="Times New Roman" w:hAnsi="Arial" w:cs="Arial"/>
          <w:bCs/>
          <w:sz w:val="20"/>
          <w:szCs w:val="24"/>
        </w:rPr>
        <w:t xml:space="preserve">vseh </w:t>
      </w:r>
      <w:r w:rsidR="0004333F" w:rsidRPr="00384E8F">
        <w:rPr>
          <w:rFonts w:ascii="Arial" w:eastAsia="Times New Roman" w:hAnsi="Arial" w:cs="Arial"/>
          <w:bCs/>
          <w:sz w:val="20"/>
          <w:szCs w:val="24"/>
        </w:rPr>
        <w:t>pogodbenih del</w:t>
      </w:r>
      <w:r w:rsidR="009976FD" w:rsidRPr="00384E8F">
        <w:rPr>
          <w:rFonts w:ascii="Arial" w:eastAsia="Times New Roman" w:hAnsi="Arial" w:cs="Arial"/>
          <w:bCs/>
          <w:sz w:val="20"/>
          <w:szCs w:val="24"/>
        </w:rPr>
        <w:t xml:space="preserve"> (</w:t>
      </w:r>
      <w:r w:rsidR="00652C1C" w:rsidRPr="00384E8F">
        <w:rPr>
          <w:rFonts w:ascii="Arial" w:eastAsia="Times New Roman" w:hAnsi="Arial" w:cs="Arial"/>
          <w:bCs/>
          <w:sz w:val="20"/>
          <w:szCs w:val="24"/>
        </w:rPr>
        <w:t>Zamenjava štirih hladilnih omar v glavni računalniški strojnici Ljubljana</w:t>
      </w:r>
      <w:r w:rsidR="00AC2853" w:rsidRPr="00384E8F">
        <w:rPr>
          <w:rFonts w:ascii="Arial" w:eastAsia="Times New Roman" w:hAnsi="Arial" w:cs="Arial"/>
          <w:bCs/>
          <w:sz w:val="20"/>
          <w:szCs w:val="24"/>
        </w:rPr>
        <w:t xml:space="preserve">) </w:t>
      </w:r>
      <w:r w:rsidR="0004333F" w:rsidRPr="00384E8F">
        <w:rPr>
          <w:rFonts w:ascii="Arial" w:eastAsia="Times New Roman" w:hAnsi="Arial" w:cs="Arial"/>
          <w:bCs/>
          <w:sz w:val="20"/>
          <w:szCs w:val="24"/>
        </w:rPr>
        <w:t xml:space="preserve">bosta pogodbeni stranki opravili komisijsko pri naročniku </w:t>
      </w:r>
      <w:r w:rsidR="00D96CB7" w:rsidRPr="00384E8F">
        <w:rPr>
          <w:rFonts w:ascii="Arial" w:eastAsia="Times New Roman" w:hAnsi="Arial" w:cs="Arial"/>
          <w:bCs/>
          <w:sz w:val="20"/>
          <w:szCs w:val="24"/>
        </w:rPr>
        <w:t>(</w:t>
      </w:r>
      <w:r w:rsidR="003E3A17" w:rsidRPr="00384E8F">
        <w:rPr>
          <w:rFonts w:ascii="Arial" w:eastAsia="Times New Roman" w:hAnsi="Arial" w:cs="Arial"/>
          <w:bCs/>
          <w:sz w:val="20"/>
          <w:szCs w:val="24"/>
        </w:rPr>
        <w:t>RTV SLOVENIJA, Kolodvorska 2, 1000 Ljubljana</w:t>
      </w:r>
      <w:r w:rsidR="00D96CB7" w:rsidRPr="00384E8F">
        <w:rPr>
          <w:rFonts w:ascii="Arial" w:eastAsia="Times New Roman" w:hAnsi="Arial" w:cs="Arial"/>
          <w:bCs/>
          <w:sz w:val="20"/>
          <w:szCs w:val="24"/>
        </w:rPr>
        <w:t>)</w:t>
      </w:r>
      <w:r w:rsidR="0004333F" w:rsidRPr="00384E8F">
        <w:rPr>
          <w:rFonts w:ascii="Arial" w:eastAsia="Times New Roman" w:hAnsi="Arial" w:cs="Arial"/>
          <w:bCs/>
          <w:sz w:val="20"/>
          <w:szCs w:val="24"/>
        </w:rPr>
        <w:t>, najkasneje v roku</w:t>
      </w:r>
      <w:r w:rsidR="00D32CE7" w:rsidRPr="00384E8F">
        <w:rPr>
          <w:rFonts w:ascii="Arial" w:eastAsia="Times New Roman" w:hAnsi="Arial" w:cs="Arial"/>
          <w:bCs/>
          <w:sz w:val="20"/>
          <w:szCs w:val="24"/>
        </w:rPr>
        <w:t xml:space="preserve"> (7)</w:t>
      </w:r>
      <w:r w:rsidR="0004333F" w:rsidRPr="00384E8F">
        <w:rPr>
          <w:rFonts w:ascii="Arial" w:eastAsia="Times New Roman" w:hAnsi="Arial" w:cs="Arial"/>
          <w:bCs/>
          <w:sz w:val="20"/>
          <w:szCs w:val="24"/>
        </w:rPr>
        <w:t xml:space="preserve"> sedmih dni po izvedenih delih in testiranju po tej pogodbi in to potrdili s podpisanim primopredajnim zapisnikom. </w:t>
      </w:r>
      <w:r w:rsidR="00FF3808" w:rsidRPr="00384E8F">
        <w:rPr>
          <w:rFonts w:ascii="Arial" w:eastAsia="Times New Roman" w:hAnsi="Arial" w:cs="Arial"/>
          <w:bCs/>
          <w:sz w:val="20"/>
          <w:szCs w:val="24"/>
        </w:rPr>
        <w:t xml:space="preserve"> </w:t>
      </w:r>
    </w:p>
    <w:p w14:paraId="0B97033D" w14:textId="77777777" w:rsidR="00444347" w:rsidRPr="00384E8F" w:rsidRDefault="00444347" w:rsidP="007244E8">
      <w:pPr>
        <w:spacing w:after="0" w:line="240" w:lineRule="auto"/>
        <w:jc w:val="both"/>
        <w:rPr>
          <w:rFonts w:ascii="Arial" w:eastAsia="Times New Roman" w:hAnsi="Arial" w:cs="Arial"/>
          <w:bCs/>
          <w:sz w:val="20"/>
          <w:szCs w:val="24"/>
        </w:rPr>
      </w:pPr>
    </w:p>
    <w:p w14:paraId="3B63F42E" w14:textId="77777777" w:rsidR="00444347" w:rsidRPr="00384E8F" w:rsidRDefault="00444347"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Naročnik in ponudnik imenujeta naslednja(e) predstavnika(e)</w:t>
      </w:r>
      <w:r w:rsidR="006643D6" w:rsidRPr="00384E8F">
        <w:rPr>
          <w:rFonts w:ascii="Arial" w:eastAsia="Times New Roman" w:hAnsi="Arial" w:cs="Arial"/>
          <w:bCs/>
          <w:sz w:val="20"/>
          <w:szCs w:val="24"/>
        </w:rPr>
        <w:t xml:space="preserve"> v komisijo za prevzem</w:t>
      </w:r>
      <w:r w:rsidRPr="00384E8F">
        <w:rPr>
          <w:rFonts w:ascii="Arial" w:eastAsia="Times New Roman" w:hAnsi="Arial" w:cs="Arial"/>
          <w:bCs/>
          <w:sz w:val="20"/>
          <w:szCs w:val="24"/>
        </w:rPr>
        <w:t>:</w:t>
      </w:r>
    </w:p>
    <w:p w14:paraId="049B6B52" w14:textId="77777777" w:rsidR="006643D6" w:rsidRPr="00384E8F" w:rsidRDefault="006643D6" w:rsidP="007244E8">
      <w:pPr>
        <w:spacing w:after="0" w:line="240" w:lineRule="auto"/>
        <w:jc w:val="both"/>
        <w:rPr>
          <w:rFonts w:ascii="Arial" w:eastAsia="Times New Roman" w:hAnsi="Arial" w:cs="Arial"/>
          <w:bCs/>
          <w:sz w:val="20"/>
          <w:szCs w:val="24"/>
        </w:rPr>
      </w:pPr>
    </w:p>
    <w:p w14:paraId="5970DDC3" w14:textId="77777777" w:rsidR="006643D6" w:rsidRPr="00384E8F" w:rsidRDefault="006643D6"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Nadzornik del</w:t>
      </w:r>
      <w:r w:rsidR="00FD1A6E" w:rsidRPr="00384E8F">
        <w:rPr>
          <w:rFonts w:ascii="Arial" w:eastAsia="Times New Roman" w:hAnsi="Arial" w:cs="Arial"/>
          <w:bCs/>
          <w:sz w:val="20"/>
          <w:szCs w:val="24"/>
        </w:rPr>
        <w:t xml:space="preserve"> določen s strani naročnika</w:t>
      </w:r>
      <w:r w:rsidRPr="00384E8F">
        <w:rPr>
          <w:rFonts w:ascii="Arial" w:eastAsia="Times New Roman" w:hAnsi="Arial" w:cs="Arial"/>
          <w:bCs/>
          <w:sz w:val="20"/>
          <w:szCs w:val="24"/>
        </w:rPr>
        <w:t>:  …………………………………</w:t>
      </w:r>
      <w:r w:rsidRPr="00384E8F">
        <w:rPr>
          <w:rFonts w:ascii="Arial" w:eastAsia="Times New Roman" w:hAnsi="Arial" w:cs="Arial"/>
          <w:bCs/>
          <w:sz w:val="20"/>
          <w:szCs w:val="24"/>
        </w:rPr>
        <w:tab/>
      </w:r>
    </w:p>
    <w:p w14:paraId="59F86BCA" w14:textId="77777777" w:rsidR="00444347" w:rsidRPr="00384E8F" w:rsidRDefault="00444347" w:rsidP="007244E8">
      <w:pPr>
        <w:spacing w:after="0" w:line="240" w:lineRule="auto"/>
        <w:jc w:val="both"/>
        <w:rPr>
          <w:rFonts w:ascii="Arial" w:eastAsia="Times New Roman" w:hAnsi="Arial" w:cs="Arial"/>
          <w:bCs/>
          <w:sz w:val="20"/>
          <w:szCs w:val="24"/>
        </w:rPr>
      </w:pPr>
    </w:p>
    <w:p w14:paraId="2A4BF814" w14:textId="77777777" w:rsidR="00444347" w:rsidRPr="00384E8F" w:rsidRDefault="00444347"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Za naročnika:  …………………………………</w:t>
      </w:r>
      <w:r w:rsidRPr="00384E8F">
        <w:rPr>
          <w:rFonts w:ascii="Arial" w:eastAsia="Times New Roman" w:hAnsi="Arial" w:cs="Arial"/>
          <w:bCs/>
          <w:sz w:val="20"/>
          <w:szCs w:val="24"/>
        </w:rPr>
        <w:tab/>
      </w:r>
    </w:p>
    <w:p w14:paraId="3F78ECFC" w14:textId="77777777" w:rsidR="00444347" w:rsidRPr="00384E8F" w:rsidRDefault="00444347" w:rsidP="007244E8">
      <w:pPr>
        <w:spacing w:after="0" w:line="240" w:lineRule="auto"/>
        <w:jc w:val="both"/>
        <w:rPr>
          <w:rFonts w:ascii="Arial" w:eastAsia="Times New Roman" w:hAnsi="Arial" w:cs="Arial"/>
          <w:bCs/>
          <w:sz w:val="20"/>
          <w:szCs w:val="24"/>
        </w:rPr>
      </w:pPr>
    </w:p>
    <w:p w14:paraId="1D285199" w14:textId="77777777" w:rsidR="00444347" w:rsidRPr="00384E8F" w:rsidRDefault="00444347"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Za ponudnika:  …………………………………..</w:t>
      </w:r>
    </w:p>
    <w:p w14:paraId="2ECF0A17" w14:textId="77777777" w:rsidR="0004333F" w:rsidRPr="00384E8F" w:rsidRDefault="0004333F" w:rsidP="007244E8">
      <w:pPr>
        <w:spacing w:after="0" w:line="240" w:lineRule="auto"/>
        <w:jc w:val="both"/>
        <w:rPr>
          <w:rFonts w:ascii="Arial" w:eastAsia="Times New Roman" w:hAnsi="Arial" w:cs="Arial"/>
          <w:bCs/>
          <w:sz w:val="20"/>
          <w:szCs w:val="24"/>
        </w:rPr>
      </w:pPr>
    </w:p>
    <w:p w14:paraId="57C2CDF9"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6764BD72" w14:textId="77777777" w:rsidR="00727710" w:rsidRPr="00384E8F" w:rsidRDefault="00727710" w:rsidP="007244E8">
      <w:pPr>
        <w:spacing w:after="0" w:line="240" w:lineRule="auto"/>
        <w:jc w:val="both"/>
        <w:rPr>
          <w:rFonts w:ascii="Arial" w:eastAsia="Times New Roman" w:hAnsi="Arial" w:cs="Arial"/>
          <w:b/>
          <w:sz w:val="20"/>
          <w:szCs w:val="24"/>
        </w:rPr>
      </w:pPr>
    </w:p>
    <w:p w14:paraId="1EC49F26"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7</w:t>
      </w:r>
      <w:r w:rsidR="0004333F" w:rsidRPr="00384E8F">
        <w:rPr>
          <w:rFonts w:ascii="Arial" w:eastAsia="Times New Roman" w:hAnsi="Arial" w:cs="Arial"/>
          <w:b/>
          <w:sz w:val="20"/>
          <w:szCs w:val="24"/>
        </w:rPr>
        <w:t xml:space="preserve">.2. </w:t>
      </w:r>
    </w:p>
    <w:p w14:paraId="781A3B62"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216522DA" w14:textId="77777777" w:rsidR="0004333F" w:rsidRPr="00384E8F" w:rsidRDefault="0004333F" w:rsidP="007244E8">
      <w:pPr>
        <w:spacing w:after="0" w:line="240" w:lineRule="auto"/>
        <w:jc w:val="both"/>
        <w:rPr>
          <w:rFonts w:ascii="Arial" w:eastAsia="Times New Roman" w:hAnsi="Arial" w:cs="Arial"/>
          <w:bCs/>
          <w:sz w:val="20"/>
          <w:szCs w:val="24"/>
        </w:rPr>
      </w:pPr>
    </w:p>
    <w:p w14:paraId="3FF6CF99"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Za končni prevzem pogodbenih del, ki so osnova za plačilo</w:t>
      </w:r>
      <w:r w:rsidR="004859F2" w:rsidRPr="00384E8F">
        <w:rPr>
          <w:rFonts w:ascii="Arial" w:eastAsia="Times New Roman" w:hAnsi="Arial" w:cs="Arial"/>
          <w:bCs/>
          <w:sz w:val="20"/>
          <w:szCs w:val="24"/>
        </w:rPr>
        <w:t xml:space="preserve"> (</w:t>
      </w:r>
      <w:r w:rsidR="00B21D22" w:rsidRPr="00384E8F">
        <w:rPr>
          <w:rFonts w:ascii="Arial" w:eastAsia="Times New Roman" w:hAnsi="Arial" w:cs="Arial"/>
          <w:bCs/>
          <w:sz w:val="20"/>
          <w:szCs w:val="24"/>
        </w:rPr>
        <w:t>5</w:t>
      </w:r>
      <w:r w:rsidR="004859F2" w:rsidRPr="00384E8F">
        <w:rPr>
          <w:rFonts w:ascii="Arial" w:eastAsia="Times New Roman" w:hAnsi="Arial" w:cs="Arial"/>
          <w:bCs/>
          <w:sz w:val="20"/>
          <w:szCs w:val="24"/>
        </w:rPr>
        <w:t xml:space="preserve"> %)</w:t>
      </w:r>
      <w:r w:rsidRPr="00384E8F">
        <w:rPr>
          <w:rFonts w:ascii="Arial" w:eastAsia="Times New Roman" w:hAnsi="Arial" w:cs="Arial"/>
          <w:bCs/>
          <w:sz w:val="20"/>
          <w:szCs w:val="24"/>
        </w:rPr>
        <w:t xml:space="preserve">, bo veljal zadnji datum zapisnika komisije pogodbenih strank, iz katerega bo razvidno, da so dela po tej pogodbi korektno izvedena in dokončana. </w:t>
      </w:r>
    </w:p>
    <w:p w14:paraId="7A870894" w14:textId="77777777" w:rsidR="001A3CC4" w:rsidRPr="00384E8F" w:rsidRDefault="001A3CC4" w:rsidP="007244E8">
      <w:pPr>
        <w:spacing w:after="0" w:line="240" w:lineRule="auto"/>
        <w:jc w:val="both"/>
        <w:rPr>
          <w:rFonts w:ascii="Arial" w:eastAsia="Times New Roman" w:hAnsi="Arial" w:cs="Times New Roman"/>
          <w:b/>
          <w:sz w:val="20"/>
          <w:szCs w:val="24"/>
        </w:rPr>
      </w:pPr>
    </w:p>
    <w:p w14:paraId="0D411516" w14:textId="77777777" w:rsidR="0004333F" w:rsidRPr="00384E8F" w:rsidRDefault="00A51DBD"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8</w:t>
      </w:r>
      <w:r w:rsidR="0004333F" w:rsidRPr="00384E8F">
        <w:rPr>
          <w:rFonts w:ascii="Arial" w:eastAsia="Times New Roman" w:hAnsi="Arial" w:cs="Times New Roman"/>
          <w:b/>
          <w:sz w:val="20"/>
          <w:szCs w:val="24"/>
        </w:rPr>
        <w:t>. člen</w:t>
      </w:r>
    </w:p>
    <w:p w14:paraId="14D295E8" w14:textId="77777777" w:rsidR="00A51DBD" w:rsidRPr="00384E8F" w:rsidRDefault="00A51DBD" w:rsidP="007244E8">
      <w:pPr>
        <w:spacing w:after="0" w:line="240" w:lineRule="auto"/>
        <w:jc w:val="both"/>
        <w:rPr>
          <w:rFonts w:ascii="Arial" w:eastAsia="Times New Roman" w:hAnsi="Arial" w:cs="Times New Roman"/>
          <w:b/>
          <w:sz w:val="20"/>
          <w:szCs w:val="24"/>
        </w:rPr>
      </w:pPr>
    </w:p>
    <w:p w14:paraId="6DCD9F80"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8</w:t>
      </w:r>
      <w:r w:rsidR="0004333F" w:rsidRPr="00384E8F">
        <w:rPr>
          <w:rFonts w:ascii="Arial" w:eastAsia="Times New Roman" w:hAnsi="Arial" w:cs="Arial"/>
          <w:b/>
          <w:sz w:val="20"/>
          <w:szCs w:val="24"/>
        </w:rPr>
        <w:t xml:space="preserve">.1. </w:t>
      </w:r>
    </w:p>
    <w:p w14:paraId="046CD083" w14:textId="77777777" w:rsidR="00F74B54" w:rsidRPr="00384E8F" w:rsidRDefault="00F74B54" w:rsidP="007244E8">
      <w:pPr>
        <w:autoSpaceDE w:val="0"/>
        <w:autoSpaceDN w:val="0"/>
        <w:adjustRightInd w:val="0"/>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 xml:space="preserve">Nadzornik </w:t>
      </w:r>
      <w:r w:rsidR="00444347" w:rsidRPr="00384E8F">
        <w:rPr>
          <w:rFonts w:ascii="Arial" w:eastAsia="Times New Roman" w:hAnsi="Arial" w:cs="Arial"/>
          <w:sz w:val="20"/>
          <w:szCs w:val="20"/>
        </w:rPr>
        <w:t xml:space="preserve">del </w:t>
      </w:r>
      <w:r w:rsidRPr="00384E8F">
        <w:rPr>
          <w:rFonts w:ascii="Arial" w:eastAsia="Times New Roman" w:hAnsi="Arial" w:cs="Arial"/>
          <w:sz w:val="20"/>
          <w:szCs w:val="20"/>
        </w:rPr>
        <w:t>bo polnopravno zastopal naročnika in v njegovem imenu in za njegov račun lahko prevzemal, da se obveznosti izpolnjujejo po pogodbenih določilih te pogodbe.</w:t>
      </w:r>
    </w:p>
    <w:p w14:paraId="5D87F15A" w14:textId="77777777" w:rsidR="00F74B54" w:rsidRPr="00384E8F" w:rsidRDefault="00F74B54" w:rsidP="007244E8">
      <w:pPr>
        <w:autoSpaceDE w:val="0"/>
        <w:autoSpaceDN w:val="0"/>
        <w:adjustRightInd w:val="0"/>
        <w:spacing w:after="0" w:line="240" w:lineRule="auto"/>
        <w:jc w:val="both"/>
        <w:rPr>
          <w:rFonts w:ascii="Arial" w:eastAsia="Times New Roman" w:hAnsi="Arial" w:cs="Arial"/>
          <w:sz w:val="20"/>
          <w:szCs w:val="20"/>
        </w:rPr>
      </w:pPr>
    </w:p>
    <w:p w14:paraId="4342F9A3" w14:textId="77777777" w:rsidR="00F74B54" w:rsidRPr="00384E8F" w:rsidRDefault="00F74B54" w:rsidP="007244E8">
      <w:pPr>
        <w:autoSpaceDE w:val="0"/>
        <w:autoSpaceDN w:val="0"/>
        <w:adjustRightInd w:val="0"/>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Glede na naravo del naročnik meni, da ni potrebno izvesti prijave gradbišča, kot je to določeno v prilogi 3 Uredbe o zagotavljanju varnosti in zdravja pri delu na začasnih in premičnih gradbiščih</w:t>
      </w:r>
      <w:r w:rsidR="006643D6" w:rsidRPr="00384E8F">
        <w:rPr>
          <w:rFonts w:ascii="Arial" w:eastAsia="Times New Roman" w:hAnsi="Arial" w:cs="Arial"/>
          <w:sz w:val="20"/>
          <w:szCs w:val="20"/>
        </w:rPr>
        <w:t>.</w:t>
      </w:r>
      <w:r w:rsidRPr="00384E8F">
        <w:rPr>
          <w:rFonts w:ascii="Arial" w:eastAsia="Times New Roman" w:hAnsi="Arial" w:cs="Arial"/>
          <w:sz w:val="20"/>
          <w:szCs w:val="20"/>
        </w:rPr>
        <w:t xml:space="preserve"> </w:t>
      </w:r>
    </w:p>
    <w:p w14:paraId="7B6FCA49" w14:textId="77777777" w:rsidR="00F74B54" w:rsidRPr="00384E8F" w:rsidRDefault="00F74B54" w:rsidP="007244E8">
      <w:pPr>
        <w:autoSpaceDE w:val="0"/>
        <w:autoSpaceDN w:val="0"/>
        <w:adjustRightInd w:val="0"/>
        <w:spacing w:after="0" w:line="240" w:lineRule="auto"/>
        <w:jc w:val="both"/>
        <w:rPr>
          <w:rFonts w:ascii="Arial" w:eastAsia="Times New Roman" w:hAnsi="Arial" w:cs="Arial"/>
          <w:sz w:val="20"/>
          <w:szCs w:val="20"/>
        </w:rPr>
      </w:pPr>
    </w:p>
    <w:p w14:paraId="0AB05E30" w14:textId="77777777" w:rsidR="00F74B54" w:rsidRPr="00384E8F" w:rsidRDefault="00F74B54" w:rsidP="007244E8">
      <w:pPr>
        <w:autoSpaceDE w:val="0"/>
        <w:autoSpaceDN w:val="0"/>
        <w:adjustRightInd w:val="0"/>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 xml:space="preserve">Nadzornik </w:t>
      </w:r>
      <w:r w:rsidR="00444347" w:rsidRPr="00384E8F">
        <w:rPr>
          <w:rFonts w:ascii="Arial" w:eastAsia="Times New Roman" w:hAnsi="Arial" w:cs="Arial"/>
          <w:sz w:val="20"/>
          <w:szCs w:val="20"/>
        </w:rPr>
        <w:t xml:space="preserve">del </w:t>
      </w:r>
      <w:r w:rsidRPr="00384E8F">
        <w:rPr>
          <w:rFonts w:ascii="Arial" w:eastAsia="Times New Roman" w:hAnsi="Arial" w:cs="Arial"/>
          <w:sz w:val="20"/>
          <w:szCs w:val="20"/>
        </w:rPr>
        <w:t xml:space="preserve">skrbi, da se obveznosti izpolnjujejo po pogodbenih dokumentih ali po določilih te izvajalske pogodbe v skladu s terminskim </w:t>
      </w:r>
      <w:r w:rsidRPr="00690E0E">
        <w:rPr>
          <w:rFonts w:ascii="Arial" w:eastAsia="Times New Roman" w:hAnsi="Arial" w:cs="Arial"/>
          <w:sz w:val="20"/>
          <w:szCs w:val="20"/>
        </w:rPr>
        <w:t>planom</w:t>
      </w:r>
      <w:r w:rsidR="00B55306" w:rsidRPr="00690E0E">
        <w:rPr>
          <w:rFonts w:ascii="Arial" w:eastAsia="Times New Roman" w:hAnsi="Arial" w:cs="Arial"/>
          <w:sz w:val="20"/>
          <w:szCs w:val="20"/>
        </w:rPr>
        <w:t xml:space="preserve"> (</w:t>
      </w:r>
      <w:r w:rsidR="00707077" w:rsidRPr="00690E0E">
        <w:rPr>
          <w:rFonts w:ascii="Arial" w:eastAsia="Times New Roman" w:hAnsi="Arial" w:cs="Arial"/>
          <w:sz w:val="20"/>
          <w:szCs w:val="20"/>
        </w:rPr>
        <w:t>P</w:t>
      </w:r>
      <w:r w:rsidR="00B55306" w:rsidRPr="00690E0E">
        <w:rPr>
          <w:rFonts w:ascii="Arial" w:eastAsia="Times New Roman" w:hAnsi="Arial" w:cs="Arial"/>
          <w:sz w:val="20"/>
          <w:szCs w:val="20"/>
        </w:rPr>
        <w:t xml:space="preserve">riloga 4 </w:t>
      </w:r>
      <w:r w:rsidR="00707077" w:rsidRPr="00690E0E">
        <w:rPr>
          <w:rFonts w:ascii="Arial" w:eastAsia="Times New Roman" w:hAnsi="Arial" w:cs="Arial"/>
          <w:sz w:val="20"/>
          <w:szCs w:val="20"/>
        </w:rPr>
        <w:t>k</w:t>
      </w:r>
      <w:r w:rsidR="00B55306" w:rsidRPr="00690E0E">
        <w:rPr>
          <w:rFonts w:ascii="Arial" w:eastAsia="Times New Roman" w:hAnsi="Arial" w:cs="Arial"/>
          <w:sz w:val="20"/>
          <w:szCs w:val="20"/>
        </w:rPr>
        <w:t xml:space="preserve"> pogodb</w:t>
      </w:r>
      <w:r w:rsidR="00707077" w:rsidRPr="00690E0E">
        <w:rPr>
          <w:rFonts w:ascii="Arial" w:eastAsia="Times New Roman" w:hAnsi="Arial" w:cs="Arial"/>
          <w:sz w:val="20"/>
          <w:szCs w:val="20"/>
        </w:rPr>
        <w:t>i</w:t>
      </w:r>
      <w:r w:rsidR="00B55306" w:rsidRPr="00690E0E">
        <w:rPr>
          <w:rFonts w:ascii="Arial" w:eastAsia="Times New Roman" w:hAnsi="Arial" w:cs="Arial"/>
          <w:sz w:val="20"/>
          <w:szCs w:val="20"/>
        </w:rPr>
        <w:t>)</w:t>
      </w:r>
      <w:r w:rsidRPr="00690E0E">
        <w:rPr>
          <w:rFonts w:ascii="Arial" w:eastAsia="Times New Roman" w:hAnsi="Arial" w:cs="Arial"/>
          <w:sz w:val="20"/>
          <w:szCs w:val="20"/>
        </w:rPr>
        <w:t>.</w:t>
      </w:r>
    </w:p>
    <w:p w14:paraId="2B1A2118" w14:textId="77777777" w:rsidR="00444347" w:rsidRPr="00384E8F" w:rsidRDefault="00444347" w:rsidP="007244E8">
      <w:pPr>
        <w:autoSpaceDE w:val="0"/>
        <w:autoSpaceDN w:val="0"/>
        <w:adjustRightInd w:val="0"/>
        <w:spacing w:after="0" w:line="240" w:lineRule="auto"/>
        <w:jc w:val="both"/>
        <w:rPr>
          <w:rFonts w:ascii="Arial" w:eastAsia="Times New Roman" w:hAnsi="Arial" w:cs="Arial"/>
          <w:sz w:val="20"/>
          <w:szCs w:val="20"/>
        </w:rPr>
      </w:pPr>
    </w:p>
    <w:p w14:paraId="24745E67" w14:textId="77777777" w:rsidR="00F74B54" w:rsidRPr="00384E8F" w:rsidRDefault="00444347" w:rsidP="007244E8">
      <w:pPr>
        <w:autoSpaceDE w:val="0"/>
        <w:autoSpaceDN w:val="0"/>
        <w:adjustRightInd w:val="0"/>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Vodja del skrbi za upoštevanje ukrepov za zagotovitev varnosti in zdravja pri delu ter za njihovo izvajanje. Vodja nadzora bo posredoval v primeru, da se na območju gradbišča ne izvajajo ukrepi za zagotovitev varnosti in zdravja pri delu.</w:t>
      </w:r>
    </w:p>
    <w:p w14:paraId="1F56503D" w14:textId="77777777" w:rsidR="00444347" w:rsidRPr="00384E8F" w:rsidRDefault="00444347" w:rsidP="007244E8">
      <w:pPr>
        <w:autoSpaceDE w:val="0"/>
        <w:autoSpaceDN w:val="0"/>
        <w:adjustRightInd w:val="0"/>
        <w:spacing w:after="0" w:line="240" w:lineRule="auto"/>
        <w:jc w:val="both"/>
        <w:rPr>
          <w:rFonts w:ascii="Arial" w:eastAsia="Times New Roman" w:hAnsi="Arial" w:cs="Arial"/>
          <w:sz w:val="20"/>
          <w:szCs w:val="20"/>
        </w:rPr>
      </w:pPr>
    </w:p>
    <w:p w14:paraId="4D50FE30" w14:textId="77777777" w:rsidR="00444347" w:rsidRPr="00384E8F" w:rsidRDefault="00444347"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373462F6" w14:textId="77777777" w:rsidR="00444347" w:rsidRPr="00384E8F" w:rsidRDefault="00444347" w:rsidP="007244E8">
      <w:pPr>
        <w:spacing w:after="0" w:line="240" w:lineRule="auto"/>
        <w:jc w:val="both"/>
        <w:rPr>
          <w:rFonts w:ascii="Arial" w:eastAsia="Times New Roman" w:hAnsi="Arial" w:cs="Times New Roman"/>
          <w:sz w:val="20"/>
          <w:szCs w:val="20"/>
        </w:rPr>
      </w:pPr>
    </w:p>
    <w:p w14:paraId="6FC543F1" w14:textId="77777777" w:rsidR="00444347" w:rsidRPr="00384E8F" w:rsidRDefault="00444347"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Zamenjava vodje del tekom trajanja pogodbe ni možna, razen v izjemnih primerih (daljša bolezen, smrt).</w:t>
      </w:r>
    </w:p>
    <w:p w14:paraId="7DCC66D0" w14:textId="77777777" w:rsidR="00444347" w:rsidRPr="00384E8F" w:rsidRDefault="00444347" w:rsidP="007244E8">
      <w:pPr>
        <w:spacing w:after="0" w:line="240" w:lineRule="auto"/>
        <w:jc w:val="both"/>
        <w:rPr>
          <w:rFonts w:ascii="Arial" w:eastAsia="Times New Roman" w:hAnsi="Arial" w:cs="Times New Roman"/>
          <w:sz w:val="20"/>
          <w:szCs w:val="20"/>
        </w:rPr>
      </w:pPr>
    </w:p>
    <w:p w14:paraId="259139EB" w14:textId="77777777" w:rsidR="00F74B54"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8</w:t>
      </w:r>
      <w:r w:rsidR="00F74B54" w:rsidRPr="00384E8F">
        <w:rPr>
          <w:rFonts w:ascii="Arial" w:eastAsia="Times New Roman" w:hAnsi="Arial" w:cs="Arial"/>
          <w:b/>
          <w:sz w:val="20"/>
          <w:szCs w:val="24"/>
        </w:rPr>
        <w:t xml:space="preserve">.2.  </w:t>
      </w:r>
    </w:p>
    <w:p w14:paraId="4F67A5B1" w14:textId="77777777" w:rsidR="00F74B54" w:rsidRPr="00384E8F" w:rsidRDefault="00F74B54"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Pred pričetkom dela na delovišču je potrebno na osnovi 25. </w:t>
      </w:r>
      <w:r w:rsidR="00806F00" w:rsidRPr="00384E8F">
        <w:rPr>
          <w:rFonts w:ascii="Arial" w:eastAsia="Times New Roman" w:hAnsi="Arial" w:cs="Arial"/>
          <w:bCs/>
          <w:sz w:val="20"/>
          <w:szCs w:val="24"/>
        </w:rPr>
        <w:t>č</w:t>
      </w:r>
      <w:r w:rsidRPr="00384E8F">
        <w:rPr>
          <w:rFonts w:ascii="Arial" w:eastAsia="Times New Roman" w:hAnsi="Arial" w:cs="Arial"/>
          <w:bCs/>
          <w:sz w:val="20"/>
          <w:szCs w:val="24"/>
        </w:rPr>
        <w:t>lena Zakona o varnosti in zdravja pri delu</w:t>
      </w:r>
      <w:r w:rsidR="00806F00" w:rsidRPr="00384E8F">
        <w:rPr>
          <w:rFonts w:ascii="Arial" w:eastAsia="Times New Roman" w:hAnsi="Arial" w:cs="Arial"/>
          <w:bCs/>
          <w:sz w:val="20"/>
          <w:szCs w:val="24"/>
        </w:rPr>
        <w:t xml:space="preserve"> (Uradni list RS, št. </w:t>
      </w:r>
      <w:hyperlink r:id="rId19" w:tgtFrame="_blank" w:tooltip="Zakon o varnosti in zdravju pri delu (ZVZD-1)" w:history="1">
        <w:r w:rsidR="00806F00" w:rsidRPr="00384E8F">
          <w:rPr>
            <w:rStyle w:val="Hiperpovezava"/>
            <w:rFonts w:ascii="Arial" w:eastAsia="Times New Roman" w:hAnsi="Arial" w:cs="Arial"/>
            <w:bCs/>
            <w:color w:val="auto"/>
            <w:sz w:val="20"/>
            <w:szCs w:val="24"/>
          </w:rPr>
          <w:t>43/11</w:t>
        </w:r>
      </w:hyperlink>
      <w:r w:rsidR="00806F00" w:rsidRPr="00384E8F">
        <w:rPr>
          <w:rFonts w:ascii="Arial" w:eastAsia="Times New Roman" w:hAnsi="Arial" w:cs="Arial"/>
          <w:bCs/>
          <w:sz w:val="20"/>
          <w:szCs w:val="24"/>
        </w:rPr>
        <w:t>; v nadaljevanju: ZVZD-1)</w:t>
      </w:r>
      <w:r w:rsidRPr="00384E8F">
        <w:rPr>
          <w:rFonts w:ascii="Arial" w:eastAsia="Times New Roman" w:hAnsi="Arial" w:cs="Arial"/>
          <w:bCs/>
          <w:sz w:val="20"/>
          <w:szCs w:val="24"/>
        </w:rPr>
        <w:t xml:space="preserve"> skleniti pisni sporazum. </w:t>
      </w:r>
    </w:p>
    <w:p w14:paraId="564C4F6A" w14:textId="77777777" w:rsidR="00F74B54" w:rsidRPr="00384E8F" w:rsidRDefault="00F74B54" w:rsidP="007244E8">
      <w:pPr>
        <w:spacing w:after="0" w:line="240" w:lineRule="auto"/>
        <w:jc w:val="both"/>
        <w:rPr>
          <w:rFonts w:ascii="Arial" w:eastAsia="Times New Roman" w:hAnsi="Arial" w:cs="Arial"/>
          <w:bCs/>
          <w:sz w:val="20"/>
          <w:szCs w:val="24"/>
        </w:rPr>
      </w:pPr>
    </w:p>
    <w:p w14:paraId="488F86B9" w14:textId="77777777" w:rsidR="00F74B54" w:rsidRPr="00384E8F" w:rsidRDefault="004B6630"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Ponudnik</w:t>
      </w:r>
      <w:r w:rsidR="00F74B54" w:rsidRPr="00384E8F">
        <w:rPr>
          <w:rFonts w:ascii="Arial" w:eastAsia="Times New Roman" w:hAnsi="Arial" w:cs="Arial"/>
          <w:bCs/>
          <w:sz w:val="20"/>
          <w:szCs w:val="24"/>
        </w:rPr>
        <w:t xml:space="preserve"> mora spoštovati določila hišnega in požarnega reda zavoda RTV Slovenija. Naročnik </w:t>
      </w:r>
      <w:r w:rsidR="00B5256F" w:rsidRPr="00384E8F">
        <w:rPr>
          <w:rFonts w:ascii="Arial" w:eastAsia="Times New Roman" w:hAnsi="Arial" w:cs="Arial"/>
          <w:bCs/>
          <w:sz w:val="20"/>
          <w:szCs w:val="24"/>
        </w:rPr>
        <w:t>ponudniku</w:t>
      </w:r>
      <w:r w:rsidR="00F74B54" w:rsidRPr="00384E8F">
        <w:rPr>
          <w:rFonts w:ascii="Arial" w:eastAsia="Times New Roman" w:hAnsi="Arial" w:cs="Arial"/>
          <w:bCs/>
          <w:sz w:val="20"/>
          <w:szCs w:val="24"/>
        </w:rPr>
        <w:t xml:space="preserve"> zato posreduje ustrezna navodila.</w:t>
      </w:r>
    </w:p>
    <w:p w14:paraId="453052A7" w14:textId="77777777" w:rsidR="00F74B54" w:rsidRPr="00384E8F" w:rsidRDefault="00F74B54" w:rsidP="007244E8">
      <w:pPr>
        <w:spacing w:after="0" w:line="240" w:lineRule="auto"/>
        <w:jc w:val="both"/>
        <w:rPr>
          <w:rFonts w:ascii="Arial" w:eastAsia="Times New Roman" w:hAnsi="Arial" w:cs="Arial"/>
          <w:bCs/>
          <w:sz w:val="20"/>
          <w:szCs w:val="24"/>
        </w:rPr>
      </w:pPr>
    </w:p>
    <w:p w14:paraId="69DFBCA3" w14:textId="77777777" w:rsidR="00F74B54" w:rsidRPr="00384E8F" w:rsidRDefault="004B6630" w:rsidP="007244E8">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Ponudnik</w:t>
      </w:r>
      <w:r w:rsidR="00F74B54" w:rsidRPr="00384E8F">
        <w:rPr>
          <w:rFonts w:ascii="Arial" w:eastAsia="Times New Roman" w:hAnsi="Arial" w:cs="Arial"/>
          <w:bCs/>
          <w:sz w:val="20"/>
          <w:szCs w:val="20"/>
        </w:rPr>
        <w:t xml:space="preserve"> s podpisom te pogodbe in omenjenega dogovora potrjuje, da so mu znani ukrepi iz varstva pri delu in požarnega varstva za objekt, na katerem bo izvajal dela. </w:t>
      </w:r>
    </w:p>
    <w:p w14:paraId="4754AF9A" w14:textId="77777777" w:rsidR="00F74B54" w:rsidRPr="00384E8F" w:rsidRDefault="00F74B54" w:rsidP="007244E8">
      <w:pPr>
        <w:spacing w:after="0" w:line="240" w:lineRule="auto"/>
        <w:jc w:val="both"/>
        <w:rPr>
          <w:rFonts w:ascii="Arial" w:eastAsia="Times New Roman" w:hAnsi="Arial" w:cs="Arial"/>
          <w:bCs/>
          <w:sz w:val="20"/>
          <w:szCs w:val="20"/>
        </w:rPr>
      </w:pPr>
    </w:p>
    <w:p w14:paraId="16E1807D" w14:textId="77777777" w:rsidR="00F74B54" w:rsidRPr="00384E8F" w:rsidRDefault="004B6630" w:rsidP="007244E8">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Ponudnik</w:t>
      </w:r>
      <w:r w:rsidR="00F74B54" w:rsidRPr="00384E8F">
        <w:rPr>
          <w:rFonts w:ascii="Arial" w:eastAsia="Times New Roman" w:hAnsi="Arial" w:cs="Arial"/>
          <w:bCs/>
          <w:sz w:val="20"/>
          <w:szCs w:val="20"/>
        </w:rPr>
        <w:t xml:space="preserve"> izdela v sodelovanju z varnostno službo naročnika </w:t>
      </w:r>
      <w:r w:rsidR="003B2371" w:rsidRPr="00384E8F">
        <w:rPr>
          <w:rFonts w:ascii="Arial" w:hAnsi="Arial" w:cs="Arial"/>
          <w:sz w:val="20"/>
          <w:szCs w:val="20"/>
        </w:rPr>
        <w:t xml:space="preserve">elaborat iz varstva in zdravja pri delu (VZPD) in </w:t>
      </w:r>
      <w:r w:rsidR="003B2371" w:rsidRPr="00384E8F">
        <w:rPr>
          <w:rFonts w:ascii="Arial" w:eastAsia="Times New Roman" w:hAnsi="Arial" w:cs="Arial"/>
          <w:bCs/>
          <w:sz w:val="20"/>
          <w:szCs w:val="20"/>
        </w:rPr>
        <w:t>Varnostni načrt ter plača koordinatorja VZD.</w:t>
      </w:r>
    </w:p>
    <w:p w14:paraId="640AF135" w14:textId="77777777" w:rsidR="003B2371" w:rsidRPr="00384E8F" w:rsidRDefault="003B2371" w:rsidP="007244E8">
      <w:pPr>
        <w:spacing w:after="0" w:line="240" w:lineRule="auto"/>
        <w:jc w:val="both"/>
        <w:rPr>
          <w:rFonts w:ascii="Arial" w:eastAsia="Times New Roman" w:hAnsi="Arial" w:cs="Arial"/>
          <w:bCs/>
          <w:sz w:val="20"/>
          <w:szCs w:val="20"/>
        </w:rPr>
      </w:pPr>
    </w:p>
    <w:p w14:paraId="12D46821" w14:textId="77777777" w:rsidR="00F74B54" w:rsidRPr="00384E8F" w:rsidRDefault="00F74B54" w:rsidP="007244E8">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 xml:space="preserve">Pisni sporazum VZPD izdela </w:t>
      </w:r>
      <w:r w:rsidR="004B6630" w:rsidRPr="00384E8F">
        <w:rPr>
          <w:rFonts w:ascii="Arial" w:eastAsia="Times New Roman" w:hAnsi="Arial" w:cs="Arial"/>
          <w:bCs/>
          <w:sz w:val="20"/>
          <w:szCs w:val="20"/>
        </w:rPr>
        <w:t>ponudnik</w:t>
      </w:r>
      <w:r w:rsidRPr="00384E8F">
        <w:rPr>
          <w:rFonts w:ascii="Arial" w:eastAsia="Times New Roman" w:hAnsi="Arial" w:cs="Arial"/>
          <w:bCs/>
          <w:sz w:val="20"/>
          <w:szCs w:val="20"/>
        </w:rPr>
        <w:t xml:space="preserve"> skupaj v sodelovanju z </w:t>
      </w:r>
      <w:r w:rsidR="003B2371" w:rsidRPr="00384E8F">
        <w:rPr>
          <w:rFonts w:ascii="Arial" w:eastAsia="Times New Roman" w:hAnsi="Arial" w:cs="Arial"/>
          <w:bCs/>
          <w:sz w:val="20"/>
          <w:szCs w:val="20"/>
        </w:rPr>
        <w:t>V</w:t>
      </w:r>
      <w:r w:rsidRPr="00384E8F">
        <w:rPr>
          <w:rFonts w:ascii="Arial" w:eastAsia="Times New Roman" w:hAnsi="Arial" w:cs="Arial"/>
          <w:bCs/>
          <w:sz w:val="20"/>
          <w:szCs w:val="20"/>
        </w:rPr>
        <w:t xml:space="preserve">arnostno službo naročnika. </w:t>
      </w:r>
    </w:p>
    <w:p w14:paraId="79AB86B6" w14:textId="77777777" w:rsidR="00F74B54" w:rsidRPr="00384E8F" w:rsidRDefault="00F74B54" w:rsidP="007244E8">
      <w:pPr>
        <w:spacing w:after="0" w:line="240" w:lineRule="auto"/>
        <w:jc w:val="both"/>
        <w:rPr>
          <w:rFonts w:ascii="Arial" w:eastAsia="Times New Roman" w:hAnsi="Arial" w:cs="Arial"/>
          <w:bCs/>
          <w:sz w:val="20"/>
          <w:szCs w:val="24"/>
        </w:rPr>
      </w:pPr>
    </w:p>
    <w:p w14:paraId="445BF452" w14:textId="77777777" w:rsidR="008A2FE7" w:rsidRPr="00384E8F" w:rsidRDefault="00A51DBD" w:rsidP="007244E8">
      <w:pPr>
        <w:spacing w:after="0" w:line="240" w:lineRule="auto"/>
        <w:jc w:val="both"/>
        <w:rPr>
          <w:rFonts w:ascii="Arial" w:eastAsia="Times New Roman" w:hAnsi="Arial" w:cs="Times New Roman"/>
          <w:b/>
          <w:sz w:val="20"/>
          <w:szCs w:val="20"/>
        </w:rPr>
      </w:pPr>
      <w:r w:rsidRPr="00384E8F">
        <w:rPr>
          <w:rFonts w:ascii="Arial" w:eastAsia="Times New Roman" w:hAnsi="Arial" w:cs="Times New Roman"/>
          <w:b/>
          <w:sz w:val="20"/>
          <w:szCs w:val="20"/>
        </w:rPr>
        <w:t>8</w:t>
      </w:r>
      <w:r w:rsidR="008A2FE7" w:rsidRPr="00384E8F">
        <w:rPr>
          <w:rFonts w:ascii="Arial" w:eastAsia="Times New Roman" w:hAnsi="Arial" w:cs="Times New Roman"/>
          <w:b/>
          <w:sz w:val="20"/>
          <w:szCs w:val="20"/>
        </w:rPr>
        <w:t>.3.</w:t>
      </w:r>
    </w:p>
    <w:p w14:paraId="16B8BF8A" w14:textId="77777777" w:rsidR="008A2FE7" w:rsidRPr="00384E8F" w:rsidRDefault="008A2FE7" w:rsidP="007244E8">
      <w:pPr>
        <w:spacing w:after="0" w:line="240" w:lineRule="auto"/>
        <w:jc w:val="both"/>
        <w:rPr>
          <w:rFonts w:ascii="Arial" w:eastAsia="Times New Roman" w:hAnsi="Arial" w:cs="Times New Roman"/>
          <w:bCs/>
          <w:sz w:val="20"/>
          <w:szCs w:val="20"/>
        </w:rPr>
      </w:pPr>
      <w:r w:rsidRPr="00384E8F">
        <w:rPr>
          <w:rFonts w:ascii="Arial" w:eastAsia="Times New Roman" w:hAnsi="Arial" w:cs="Times New Roman"/>
          <w:sz w:val="20"/>
          <w:szCs w:val="20"/>
        </w:rPr>
        <w:t xml:space="preserve">Pri izvedbi del mora ponudnik spoštovati določila </w:t>
      </w:r>
      <w:r w:rsidR="00806F00" w:rsidRPr="00384E8F">
        <w:rPr>
          <w:rFonts w:ascii="Arial" w:eastAsia="Times New Roman" w:hAnsi="Arial" w:cs="Arial"/>
          <w:bCs/>
          <w:sz w:val="20"/>
          <w:szCs w:val="24"/>
        </w:rPr>
        <w:t>ZVZD-1</w:t>
      </w:r>
      <w:r w:rsidRPr="00384E8F">
        <w:rPr>
          <w:rFonts w:ascii="Arial" w:eastAsia="Times New Roman" w:hAnsi="Arial" w:cs="Times New Roman"/>
          <w:sz w:val="20"/>
          <w:szCs w:val="20"/>
        </w:rPr>
        <w:t>ter druge veljavne predpise s področja varnosti in zdravja pri delu, požarne varnosti in varstva okolja.</w:t>
      </w:r>
      <w:r w:rsidRPr="00384E8F">
        <w:rPr>
          <w:rFonts w:ascii="Arial" w:eastAsia="Times New Roman" w:hAnsi="Arial" w:cs="Times New Roman"/>
          <w:bCs/>
          <w:sz w:val="20"/>
          <w:szCs w:val="20"/>
        </w:rPr>
        <w:t xml:space="preserve"> </w:t>
      </w:r>
    </w:p>
    <w:p w14:paraId="4898CB21" w14:textId="77777777" w:rsidR="008A2FE7" w:rsidRPr="00384E8F" w:rsidRDefault="008A2FE7" w:rsidP="007244E8">
      <w:pPr>
        <w:spacing w:after="0" w:line="240" w:lineRule="auto"/>
        <w:jc w:val="both"/>
        <w:rPr>
          <w:rFonts w:ascii="Arial" w:eastAsia="Times New Roman" w:hAnsi="Arial" w:cs="Times New Roman"/>
          <w:bCs/>
          <w:sz w:val="20"/>
          <w:szCs w:val="20"/>
        </w:rPr>
      </w:pPr>
    </w:p>
    <w:p w14:paraId="28B57B18" w14:textId="77777777" w:rsidR="008A2FE7" w:rsidRPr="00384E8F" w:rsidRDefault="008A2FE7" w:rsidP="007244E8">
      <w:pPr>
        <w:spacing w:after="0" w:line="240" w:lineRule="auto"/>
        <w:jc w:val="both"/>
        <w:rPr>
          <w:rFonts w:ascii="Arial" w:eastAsia="Times New Roman" w:hAnsi="Arial" w:cs="Times New Roman"/>
          <w:sz w:val="20"/>
          <w:szCs w:val="20"/>
        </w:rPr>
      </w:pPr>
      <w:bookmarkStart w:id="233" w:name="_Hlk949781"/>
      <w:r w:rsidRPr="00384E8F">
        <w:rPr>
          <w:rFonts w:ascii="Arial" w:eastAsia="Times New Roman" w:hAnsi="Arial" w:cs="Times New Roman"/>
          <w:bCs/>
          <w:sz w:val="20"/>
          <w:szCs w:val="20"/>
        </w:rPr>
        <w:t xml:space="preserve">Pred pričetkom dela na delovišču je potrebno na osnovi 39. </w:t>
      </w:r>
      <w:r w:rsidR="00837505" w:rsidRPr="00384E8F">
        <w:rPr>
          <w:rFonts w:ascii="Arial" w:eastAsia="Times New Roman" w:hAnsi="Arial" w:cs="Times New Roman"/>
          <w:bCs/>
          <w:sz w:val="20"/>
          <w:szCs w:val="20"/>
        </w:rPr>
        <w:t>č</w:t>
      </w:r>
      <w:r w:rsidRPr="00384E8F">
        <w:rPr>
          <w:rFonts w:ascii="Arial" w:eastAsia="Times New Roman" w:hAnsi="Arial" w:cs="Times New Roman"/>
          <w:bCs/>
          <w:sz w:val="20"/>
          <w:szCs w:val="20"/>
        </w:rPr>
        <w:t xml:space="preserve">lena </w:t>
      </w:r>
      <w:r w:rsidR="00837505" w:rsidRPr="00384E8F">
        <w:rPr>
          <w:rFonts w:ascii="Arial" w:eastAsia="Times New Roman" w:hAnsi="Arial" w:cs="Times New Roman"/>
          <w:bCs/>
          <w:sz w:val="20"/>
          <w:szCs w:val="20"/>
        </w:rPr>
        <w:t>ZVZD-1</w:t>
      </w:r>
      <w:r w:rsidRPr="00384E8F">
        <w:rPr>
          <w:rFonts w:ascii="Arial" w:eastAsia="Times New Roman" w:hAnsi="Arial" w:cs="Times New Roman"/>
          <w:bCs/>
          <w:sz w:val="20"/>
          <w:szCs w:val="20"/>
        </w:rPr>
        <w:t xml:space="preserve"> skleniti pisni sporazum. Ponudnik s podpisom pogodbe in omenjenega sporazuma potrjuje, da so mu znani ukrepi iz varstva pri delu in varnosti okolja in izvajanje okoljevarstvenih ukrepov požarnega varstva za objekt, na katerem bo izvajal dela.</w:t>
      </w:r>
    </w:p>
    <w:bookmarkEnd w:id="233"/>
    <w:p w14:paraId="554013D8" w14:textId="77777777" w:rsidR="008A2FE7" w:rsidRPr="00384E8F" w:rsidRDefault="008A2FE7" w:rsidP="007244E8">
      <w:pPr>
        <w:spacing w:after="0" w:line="240" w:lineRule="auto"/>
        <w:jc w:val="both"/>
        <w:rPr>
          <w:rFonts w:ascii="Arial" w:eastAsia="Times New Roman" w:hAnsi="Arial" w:cs="Times New Roman"/>
          <w:sz w:val="20"/>
          <w:szCs w:val="20"/>
        </w:rPr>
      </w:pPr>
    </w:p>
    <w:p w14:paraId="1646344A" w14:textId="77777777" w:rsidR="008A2FE7" w:rsidRPr="00384E8F" w:rsidRDefault="008A2FE7"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w:t>
      </w:r>
      <w:r w:rsidR="00806F00" w:rsidRPr="00384E8F">
        <w:rPr>
          <w:rFonts w:ascii="Arial" w:eastAsia="Times New Roman" w:hAnsi="Arial" w:cs="Times New Roman"/>
          <w:sz w:val="20"/>
          <w:szCs w:val="20"/>
        </w:rPr>
        <w:t>Uradni list RS, št. </w:t>
      </w:r>
      <w:hyperlink r:id="rId20" w:tgtFrame="_blank" w:tooltip="Zakon o varstvu okolja (ZVO-2)" w:history="1">
        <w:r w:rsidR="00806F00" w:rsidRPr="00384E8F">
          <w:rPr>
            <w:rStyle w:val="Hiperpovezava"/>
            <w:rFonts w:ascii="Arial" w:eastAsia="Times New Roman" w:hAnsi="Arial" w:cs="Times New Roman"/>
            <w:color w:val="auto"/>
            <w:sz w:val="20"/>
            <w:szCs w:val="20"/>
          </w:rPr>
          <w:t>44/22</w:t>
        </w:r>
      </w:hyperlink>
      <w:r w:rsidR="00806F00" w:rsidRPr="00384E8F">
        <w:rPr>
          <w:rFonts w:ascii="Arial" w:eastAsia="Times New Roman" w:hAnsi="Arial" w:cs="Times New Roman"/>
          <w:sz w:val="20"/>
          <w:szCs w:val="20"/>
        </w:rPr>
        <w:t>, </w:t>
      </w:r>
      <w:hyperlink r:id="rId21" w:tgtFrame="_blank" w:tooltip="Zakon o spremembah in dopolnitvah Zakona o državni upravi (ZDU-1O)" w:history="1">
        <w:r w:rsidR="00806F00" w:rsidRPr="00384E8F">
          <w:rPr>
            <w:rStyle w:val="Hiperpovezava"/>
            <w:rFonts w:ascii="Arial" w:eastAsia="Times New Roman" w:hAnsi="Arial" w:cs="Times New Roman"/>
            <w:color w:val="auto"/>
            <w:sz w:val="20"/>
            <w:szCs w:val="20"/>
          </w:rPr>
          <w:t>18/23</w:t>
        </w:r>
      </w:hyperlink>
      <w:r w:rsidR="00806F00" w:rsidRPr="00384E8F">
        <w:rPr>
          <w:rFonts w:ascii="Arial" w:eastAsia="Times New Roman" w:hAnsi="Arial" w:cs="Times New Roman"/>
          <w:sz w:val="20"/>
          <w:szCs w:val="20"/>
        </w:rPr>
        <w:t> – ZDU-1O, </w:t>
      </w:r>
      <w:hyperlink r:id="rId22" w:tgtFrame="_blank" w:tooltip="Zakon o uvajanju naprav za proizvodnjo električne energije iz obnovljivih virov energije (ZUNPEOVE)" w:history="1">
        <w:r w:rsidR="00806F00" w:rsidRPr="00384E8F">
          <w:rPr>
            <w:rStyle w:val="Hiperpovezava"/>
            <w:rFonts w:ascii="Arial" w:eastAsia="Times New Roman" w:hAnsi="Arial" w:cs="Times New Roman"/>
            <w:color w:val="auto"/>
            <w:sz w:val="20"/>
            <w:szCs w:val="20"/>
          </w:rPr>
          <w:t>78/23</w:t>
        </w:r>
      </w:hyperlink>
      <w:r w:rsidR="00806F00" w:rsidRPr="00384E8F">
        <w:rPr>
          <w:rFonts w:ascii="Arial" w:eastAsia="Times New Roman" w:hAnsi="Arial" w:cs="Times New Roman"/>
          <w:sz w:val="20"/>
          <w:szCs w:val="20"/>
        </w:rPr>
        <w:t> – ZUNPEOVE in </w:t>
      </w:r>
      <w:hyperlink r:id="rId23" w:tgtFrame="_blank" w:tooltip="Zakon o spremembah in dopolnitvah Zakona o varstvu okolja (ZVO-2A)" w:history="1">
        <w:r w:rsidR="00806F00" w:rsidRPr="00384E8F">
          <w:rPr>
            <w:rStyle w:val="Hiperpovezava"/>
            <w:rFonts w:ascii="Arial" w:eastAsia="Times New Roman" w:hAnsi="Arial" w:cs="Times New Roman"/>
            <w:color w:val="auto"/>
            <w:sz w:val="20"/>
            <w:szCs w:val="20"/>
          </w:rPr>
          <w:t>23/24</w:t>
        </w:r>
      </w:hyperlink>
      <w:r w:rsidRPr="00384E8F">
        <w:rPr>
          <w:rFonts w:ascii="Arial" w:eastAsia="Times New Roman" w:hAnsi="Arial" w:cs="Times New Roman"/>
          <w:sz w:val="20"/>
          <w:szCs w:val="20"/>
        </w:rPr>
        <w:t>) in drugimi veljavnimi predpisi s tega področja.</w:t>
      </w:r>
    </w:p>
    <w:p w14:paraId="1E50C72A" w14:textId="77777777" w:rsidR="008A2FE7" w:rsidRPr="00384E8F" w:rsidRDefault="008A2FE7" w:rsidP="007244E8">
      <w:pPr>
        <w:spacing w:after="0" w:line="240" w:lineRule="auto"/>
        <w:jc w:val="both"/>
        <w:rPr>
          <w:rFonts w:ascii="Arial" w:eastAsia="Times New Roman" w:hAnsi="Arial" w:cs="Times New Roman"/>
          <w:sz w:val="20"/>
          <w:szCs w:val="20"/>
        </w:rPr>
      </w:pPr>
    </w:p>
    <w:p w14:paraId="1BF5464A" w14:textId="77777777" w:rsidR="008A2FE7" w:rsidRPr="00384E8F" w:rsidRDefault="008A2FE7"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w:t>
      </w:r>
      <w:r w:rsidR="00806F00" w:rsidRPr="00384E8F">
        <w:rPr>
          <w:rFonts w:ascii="Arial" w:eastAsia="Times New Roman" w:hAnsi="Arial" w:cs="Times New Roman"/>
          <w:sz w:val="20"/>
          <w:szCs w:val="20"/>
        </w:rPr>
        <w:t>Uradni list RS, št. </w:t>
      </w:r>
      <w:hyperlink r:id="rId24" w:tgtFrame="_blank" w:tooltip="Zakon o varstvu pred požarom (uradno prečiščeno besedilo) (ZVPoz-UPB1)" w:history="1">
        <w:r w:rsidR="00806F00" w:rsidRPr="00384E8F">
          <w:rPr>
            <w:rStyle w:val="Hiperpovezava"/>
            <w:rFonts w:ascii="Arial" w:eastAsia="Times New Roman" w:hAnsi="Arial" w:cs="Times New Roman"/>
            <w:color w:val="auto"/>
            <w:sz w:val="20"/>
            <w:szCs w:val="20"/>
          </w:rPr>
          <w:t>3/07</w:t>
        </w:r>
      </w:hyperlink>
      <w:r w:rsidR="00806F00" w:rsidRPr="00384E8F">
        <w:rPr>
          <w:rFonts w:ascii="Arial" w:eastAsia="Times New Roman" w:hAnsi="Arial" w:cs="Times New Roman"/>
          <w:sz w:val="20"/>
          <w:szCs w:val="20"/>
        </w:rPr>
        <w:t> – uradno prečiščeno besedilo, </w:t>
      </w:r>
      <w:hyperlink r:id="rId25" w:tgtFrame="_blank" w:tooltip="Zakon o spremembah in dopolnitvah Zakona o varstvu pred požarom (ZVPoz-C)" w:history="1">
        <w:r w:rsidR="00806F00" w:rsidRPr="00384E8F">
          <w:rPr>
            <w:rStyle w:val="Hiperpovezava"/>
            <w:rFonts w:ascii="Arial" w:eastAsia="Times New Roman" w:hAnsi="Arial" w:cs="Times New Roman"/>
            <w:color w:val="auto"/>
            <w:sz w:val="20"/>
            <w:szCs w:val="20"/>
          </w:rPr>
          <w:t>9/11</w:t>
        </w:r>
      </w:hyperlink>
      <w:r w:rsidR="00806F00" w:rsidRPr="00384E8F">
        <w:rPr>
          <w:rFonts w:ascii="Arial" w:eastAsia="Times New Roman" w:hAnsi="Arial" w:cs="Times New Roman"/>
          <w:sz w:val="20"/>
          <w:szCs w:val="20"/>
        </w:rPr>
        <w:t>, </w:t>
      </w:r>
      <w:hyperlink r:id="rId26" w:tgtFrame="_blank" w:tooltip="Zakon o spremembah in dopolnitvah Zakona o varstvu pred požarom (ZVPoz-D)" w:history="1">
        <w:r w:rsidR="00806F00" w:rsidRPr="00384E8F">
          <w:rPr>
            <w:rStyle w:val="Hiperpovezava"/>
            <w:rFonts w:ascii="Arial" w:eastAsia="Times New Roman" w:hAnsi="Arial" w:cs="Times New Roman"/>
            <w:color w:val="auto"/>
            <w:sz w:val="20"/>
            <w:szCs w:val="20"/>
          </w:rPr>
          <w:t>83/12</w:t>
        </w:r>
      </w:hyperlink>
      <w:r w:rsidR="00806F00" w:rsidRPr="00384E8F">
        <w:rPr>
          <w:rFonts w:ascii="Arial" w:eastAsia="Times New Roman" w:hAnsi="Arial" w:cs="Times New Roman"/>
          <w:sz w:val="20"/>
          <w:szCs w:val="20"/>
        </w:rPr>
        <w:t>, </w:t>
      </w:r>
      <w:hyperlink r:id="rId27" w:tgtFrame="_blank" w:tooltip="Gradbeni zakon (GZ)" w:history="1">
        <w:r w:rsidR="00806F00" w:rsidRPr="00384E8F">
          <w:rPr>
            <w:rStyle w:val="Hiperpovezava"/>
            <w:rFonts w:ascii="Arial" w:eastAsia="Times New Roman" w:hAnsi="Arial" w:cs="Times New Roman"/>
            <w:color w:val="auto"/>
            <w:sz w:val="20"/>
            <w:szCs w:val="20"/>
          </w:rPr>
          <w:t>61/17</w:t>
        </w:r>
      </w:hyperlink>
      <w:r w:rsidR="00806F00" w:rsidRPr="00384E8F">
        <w:rPr>
          <w:rFonts w:ascii="Arial" w:eastAsia="Times New Roman" w:hAnsi="Arial" w:cs="Times New Roman"/>
          <w:sz w:val="20"/>
          <w:szCs w:val="20"/>
        </w:rPr>
        <w:t> – GZ, </w:t>
      </w:r>
      <w:hyperlink r:id="rId28" w:tgtFrame="_blank" w:tooltip="Zakon o finančni razbremenitvi občin (ZFRO)" w:history="1">
        <w:r w:rsidR="00806F00" w:rsidRPr="00384E8F">
          <w:rPr>
            <w:rStyle w:val="Hiperpovezava"/>
            <w:rFonts w:ascii="Arial" w:eastAsia="Times New Roman" w:hAnsi="Arial" w:cs="Times New Roman"/>
            <w:color w:val="auto"/>
            <w:sz w:val="20"/>
            <w:szCs w:val="20"/>
          </w:rPr>
          <w:t>189/20</w:t>
        </w:r>
      </w:hyperlink>
      <w:r w:rsidR="00806F00" w:rsidRPr="00384E8F">
        <w:rPr>
          <w:rFonts w:ascii="Arial" w:eastAsia="Times New Roman" w:hAnsi="Arial" w:cs="Times New Roman"/>
          <w:sz w:val="20"/>
          <w:szCs w:val="20"/>
        </w:rPr>
        <w:t> – ZFRO in </w:t>
      </w:r>
      <w:hyperlink r:id="rId29" w:tgtFrame="_blank" w:tooltip="Zakon o spremembi Zakona o varstvu pred požarom (ZVPoz-E)" w:history="1">
        <w:r w:rsidR="00806F00" w:rsidRPr="00384E8F">
          <w:rPr>
            <w:rStyle w:val="Hiperpovezava"/>
            <w:rFonts w:ascii="Arial" w:eastAsia="Times New Roman" w:hAnsi="Arial" w:cs="Times New Roman"/>
            <w:color w:val="auto"/>
            <w:sz w:val="20"/>
            <w:szCs w:val="20"/>
          </w:rPr>
          <w:t>43/22</w:t>
        </w:r>
      </w:hyperlink>
    </w:p>
    <w:p w14:paraId="2B9648EB" w14:textId="77777777" w:rsidR="008A2FE7" w:rsidRPr="00384E8F" w:rsidRDefault="008A2FE7" w:rsidP="007244E8">
      <w:pPr>
        <w:spacing w:after="0" w:line="240" w:lineRule="auto"/>
        <w:jc w:val="both"/>
        <w:rPr>
          <w:rFonts w:ascii="Arial" w:eastAsia="Times New Roman" w:hAnsi="Arial" w:cs="Times New Roman"/>
          <w:sz w:val="20"/>
          <w:szCs w:val="20"/>
        </w:rPr>
      </w:pPr>
    </w:p>
    <w:p w14:paraId="3F783683" w14:textId="77777777" w:rsidR="008A2FE7" w:rsidRPr="00384E8F" w:rsidRDefault="008A2FE7"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w:t>
      </w:r>
      <w:r w:rsidR="00806F00" w:rsidRPr="00384E8F">
        <w:rPr>
          <w:rFonts w:ascii="Arial" w:eastAsia="Times New Roman" w:hAnsi="Arial" w:cs="Times New Roman"/>
          <w:sz w:val="20"/>
          <w:szCs w:val="20"/>
        </w:rPr>
        <w:t xml:space="preserve">adni </w:t>
      </w:r>
      <w:proofErr w:type="spellStart"/>
      <w:r w:rsidR="00806F00" w:rsidRPr="00384E8F">
        <w:rPr>
          <w:rFonts w:ascii="Arial" w:eastAsia="Times New Roman" w:hAnsi="Arial" w:cs="Times New Roman"/>
          <w:sz w:val="20"/>
          <w:szCs w:val="20"/>
        </w:rPr>
        <w:t>List</w:t>
      </w:r>
      <w:r w:rsidRPr="00384E8F">
        <w:rPr>
          <w:rFonts w:ascii="Arial" w:eastAsia="Times New Roman" w:hAnsi="Arial" w:cs="Times New Roman"/>
          <w:sz w:val="20"/>
          <w:szCs w:val="20"/>
        </w:rPr>
        <w:t>RS</w:t>
      </w:r>
      <w:proofErr w:type="spellEnd"/>
      <w:r w:rsidRPr="00384E8F">
        <w:rPr>
          <w:rFonts w:ascii="Arial" w:eastAsia="Times New Roman" w:hAnsi="Arial" w:cs="Times New Roman"/>
          <w:sz w:val="20"/>
          <w:szCs w:val="20"/>
        </w:rPr>
        <w:t xml:space="preserve"> , št. 83/05</w:t>
      </w:r>
      <w:r w:rsidR="00806F00" w:rsidRPr="00384E8F">
        <w:rPr>
          <w:rFonts w:ascii="Arial" w:eastAsia="Times New Roman" w:hAnsi="Arial" w:cs="Times New Roman"/>
          <w:sz w:val="20"/>
          <w:szCs w:val="20"/>
        </w:rPr>
        <w:t xml:space="preserve"> </w:t>
      </w:r>
      <w:r w:rsidRPr="00384E8F">
        <w:rPr>
          <w:rFonts w:ascii="Arial" w:eastAsia="Times New Roman" w:hAnsi="Arial" w:cs="Times New Roman"/>
          <w:sz w:val="20"/>
          <w:szCs w:val="20"/>
        </w:rPr>
        <w:t>in 43/11).</w:t>
      </w:r>
    </w:p>
    <w:p w14:paraId="01D022F3" w14:textId="77777777" w:rsidR="008A2FE7" w:rsidRPr="00384E8F" w:rsidRDefault="008A2FE7" w:rsidP="007244E8">
      <w:pPr>
        <w:spacing w:after="0" w:line="240" w:lineRule="auto"/>
        <w:jc w:val="both"/>
        <w:rPr>
          <w:rFonts w:ascii="Arial" w:eastAsia="Times New Roman" w:hAnsi="Arial" w:cs="Times New Roman"/>
          <w:sz w:val="20"/>
          <w:szCs w:val="20"/>
        </w:rPr>
      </w:pPr>
    </w:p>
    <w:p w14:paraId="28D97236" w14:textId="77777777" w:rsidR="00F74B54"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8</w:t>
      </w:r>
      <w:r w:rsidR="00F74B54" w:rsidRPr="00384E8F">
        <w:rPr>
          <w:rFonts w:ascii="Arial" w:eastAsia="Times New Roman" w:hAnsi="Arial" w:cs="Arial"/>
          <w:b/>
          <w:sz w:val="20"/>
          <w:szCs w:val="24"/>
        </w:rPr>
        <w:t>.</w:t>
      </w:r>
      <w:r w:rsidR="008A2FE7" w:rsidRPr="00384E8F">
        <w:rPr>
          <w:rFonts w:ascii="Arial" w:eastAsia="Times New Roman" w:hAnsi="Arial" w:cs="Arial"/>
          <w:b/>
          <w:sz w:val="20"/>
          <w:szCs w:val="24"/>
        </w:rPr>
        <w:t>4</w:t>
      </w:r>
      <w:r w:rsidR="00F74B54" w:rsidRPr="00384E8F">
        <w:rPr>
          <w:rFonts w:ascii="Arial" w:eastAsia="Times New Roman" w:hAnsi="Arial" w:cs="Arial"/>
          <w:b/>
          <w:sz w:val="20"/>
          <w:szCs w:val="24"/>
        </w:rPr>
        <w:t>.</w:t>
      </w:r>
    </w:p>
    <w:p w14:paraId="38FF425C" w14:textId="77777777" w:rsidR="00F74B54" w:rsidRPr="00384E8F" w:rsidRDefault="00F74B54"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Odgovorna oseba s strani </w:t>
      </w:r>
      <w:r w:rsidR="00444347" w:rsidRPr="00384E8F">
        <w:rPr>
          <w:rFonts w:ascii="Arial" w:eastAsia="Times New Roman" w:hAnsi="Arial" w:cs="Arial"/>
          <w:bCs/>
          <w:sz w:val="20"/>
          <w:szCs w:val="24"/>
        </w:rPr>
        <w:t>ponudnika</w:t>
      </w:r>
      <w:r w:rsidRPr="00384E8F">
        <w:rPr>
          <w:rFonts w:ascii="Arial" w:eastAsia="Times New Roman" w:hAnsi="Arial" w:cs="Arial"/>
          <w:bCs/>
          <w:sz w:val="20"/>
          <w:szCs w:val="24"/>
        </w:rPr>
        <w:t xml:space="preserve"> bo usklajevala izvajanja del in je s tem pooblaščena za naslednje:</w:t>
      </w:r>
    </w:p>
    <w:p w14:paraId="33A18B81" w14:textId="77777777" w:rsidR="00F74B54" w:rsidRPr="00384E8F" w:rsidRDefault="00F74B54" w:rsidP="000F7157">
      <w:pPr>
        <w:numPr>
          <w:ilvl w:val="0"/>
          <w:numId w:val="7"/>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ima obveznost in pravico ustaviti dela, če je nevarno za življenje in zdravje delavcev, oz. se med seboj ogrožajo;</w:t>
      </w:r>
    </w:p>
    <w:p w14:paraId="5771A3A9" w14:textId="77777777" w:rsidR="00F74B54" w:rsidRPr="00384E8F" w:rsidRDefault="00F74B54" w:rsidP="000F7157">
      <w:pPr>
        <w:numPr>
          <w:ilvl w:val="0"/>
          <w:numId w:val="7"/>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3DA07565" w14:textId="77777777" w:rsidR="00F74B54" w:rsidRPr="00384E8F" w:rsidRDefault="00F74B54" w:rsidP="000F7157">
      <w:pPr>
        <w:numPr>
          <w:ilvl w:val="0"/>
          <w:numId w:val="7"/>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lastRenderedPageBreak/>
        <w:t>da rešuje nastale spore in istočasno obvešča koordinatorja in službo varstva pri delu RTV Slovenija;</w:t>
      </w:r>
    </w:p>
    <w:p w14:paraId="4FC465DA" w14:textId="77777777" w:rsidR="00F74B54" w:rsidRPr="00384E8F" w:rsidRDefault="00F74B54" w:rsidP="000F7157">
      <w:pPr>
        <w:numPr>
          <w:ilvl w:val="0"/>
          <w:numId w:val="7"/>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da vodi knjigo dogovorjenih ukrepov s področja varnosti in zdravja pri delu, ki so se sproti ugotovili pri izvajanju del.</w:t>
      </w:r>
    </w:p>
    <w:p w14:paraId="3C8444F2" w14:textId="77777777" w:rsidR="00776E0E" w:rsidRPr="00384E8F" w:rsidRDefault="00776E0E" w:rsidP="007244E8">
      <w:pPr>
        <w:autoSpaceDE w:val="0"/>
        <w:autoSpaceDN w:val="0"/>
        <w:adjustRightInd w:val="0"/>
        <w:spacing w:after="0" w:line="240" w:lineRule="auto"/>
        <w:jc w:val="both"/>
        <w:rPr>
          <w:rFonts w:ascii="Arial" w:eastAsia="Times New Roman" w:hAnsi="Arial" w:cs="Arial"/>
          <w:sz w:val="20"/>
          <w:szCs w:val="20"/>
        </w:rPr>
      </w:pPr>
    </w:p>
    <w:p w14:paraId="3955CF35"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9</w:t>
      </w:r>
      <w:r w:rsidR="0004333F" w:rsidRPr="00384E8F">
        <w:rPr>
          <w:rFonts w:ascii="Arial" w:eastAsia="Times New Roman" w:hAnsi="Arial" w:cs="Arial"/>
          <w:b/>
          <w:sz w:val="20"/>
          <w:szCs w:val="24"/>
        </w:rPr>
        <w:t>. člen</w:t>
      </w:r>
    </w:p>
    <w:p w14:paraId="2BFAEF2F" w14:textId="77777777" w:rsidR="0004333F" w:rsidRPr="00384E8F" w:rsidRDefault="0004333F" w:rsidP="007244E8">
      <w:pPr>
        <w:spacing w:after="0" w:line="240" w:lineRule="auto"/>
        <w:jc w:val="both"/>
        <w:rPr>
          <w:rFonts w:ascii="Arial" w:eastAsia="Times New Roman" w:hAnsi="Arial" w:cs="Times New Roman"/>
          <w:sz w:val="20"/>
          <w:szCs w:val="24"/>
        </w:rPr>
      </w:pPr>
    </w:p>
    <w:p w14:paraId="54B6AA20"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9</w:t>
      </w:r>
      <w:r w:rsidR="0004333F" w:rsidRPr="00384E8F">
        <w:rPr>
          <w:rFonts w:ascii="Arial" w:eastAsia="Times New Roman" w:hAnsi="Arial" w:cs="Arial"/>
          <w:b/>
          <w:sz w:val="20"/>
          <w:szCs w:val="24"/>
        </w:rPr>
        <w:t>.1.</w:t>
      </w:r>
    </w:p>
    <w:p w14:paraId="7EA97579" w14:textId="77777777" w:rsidR="0004333F" w:rsidRPr="00384E8F" w:rsidRDefault="004B6630"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Ponudnik</w:t>
      </w:r>
      <w:r w:rsidR="0004333F" w:rsidRPr="00384E8F">
        <w:rPr>
          <w:rFonts w:ascii="Arial" w:eastAsia="Times New Roman" w:hAnsi="Arial" w:cs="Arial"/>
          <w:bCs/>
          <w:sz w:val="20"/>
          <w:szCs w:val="24"/>
        </w:rPr>
        <w:t xml:space="preserve"> se obvezuje, da bo pogodbena izvedba del ustrezala kvaliteti, ki jo je navedel v razpisni ponudbi in po veljavnih predpisih, normativih ter standardih, ki veljajo za dejavnost na področju stroke. Istočasno </w:t>
      </w:r>
      <w:r w:rsidRPr="00384E8F">
        <w:rPr>
          <w:rFonts w:ascii="Arial" w:eastAsia="Times New Roman" w:hAnsi="Arial" w:cs="Arial"/>
          <w:bCs/>
          <w:sz w:val="20"/>
          <w:szCs w:val="24"/>
        </w:rPr>
        <w:t>ponudnik</w:t>
      </w:r>
      <w:r w:rsidR="0004333F" w:rsidRPr="00384E8F">
        <w:rPr>
          <w:rFonts w:ascii="Arial" w:eastAsia="Times New Roman" w:hAnsi="Arial" w:cs="Arial"/>
          <w:bCs/>
          <w:sz w:val="20"/>
          <w:szCs w:val="24"/>
        </w:rPr>
        <w:t xml:space="preserve"> garantira v imenu svojih podizvajalcev, da bodo vgrajena oprema in izvedena dela opravljena v skladu z zahtevami po tej pogodbi.</w:t>
      </w:r>
    </w:p>
    <w:p w14:paraId="460C99B8" w14:textId="77777777" w:rsidR="00444347" w:rsidRPr="00384E8F" w:rsidRDefault="00444347" w:rsidP="007244E8">
      <w:pPr>
        <w:spacing w:after="0" w:line="240" w:lineRule="auto"/>
        <w:jc w:val="both"/>
        <w:rPr>
          <w:rFonts w:ascii="Arial" w:eastAsia="Times New Roman" w:hAnsi="Arial" w:cs="Arial"/>
          <w:b/>
          <w:sz w:val="20"/>
          <w:szCs w:val="24"/>
        </w:rPr>
      </w:pPr>
    </w:p>
    <w:p w14:paraId="6C71FDEF"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9</w:t>
      </w:r>
      <w:r w:rsidR="0004333F" w:rsidRPr="00384E8F">
        <w:rPr>
          <w:rFonts w:ascii="Arial" w:eastAsia="Times New Roman" w:hAnsi="Arial" w:cs="Arial"/>
          <w:b/>
          <w:sz w:val="20"/>
          <w:szCs w:val="24"/>
        </w:rPr>
        <w:t>.2.</w:t>
      </w:r>
    </w:p>
    <w:p w14:paraId="6C27AEB6" w14:textId="77777777" w:rsidR="00BE5B22" w:rsidRPr="00384E8F" w:rsidRDefault="00BE5B22" w:rsidP="007244E8">
      <w:pPr>
        <w:spacing w:after="0" w:line="240" w:lineRule="auto"/>
        <w:jc w:val="both"/>
        <w:rPr>
          <w:rFonts w:ascii="Arial" w:eastAsia="Times New Roman" w:hAnsi="Arial" w:cs="Times New Roman"/>
          <w:bCs/>
          <w:noProof/>
          <w:sz w:val="20"/>
          <w:szCs w:val="24"/>
        </w:rPr>
      </w:pPr>
      <w:bookmarkStart w:id="234" w:name="_Toc66153414"/>
      <w:r w:rsidRPr="00384E8F">
        <w:rPr>
          <w:rFonts w:ascii="Arial" w:eastAsia="Times New Roman" w:hAnsi="Arial" w:cs="Arial"/>
          <w:bCs/>
          <w:noProof/>
          <w:sz w:val="20"/>
          <w:szCs w:val="24"/>
        </w:rPr>
        <w:t xml:space="preserve">Ponudnik daje naročniku ……………. (najmanj </w:t>
      </w:r>
      <w:r w:rsidR="005D6081" w:rsidRPr="00384E8F">
        <w:rPr>
          <w:rFonts w:ascii="Arial" w:eastAsia="Times New Roman" w:hAnsi="Arial" w:cs="Arial"/>
          <w:bCs/>
          <w:noProof/>
          <w:sz w:val="20"/>
          <w:szCs w:val="24"/>
        </w:rPr>
        <w:t>5</w:t>
      </w:r>
      <w:r w:rsidRPr="00384E8F">
        <w:rPr>
          <w:rFonts w:ascii="Arial" w:eastAsia="Times New Roman" w:hAnsi="Arial" w:cs="Arial"/>
          <w:bCs/>
          <w:noProof/>
          <w:sz w:val="20"/>
          <w:szCs w:val="24"/>
        </w:rPr>
        <w:t xml:space="preserve">) </w:t>
      </w:r>
      <w:r w:rsidRPr="00384E8F">
        <w:rPr>
          <w:rFonts w:ascii="Arial" w:eastAsia="Times New Roman" w:hAnsi="Arial" w:cs="Arial"/>
          <w:bCs/>
          <w:noProof/>
          <w:sz w:val="20"/>
          <w:szCs w:val="20"/>
        </w:rPr>
        <w:t>letno garancijo za vsa izvršena in prevzeta dela po tej pogodbi (tudi za dela podizvajalcev).</w:t>
      </w:r>
      <w:r w:rsidRPr="00384E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496663BE" w14:textId="77777777" w:rsidR="0004333F" w:rsidRPr="00384E8F" w:rsidRDefault="0004333F" w:rsidP="007244E8">
      <w:pPr>
        <w:spacing w:after="0" w:line="240" w:lineRule="auto"/>
        <w:jc w:val="both"/>
        <w:rPr>
          <w:rFonts w:ascii="Arial" w:eastAsia="Times New Roman" w:hAnsi="Arial" w:cs="Times New Roman"/>
          <w:sz w:val="20"/>
          <w:szCs w:val="24"/>
        </w:rPr>
      </w:pPr>
    </w:p>
    <w:bookmarkEnd w:id="234"/>
    <w:p w14:paraId="780D51F4" w14:textId="77777777" w:rsidR="00BE5B22" w:rsidRPr="00384E8F" w:rsidRDefault="00BE5B22" w:rsidP="007244E8">
      <w:pPr>
        <w:spacing w:after="0" w:line="240" w:lineRule="auto"/>
        <w:jc w:val="both"/>
        <w:rPr>
          <w:rFonts w:ascii="Arial" w:eastAsia="Times New Roman" w:hAnsi="Arial" w:cs="Arial"/>
          <w:bCs/>
          <w:noProof/>
          <w:sz w:val="20"/>
          <w:szCs w:val="20"/>
        </w:rPr>
      </w:pPr>
      <w:r w:rsidRPr="00384E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384E8F">
        <w:rPr>
          <w:rFonts w:ascii="Arial" w:eastAsia="Times New Roman" w:hAnsi="Arial" w:cs="Arial"/>
          <w:bCs/>
          <w:noProof/>
          <w:sz w:val="20"/>
          <w:szCs w:val="20"/>
        </w:rPr>
        <w:t xml:space="preserve">v nasprotnem primeru bo naročnik unovčil </w:t>
      </w:r>
      <w:r w:rsidRPr="00384E8F">
        <w:rPr>
          <w:rFonts w:ascii="Arial" w:eastAsia="Times New Roman" w:hAnsi="Arial" w:cs="Arial"/>
          <w:bCs/>
          <w:noProof/>
          <w:sz w:val="20"/>
          <w:szCs w:val="24"/>
        </w:rPr>
        <w:t>garancijo za odpravo pomanjkljivosti v garancijskem roku.</w:t>
      </w:r>
    </w:p>
    <w:p w14:paraId="320DE6FE" w14:textId="77777777" w:rsidR="0004333F" w:rsidRPr="00384E8F" w:rsidRDefault="0004333F" w:rsidP="007244E8">
      <w:pPr>
        <w:spacing w:after="0" w:line="240" w:lineRule="auto"/>
        <w:jc w:val="both"/>
        <w:rPr>
          <w:rFonts w:ascii="Arial" w:eastAsia="Times New Roman" w:hAnsi="Arial" w:cs="Times New Roman"/>
          <w:bCs/>
          <w:sz w:val="20"/>
          <w:szCs w:val="24"/>
        </w:rPr>
      </w:pPr>
    </w:p>
    <w:p w14:paraId="5A6360BC" w14:textId="77777777" w:rsidR="00BE5B22" w:rsidRPr="00384E8F" w:rsidRDefault="00BE5B22" w:rsidP="007244E8">
      <w:pPr>
        <w:spacing w:after="0" w:line="240" w:lineRule="auto"/>
        <w:jc w:val="both"/>
        <w:rPr>
          <w:rFonts w:ascii="Arial" w:eastAsia="Times New Roman" w:hAnsi="Arial" w:cs="Arial"/>
          <w:bCs/>
          <w:noProof/>
          <w:sz w:val="20"/>
          <w:szCs w:val="20"/>
        </w:rPr>
      </w:pPr>
      <w:r w:rsidRPr="00384E8F">
        <w:rPr>
          <w:rFonts w:ascii="Arial" w:eastAsia="Times New Roman" w:hAnsi="Arial" w:cs="Arial"/>
          <w:bCs/>
          <w:noProof/>
          <w:sz w:val="20"/>
          <w:szCs w:val="20"/>
        </w:rPr>
        <w:t xml:space="preserve">Garancijski rok začne teči od datuma končnega prevzemnega oz. primopredajnega zapisnika. </w:t>
      </w:r>
    </w:p>
    <w:p w14:paraId="3182EA8F" w14:textId="77777777" w:rsidR="00BE5B22" w:rsidRPr="00384E8F" w:rsidRDefault="00BE5B22" w:rsidP="007244E8">
      <w:pPr>
        <w:spacing w:after="0" w:line="240" w:lineRule="auto"/>
        <w:jc w:val="both"/>
        <w:rPr>
          <w:rFonts w:ascii="Arial" w:eastAsia="Times New Roman" w:hAnsi="Arial" w:cs="Times New Roman"/>
          <w:bCs/>
          <w:sz w:val="20"/>
          <w:szCs w:val="24"/>
        </w:rPr>
      </w:pPr>
    </w:p>
    <w:p w14:paraId="066D36C3" w14:textId="77777777" w:rsidR="0004333F" w:rsidRPr="00384E8F" w:rsidRDefault="004B6630" w:rsidP="007244E8">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Ponudnik</w:t>
      </w:r>
      <w:r w:rsidR="0004333F" w:rsidRPr="00384E8F">
        <w:rPr>
          <w:rFonts w:ascii="Arial" w:eastAsia="Times New Roman" w:hAnsi="Arial" w:cs="Times New Roman"/>
          <w:bCs/>
          <w:sz w:val="20"/>
          <w:szCs w:val="24"/>
        </w:rPr>
        <w:t xml:space="preserve"> zagotavlja rezervne dele še ………….. (najmanj 7) let po datumu končnega prevzemnega zapisnika.</w:t>
      </w:r>
    </w:p>
    <w:p w14:paraId="26DA7CE8" w14:textId="77777777" w:rsidR="00227317" w:rsidRPr="00384E8F" w:rsidRDefault="00227317" w:rsidP="007244E8">
      <w:pPr>
        <w:spacing w:after="0" w:line="240" w:lineRule="auto"/>
        <w:jc w:val="both"/>
        <w:rPr>
          <w:rFonts w:ascii="Arial" w:eastAsia="Times New Roman" w:hAnsi="Arial" w:cs="Times New Roman"/>
          <w:bCs/>
          <w:sz w:val="20"/>
          <w:szCs w:val="24"/>
        </w:rPr>
      </w:pPr>
    </w:p>
    <w:p w14:paraId="26F68E40" w14:textId="77777777" w:rsidR="00517DF0" w:rsidRPr="00384E8F" w:rsidRDefault="00517DF0" w:rsidP="007244E8">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Ponudnik zagotavlja odzivni čas v največ 2 urah in odpravo napak v času 24 ur v času garancije za vgrajeno opremo.</w:t>
      </w:r>
    </w:p>
    <w:p w14:paraId="5BBBE90B" w14:textId="77777777" w:rsidR="0004333F" w:rsidRPr="00384E8F" w:rsidRDefault="0004333F" w:rsidP="007244E8">
      <w:pPr>
        <w:spacing w:after="0" w:line="240" w:lineRule="auto"/>
        <w:jc w:val="both"/>
        <w:rPr>
          <w:rFonts w:ascii="Arial" w:eastAsia="Times New Roman" w:hAnsi="Arial" w:cs="Arial"/>
          <w:sz w:val="20"/>
          <w:szCs w:val="20"/>
        </w:rPr>
      </w:pPr>
    </w:p>
    <w:p w14:paraId="52E822E3"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9</w:t>
      </w:r>
      <w:r w:rsidR="0004333F" w:rsidRPr="00384E8F">
        <w:rPr>
          <w:rFonts w:ascii="Arial" w:eastAsia="Times New Roman" w:hAnsi="Arial" w:cs="Arial"/>
          <w:b/>
          <w:sz w:val="20"/>
          <w:szCs w:val="24"/>
        </w:rPr>
        <w:t>.3</w:t>
      </w:r>
    </w:p>
    <w:p w14:paraId="2E8F3AC7" w14:textId="77777777" w:rsidR="0004333F" w:rsidRPr="00384E8F" w:rsidRDefault="004B6630"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Ponudnik</w:t>
      </w:r>
      <w:r w:rsidR="0004333F" w:rsidRPr="00384E8F">
        <w:rPr>
          <w:rFonts w:ascii="Arial" w:eastAsia="Times New Roman" w:hAnsi="Arial" w:cs="Arial"/>
          <w:bCs/>
          <w:sz w:val="20"/>
          <w:szCs w:val="24"/>
        </w:rPr>
        <w:t xml:space="preserve"> zagotavlja, da bo v času garancije opravljal servisne storitve oziroma vzdrževalna dela z ustreznimi tehničnimi in kadrovskimi kapacitetami, vendar po posebnem naročilu naročnika. </w:t>
      </w:r>
    </w:p>
    <w:p w14:paraId="47CEB5BD" w14:textId="77777777" w:rsidR="0004333F" w:rsidRPr="00384E8F" w:rsidRDefault="0004333F" w:rsidP="007244E8">
      <w:pPr>
        <w:spacing w:after="0" w:line="240" w:lineRule="auto"/>
        <w:jc w:val="both"/>
        <w:rPr>
          <w:rFonts w:ascii="Arial" w:eastAsia="Times New Roman" w:hAnsi="Arial" w:cs="Arial"/>
          <w:bCs/>
          <w:sz w:val="20"/>
          <w:szCs w:val="24"/>
        </w:rPr>
      </w:pPr>
    </w:p>
    <w:p w14:paraId="601EFE82"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V času garancije naročnik </w:t>
      </w:r>
      <w:r w:rsidR="00444347" w:rsidRPr="00384E8F">
        <w:rPr>
          <w:rFonts w:ascii="Arial" w:eastAsia="Times New Roman" w:hAnsi="Arial" w:cs="Arial"/>
          <w:bCs/>
          <w:sz w:val="20"/>
          <w:szCs w:val="24"/>
        </w:rPr>
        <w:t>ponudniku</w:t>
      </w:r>
      <w:r w:rsidRPr="00384E8F">
        <w:rPr>
          <w:rFonts w:ascii="Arial" w:eastAsia="Times New Roman" w:hAnsi="Arial" w:cs="Arial"/>
          <w:bCs/>
          <w:sz w:val="20"/>
          <w:szCs w:val="24"/>
        </w:rPr>
        <w:t xml:space="preserve"> ne prizna nobenih stroškov za odpravljanje napak.</w:t>
      </w:r>
    </w:p>
    <w:p w14:paraId="20169BD1" w14:textId="77777777" w:rsidR="00404AE0" w:rsidRPr="00384E8F" w:rsidRDefault="00404AE0" w:rsidP="007244E8">
      <w:pPr>
        <w:spacing w:after="0" w:line="240" w:lineRule="auto"/>
        <w:jc w:val="both"/>
        <w:rPr>
          <w:rFonts w:ascii="Arial" w:eastAsia="Times New Roman" w:hAnsi="Arial" w:cs="Arial"/>
          <w:bCs/>
          <w:sz w:val="20"/>
          <w:szCs w:val="24"/>
        </w:rPr>
      </w:pPr>
    </w:p>
    <w:p w14:paraId="1E646B8F" w14:textId="77777777" w:rsidR="0004333F" w:rsidRPr="00384E8F" w:rsidRDefault="00A51DBD" w:rsidP="007244E8">
      <w:pPr>
        <w:spacing w:after="0" w:line="240" w:lineRule="auto"/>
        <w:jc w:val="both"/>
        <w:rPr>
          <w:rFonts w:ascii="Arial" w:eastAsia="Times New Roman" w:hAnsi="Arial" w:cs="Times New Roman"/>
          <w:b/>
          <w:sz w:val="20"/>
          <w:szCs w:val="24"/>
        </w:rPr>
      </w:pPr>
      <w:r w:rsidRPr="00384E8F">
        <w:rPr>
          <w:rFonts w:ascii="Arial" w:eastAsia="Times New Roman" w:hAnsi="Arial" w:cs="Times New Roman"/>
          <w:b/>
          <w:sz w:val="20"/>
          <w:szCs w:val="24"/>
        </w:rPr>
        <w:t>9</w:t>
      </w:r>
      <w:r w:rsidR="0004333F" w:rsidRPr="00384E8F">
        <w:rPr>
          <w:rFonts w:ascii="Arial" w:eastAsia="Times New Roman" w:hAnsi="Arial" w:cs="Times New Roman"/>
          <w:b/>
          <w:sz w:val="20"/>
          <w:szCs w:val="24"/>
        </w:rPr>
        <w:t>.4</w:t>
      </w:r>
    </w:p>
    <w:p w14:paraId="0D7EFD22" w14:textId="77777777" w:rsidR="0004333F" w:rsidRPr="00384E8F" w:rsidRDefault="004B6630" w:rsidP="007244E8">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Ponudnik</w:t>
      </w:r>
      <w:r w:rsidR="0004333F" w:rsidRPr="00384E8F">
        <w:rPr>
          <w:rFonts w:ascii="Arial" w:eastAsia="Times New Roman" w:hAnsi="Arial" w:cs="Times New Roman"/>
          <w:sz w:val="20"/>
          <w:szCs w:val="24"/>
        </w:rPr>
        <w:t xml:space="preserve"> odgovarja za skrite napake pri izvedbi del. Skrite napake so vse tiste pomanjkljivosti, ki jih naročnik ni mogel ugotoviti z običajnim pregledom prevzetih del. Naročnik mora obvestiti </w:t>
      </w:r>
      <w:r w:rsidR="00444347" w:rsidRPr="00384E8F">
        <w:rPr>
          <w:rFonts w:ascii="Arial" w:eastAsia="Times New Roman" w:hAnsi="Arial" w:cs="Times New Roman"/>
          <w:sz w:val="20"/>
          <w:szCs w:val="24"/>
        </w:rPr>
        <w:t>ponudnika</w:t>
      </w:r>
      <w:r w:rsidR="0004333F" w:rsidRPr="00384E8F">
        <w:rPr>
          <w:rFonts w:ascii="Arial" w:eastAsia="Times New Roman" w:hAnsi="Arial" w:cs="Times New Roman"/>
          <w:sz w:val="20"/>
          <w:szCs w:val="24"/>
        </w:rPr>
        <w:t xml:space="preserve"> o</w:t>
      </w:r>
      <w:r w:rsidR="00227317" w:rsidRPr="00384E8F">
        <w:rPr>
          <w:rFonts w:ascii="Arial" w:eastAsia="Times New Roman" w:hAnsi="Arial" w:cs="Times New Roman"/>
          <w:sz w:val="20"/>
          <w:szCs w:val="24"/>
        </w:rPr>
        <w:t xml:space="preserve"> skriti napaki v osmih (8) dneh</w:t>
      </w:r>
      <w:r w:rsidR="0004333F" w:rsidRPr="00384E8F">
        <w:rPr>
          <w:rFonts w:ascii="Arial" w:eastAsia="Times New Roman" w:hAnsi="Arial" w:cs="Times New Roman"/>
          <w:sz w:val="20"/>
          <w:szCs w:val="24"/>
        </w:rPr>
        <w:t xml:space="preserve"> šteto od dneva, ko je napako opazil.  </w:t>
      </w:r>
    </w:p>
    <w:p w14:paraId="5BC1ACF5" w14:textId="77777777" w:rsidR="0004333F" w:rsidRPr="00384E8F" w:rsidRDefault="0004333F" w:rsidP="007244E8">
      <w:pPr>
        <w:spacing w:after="0" w:line="240" w:lineRule="auto"/>
        <w:jc w:val="both"/>
        <w:rPr>
          <w:rFonts w:ascii="Arial" w:eastAsia="Times New Roman" w:hAnsi="Arial" w:cs="Arial"/>
          <w:b/>
          <w:sz w:val="20"/>
          <w:szCs w:val="24"/>
        </w:rPr>
      </w:pPr>
    </w:p>
    <w:p w14:paraId="30152845"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9</w:t>
      </w:r>
      <w:r w:rsidR="0004333F" w:rsidRPr="00384E8F">
        <w:rPr>
          <w:rFonts w:ascii="Arial" w:eastAsia="Times New Roman" w:hAnsi="Arial" w:cs="Arial"/>
          <w:b/>
          <w:sz w:val="20"/>
          <w:szCs w:val="24"/>
        </w:rPr>
        <w:t>.5</w:t>
      </w:r>
    </w:p>
    <w:p w14:paraId="36B69CCF" w14:textId="77777777" w:rsidR="0004333F" w:rsidRPr="00384E8F" w:rsidRDefault="004B6630"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Ponudnik</w:t>
      </w:r>
      <w:r w:rsidR="0004333F" w:rsidRPr="00384E8F">
        <w:rPr>
          <w:rFonts w:ascii="Arial" w:eastAsia="Times New Roman" w:hAnsi="Arial" w:cs="Times New Roman"/>
          <w:sz w:val="20"/>
          <w:szCs w:val="20"/>
        </w:rPr>
        <w:t xml:space="preserve"> bo k odpravi napak, ki povzročajo  škodo ali ogrožajo varnost stvari in oseb, pristopil takoj na prvi poziv v roku največ </w:t>
      </w:r>
      <w:r w:rsidR="003B2371" w:rsidRPr="00384E8F">
        <w:rPr>
          <w:rFonts w:ascii="Arial" w:eastAsia="Times New Roman" w:hAnsi="Arial" w:cs="Times New Roman"/>
          <w:sz w:val="20"/>
          <w:szCs w:val="20"/>
        </w:rPr>
        <w:t>2</w:t>
      </w:r>
      <w:r w:rsidR="0004333F" w:rsidRPr="00384E8F">
        <w:rPr>
          <w:rFonts w:ascii="Arial" w:eastAsia="Times New Roman" w:hAnsi="Arial" w:cs="Times New Roman"/>
          <w:sz w:val="20"/>
          <w:szCs w:val="20"/>
        </w:rPr>
        <w:t xml:space="preserve"> ur po prejemu pisnega obvestila o nastalih napakah. Če se </w:t>
      </w:r>
      <w:r w:rsidRPr="00384E8F">
        <w:rPr>
          <w:rFonts w:ascii="Arial" w:eastAsia="Times New Roman" w:hAnsi="Arial" w:cs="Times New Roman"/>
          <w:sz w:val="20"/>
          <w:szCs w:val="20"/>
        </w:rPr>
        <w:t>ponudnik</w:t>
      </w:r>
      <w:r w:rsidR="0004333F" w:rsidRPr="00384E8F">
        <w:rPr>
          <w:rFonts w:ascii="Arial" w:eastAsia="Times New Roman" w:hAnsi="Arial" w:cs="Times New Roman"/>
          <w:sz w:val="20"/>
          <w:szCs w:val="20"/>
        </w:rPr>
        <w:t xml:space="preserve"> ne odzove, da bo napako odpravil oziroma če ne odpravi napake v roku 24 ur, mu bo naročnik zaračunal kazen v višini dvakratne vrednosti nastale škode. </w:t>
      </w:r>
    </w:p>
    <w:p w14:paraId="16AA7E74" w14:textId="77777777" w:rsidR="0004333F" w:rsidRPr="00384E8F" w:rsidRDefault="0004333F" w:rsidP="007244E8">
      <w:pPr>
        <w:spacing w:after="0" w:line="240" w:lineRule="auto"/>
        <w:jc w:val="both"/>
        <w:rPr>
          <w:rFonts w:ascii="Arial" w:eastAsia="Times New Roman" w:hAnsi="Arial" w:cs="Arial"/>
          <w:bCs/>
          <w:sz w:val="20"/>
          <w:szCs w:val="24"/>
        </w:rPr>
      </w:pPr>
    </w:p>
    <w:p w14:paraId="25C1E609"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Kontaktna oseba naročnika za sporočanje obvestil o nastalih napakah je:……………………</w:t>
      </w:r>
    </w:p>
    <w:p w14:paraId="1AA29C19" w14:textId="77777777" w:rsidR="0004333F" w:rsidRPr="00384E8F" w:rsidRDefault="0004333F" w:rsidP="007244E8">
      <w:pPr>
        <w:spacing w:after="0" w:line="240" w:lineRule="auto"/>
        <w:ind w:left="1080"/>
        <w:jc w:val="both"/>
        <w:rPr>
          <w:rFonts w:ascii="Arial" w:eastAsia="Times New Roman" w:hAnsi="Arial" w:cs="Arial"/>
          <w:bCs/>
          <w:sz w:val="20"/>
          <w:szCs w:val="24"/>
        </w:rPr>
      </w:pPr>
    </w:p>
    <w:p w14:paraId="6B4B20BA"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9</w:t>
      </w:r>
      <w:r w:rsidR="0004333F" w:rsidRPr="00384E8F">
        <w:rPr>
          <w:rFonts w:ascii="Arial" w:eastAsia="Times New Roman" w:hAnsi="Arial" w:cs="Arial"/>
          <w:b/>
          <w:sz w:val="20"/>
          <w:szCs w:val="24"/>
        </w:rPr>
        <w:t>.6</w:t>
      </w:r>
    </w:p>
    <w:p w14:paraId="3C3381DF" w14:textId="77777777" w:rsidR="0004333F" w:rsidRPr="00384E8F" w:rsidRDefault="004B6630"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Ponudnik</w:t>
      </w:r>
      <w:r w:rsidR="0004333F" w:rsidRPr="00384E8F">
        <w:rPr>
          <w:rFonts w:ascii="Arial" w:eastAsia="Times New Roman" w:hAnsi="Arial" w:cs="Arial"/>
          <w:bCs/>
          <w:sz w:val="20"/>
          <w:szCs w:val="24"/>
        </w:rPr>
        <w:t xml:space="preserve"> zagotavlja izvajanje del in storitev z ustreznimi tehničnimi in kadrovskimi kapacitetami na objektu.</w:t>
      </w:r>
    </w:p>
    <w:p w14:paraId="1F0A1D0F" w14:textId="77777777" w:rsidR="0004333F" w:rsidRPr="00384E8F" w:rsidRDefault="0004333F" w:rsidP="007244E8">
      <w:pPr>
        <w:spacing w:after="0" w:line="240" w:lineRule="auto"/>
        <w:jc w:val="both"/>
        <w:rPr>
          <w:rFonts w:ascii="Arial" w:eastAsia="Times New Roman" w:hAnsi="Arial" w:cs="Arial"/>
          <w:b/>
          <w:sz w:val="20"/>
          <w:szCs w:val="24"/>
        </w:rPr>
      </w:pPr>
    </w:p>
    <w:p w14:paraId="62098224" w14:textId="77777777" w:rsidR="0004333F" w:rsidRPr="00384E8F" w:rsidRDefault="00A51DBD"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9</w:t>
      </w:r>
      <w:r w:rsidR="0004333F" w:rsidRPr="00384E8F">
        <w:rPr>
          <w:rFonts w:ascii="Arial" w:eastAsia="Times New Roman" w:hAnsi="Arial" w:cs="Arial"/>
          <w:b/>
          <w:sz w:val="20"/>
          <w:szCs w:val="24"/>
        </w:rPr>
        <w:t>.7</w:t>
      </w:r>
    </w:p>
    <w:p w14:paraId="21D29A0A" w14:textId="77777777" w:rsidR="007B3CA1" w:rsidRPr="00384E8F" w:rsidRDefault="007B3CA1" w:rsidP="007244E8">
      <w:pPr>
        <w:spacing w:after="0" w:line="240" w:lineRule="auto"/>
        <w:jc w:val="both"/>
        <w:rPr>
          <w:rFonts w:ascii="Arial" w:hAnsi="Arial" w:cs="Times New Roman"/>
          <w:sz w:val="20"/>
          <w:szCs w:val="20"/>
          <w:lang w:eastAsia="sl-SI"/>
        </w:rPr>
      </w:pPr>
      <w:r w:rsidRPr="00384E8F">
        <w:rPr>
          <w:rFonts w:ascii="Arial" w:hAnsi="Arial"/>
          <w:sz w:val="20"/>
        </w:rPr>
        <w:t xml:space="preserve">Ponudnik se zavezuje, da bo predložil </w:t>
      </w:r>
      <w:r w:rsidRPr="00384E8F">
        <w:rPr>
          <w:rFonts w:ascii="Arial" w:hAnsi="Arial" w:cs="Times New Roman"/>
          <w:sz w:val="20"/>
          <w:szCs w:val="20"/>
          <w:lang w:eastAsia="sl-SI"/>
        </w:rPr>
        <w:t xml:space="preserve">izjavo zavarovalnice, s katero zagotavlja, da bo ta v primeru sklenitve pogodbe z naročnikom izdala zavarovalno kritje za </w:t>
      </w:r>
      <w:bookmarkStart w:id="235" w:name="_Hlk176341162"/>
      <w:r w:rsidRPr="00384E8F">
        <w:rPr>
          <w:rFonts w:ascii="Arial" w:hAnsi="Arial" w:cs="Times New Roman"/>
          <w:sz w:val="20"/>
          <w:szCs w:val="20"/>
          <w:lang w:eastAsia="sl-SI"/>
        </w:rPr>
        <w:t>zavarovanje odgovornosti za škodo</w:t>
      </w:r>
      <w:bookmarkEnd w:id="235"/>
      <w:r w:rsidRPr="00384E8F">
        <w:rPr>
          <w:rFonts w:ascii="Arial" w:hAnsi="Arial" w:cs="Times New Roman"/>
          <w:sz w:val="20"/>
          <w:szCs w:val="20"/>
          <w:lang w:eastAsia="sl-SI"/>
        </w:rPr>
        <w:t xml:space="preserve"> v skladu s 1</w:t>
      </w:r>
      <w:r w:rsidR="000D33AB" w:rsidRPr="00384E8F">
        <w:rPr>
          <w:rFonts w:ascii="Arial" w:hAnsi="Arial" w:cs="Times New Roman"/>
          <w:sz w:val="20"/>
          <w:szCs w:val="20"/>
          <w:lang w:eastAsia="sl-SI"/>
        </w:rPr>
        <w:t>6</w:t>
      </w:r>
      <w:r w:rsidRPr="00384E8F">
        <w:rPr>
          <w:rFonts w:ascii="Arial" w:hAnsi="Arial" w:cs="Times New Roman"/>
          <w:sz w:val="20"/>
          <w:szCs w:val="20"/>
          <w:lang w:eastAsia="sl-SI"/>
        </w:rPr>
        <w:t xml:space="preserve">. členom </w:t>
      </w:r>
      <w:r w:rsidRPr="00384E8F">
        <w:rPr>
          <w:rFonts w:ascii="Arial" w:hAnsi="Arial" w:cs="Arial"/>
          <w:sz w:val="20"/>
          <w:szCs w:val="20"/>
          <w:lang w:eastAsia="sl-SI"/>
        </w:rPr>
        <w:t>Gradbenega zakona</w:t>
      </w:r>
      <w:r w:rsidRPr="00384E8F">
        <w:rPr>
          <w:rFonts w:ascii="Arial" w:hAnsi="Arial" w:cs="Times New Roman"/>
          <w:sz w:val="20"/>
          <w:szCs w:val="20"/>
          <w:lang w:eastAsia="sl-SI"/>
        </w:rPr>
        <w:t xml:space="preserve">, v višini 50.000,00 EUR za čas izvajanja del na RTV Slovenija </w:t>
      </w:r>
      <w:r w:rsidR="001A3CC4" w:rsidRPr="00384E8F">
        <w:rPr>
          <w:rFonts w:ascii="Arial" w:hAnsi="Arial" w:cs="Times New Roman"/>
          <w:sz w:val="20"/>
          <w:szCs w:val="20"/>
          <w:lang w:eastAsia="sl-SI"/>
        </w:rPr>
        <w:t>–</w:t>
      </w:r>
      <w:r w:rsidR="003A7E14" w:rsidRPr="00384E8F">
        <w:rPr>
          <w:rFonts w:ascii="Arial" w:hAnsi="Arial" w:cs="Times New Roman"/>
          <w:sz w:val="20"/>
          <w:szCs w:val="20"/>
          <w:lang w:eastAsia="sl-SI"/>
        </w:rPr>
        <w:t xml:space="preserve"> </w:t>
      </w:r>
      <w:r w:rsidR="00652C1C" w:rsidRPr="00384E8F">
        <w:rPr>
          <w:rFonts w:ascii="Arial" w:hAnsi="Arial" w:cs="Times New Roman"/>
          <w:sz w:val="20"/>
          <w:szCs w:val="20"/>
          <w:lang w:eastAsia="sl-SI"/>
        </w:rPr>
        <w:t>Zamenjava štirih hladilnih omar v glavni računalniški strojnici Ljubljana</w:t>
      </w:r>
      <w:r w:rsidR="003A7E14" w:rsidRPr="00384E8F">
        <w:rPr>
          <w:rFonts w:ascii="Arial" w:hAnsi="Arial" w:cs="Times New Roman"/>
          <w:sz w:val="20"/>
          <w:szCs w:val="20"/>
          <w:lang w:eastAsia="sl-SI"/>
        </w:rPr>
        <w:t>.</w:t>
      </w:r>
    </w:p>
    <w:p w14:paraId="276C27E2" w14:textId="77777777" w:rsidR="007B3CA1" w:rsidRPr="00384E8F" w:rsidRDefault="007B3CA1" w:rsidP="007244E8">
      <w:pPr>
        <w:spacing w:after="0" w:line="240" w:lineRule="auto"/>
        <w:jc w:val="both"/>
        <w:rPr>
          <w:rFonts w:ascii="Arial" w:hAnsi="Arial" w:cs="Times New Roman"/>
          <w:sz w:val="20"/>
          <w:szCs w:val="20"/>
          <w:lang w:eastAsia="sl-SI"/>
        </w:rPr>
      </w:pPr>
    </w:p>
    <w:p w14:paraId="7B42D00E" w14:textId="77777777" w:rsidR="007B3CA1" w:rsidRPr="00384E8F" w:rsidRDefault="000530D5" w:rsidP="007244E8">
      <w:pPr>
        <w:spacing w:after="0" w:line="240" w:lineRule="auto"/>
        <w:jc w:val="both"/>
        <w:rPr>
          <w:rFonts w:ascii="Arial" w:hAnsi="Arial" w:cs="Arial"/>
          <w:bCs/>
          <w:sz w:val="20"/>
          <w:szCs w:val="20"/>
        </w:rPr>
      </w:pPr>
      <w:r w:rsidRPr="00384E8F">
        <w:rPr>
          <w:rFonts w:ascii="Arial" w:hAnsi="Arial" w:cs="Arial"/>
          <w:sz w:val="20"/>
          <w:szCs w:val="20"/>
          <w:lang w:eastAsia="sl-SI"/>
        </w:rPr>
        <w:t>Dokazilo o</w:t>
      </w:r>
      <w:r w:rsidR="007B3CA1" w:rsidRPr="00384E8F">
        <w:rPr>
          <w:rFonts w:ascii="Arial" w:hAnsi="Arial" w:cs="Arial"/>
          <w:sz w:val="20"/>
          <w:szCs w:val="20"/>
          <w:lang w:eastAsia="sl-SI"/>
        </w:rPr>
        <w:t xml:space="preserve"> zavarovanj</w:t>
      </w:r>
      <w:r w:rsidRPr="00384E8F">
        <w:rPr>
          <w:rFonts w:ascii="Arial" w:hAnsi="Arial" w:cs="Arial"/>
          <w:sz w:val="20"/>
          <w:szCs w:val="20"/>
          <w:lang w:eastAsia="sl-SI"/>
        </w:rPr>
        <w:t>u</w:t>
      </w:r>
      <w:r w:rsidR="007B3CA1" w:rsidRPr="00384E8F">
        <w:rPr>
          <w:rFonts w:ascii="Arial" w:hAnsi="Arial" w:cs="Arial"/>
          <w:sz w:val="20"/>
          <w:szCs w:val="20"/>
          <w:lang w:eastAsia="sl-SI"/>
        </w:rPr>
        <w:t xml:space="preserve"> odgovornosti</w:t>
      </w:r>
      <w:r w:rsidRPr="00384E8F">
        <w:rPr>
          <w:rFonts w:ascii="Arial" w:hAnsi="Arial" w:cs="Arial"/>
          <w:sz w:val="20"/>
          <w:szCs w:val="20"/>
          <w:lang w:eastAsia="sl-SI"/>
        </w:rPr>
        <w:t xml:space="preserve"> </w:t>
      </w:r>
      <w:r w:rsidR="007B3CA1" w:rsidRPr="00384E8F">
        <w:rPr>
          <w:rFonts w:ascii="Arial" w:hAnsi="Arial" w:cs="Arial"/>
          <w:sz w:val="20"/>
          <w:szCs w:val="20"/>
          <w:lang w:eastAsia="sl-SI"/>
        </w:rPr>
        <w:t xml:space="preserve">mora ponudnik predložiti najkasneje </w:t>
      </w:r>
      <w:r w:rsidR="004A608E" w:rsidRPr="00384E8F">
        <w:rPr>
          <w:rFonts w:ascii="Arial" w:hAnsi="Arial" w:cs="Arial"/>
          <w:sz w:val="20"/>
          <w:szCs w:val="20"/>
          <w:lang w:eastAsia="sl-SI"/>
        </w:rPr>
        <w:t xml:space="preserve">v </w:t>
      </w:r>
      <w:r w:rsidR="008E28AE" w:rsidRPr="00384E8F">
        <w:rPr>
          <w:rFonts w:ascii="Arial" w:hAnsi="Arial" w:cs="Arial"/>
          <w:sz w:val="20"/>
          <w:szCs w:val="20"/>
          <w:lang w:eastAsia="sl-SI"/>
        </w:rPr>
        <w:t>10 dni po prejetju  podpisane pogodbe s strani naročnika</w:t>
      </w:r>
      <w:r w:rsidR="007B3CA1" w:rsidRPr="00384E8F">
        <w:rPr>
          <w:rFonts w:ascii="Arial" w:hAnsi="Arial" w:cs="Arial"/>
          <w:sz w:val="20"/>
          <w:szCs w:val="20"/>
          <w:lang w:eastAsia="sl-SI"/>
        </w:rPr>
        <w:t xml:space="preserve">. </w:t>
      </w:r>
      <w:r w:rsidR="007B3CA1" w:rsidRPr="00384E8F">
        <w:rPr>
          <w:rFonts w:ascii="Arial" w:hAnsi="Arial" w:cs="Times New Roman"/>
          <w:sz w:val="20"/>
          <w:szCs w:val="20"/>
          <w:lang w:eastAsia="sl-SI"/>
        </w:rPr>
        <w:t xml:space="preserve">Zavarovalna polica se mora glasiti na pogodbo naročnika za </w:t>
      </w:r>
      <w:bookmarkStart w:id="236" w:name="_Hlk514750154"/>
      <w:r w:rsidR="00652C1C" w:rsidRPr="00384E8F">
        <w:rPr>
          <w:rFonts w:ascii="Arial" w:hAnsi="Arial" w:cs="Times New Roman"/>
          <w:sz w:val="20"/>
          <w:szCs w:val="20"/>
          <w:lang w:eastAsia="sl-SI"/>
        </w:rPr>
        <w:t>JN-B1084</w:t>
      </w:r>
      <w:r w:rsidR="00411DA1" w:rsidRPr="00384E8F">
        <w:rPr>
          <w:rFonts w:ascii="Arial" w:hAnsi="Arial" w:cs="Times New Roman"/>
          <w:sz w:val="20"/>
          <w:szCs w:val="20"/>
          <w:lang w:eastAsia="sl-SI"/>
        </w:rPr>
        <w:t xml:space="preserve"> </w:t>
      </w:r>
      <w:r w:rsidR="00652C1C" w:rsidRPr="00384E8F">
        <w:rPr>
          <w:rFonts w:ascii="Arial" w:hAnsi="Arial" w:cs="Times New Roman"/>
          <w:sz w:val="20"/>
          <w:szCs w:val="20"/>
          <w:lang w:eastAsia="sl-SI"/>
        </w:rPr>
        <w:t>Zamenjava štirih hladilnih omar v glavni računalniški strojnici Ljubljana</w:t>
      </w:r>
      <w:r w:rsidR="00F31F91" w:rsidRPr="00384E8F">
        <w:rPr>
          <w:rFonts w:ascii="Arial" w:hAnsi="Arial" w:cs="Times New Roman"/>
          <w:sz w:val="20"/>
          <w:szCs w:val="20"/>
          <w:lang w:eastAsia="sl-SI"/>
        </w:rPr>
        <w:t xml:space="preserve"> </w:t>
      </w:r>
      <w:r w:rsidR="00707077" w:rsidRPr="00384E8F">
        <w:rPr>
          <w:rFonts w:ascii="Arial" w:hAnsi="Arial" w:cs="Arial"/>
          <w:bCs/>
          <w:sz w:val="20"/>
          <w:szCs w:val="20"/>
        </w:rPr>
        <w:t>(Priloga</w:t>
      </w:r>
      <w:r w:rsidR="007B3CA1" w:rsidRPr="00384E8F">
        <w:rPr>
          <w:rFonts w:ascii="Arial" w:hAnsi="Arial" w:cs="Arial"/>
          <w:bCs/>
          <w:sz w:val="20"/>
          <w:szCs w:val="20"/>
        </w:rPr>
        <w:t xml:space="preserve"> 3 </w:t>
      </w:r>
      <w:r w:rsidR="00707077" w:rsidRPr="00384E8F">
        <w:rPr>
          <w:rFonts w:ascii="Arial" w:hAnsi="Arial" w:cs="Arial"/>
          <w:bCs/>
          <w:sz w:val="20"/>
          <w:szCs w:val="20"/>
        </w:rPr>
        <w:t xml:space="preserve">k </w:t>
      </w:r>
      <w:r w:rsidR="007B3CA1" w:rsidRPr="00384E8F">
        <w:rPr>
          <w:rFonts w:ascii="Arial" w:hAnsi="Arial" w:cs="Arial"/>
          <w:bCs/>
          <w:sz w:val="20"/>
          <w:szCs w:val="20"/>
        </w:rPr>
        <w:t>pogodb</w:t>
      </w:r>
      <w:r w:rsidR="00707077" w:rsidRPr="00384E8F">
        <w:rPr>
          <w:rFonts w:ascii="Arial" w:hAnsi="Arial" w:cs="Arial"/>
          <w:bCs/>
          <w:sz w:val="20"/>
          <w:szCs w:val="20"/>
        </w:rPr>
        <w:t>i)</w:t>
      </w:r>
      <w:r w:rsidR="007B3CA1" w:rsidRPr="00384E8F">
        <w:rPr>
          <w:rFonts w:ascii="Arial" w:hAnsi="Arial" w:cs="Arial"/>
          <w:bCs/>
          <w:sz w:val="20"/>
          <w:szCs w:val="20"/>
        </w:rPr>
        <w:t xml:space="preserve">. </w:t>
      </w:r>
      <w:bookmarkEnd w:id="236"/>
    </w:p>
    <w:p w14:paraId="4D34A9D0" w14:textId="77777777" w:rsidR="007B3CA1" w:rsidRPr="00384E8F" w:rsidRDefault="007B3CA1" w:rsidP="007244E8">
      <w:pPr>
        <w:spacing w:after="0" w:line="240" w:lineRule="auto"/>
        <w:jc w:val="both"/>
        <w:rPr>
          <w:rFonts w:ascii="Arial" w:hAnsi="Arial" w:cs="Times New Roman"/>
          <w:sz w:val="20"/>
          <w:szCs w:val="20"/>
          <w:lang w:eastAsia="sl-SI"/>
        </w:rPr>
      </w:pPr>
    </w:p>
    <w:p w14:paraId="78636CCC" w14:textId="77777777" w:rsidR="0004333F" w:rsidRPr="00384E8F" w:rsidRDefault="007B3CA1"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Časovna veljavnost dokumenta o zavarovanju pred odgovornostjo mora veljati najmanj za čas trajanja pogodbe.</w:t>
      </w:r>
    </w:p>
    <w:p w14:paraId="1951BEF4" w14:textId="77777777" w:rsidR="007B3CA1" w:rsidRPr="00384E8F" w:rsidRDefault="007B3CA1" w:rsidP="007244E8">
      <w:pPr>
        <w:spacing w:after="0" w:line="240" w:lineRule="auto"/>
        <w:jc w:val="both"/>
        <w:rPr>
          <w:rFonts w:ascii="Arial" w:eastAsia="Times New Roman" w:hAnsi="Arial" w:cs="Arial"/>
          <w:bCs/>
          <w:sz w:val="20"/>
          <w:szCs w:val="24"/>
        </w:rPr>
      </w:pPr>
    </w:p>
    <w:p w14:paraId="70175F65" w14:textId="77777777" w:rsidR="0004333F" w:rsidRPr="00384E8F" w:rsidRDefault="00A51DBD" w:rsidP="007244E8">
      <w:pPr>
        <w:spacing w:after="0" w:line="240" w:lineRule="auto"/>
        <w:jc w:val="both"/>
        <w:rPr>
          <w:rFonts w:ascii="Arial" w:eastAsia="Times New Roman" w:hAnsi="Arial" w:cs="Arial"/>
          <w:b/>
          <w:bCs/>
          <w:sz w:val="20"/>
          <w:szCs w:val="24"/>
        </w:rPr>
      </w:pPr>
      <w:r w:rsidRPr="00384E8F">
        <w:rPr>
          <w:rFonts w:ascii="Arial" w:eastAsia="Times New Roman" w:hAnsi="Arial" w:cs="Arial"/>
          <w:b/>
          <w:bCs/>
          <w:sz w:val="20"/>
          <w:szCs w:val="24"/>
        </w:rPr>
        <w:t>9</w:t>
      </w:r>
      <w:r w:rsidR="0004333F" w:rsidRPr="00384E8F">
        <w:rPr>
          <w:rFonts w:ascii="Arial" w:eastAsia="Times New Roman" w:hAnsi="Arial" w:cs="Arial"/>
          <w:b/>
          <w:bCs/>
          <w:sz w:val="20"/>
          <w:szCs w:val="24"/>
        </w:rPr>
        <w:t>.8</w:t>
      </w:r>
    </w:p>
    <w:p w14:paraId="4BB38DD7" w14:textId="77777777" w:rsidR="007B3CA1" w:rsidRPr="00384E8F" w:rsidRDefault="007B3CA1" w:rsidP="007244E8">
      <w:pPr>
        <w:spacing w:after="0" w:line="240" w:lineRule="auto"/>
        <w:jc w:val="both"/>
        <w:rPr>
          <w:rFonts w:ascii="Arial" w:eastAsia="Times New Roman" w:hAnsi="Arial" w:cs="Times New Roman"/>
          <w:bCs/>
          <w:color w:val="FF0000"/>
          <w:sz w:val="20"/>
          <w:szCs w:val="20"/>
        </w:rPr>
      </w:pPr>
      <w:r w:rsidRPr="00384E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384E8F">
        <w:rPr>
          <w:rFonts w:ascii="Arial" w:eastAsia="Times New Roman" w:hAnsi="Arial" w:cs="Times New Roman"/>
          <w:bCs/>
          <w:sz w:val="20"/>
          <w:szCs w:val="20"/>
        </w:rPr>
        <w:t xml:space="preserve">končnega prevzemnega oz. </w:t>
      </w:r>
      <w:r w:rsidRPr="00690E0E">
        <w:rPr>
          <w:rFonts w:ascii="Arial" w:eastAsia="Times New Roman" w:hAnsi="Arial" w:cs="Times New Roman"/>
          <w:bCs/>
          <w:sz w:val="20"/>
          <w:szCs w:val="20"/>
        </w:rPr>
        <w:t xml:space="preserve">primopredajnega zapisnika. </w:t>
      </w:r>
      <w:r w:rsidRPr="00690E0E">
        <w:rPr>
          <w:rFonts w:ascii="Arial" w:hAnsi="Arial" w:cs="Arial"/>
          <w:sz w:val="20"/>
          <w:szCs w:val="20"/>
        </w:rPr>
        <w:t>Brez predložene garancije za odpravo pomanjkljivosti v garancijski dobi primopredaja del ni opravljena.</w:t>
      </w:r>
      <w:r w:rsidRPr="00690E0E">
        <w:rPr>
          <w:rFonts w:ascii="Arial" w:eastAsia="Times New Roman" w:hAnsi="Arial" w:cs="Times New Roman"/>
          <w:bCs/>
          <w:sz w:val="20"/>
          <w:szCs w:val="20"/>
        </w:rPr>
        <w:t xml:space="preserve"> (Priloga </w:t>
      </w:r>
      <w:r w:rsidR="00B55306" w:rsidRPr="00690E0E">
        <w:rPr>
          <w:rFonts w:ascii="Arial" w:eastAsia="Times New Roman" w:hAnsi="Arial" w:cs="Times New Roman"/>
          <w:bCs/>
          <w:sz w:val="20"/>
          <w:szCs w:val="20"/>
        </w:rPr>
        <w:t>6</w:t>
      </w:r>
      <w:r w:rsidR="00707077" w:rsidRPr="00690E0E">
        <w:rPr>
          <w:rFonts w:ascii="Arial" w:eastAsia="Times New Roman" w:hAnsi="Arial" w:cs="Times New Roman"/>
          <w:bCs/>
          <w:sz w:val="20"/>
          <w:szCs w:val="20"/>
        </w:rPr>
        <w:t xml:space="preserve"> k pogodbi</w:t>
      </w:r>
      <w:r w:rsidRPr="00690E0E">
        <w:rPr>
          <w:rFonts w:ascii="Arial" w:eastAsia="Times New Roman" w:hAnsi="Arial" w:cs="Times New Roman"/>
          <w:bCs/>
          <w:sz w:val="20"/>
          <w:szCs w:val="20"/>
        </w:rPr>
        <w:t>)</w:t>
      </w:r>
    </w:p>
    <w:p w14:paraId="42555D87" w14:textId="77777777" w:rsidR="007B3CA1" w:rsidRPr="00384E8F" w:rsidRDefault="007B3CA1" w:rsidP="007244E8">
      <w:pPr>
        <w:spacing w:after="0" w:line="240" w:lineRule="auto"/>
        <w:jc w:val="both"/>
        <w:rPr>
          <w:rFonts w:ascii="Arial" w:eastAsia="Times New Roman" w:hAnsi="Arial" w:cs="Times New Roman"/>
          <w:sz w:val="20"/>
          <w:szCs w:val="20"/>
        </w:rPr>
      </w:pPr>
    </w:p>
    <w:p w14:paraId="5FF1D783" w14:textId="77777777" w:rsidR="007B3CA1" w:rsidRPr="00384E8F" w:rsidRDefault="007B3CA1"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384E8F">
        <w:rPr>
          <w:rFonts w:ascii="Arial" w:eastAsia="Times New Roman" w:hAnsi="Arial" w:cs="Times New Roman"/>
          <w:bCs/>
          <w:sz w:val="20"/>
          <w:szCs w:val="20"/>
        </w:rPr>
        <w:t>primopredajnega zapisnika</w:t>
      </w:r>
      <w:r w:rsidRPr="00384E8F">
        <w:rPr>
          <w:rFonts w:ascii="Arial" w:eastAsia="Times New Roman" w:hAnsi="Arial" w:cs="Times New Roman"/>
          <w:sz w:val="20"/>
          <w:szCs w:val="20"/>
        </w:rPr>
        <w:t>.</w:t>
      </w:r>
    </w:p>
    <w:p w14:paraId="13C8749E" w14:textId="77777777" w:rsidR="002E3197" w:rsidRPr="00384E8F" w:rsidRDefault="002E3197" w:rsidP="007244E8">
      <w:pPr>
        <w:spacing w:after="0" w:line="240" w:lineRule="auto"/>
        <w:jc w:val="both"/>
        <w:rPr>
          <w:rFonts w:ascii="Arial" w:eastAsia="Times New Roman" w:hAnsi="Arial" w:cs="Arial"/>
          <w:bCs/>
          <w:sz w:val="20"/>
          <w:szCs w:val="24"/>
        </w:rPr>
      </w:pPr>
    </w:p>
    <w:p w14:paraId="0C2E7FC8" w14:textId="77777777" w:rsidR="000531C1" w:rsidRPr="00384E8F" w:rsidRDefault="000531C1" w:rsidP="000531C1">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10. člen</w:t>
      </w:r>
    </w:p>
    <w:p w14:paraId="6EE8DFD7" w14:textId="77777777" w:rsidR="000531C1" w:rsidRPr="00690E0E" w:rsidRDefault="000531C1" w:rsidP="000531C1">
      <w:pPr>
        <w:spacing w:after="0" w:line="240" w:lineRule="auto"/>
        <w:jc w:val="both"/>
        <w:rPr>
          <w:rFonts w:ascii="Arial" w:eastAsia="Times New Roman" w:hAnsi="Arial" w:cs="Arial"/>
          <w:b/>
          <w:sz w:val="20"/>
          <w:szCs w:val="24"/>
        </w:rPr>
      </w:pPr>
    </w:p>
    <w:p w14:paraId="76E0202E" w14:textId="77777777" w:rsidR="000531C1" w:rsidRPr="00690E0E" w:rsidRDefault="000531C1" w:rsidP="000531C1">
      <w:pPr>
        <w:spacing w:after="0" w:line="240" w:lineRule="auto"/>
        <w:jc w:val="both"/>
        <w:rPr>
          <w:rFonts w:ascii="Arial" w:eastAsia="Times New Roman" w:hAnsi="Arial" w:cs="Arial"/>
          <w:b/>
          <w:sz w:val="20"/>
          <w:szCs w:val="24"/>
        </w:rPr>
      </w:pPr>
      <w:r w:rsidRPr="00690E0E">
        <w:rPr>
          <w:rFonts w:ascii="Arial" w:eastAsia="Times New Roman" w:hAnsi="Arial" w:cs="Arial"/>
          <w:b/>
          <w:sz w:val="20"/>
          <w:szCs w:val="24"/>
        </w:rPr>
        <w:t>10.1.</w:t>
      </w:r>
    </w:p>
    <w:p w14:paraId="0F3F8644" w14:textId="42C56A53" w:rsidR="000531C1" w:rsidRPr="00384E8F" w:rsidRDefault="000531C1" w:rsidP="000531C1">
      <w:pPr>
        <w:spacing w:after="0" w:line="240" w:lineRule="auto"/>
        <w:jc w:val="both"/>
        <w:rPr>
          <w:rFonts w:ascii="Arial" w:eastAsia="Times New Roman" w:hAnsi="Arial" w:cs="Arial"/>
          <w:bCs/>
          <w:sz w:val="20"/>
          <w:szCs w:val="24"/>
        </w:rPr>
      </w:pPr>
      <w:r w:rsidRPr="00690E0E">
        <w:rPr>
          <w:rFonts w:ascii="Arial" w:eastAsia="Times New Roman" w:hAnsi="Arial" w:cs="Arial"/>
          <w:bCs/>
          <w:sz w:val="20"/>
          <w:szCs w:val="24"/>
        </w:rPr>
        <w:t xml:space="preserve">V primeru, da pride do zakasnitve </w:t>
      </w:r>
      <w:r w:rsidR="003E3A17" w:rsidRPr="00690E0E">
        <w:rPr>
          <w:rFonts w:ascii="Arial" w:eastAsia="Times New Roman" w:hAnsi="Arial" w:cs="Arial"/>
          <w:bCs/>
          <w:sz w:val="20"/>
          <w:szCs w:val="24"/>
        </w:rPr>
        <w:t xml:space="preserve">izvedbe del </w:t>
      </w:r>
      <w:r w:rsidRPr="00690E0E">
        <w:rPr>
          <w:rFonts w:ascii="Arial" w:eastAsia="Times New Roman" w:hAnsi="Arial" w:cs="Arial"/>
          <w:bCs/>
          <w:sz w:val="20"/>
          <w:szCs w:val="24"/>
        </w:rPr>
        <w:t xml:space="preserve">po določilih 5. člena pogodbe, ima naročnik </w:t>
      </w:r>
      <w:r w:rsidRPr="00384E8F">
        <w:rPr>
          <w:rFonts w:ascii="Arial" w:eastAsia="Times New Roman" w:hAnsi="Arial" w:cs="Arial"/>
          <w:bCs/>
          <w:sz w:val="20"/>
          <w:szCs w:val="24"/>
        </w:rPr>
        <w:t>pravico uveljavljati pogodbene kazni.</w:t>
      </w:r>
    </w:p>
    <w:p w14:paraId="130E946E" w14:textId="77777777" w:rsidR="000531C1" w:rsidRPr="00384E8F" w:rsidRDefault="000531C1" w:rsidP="000531C1">
      <w:pPr>
        <w:spacing w:after="0" w:line="240" w:lineRule="auto"/>
        <w:jc w:val="both"/>
        <w:rPr>
          <w:rFonts w:ascii="Arial" w:eastAsia="Times New Roman" w:hAnsi="Arial" w:cs="Arial"/>
          <w:bCs/>
          <w:sz w:val="20"/>
          <w:szCs w:val="24"/>
        </w:rPr>
      </w:pPr>
    </w:p>
    <w:p w14:paraId="3160FC81" w14:textId="77777777" w:rsidR="000531C1" w:rsidRPr="00384E8F" w:rsidRDefault="000531C1" w:rsidP="000531C1">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10.2.</w:t>
      </w:r>
    </w:p>
    <w:p w14:paraId="70C3B1B5" w14:textId="77777777" w:rsidR="000531C1" w:rsidRPr="00384E8F" w:rsidRDefault="000531C1" w:rsidP="000531C1">
      <w:pPr>
        <w:spacing w:after="0" w:line="240" w:lineRule="auto"/>
        <w:jc w:val="both"/>
        <w:rPr>
          <w:rFonts w:ascii="Arial" w:eastAsia="Times New Roman" w:hAnsi="Arial" w:cs="Arial"/>
          <w:bCs/>
          <w:noProof/>
          <w:sz w:val="20"/>
          <w:szCs w:val="24"/>
        </w:rPr>
      </w:pPr>
      <w:r w:rsidRPr="00384E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384E8F">
        <w:rPr>
          <w:rFonts w:ascii="Tahoma" w:hAnsi="Tahoma" w:cs="Tahoma"/>
          <w:sz w:val="18"/>
          <w:szCs w:val="18"/>
          <w:shd w:val="clear" w:color="auto" w:fill="EAF5F6"/>
        </w:rPr>
        <w:t xml:space="preserve">‰ </w:t>
      </w:r>
      <w:r w:rsidRPr="00384E8F">
        <w:rPr>
          <w:rFonts w:ascii="Arial" w:eastAsia="Times New Roman" w:hAnsi="Arial" w:cs="Arial"/>
          <w:bCs/>
          <w:noProof/>
          <w:sz w:val="20"/>
          <w:szCs w:val="24"/>
        </w:rPr>
        <w:t>od pogodbene vrednosti, vendar ne več kot 5 % od celotne vrednosti pogodbe.</w:t>
      </w:r>
    </w:p>
    <w:p w14:paraId="1E856C95" w14:textId="77777777" w:rsidR="000531C1" w:rsidRPr="00384E8F" w:rsidRDefault="000531C1" w:rsidP="000531C1">
      <w:pPr>
        <w:spacing w:after="0" w:line="240" w:lineRule="auto"/>
        <w:jc w:val="both"/>
        <w:rPr>
          <w:rFonts w:ascii="Arial" w:eastAsia="Times New Roman" w:hAnsi="Arial" w:cs="Arial"/>
          <w:bCs/>
          <w:sz w:val="20"/>
          <w:szCs w:val="24"/>
        </w:rPr>
      </w:pPr>
    </w:p>
    <w:p w14:paraId="7FA36578" w14:textId="77777777" w:rsidR="000531C1" w:rsidRPr="00384E8F" w:rsidRDefault="000531C1" w:rsidP="000531C1">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 xml:space="preserve">10.3.  </w:t>
      </w:r>
    </w:p>
    <w:p w14:paraId="3A78A887" w14:textId="77777777" w:rsidR="000531C1" w:rsidRPr="00384E8F" w:rsidRDefault="000531C1" w:rsidP="000531C1">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Obveznosti ponudnika:</w:t>
      </w:r>
    </w:p>
    <w:p w14:paraId="41E6074E" w14:textId="77777777" w:rsidR="000531C1" w:rsidRPr="00384E8F" w:rsidRDefault="000531C1" w:rsidP="000531C1">
      <w:pPr>
        <w:numPr>
          <w:ilvl w:val="0"/>
          <w:numId w:val="20"/>
        </w:numPr>
        <w:spacing w:after="120" w:line="240" w:lineRule="auto"/>
        <w:jc w:val="both"/>
        <w:rPr>
          <w:rFonts w:ascii="Arial" w:eastAsia="Times New Roman" w:hAnsi="Arial" w:cs="Times New Roman"/>
          <w:sz w:val="20"/>
          <w:szCs w:val="20"/>
        </w:rPr>
      </w:pPr>
      <w:r w:rsidRPr="00384E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384E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30B30105" w14:textId="77777777" w:rsidR="000531C1" w:rsidRPr="00384E8F" w:rsidRDefault="000531C1" w:rsidP="000531C1">
      <w:pPr>
        <w:numPr>
          <w:ilvl w:val="0"/>
          <w:numId w:val="20"/>
        </w:numPr>
        <w:spacing w:after="12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5E3AF3CE" w14:textId="77777777" w:rsidR="000531C1" w:rsidRPr="00384E8F" w:rsidRDefault="000531C1" w:rsidP="000531C1">
      <w:pPr>
        <w:numPr>
          <w:ilvl w:val="0"/>
          <w:numId w:val="20"/>
        </w:numPr>
        <w:spacing w:after="0" w:line="240" w:lineRule="auto"/>
        <w:ind w:left="777" w:hanging="357"/>
        <w:jc w:val="both"/>
        <w:rPr>
          <w:rFonts w:ascii="Arial" w:eastAsia="Times New Roman" w:hAnsi="Arial" w:cs="Times New Roman"/>
          <w:sz w:val="20"/>
          <w:szCs w:val="20"/>
        </w:rPr>
      </w:pPr>
      <w:r w:rsidRPr="00384E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16A8219F" w14:textId="77777777" w:rsidR="000531C1" w:rsidRPr="00384E8F" w:rsidRDefault="000531C1" w:rsidP="000531C1">
      <w:pPr>
        <w:spacing w:after="0" w:line="240" w:lineRule="auto"/>
        <w:ind w:left="777"/>
        <w:jc w:val="both"/>
        <w:rPr>
          <w:rFonts w:ascii="Arial" w:eastAsia="Times New Roman" w:hAnsi="Arial" w:cs="Times New Roman"/>
          <w:sz w:val="20"/>
          <w:szCs w:val="20"/>
        </w:rPr>
      </w:pPr>
    </w:p>
    <w:p w14:paraId="4B1E86EF" w14:textId="77777777" w:rsidR="000531C1" w:rsidRPr="00384E8F" w:rsidRDefault="000531C1" w:rsidP="000531C1">
      <w:pPr>
        <w:numPr>
          <w:ilvl w:val="0"/>
          <w:numId w:val="20"/>
        </w:numPr>
        <w:spacing w:after="12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V času izvajanja del zagotoviti stalno prisotnost vodje del.</w:t>
      </w:r>
    </w:p>
    <w:p w14:paraId="6D2B652D" w14:textId="77777777" w:rsidR="000531C1" w:rsidRPr="00384E8F" w:rsidRDefault="000531C1" w:rsidP="000531C1">
      <w:pPr>
        <w:numPr>
          <w:ilvl w:val="0"/>
          <w:numId w:val="20"/>
        </w:numPr>
        <w:spacing w:after="12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Redno voditi gradbeni dnevnik in knjigo obračunskih izmer.</w:t>
      </w:r>
    </w:p>
    <w:p w14:paraId="34D54DD5" w14:textId="77777777" w:rsidR="000531C1" w:rsidRPr="00384E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384E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384E8F">
        <w:rPr>
          <w:rFonts w:ascii="Arial" w:eastAsia="Times New Roman" w:hAnsi="Arial" w:cs="Times New Roman"/>
          <w:sz w:val="20"/>
          <w:szCs w:val="20"/>
        </w:rPr>
        <w:t>soglasodajalci</w:t>
      </w:r>
      <w:proofErr w:type="spellEnd"/>
      <w:r w:rsidRPr="00384E8F">
        <w:rPr>
          <w:rFonts w:ascii="Arial" w:eastAsia="Times New Roman" w:hAnsi="Arial" w:cs="Times New Roman"/>
          <w:sz w:val="20"/>
          <w:szCs w:val="20"/>
        </w:rPr>
        <w:t>, upravnimi organi, inšpekcijskimi službami in drugimi udeleženci v času gradnje.</w:t>
      </w:r>
    </w:p>
    <w:p w14:paraId="7617C02A" w14:textId="77777777" w:rsidR="000531C1" w:rsidRPr="00384E8F" w:rsidRDefault="000531C1" w:rsidP="000531C1">
      <w:pPr>
        <w:spacing w:after="0" w:line="240" w:lineRule="auto"/>
        <w:ind w:left="782"/>
        <w:jc w:val="both"/>
        <w:rPr>
          <w:rFonts w:ascii="Arial" w:eastAsia="Times New Roman" w:hAnsi="Arial" w:cs="Times New Roman"/>
          <w:sz w:val="20"/>
          <w:szCs w:val="20"/>
        </w:rPr>
      </w:pPr>
    </w:p>
    <w:p w14:paraId="0833F8A8" w14:textId="77777777" w:rsidR="000531C1" w:rsidRPr="00384E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384E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384E8F">
        <w:rPr>
          <w:rFonts w:ascii="Arial" w:hAnsi="Arial"/>
          <w:sz w:val="20"/>
        </w:rPr>
        <w:t xml:space="preserve"> V primeru, da o</w:t>
      </w:r>
      <w:r w:rsidRPr="00384E8F">
        <w:rPr>
          <w:rFonts w:ascii="Arial" w:eastAsia="Times New Roman" w:hAnsi="Arial" w:cs="Times New Roman"/>
          <w:sz w:val="20"/>
          <w:szCs w:val="20"/>
        </w:rPr>
        <w:t>riginalna dokazila, atesti ter certifikati niso v slovenskem jeziku, mora ponudnik zagotoviti prevod v slovenski  jezik.</w:t>
      </w:r>
    </w:p>
    <w:p w14:paraId="4CD70000" w14:textId="77777777" w:rsidR="000531C1" w:rsidRPr="00384E8F" w:rsidRDefault="000531C1" w:rsidP="000531C1">
      <w:pPr>
        <w:spacing w:after="0" w:line="240" w:lineRule="auto"/>
        <w:jc w:val="both"/>
        <w:rPr>
          <w:rFonts w:ascii="Arial" w:eastAsia="Times New Roman" w:hAnsi="Arial" w:cs="Times New Roman"/>
          <w:sz w:val="20"/>
          <w:szCs w:val="20"/>
        </w:rPr>
      </w:pPr>
    </w:p>
    <w:p w14:paraId="6F27D7F7" w14:textId="77777777" w:rsidR="000531C1" w:rsidRPr="00384E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384E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66950202" w14:textId="77777777" w:rsidR="000531C1" w:rsidRPr="00384E8F" w:rsidRDefault="000531C1" w:rsidP="000531C1">
      <w:pPr>
        <w:spacing w:after="0" w:line="240" w:lineRule="auto"/>
        <w:jc w:val="both"/>
        <w:rPr>
          <w:rFonts w:ascii="Arial" w:eastAsia="Times New Roman" w:hAnsi="Arial" w:cs="Times New Roman"/>
          <w:sz w:val="20"/>
          <w:szCs w:val="20"/>
        </w:rPr>
      </w:pPr>
    </w:p>
    <w:p w14:paraId="7D7AFA7D" w14:textId="77777777" w:rsidR="000531C1" w:rsidRPr="00384E8F" w:rsidRDefault="000531C1" w:rsidP="000531C1">
      <w:pPr>
        <w:numPr>
          <w:ilvl w:val="0"/>
          <w:numId w:val="20"/>
        </w:numPr>
        <w:spacing w:after="0" w:line="240" w:lineRule="auto"/>
        <w:ind w:left="782"/>
        <w:jc w:val="both"/>
        <w:rPr>
          <w:rFonts w:ascii="Arial" w:eastAsia="Times New Roman" w:hAnsi="Arial" w:cs="Times New Roman"/>
          <w:sz w:val="20"/>
          <w:szCs w:val="24"/>
        </w:rPr>
      </w:pPr>
      <w:r w:rsidRPr="00384E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w:t>
      </w:r>
      <w:r w:rsidRPr="00384E8F">
        <w:rPr>
          <w:rFonts w:ascii="Arial" w:eastAsia="Times New Roman" w:hAnsi="Arial" w:cs="Times New Roman"/>
          <w:sz w:val="20"/>
          <w:szCs w:val="24"/>
        </w:rPr>
        <w:lastRenderedPageBreak/>
        <w:t xml:space="preserve">fotodokumentacijo, iz katere je razvidna lega in pozicija fotografiranega dela na stavbi, zlasti za dele oz. sklope, ki po montaži niso več dostopni oz. vidni, mora shraniti na CD in jo </w:t>
      </w:r>
      <w:r w:rsidRPr="00384E8F">
        <w:rPr>
          <w:rFonts w:ascii="Arial" w:eastAsia="Times New Roman" w:hAnsi="Arial" w:cs="Times New Roman"/>
          <w:sz w:val="20"/>
          <w:szCs w:val="20"/>
        </w:rPr>
        <w:t>15 dni pred napovedano primopredajo objekta predati naročniku</w:t>
      </w:r>
      <w:r w:rsidRPr="00384E8F">
        <w:rPr>
          <w:rFonts w:ascii="Arial" w:eastAsia="Times New Roman" w:hAnsi="Arial" w:cs="Times New Roman"/>
          <w:sz w:val="20"/>
          <w:szCs w:val="24"/>
        </w:rPr>
        <w:t>.</w:t>
      </w:r>
    </w:p>
    <w:p w14:paraId="71E87F99" w14:textId="77777777" w:rsidR="000531C1" w:rsidRPr="00384E8F" w:rsidRDefault="000531C1" w:rsidP="000531C1">
      <w:pPr>
        <w:spacing w:after="0" w:line="240" w:lineRule="auto"/>
        <w:ind w:left="782"/>
        <w:jc w:val="both"/>
        <w:rPr>
          <w:rFonts w:ascii="Arial" w:eastAsia="Times New Roman" w:hAnsi="Arial" w:cs="Times New Roman"/>
          <w:sz w:val="20"/>
          <w:szCs w:val="24"/>
        </w:rPr>
      </w:pPr>
    </w:p>
    <w:p w14:paraId="7F7409E3" w14:textId="77777777" w:rsidR="000531C1" w:rsidRPr="00384E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384E8F">
        <w:rPr>
          <w:rFonts w:ascii="Arial" w:eastAsia="Times New Roman" w:hAnsi="Arial" w:cs="Times New Roman"/>
          <w:sz w:val="20"/>
          <w:szCs w:val="20"/>
        </w:rPr>
        <w:t>Varovati poslovno tajnost naročnika in njegovih partnerjev, kakor tudi tajnost vseh načrtov, postopkov razpisov in pogodbenih določil.</w:t>
      </w:r>
    </w:p>
    <w:p w14:paraId="21AC4CAB" w14:textId="77777777" w:rsidR="000531C1" w:rsidRPr="00384E8F" w:rsidRDefault="000531C1" w:rsidP="000531C1">
      <w:pPr>
        <w:spacing w:after="0" w:line="240" w:lineRule="auto"/>
        <w:jc w:val="both"/>
        <w:rPr>
          <w:rFonts w:ascii="Arial" w:eastAsia="Times New Roman" w:hAnsi="Arial" w:cs="Times New Roman"/>
          <w:sz w:val="20"/>
          <w:szCs w:val="20"/>
        </w:rPr>
      </w:pPr>
    </w:p>
    <w:p w14:paraId="6A05F1B1" w14:textId="77777777" w:rsidR="000531C1" w:rsidRPr="00384E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384E8F">
        <w:rPr>
          <w:rFonts w:ascii="Arial" w:eastAsia="Times New Roman" w:hAnsi="Arial" w:cs="Times New Roman"/>
          <w:sz w:val="20"/>
          <w:szCs w:val="20"/>
        </w:rPr>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01160EA3" w14:textId="77777777" w:rsidR="000531C1" w:rsidRPr="00384E8F" w:rsidRDefault="000531C1" w:rsidP="000531C1">
      <w:pPr>
        <w:spacing w:after="0" w:line="240" w:lineRule="auto"/>
        <w:jc w:val="both"/>
        <w:rPr>
          <w:rFonts w:ascii="Arial" w:eastAsia="Times New Roman" w:hAnsi="Arial" w:cs="Times New Roman"/>
          <w:bCs/>
          <w:sz w:val="20"/>
          <w:szCs w:val="20"/>
        </w:rPr>
      </w:pPr>
    </w:p>
    <w:p w14:paraId="463C35F1" w14:textId="77777777" w:rsidR="000531C1" w:rsidRPr="00384E8F" w:rsidRDefault="000531C1" w:rsidP="000531C1">
      <w:pPr>
        <w:pStyle w:val="Odstavekseznama"/>
        <w:numPr>
          <w:ilvl w:val="0"/>
          <w:numId w:val="20"/>
        </w:numPr>
        <w:rPr>
          <w:szCs w:val="20"/>
        </w:rPr>
      </w:pPr>
      <w:r w:rsidRPr="00384E8F">
        <w:rPr>
          <w:szCs w:val="20"/>
        </w:rPr>
        <w:t xml:space="preserve">Za vgrajene materiale, naprave in za izvedena dela predložiti naročniku predpisane ateste, certifikate in /ali opravil predpisane preizkuse. </w:t>
      </w:r>
    </w:p>
    <w:p w14:paraId="0EEE3745" w14:textId="77777777" w:rsidR="000531C1" w:rsidRPr="00384E8F" w:rsidRDefault="000531C1" w:rsidP="000531C1">
      <w:pPr>
        <w:pStyle w:val="Odstavekseznama"/>
        <w:rPr>
          <w:szCs w:val="20"/>
        </w:rPr>
      </w:pPr>
    </w:p>
    <w:p w14:paraId="63CB1367" w14:textId="77777777" w:rsidR="000531C1" w:rsidRPr="00384E8F" w:rsidRDefault="000531C1" w:rsidP="000531C1">
      <w:pPr>
        <w:pStyle w:val="Odstavekseznama"/>
        <w:numPr>
          <w:ilvl w:val="0"/>
          <w:numId w:val="20"/>
        </w:numPr>
        <w:rPr>
          <w:szCs w:val="20"/>
        </w:rPr>
      </w:pPr>
      <w:r w:rsidRPr="00384E8F">
        <w:rPr>
          <w:szCs w:val="20"/>
        </w:rPr>
        <w:t xml:space="preserve">Ponudnik je dolžan voditi dokumentacijo v skladu z GZ-1 (Uradni list RS, št. 61/17, 72/17 – </w:t>
      </w:r>
      <w:proofErr w:type="spellStart"/>
      <w:r w:rsidRPr="00384E8F">
        <w:rPr>
          <w:szCs w:val="20"/>
        </w:rPr>
        <w:t>popr</w:t>
      </w:r>
      <w:proofErr w:type="spellEnd"/>
      <w:r w:rsidRPr="00384E8F">
        <w:rPr>
          <w:szCs w:val="20"/>
        </w:rPr>
        <w:t>., 65/20 in 15/21 – ZDUOP).</w:t>
      </w:r>
    </w:p>
    <w:p w14:paraId="00B43F3F" w14:textId="77777777" w:rsidR="000531C1" w:rsidRPr="00384E8F" w:rsidRDefault="000531C1" w:rsidP="000531C1">
      <w:pPr>
        <w:pStyle w:val="Odstavekseznama"/>
        <w:rPr>
          <w:szCs w:val="20"/>
        </w:rPr>
      </w:pPr>
    </w:p>
    <w:p w14:paraId="1DEB0BC9" w14:textId="77777777" w:rsidR="000531C1" w:rsidRPr="00384E8F" w:rsidRDefault="000531C1" w:rsidP="000531C1">
      <w:pPr>
        <w:pStyle w:val="Odstavekseznama"/>
        <w:numPr>
          <w:ilvl w:val="0"/>
          <w:numId w:val="20"/>
        </w:numPr>
        <w:rPr>
          <w:szCs w:val="20"/>
        </w:rPr>
      </w:pPr>
      <w:r w:rsidRPr="00384E8F">
        <w:rPr>
          <w:szCs w:val="20"/>
        </w:rPr>
        <w:t>Ponudnik mora pridobiti elaborat VPD, ki predstavlja prilogo 5 k tej pogodbi.</w:t>
      </w:r>
    </w:p>
    <w:p w14:paraId="5D2FE4D4" w14:textId="77777777" w:rsidR="000531C1" w:rsidRPr="00384E8F" w:rsidRDefault="000531C1" w:rsidP="000531C1">
      <w:pPr>
        <w:pStyle w:val="Odstavekseznama"/>
        <w:rPr>
          <w:szCs w:val="20"/>
        </w:rPr>
      </w:pPr>
    </w:p>
    <w:p w14:paraId="116A70F2" w14:textId="77777777" w:rsidR="000531C1" w:rsidRPr="00384E8F" w:rsidRDefault="000531C1" w:rsidP="000531C1">
      <w:pPr>
        <w:pStyle w:val="Odstavekseznama"/>
        <w:numPr>
          <w:ilvl w:val="0"/>
          <w:numId w:val="20"/>
        </w:numPr>
        <w:rPr>
          <w:szCs w:val="20"/>
        </w:rPr>
      </w:pPr>
      <w:r w:rsidRPr="00384E8F">
        <w:rPr>
          <w:szCs w:val="20"/>
        </w:rPr>
        <w:t>Ponudnik je upravičen, da si v primeru kakršnih koli nejasnosti glede tehnične izvedbe pridobi predhodno usmeritev s strani nadzorne službe naročnika.</w:t>
      </w:r>
    </w:p>
    <w:p w14:paraId="3B7BC07E" w14:textId="77777777" w:rsidR="000531C1" w:rsidRPr="00384E8F" w:rsidRDefault="000531C1" w:rsidP="000531C1">
      <w:pPr>
        <w:spacing w:after="0" w:line="240" w:lineRule="auto"/>
        <w:jc w:val="both"/>
        <w:rPr>
          <w:rFonts w:ascii="Arial" w:eastAsia="Times New Roman" w:hAnsi="Arial" w:cs="Times New Roman"/>
          <w:sz w:val="20"/>
          <w:szCs w:val="20"/>
        </w:rPr>
      </w:pPr>
    </w:p>
    <w:p w14:paraId="15946DAE" w14:textId="77777777" w:rsidR="000531C1" w:rsidRPr="00384E8F" w:rsidRDefault="000531C1" w:rsidP="000531C1">
      <w:pPr>
        <w:spacing w:after="0" w:line="240" w:lineRule="auto"/>
        <w:jc w:val="both"/>
        <w:rPr>
          <w:rFonts w:ascii="Arial" w:eastAsia="Times New Roman" w:hAnsi="Arial" w:cs="Times New Roman"/>
          <w:bCs/>
          <w:sz w:val="20"/>
          <w:szCs w:val="20"/>
        </w:rPr>
      </w:pPr>
      <w:r w:rsidRPr="00384E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12A6947C" w14:textId="77777777" w:rsidR="000531C1" w:rsidRPr="00384E8F" w:rsidRDefault="000531C1" w:rsidP="000531C1">
      <w:pPr>
        <w:spacing w:after="0" w:line="240" w:lineRule="auto"/>
        <w:jc w:val="both"/>
        <w:rPr>
          <w:rFonts w:ascii="Arial" w:eastAsia="Times New Roman" w:hAnsi="Arial" w:cs="Arial"/>
          <w:b/>
          <w:sz w:val="20"/>
          <w:szCs w:val="24"/>
        </w:rPr>
      </w:pPr>
    </w:p>
    <w:p w14:paraId="05BC0845" w14:textId="77777777" w:rsidR="000D3490" w:rsidRPr="00384E8F" w:rsidRDefault="000531C1" w:rsidP="000531C1">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 xml:space="preserve">10.4 </w:t>
      </w:r>
    </w:p>
    <w:p w14:paraId="1B9B0808" w14:textId="34BE5B29" w:rsidR="000531C1" w:rsidRPr="00384E8F" w:rsidRDefault="000531C1" w:rsidP="000531C1">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258FCA1D" w14:textId="77777777" w:rsidR="000531C1" w:rsidRPr="00384E8F" w:rsidRDefault="000531C1" w:rsidP="000531C1">
      <w:pPr>
        <w:numPr>
          <w:ilvl w:val="0"/>
          <w:numId w:val="8"/>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bo ponudnik izvajal dela na način, ki ni predviden s to pogodbo,</w:t>
      </w:r>
    </w:p>
    <w:p w14:paraId="18497EA6" w14:textId="77777777" w:rsidR="000531C1" w:rsidRPr="00384E8F" w:rsidRDefault="000531C1" w:rsidP="000531C1">
      <w:pPr>
        <w:numPr>
          <w:ilvl w:val="0"/>
          <w:numId w:val="8"/>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bo izvajal dela z delavci, ki niso ustrezno usposobljeni,</w:t>
      </w:r>
    </w:p>
    <w:p w14:paraId="568C5E0D" w14:textId="77777777" w:rsidR="000531C1" w:rsidRPr="00384E8F" w:rsidRDefault="000531C1" w:rsidP="000531C1">
      <w:pPr>
        <w:numPr>
          <w:ilvl w:val="0"/>
          <w:numId w:val="8"/>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bo izvajal dela z opremo, ki ni v skladu s pravilniki oziroma veljavno zakonodajo,</w:t>
      </w:r>
    </w:p>
    <w:p w14:paraId="6200F7F4" w14:textId="77777777" w:rsidR="000531C1" w:rsidRPr="00384E8F" w:rsidRDefault="000531C1" w:rsidP="000531C1">
      <w:pPr>
        <w:numPr>
          <w:ilvl w:val="0"/>
          <w:numId w:val="8"/>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na podlagi drugih razlogov, če ne bi bila zagotovljena varnost,</w:t>
      </w:r>
    </w:p>
    <w:p w14:paraId="5A3546AC" w14:textId="77777777" w:rsidR="000531C1" w:rsidRPr="00384E8F" w:rsidRDefault="000531C1" w:rsidP="000531C1">
      <w:pPr>
        <w:numPr>
          <w:ilvl w:val="0"/>
          <w:numId w:val="8"/>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ponudnik ne opravlja dela v skladu s terminskim planom in je ogrožen končni rok.</w:t>
      </w:r>
    </w:p>
    <w:p w14:paraId="48E51810" w14:textId="77777777" w:rsidR="000531C1" w:rsidRPr="00384E8F" w:rsidRDefault="000531C1" w:rsidP="000531C1">
      <w:pPr>
        <w:spacing w:after="0" w:line="240" w:lineRule="auto"/>
        <w:jc w:val="both"/>
        <w:rPr>
          <w:rFonts w:ascii="Arial" w:eastAsia="Times New Roman" w:hAnsi="Arial" w:cs="Arial"/>
          <w:bCs/>
          <w:sz w:val="20"/>
          <w:szCs w:val="24"/>
        </w:rPr>
      </w:pPr>
    </w:p>
    <w:p w14:paraId="17D90704" w14:textId="77777777" w:rsidR="000531C1" w:rsidRPr="00384E8F" w:rsidRDefault="000531C1" w:rsidP="000531C1">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Prekinitev del iz navedenih razlogov se šteje kot prekinitev del po krivdi ponudnika. </w:t>
      </w:r>
    </w:p>
    <w:p w14:paraId="15011595" w14:textId="77777777" w:rsidR="00D96CB7" w:rsidRPr="00384E8F" w:rsidRDefault="00D96CB7" w:rsidP="007244E8">
      <w:pPr>
        <w:spacing w:after="0" w:line="240" w:lineRule="auto"/>
        <w:jc w:val="both"/>
        <w:rPr>
          <w:rFonts w:ascii="Arial" w:eastAsia="Times New Roman" w:hAnsi="Arial" w:cs="Arial"/>
          <w:b/>
          <w:sz w:val="20"/>
          <w:szCs w:val="24"/>
        </w:rPr>
      </w:pPr>
    </w:p>
    <w:p w14:paraId="65A5C394" w14:textId="77777777" w:rsidR="0004333F" w:rsidRPr="00384E8F" w:rsidRDefault="0004333F"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1</w:t>
      </w:r>
      <w:r w:rsidR="000531C1" w:rsidRPr="00384E8F">
        <w:rPr>
          <w:rFonts w:ascii="Arial" w:eastAsia="Times New Roman" w:hAnsi="Arial" w:cs="Arial"/>
          <w:b/>
          <w:sz w:val="20"/>
          <w:szCs w:val="24"/>
        </w:rPr>
        <w:t>1</w:t>
      </w:r>
      <w:r w:rsidRPr="00384E8F">
        <w:rPr>
          <w:rFonts w:ascii="Arial" w:eastAsia="Times New Roman" w:hAnsi="Arial" w:cs="Arial"/>
          <w:b/>
          <w:sz w:val="20"/>
          <w:szCs w:val="24"/>
        </w:rPr>
        <w:t>. člen</w:t>
      </w:r>
    </w:p>
    <w:p w14:paraId="234CE56D" w14:textId="77777777" w:rsidR="0004333F" w:rsidRPr="00384E8F" w:rsidRDefault="0004333F" w:rsidP="007244E8">
      <w:pPr>
        <w:spacing w:after="0" w:line="240" w:lineRule="auto"/>
        <w:jc w:val="both"/>
        <w:rPr>
          <w:rFonts w:ascii="Arial" w:eastAsia="Times New Roman" w:hAnsi="Arial" w:cs="Arial"/>
          <w:b/>
          <w:sz w:val="20"/>
          <w:szCs w:val="24"/>
        </w:rPr>
      </w:pPr>
    </w:p>
    <w:p w14:paraId="580A4636" w14:textId="77777777" w:rsidR="00AC2853" w:rsidRPr="00384E8F" w:rsidRDefault="00AC2853"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1D3467A0" w14:textId="77777777" w:rsidR="00AC2853" w:rsidRPr="00384E8F" w:rsidRDefault="00AC2853" w:rsidP="007244E8">
      <w:pPr>
        <w:spacing w:after="0" w:line="240" w:lineRule="auto"/>
        <w:jc w:val="both"/>
        <w:rPr>
          <w:rFonts w:ascii="Arial" w:eastAsia="Times New Roman" w:hAnsi="Arial" w:cs="Times New Roman"/>
          <w:sz w:val="20"/>
          <w:szCs w:val="20"/>
        </w:rPr>
      </w:pPr>
    </w:p>
    <w:p w14:paraId="7E782F13" w14:textId="77777777" w:rsidR="0041084C" w:rsidRPr="00384E8F" w:rsidRDefault="00AC2853" w:rsidP="007244E8">
      <w:pPr>
        <w:spacing w:after="0" w:line="240" w:lineRule="auto"/>
        <w:jc w:val="both"/>
        <w:rPr>
          <w:rFonts w:ascii="Arial" w:eastAsia="Times New Roman" w:hAnsi="Arial" w:cs="Arial"/>
          <w:b/>
          <w:sz w:val="20"/>
          <w:szCs w:val="24"/>
        </w:rPr>
      </w:pPr>
      <w:r w:rsidRPr="00384E8F">
        <w:rPr>
          <w:rFonts w:ascii="Arial" w:eastAsia="Times New Roman" w:hAnsi="Arial" w:cs="Times New Roman"/>
          <w:sz w:val="20"/>
          <w:szCs w:val="20"/>
        </w:rPr>
        <w:t>V primeru daljšega trajanja višje sile pogodbeni stranki lahko pogodbo razdreta, vsaka stranka nosi svoje, do razdrtja pogodbe nastale stroške.</w:t>
      </w:r>
    </w:p>
    <w:p w14:paraId="63B3A723" w14:textId="77777777" w:rsidR="00D96CB7" w:rsidRPr="00384E8F" w:rsidRDefault="00D96CB7" w:rsidP="007244E8">
      <w:pPr>
        <w:spacing w:after="0" w:line="240" w:lineRule="auto"/>
        <w:jc w:val="both"/>
        <w:rPr>
          <w:rFonts w:ascii="Arial" w:eastAsia="Times New Roman" w:hAnsi="Arial" w:cs="Arial"/>
          <w:b/>
          <w:sz w:val="20"/>
          <w:szCs w:val="24"/>
        </w:rPr>
      </w:pPr>
    </w:p>
    <w:p w14:paraId="7E1FC32D" w14:textId="77777777" w:rsidR="00047C34" w:rsidRPr="00384E8F" w:rsidRDefault="00047C34"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1</w:t>
      </w:r>
      <w:r w:rsidR="000531C1" w:rsidRPr="00384E8F">
        <w:rPr>
          <w:rFonts w:ascii="Arial" w:eastAsia="Times New Roman" w:hAnsi="Arial" w:cs="Arial"/>
          <w:b/>
          <w:sz w:val="20"/>
          <w:szCs w:val="24"/>
        </w:rPr>
        <w:t>2</w:t>
      </w:r>
      <w:r w:rsidRPr="00384E8F">
        <w:rPr>
          <w:rFonts w:ascii="Arial" w:eastAsia="Times New Roman" w:hAnsi="Arial" w:cs="Arial"/>
          <w:b/>
          <w:sz w:val="20"/>
          <w:szCs w:val="24"/>
        </w:rPr>
        <w:t>. člen</w:t>
      </w:r>
    </w:p>
    <w:p w14:paraId="238F90E8" w14:textId="77777777" w:rsidR="00047C34" w:rsidRPr="00384E8F" w:rsidRDefault="00047C34" w:rsidP="007244E8">
      <w:pPr>
        <w:spacing w:after="0" w:line="240" w:lineRule="auto"/>
        <w:jc w:val="both"/>
        <w:rPr>
          <w:rFonts w:ascii="Arial" w:eastAsia="Times New Roman" w:hAnsi="Arial" w:cs="Arial"/>
          <w:b/>
          <w:sz w:val="20"/>
          <w:szCs w:val="24"/>
        </w:rPr>
      </w:pPr>
    </w:p>
    <w:p w14:paraId="55B6DBFD" w14:textId="77777777" w:rsidR="00047C34" w:rsidRPr="00384E8F" w:rsidRDefault="00047C34"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63224C3B" w14:textId="77777777" w:rsidR="00047C34" w:rsidRPr="00384E8F" w:rsidRDefault="00047C34" w:rsidP="007244E8">
      <w:pPr>
        <w:spacing w:after="0" w:line="240" w:lineRule="auto"/>
        <w:jc w:val="both"/>
        <w:rPr>
          <w:rFonts w:ascii="Arial" w:eastAsia="Times New Roman" w:hAnsi="Arial" w:cs="Times New Roman"/>
          <w:sz w:val="20"/>
          <w:szCs w:val="20"/>
        </w:rPr>
      </w:pPr>
    </w:p>
    <w:p w14:paraId="35D34CAD" w14:textId="77777777" w:rsidR="00047C34" w:rsidRPr="00384E8F" w:rsidRDefault="00047C34"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Naročnik lahko odpove pogodbo pred njeno izpolnitvijo:</w:t>
      </w:r>
    </w:p>
    <w:p w14:paraId="06314924" w14:textId="77777777" w:rsidR="00047C34" w:rsidRPr="00384E8F" w:rsidRDefault="00047C34" w:rsidP="000F7157">
      <w:pPr>
        <w:numPr>
          <w:ilvl w:val="0"/>
          <w:numId w:val="21"/>
        </w:numPr>
        <w:spacing w:after="0" w:line="240" w:lineRule="auto"/>
        <w:jc w:val="both"/>
        <w:rPr>
          <w:rFonts w:ascii="Arial" w:eastAsia="Times New Roman" w:hAnsi="Arial" w:cs="Times New Roman"/>
          <w:bCs/>
          <w:sz w:val="20"/>
          <w:szCs w:val="20"/>
        </w:rPr>
      </w:pPr>
      <w:r w:rsidRPr="00384E8F">
        <w:rPr>
          <w:rFonts w:ascii="Arial" w:eastAsia="Times New Roman" w:hAnsi="Arial" w:cs="Times New Roman"/>
          <w:sz w:val="20"/>
          <w:szCs w:val="24"/>
        </w:rPr>
        <w:t>če ponudnik ne izpolnjuje pogodbenih obveznosti na način, predviden v pogodbi o izvedbi javnega naročila, naročnik odstopi od te pogodbe.</w:t>
      </w:r>
    </w:p>
    <w:p w14:paraId="2BCF97B6" w14:textId="77777777" w:rsidR="00047C34" w:rsidRPr="00384E8F" w:rsidRDefault="00047C34" w:rsidP="000F7157">
      <w:pPr>
        <w:numPr>
          <w:ilvl w:val="0"/>
          <w:numId w:val="21"/>
        </w:num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če je proti ponudniku uveden stečaj ali prisilna poravnava,</w:t>
      </w:r>
    </w:p>
    <w:p w14:paraId="55FBEC58" w14:textId="77777777" w:rsidR="00047C34" w:rsidRPr="00384E8F" w:rsidRDefault="00047C34" w:rsidP="000F7157">
      <w:pPr>
        <w:numPr>
          <w:ilvl w:val="0"/>
          <w:numId w:val="21"/>
        </w:num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če je neuspešno pretekel pogodbeno določen rok, pa ponudnik ni izpolnil pogodbenih obveznosti,</w:t>
      </w:r>
    </w:p>
    <w:p w14:paraId="3CA6D3E5" w14:textId="77777777" w:rsidR="00047C34" w:rsidRPr="00384E8F" w:rsidRDefault="00047C34" w:rsidP="000F7157">
      <w:pPr>
        <w:numPr>
          <w:ilvl w:val="0"/>
          <w:numId w:val="21"/>
        </w:num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če ponudnik ni odpravil </w:t>
      </w:r>
      <w:proofErr w:type="spellStart"/>
      <w:r w:rsidRPr="00384E8F">
        <w:rPr>
          <w:rFonts w:ascii="Arial" w:eastAsia="Times New Roman" w:hAnsi="Arial" w:cs="Times New Roman"/>
          <w:sz w:val="20"/>
          <w:szCs w:val="20"/>
        </w:rPr>
        <w:t>ugovarjanih</w:t>
      </w:r>
      <w:proofErr w:type="spellEnd"/>
      <w:r w:rsidRPr="00384E8F">
        <w:rPr>
          <w:rFonts w:ascii="Arial" w:eastAsia="Times New Roman" w:hAnsi="Arial" w:cs="Times New Roman"/>
          <w:sz w:val="20"/>
          <w:szCs w:val="20"/>
        </w:rPr>
        <w:t xml:space="preserve"> napak oz. odprava napak ni možna,</w:t>
      </w:r>
    </w:p>
    <w:p w14:paraId="671BCF8E" w14:textId="77777777" w:rsidR="00047C34" w:rsidRPr="00384E8F" w:rsidRDefault="00047C34" w:rsidP="000F7157">
      <w:pPr>
        <w:numPr>
          <w:ilvl w:val="0"/>
          <w:numId w:val="21"/>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če ponudnik ne predloži Načrta varovanja v določenem roku,</w:t>
      </w:r>
    </w:p>
    <w:p w14:paraId="30F672D9" w14:textId="77777777" w:rsidR="00047C34" w:rsidRPr="00384E8F" w:rsidRDefault="00047C34" w:rsidP="000F7157">
      <w:pPr>
        <w:numPr>
          <w:ilvl w:val="0"/>
          <w:numId w:val="21"/>
        </w:numPr>
        <w:spacing w:after="0" w:line="240" w:lineRule="auto"/>
        <w:jc w:val="both"/>
        <w:rPr>
          <w:rFonts w:ascii="Arial" w:eastAsia="Times New Roman" w:hAnsi="Arial" w:cs="Arial"/>
          <w:sz w:val="20"/>
          <w:szCs w:val="24"/>
        </w:rPr>
      </w:pPr>
      <w:r w:rsidRPr="00384E8F">
        <w:rPr>
          <w:rFonts w:ascii="Arial" w:eastAsia="Times New Roman" w:hAnsi="Arial" w:cs="Arial"/>
          <w:sz w:val="20"/>
          <w:szCs w:val="24"/>
        </w:rPr>
        <w:t xml:space="preserve">če pride do neizpolnjevanja pogoja iz </w:t>
      </w:r>
      <w:r w:rsidR="00596AB3" w:rsidRPr="00384E8F">
        <w:rPr>
          <w:rFonts w:ascii="Arial" w:eastAsia="Times New Roman" w:hAnsi="Arial" w:cs="Arial"/>
          <w:sz w:val="20"/>
          <w:szCs w:val="24"/>
        </w:rPr>
        <w:t>10</w:t>
      </w:r>
      <w:r w:rsidRPr="00384E8F">
        <w:rPr>
          <w:rFonts w:ascii="Arial" w:eastAsia="Times New Roman" w:hAnsi="Arial" w:cs="Arial"/>
          <w:sz w:val="20"/>
          <w:szCs w:val="24"/>
        </w:rPr>
        <w:t>. člena.</w:t>
      </w:r>
    </w:p>
    <w:p w14:paraId="79A0B6C3" w14:textId="77777777" w:rsidR="00047C34" w:rsidRPr="00384E8F" w:rsidRDefault="00047C34" w:rsidP="007244E8">
      <w:pPr>
        <w:spacing w:after="0" w:line="240" w:lineRule="auto"/>
        <w:jc w:val="both"/>
        <w:rPr>
          <w:rFonts w:ascii="Arial" w:eastAsia="Times New Roman" w:hAnsi="Arial" w:cs="Times New Roman"/>
          <w:sz w:val="20"/>
          <w:szCs w:val="20"/>
        </w:rPr>
      </w:pPr>
    </w:p>
    <w:p w14:paraId="25903F11" w14:textId="77777777" w:rsidR="00047C34" w:rsidRPr="00384E8F" w:rsidRDefault="00047C34"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Ponudnik lahko odpove pogodbo:</w:t>
      </w:r>
    </w:p>
    <w:p w14:paraId="29D03C21" w14:textId="77777777" w:rsidR="00047C34" w:rsidRPr="00384E8F" w:rsidRDefault="00047C34" w:rsidP="000F7157">
      <w:pPr>
        <w:numPr>
          <w:ilvl w:val="0"/>
          <w:numId w:val="21"/>
        </w:num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če naročnik ne plača pogodbene cene.</w:t>
      </w:r>
    </w:p>
    <w:p w14:paraId="349F865F" w14:textId="77777777" w:rsidR="00047C34" w:rsidRPr="00384E8F" w:rsidRDefault="00047C34" w:rsidP="007244E8">
      <w:pPr>
        <w:spacing w:after="0" w:line="240" w:lineRule="auto"/>
        <w:jc w:val="both"/>
        <w:rPr>
          <w:rFonts w:ascii="Arial" w:eastAsia="Times New Roman" w:hAnsi="Arial" w:cs="Times New Roman"/>
          <w:sz w:val="20"/>
          <w:szCs w:val="20"/>
        </w:rPr>
      </w:pPr>
    </w:p>
    <w:p w14:paraId="66F2AFD1" w14:textId="77777777" w:rsidR="00047C34" w:rsidRPr="00384E8F" w:rsidRDefault="00047C34"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74FE5CE" w14:textId="77777777" w:rsidR="002D4CB3" w:rsidRPr="00384E8F" w:rsidRDefault="002D4CB3" w:rsidP="007244E8">
      <w:pPr>
        <w:spacing w:after="0" w:line="240" w:lineRule="auto"/>
        <w:jc w:val="both"/>
        <w:rPr>
          <w:rFonts w:ascii="Arial" w:eastAsia="Times New Roman" w:hAnsi="Arial" w:cs="Times New Roman"/>
          <w:sz w:val="20"/>
          <w:szCs w:val="20"/>
        </w:rPr>
      </w:pPr>
    </w:p>
    <w:p w14:paraId="1F2FD380" w14:textId="77777777" w:rsidR="0004333F" w:rsidRPr="00384E8F" w:rsidRDefault="0004333F"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1</w:t>
      </w:r>
      <w:r w:rsidR="000531C1" w:rsidRPr="00384E8F">
        <w:rPr>
          <w:rFonts w:ascii="Arial" w:eastAsia="Times New Roman" w:hAnsi="Arial" w:cs="Arial"/>
          <w:b/>
          <w:sz w:val="20"/>
          <w:szCs w:val="24"/>
        </w:rPr>
        <w:t>3</w:t>
      </w:r>
      <w:r w:rsidRPr="00384E8F">
        <w:rPr>
          <w:rFonts w:ascii="Arial" w:eastAsia="Times New Roman" w:hAnsi="Arial" w:cs="Arial"/>
          <w:b/>
          <w:sz w:val="20"/>
          <w:szCs w:val="24"/>
        </w:rPr>
        <w:t>. člen</w:t>
      </w:r>
    </w:p>
    <w:p w14:paraId="08D189CE" w14:textId="77777777" w:rsidR="0004333F" w:rsidRPr="00384E8F" w:rsidRDefault="0004333F" w:rsidP="007244E8">
      <w:pPr>
        <w:spacing w:after="0" w:line="240" w:lineRule="auto"/>
        <w:jc w:val="both"/>
        <w:rPr>
          <w:rFonts w:ascii="Arial" w:eastAsia="Times New Roman" w:hAnsi="Arial" w:cs="Arial"/>
          <w:b/>
          <w:sz w:val="20"/>
          <w:szCs w:val="24"/>
        </w:rPr>
      </w:pPr>
    </w:p>
    <w:p w14:paraId="69A04F11" w14:textId="77777777" w:rsidR="0004333F" w:rsidRPr="00384E8F" w:rsidRDefault="0004333F" w:rsidP="007244E8">
      <w:pPr>
        <w:spacing w:after="0" w:line="240" w:lineRule="auto"/>
        <w:jc w:val="both"/>
        <w:rPr>
          <w:rFonts w:ascii="Arial" w:eastAsia="Times New Roman" w:hAnsi="Arial" w:cs="Arial"/>
          <w:sz w:val="20"/>
          <w:szCs w:val="20"/>
        </w:rPr>
      </w:pPr>
      <w:r w:rsidRPr="00384E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79DAAB6" w14:textId="77777777" w:rsidR="00727710" w:rsidRPr="00384E8F" w:rsidRDefault="00727710" w:rsidP="007244E8">
      <w:pPr>
        <w:spacing w:after="0" w:line="240" w:lineRule="auto"/>
        <w:jc w:val="both"/>
        <w:rPr>
          <w:rFonts w:ascii="Arial" w:eastAsia="Times New Roman" w:hAnsi="Arial" w:cs="Arial"/>
          <w:bCs/>
          <w:sz w:val="20"/>
          <w:szCs w:val="24"/>
        </w:rPr>
      </w:pPr>
    </w:p>
    <w:p w14:paraId="76AAF9DB" w14:textId="77777777" w:rsidR="0004333F" w:rsidRPr="00384E8F" w:rsidRDefault="0004333F"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1</w:t>
      </w:r>
      <w:r w:rsidR="000531C1" w:rsidRPr="00384E8F">
        <w:rPr>
          <w:rFonts w:ascii="Arial" w:eastAsia="Times New Roman" w:hAnsi="Arial" w:cs="Arial"/>
          <w:b/>
          <w:sz w:val="20"/>
          <w:szCs w:val="24"/>
        </w:rPr>
        <w:t>4</w:t>
      </w:r>
      <w:r w:rsidRPr="00384E8F">
        <w:rPr>
          <w:rFonts w:ascii="Arial" w:eastAsia="Times New Roman" w:hAnsi="Arial" w:cs="Arial"/>
          <w:b/>
          <w:sz w:val="20"/>
          <w:szCs w:val="24"/>
        </w:rPr>
        <w:t>. člen</w:t>
      </w:r>
    </w:p>
    <w:p w14:paraId="18403C93" w14:textId="77777777" w:rsidR="0004333F" w:rsidRPr="00384E8F" w:rsidRDefault="0004333F" w:rsidP="007244E8">
      <w:pPr>
        <w:spacing w:after="0" w:line="240" w:lineRule="auto"/>
        <w:jc w:val="both"/>
        <w:rPr>
          <w:rFonts w:ascii="Arial" w:eastAsia="Times New Roman" w:hAnsi="Arial" w:cs="Arial"/>
          <w:b/>
          <w:sz w:val="20"/>
          <w:szCs w:val="24"/>
        </w:rPr>
      </w:pPr>
    </w:p>
    <w:p w14:paraId="73608A2C"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Pogodba postane veljavna:</w:t>
      </w:r>
    </w:p>
    <w:p w14:paraId="59A1B1B8" w14:textId="77777777" w:rsidR="0004333F" w:rsidRPr="00384E8F" w:rsidRDefault="004F06FD" w:rsidP="000F7157">
      <w:pPr>
        <w:numPr>
          <w:ilvl w:val="0"/>
          <w:numId w:val="5"/>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ko jo podpišeta</w:t>
      </w:r>
      <w:r w:rsidR="0004333F" w:rsidRPr="00384E8F">
        <w:rPr>
          <w:rFonts w:ascii="Arial" w:eastAsia="Times New Roman" w:hAnsi="Arial" w:cs="Arial"/>
          <w:bCs/>
          <w:sz w:val="20"/>
          <w:szCs w:val="24"/>
        </w:rPr>
        <w:t xml:space="preserve"> pooblaščena pred</w:t>
      </w:r>
      <w:r w:rsidRPr="00384E8F">
        <w:rPr>
          <w:rFonts w:ascii="Arial" w:eastAsia="Times New Roman" w:hAnsi="Arial" w:cs="Arial"/>
          <w:bCs/>
          <w:sz w:val="20"/>
          <w:szCs w:val="24"/>
        </w:rPr>
        <w:t>stavnika obeh pogodbenih strank</w:t>
      </w:r>
      <w:r w:rsidR="00806F00" w:rsidRPr="00384E8F">
        <w:rPr>
          <w:rFonts w:ascii="Arial" w:eastAsia="Times New Roman" w:hAnsi="Arial" w:cs="Arial"/>
          <w:bCs/>
          <w:sz w:val="20"/>
          <w:szCs w:val="24"/>
        </w:rPr>
        <w:t>,</w:t>
      </w:r>
    </w:p>
    <w:p w14:paraId="2B2BC3E0" w14:textId="77777777" w:rsidR="00047C34" w:rsidRPr="00384E8F" w:rsidRDefault="00047C34" w:rsidP="007244E8">
      <w:pPr>
        <w:spacing w:after="0" w:line="240" w:lineRule="auto"/>
        <w:ind w:left="780"/>
        <w:jc w:val="both"/>
        <w:rPr>
          <w:rFonts w:ascii="Arial" w:eastAsia="Times New Roman" w:hAnsi="Arial" w:cs="Arial"/>
          <w:bCs/>
          <w:sz w:val="20"/>
          <w:szCs w:val="24"/>
        </w:rPr>
      </w:pPr>
    </w:p>
    <w:p w14:paraId="49062EA8" w14:textId="77777777" w:rsidR="00047C34" w:rsidRPr="00690E0E" w:rsidRDefault="0004333F" w:rsidP="000F7157">
      <w:pPr>
        <w:numPr>
          <w:ilvl w:val="0"/>
          <w:numId w:val="5"/>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po izvajalčevi predložitvi garancije za dobro izvedbo pogodbenih obveznosti, izdane s strani banke ali zavarovalnice, v višini </w:t>
      </w:r>
      <w:r w:rsidR="004C68CF" w:rsidRPr="00384E8F">
        <w:rPr>
          <w:rFonts w:ascii="Arial" w:eastAsia="Times New Roman" w:hAnsi="Arial" w:cs="Arial"/>
          <w:bCs/>
          <w:sz w:val="20"/>
          <w:szCs w:val="24"/>
        </w:rPr>
        <w:t>5 %</w:t>
      </w:r>
      <w:r w:rsidRPr="00384E8F">
        <w:rPr>
          <w:rFonts w:ascii="Arial" w:eastAsia="Times New Roman" w:hAnsi="Arial" w:cs="Arial"/>
          <w:bCs/>
          <w:sz w:val="20"/>
          <w:szCs w:val="24"/>
        </w:rPr>
        <w:t xml:space="preserve"> pogodbene vrednosti</w:t>
      </w:r>
      <w:r w:rsidR="00047C34" w:rsidRPr="00384E8F">
        <w:rPr>
          <w:rFonts w:ascii="Arial" w:eastAsia="Times New Roman" w:hAnsi="Arial" w:cs="Arial"/>
          <w:bCs/>
          <w:sz w:val="20"/>
          <w:szCs w:val="24"/>
        </w:rPr>
        <w:t xml:space="preserve"> (z DDV)</w:t>
      </w:r>
      <w:r w:rsidRPr="00384E8F">
        <w:rPr>
          <w:rFonts w:ascii="Arial" w:eastAsia="Times New Roman" w:hAnsi="Arial" w:cs="Arial"/>
          <w:bCs/>
          <w:sz w:val="20"/>
          <w:szCs w:val="24"/>
        </w:rPr>
        <w:t xml:space="preserve">, nepreklicne, brezpogojne, </w:t>
      </w:r>
      <w:r w:rsidR="004F06FD" w:rsidRPr="00384E8F">
        <w:rPr>
          <w:rFonts w:ascii="Arial" w:eastAsia="Times New Roman" w:hAnsi="Arial" w:cs="Arial"/>
          <w:bCs/>
          <w:sz w:val="20"/>
          <w:szCs w:val="24"/>
        </w:rPr>
        <w:t xml:space="preserve">in plačljive na prvi poziv naročnika, </w:t>
      </w:r>
      <w:r w:rsidRPr="00384E8F">
        <w:rPr>
          <w:rFonts w:ascii="Arial" w:eastAsia="Times New Roman" w:hAnsi="Arial" w:cs="Arial"/>
          <w:bCs/>
          <w:sz w:val="20"/>
          <w:szCs w:val="24"/>
        </w:rPr>
        <w:t xml:space="preserve">veljavne še </w:t>
      </w:r>
      <w:r w:rsidR="004F06FD" w:rsidRPr="00384E8F">
        <w:rPr>
          <w:rFonts w:ascii="Arial" w:eastAsia="Times New Roman" w:hAnsi="Arial" w:cs="Arial"/>
          <w:bCs/>
          <w:sz w:val="20"/>
          <w:szCs w:val="24"/>
        </w:rPr>
        <w:t xml:space="preserve">30 dni po podpisu končnega prevzemnega oz. primopredajnega </w:t>
      </w:r>
      <w:r w:rsidR="004F06FD" w:rsidRPr="00690E0E">
        <w:rPr>
          <w:rFonts w:ascii="Arial" w:eastAsia="Times New Roman" w:hAnsi="Arial" w:cs="Arial"/>
          <w:bCs/>
          <w:sz w:val="20"/>
          <w:szCs w:val="24"/>
        </w:rPr>
        <w:t>zapisnika</w:t>
      </w:r>
      <w:r w:rsidR="00047C34" w:rsidRPr="00690E0E">
        <w:rPr>
          <w:rFonts w:ascii="Arial" w:eastAsia="Times New Roman" w:hAnsi="Arial" w:cs="Arial"/>
          <w:bCs/>
          <w:sz w:val="20"/>
          <w:szCs w:val="24"/>
        </w:rPr>
        <w:t>. P</w:t>
      </w:r>
      <w:r w:rsidR="004B6630" w:rsidRPr="00690E0E">
        <w:rPr>
          <w:rFonts w:ascii="Arial" w:eastAsia="Times New Roman" w:hAnsi="Arial" w:cs="Arial"/>
          <w:bCs/>
          <w:sz w:val="20"/>
          <w:szCs w:val="24"/>
        </w:rPr>
        <w:t>onudnik</w:t>
      </w:r>
      <w:r w:rsidRPr="00690E0E">
        <w:rPr>
          <w:rFonts w:ascii="Arial" w:eastAsia="Times New Roman" w:hAnsi="Arial" w:cs="Arial"/>
          <w:bCs/>
          <w:sz w:val="20"/>
          <w:szCs w:val="24"/>
        </w:rPr>
        <w:t xml:space="preserve"> mora garancijo predložit</w:t>
      </w:r>
      <w:r w:rsidR="004F06FD" w:rsidRPr="00690E0E">
        <w:rPr>
          <w:rFonts w:ascii="Arial" w:eastAsia="Times New Roman" w:hAnsi="Arial" w:cs="Arial"/>
          <w:bCs/>
          <w:sz w:val="20"/>
          <w:szCs w:val="24"/>
        </w:rPr>
        <w:t xml:space="preserve">i </w:t>
      </w:r>
      <w:r w:rsidR="004A608E" w:rsidRPr="00690E0E">
        <w:rPr>
          <w:rFonts w:ascii="Arial" w:eastAsia="Times New Roman" w:hAnsi="Arial" w:cs="Arial"/>
          <w:bCs/>
          <w:sz w:val="20"/>
          <w:szCs w:val="24"/>
        </w:rPr>
        <w:t xml:space="preserve">v roku </w:t>
      </w:r>
      <w:r w:rsidR="008E28AE" w:rsidRPr="00690E0E">
        <w:rPr>
          <w:rFonts w:ascii="Arial" w:eastAsia="Times New Roman" w:hAnsi="Arial" w:cs="Times New Roman"/>
          <w:sz w:val="20"/>
          <w:szCs w:val="24"/>
        </w:rPr>
        <w:t>10 dni po prejetju  podpisane pogodbe s strani naročnika (Priloga 2</w:t>
      </w:r>
      <w:r w:rsidR="00707077" w:rsidRPr="00690E0E">
        <w:rPr>
          <w:rFonts w:ascii="Arial" w:eastAsia="Times New Roman" w:hAnsi="Arial" w:cs="Times New Roman"/>
          <w:sz w:val="20"/>
          <w:szCs w:val="24"/>
        </w:rPr>
        <w:t xml:space="preserve"> k pogodbi</w:t>
      </w:r>
      <w:r w:rsidR="008E28AE" w:rsidRPr="00690E0E">
        <w:rPr>
          <w:rFonts w:ascii="Arial" w:eastAsia="Times New Roman" w:hAnsi="Arial" w:cs="Times New Roman"/>
          <w:sz w:val="20"/>
          <w:szCs w:val="24"/>
        </w:rPr>
        <w:t>)</w:t>
      </w:r>
      <w:r w:rsidR="00806F00" w:rsidRPr="00690E0E">
        <w:rPr>
          <w:rFonts w:ascii="Arial" w:eastAsia="Times New Roman" w:hAnsi="Arial" w:cs="Times New Roman"/>
          <w:sz w:val="20"/>
          <w:szCs w:val="24"/>
        </w:rPr>
        <w:t xml:space="preserve"> in</w:t>
      </w:r>
    </w:p>
    <w:p w14:paraId="0D38CB69" w14:textId="77777777" w:rsidR="008E28AE" w:rsidRPr="00690E0E" w:rsidRDefault="008E28AE" w:rsidP="007244E8">
      <w:pPr>
        <w:spacing w:after="0" w:line="240" w:lineRule="auto"/>
        <w:jc w:val="both"/>
        <w:rPr>
          <w:rFonts w:ascii="Arial" w:eastAsia="Times New Roman" w:hAnsi="Arial" w:cs="Arial"/>
          <w:bCs/>
          <w:sz w:val="20"/>
          <w:szCs w:val="24"/>
        </w:rPr>
      </w:pPr>
    </w:p>
    <w:p w14:paraId="56E02F98" w14:textId="77777777" w:rsidR="00047C34" w:rsidRPr="00690E0E" w:rsidRDefault="00806F00" w:rsidP="000F7157">
      <w:pPr>
        <w:numPr>
          <w:ilvl w:val="0"/>
          <w:numId w:val="5"/>
        </w:numPr>
        <w:spacing w:after="0" w:line="240" w:lineRule="auto"/>
        <w:jc w:val="both"/>
        <w:rPr>
          <w:rFonts w:ascii="Arial" w:eastAsia="Times New Roman" w:hAnsi="Arial" w:cs="Arial"/>
          <w:bCs/>
          <w:sz w:val="20"/>
          <w:szCs w:val="24"/>
        </w:rPr>
      </w:pPr>
      <w:r w:rsidRPr="00690E0E">
        <w:rPr>
          <w:rFonts w:ascii="Arial" w:eastAsia="Times New Roman" w:hAnsi="Arial" w:cs="Times New Roman"/>
          <w:sz w:val="20"/>
          <w:szCs w:val="20"/>
        </w:rPr>
        <w:t xml:space="preserve">ko </w:t>
      </w:r>
      <w:r w:rsidR="00047C34" w:rsidRPr="00690E0E">
        <w:rPr>
          <w:rFonts w:ascii="Arial" w:eastAsia="Times New Roman" w:hAnsi="Arial" w:cs="Times New Roman"/>
          <w:sz w:val="20"/>
          <w:szCs w:val="20"/>
        </w:rPr>
        <w:t>je predloženo dokazilo o zavarovanju odgovornosti za škodo v skladu s 1</w:t>
      </w:r>
      <w:r w:rsidR="000D33AB" w:rsidRPr="00690E0E">
        <w:rPr>
          <w:rFonts w:ascii="Arial" w:eastAsia="Times New Roman" w:hAnsi="Arial" w:cs="Times New Roman"/>
          <w:sz w:val="20"/>
          <w:szCs w:val="20"/>
        </w:rPr>
        <w:t>6</w:t>
      </w:r>
      <w:r w:rsidR="00047C34" w:rsidRPr="00690E0E">
        <w:rPr>
          <w:rFonts w:ascii="Arial" w:eastAsia="Times New Roman" w:hAnsi="Arial" w:cs="Times New Roman"/>
          <w:sz w:val="20"/>
          <w:szCs w:val="20"/>
        </w:rPr>
        <w:t xml:space="preserve">. členom Gradbenega zakona, v višini najmanj 50.000,00 EUR za čas izvajanja gradbenih del na RTV Slovenija – </w:t>
      </w:r>
      <w:r w:rsidR="00652C1C" w:rsidRPr="00690E0E">
        <w:rPr>
          <w:rFonts w:ascii="Arial" w:eastAsia="Times New Roman" w:hAnsi="Arial" w:cs="Times New Roman"/>
          <w:sz w:val="20"/>
          <w:szCs w:val="20"/>
        </w:rPr>
        <w:t>Zamenjava štirih hladilnih omar v glavni računalniški strojnici Ljubljana</w:t>
      </w:r>
      <w:r w:rsidR="00047C34" w:rsidRPr="00690E0E">
        <w:rPr>
          <w:rFonts w:ascii="Arial" w:eastAsia="Times New Roman" w:hAnsi="Arial" w:cs="Times New Roman"/>
          <w:sz w:val="20"/>
          <w:szCs w:val="20"/>
        </w:rPr>
        <w:t>; ponudnik je dolžan predložiti dokazilo v roku desetih dni od podpisa te pogodbe (Priloga 3 k pogodbi)</w:t>
      </w:r>
      <w:r w:rsidR="004207F5" w:rsidRPr="00690E0E">
        <w:rPr>
          <w:rFonts w:ascii="Arial" w:eastAsia="Times New Roman" w:hAnsi="Arial" w:cs="Times New Roman"/>
          <w:sz w:val="20"/>
          <w:szCs w:val="20"/>
        </w:rPr>
        <w:t>.</w:t>
      </w:r>
    </w:p>
    <w:p w14:paraId="718EB9C0" w14:textId="77777777" w:rsidR="0004333F" w:rsidRPr="00384E8F" w:rsidRDefault="0004333F" w:rsidP="007244E8">
      <w:pPr>
        <w:spacing w:after="0" w:line="240" w:lineRule="auto"/>
        <w:jc w:val="both"/>
        <w:rPr>
          <w:rFonts w:ascii="Arial" w:eastAsia="Times New Roman" w:hAnsi="Arial" w:cs="Arial"/>
          <w:b/>
          <w:sz w:val="20"/>
          <w:szCs w:val="24"/>
        </w:rPr>
      </w:pPr>
    </w:p>
    <w:p w14:paraId="38E76F7E" w14:textId="047C6F16" w:rsidR="002E3197" w:rsidRPr="00384E8F" w:rsidRDefault="004207F5" w:rsidP="000D3490">
      <w:pPr>
        <w:spacing w:line="280" w:lineRule="atLeast"/>
        <w:rPr>
          <w:rFonts w:ascii="Arial" w:eastAsia="Calibri" w:hAnsi="Arial" w:cs="Arial"/>
          <w:bCs/>
          <w:sz w:val="20"/>
          <w:szCs w:val="20"/>
        </w:rPr>
      </w:pPr>
      <w:r w:rsidRPr="00384E8F">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r w:rsidR="00D32CE7" w:rsidRPr="00384E8F">
        <w:rPr>
          <w:rFonts w:ascii="Arial" w:eastAsia="Calibri" w:hAnsi="Arial" w:cs="Arial"/>
          <w:bCs/>
          <w:sz w:val="20"/>
          <w:szCs w:val="20"/>
        </w:rPr>
        <w:t xml:space="preserve"> ter ko se izteče rok, v katerem mora ponudnik zagotoviti dobavo rezervnih delov.</w:t>
      </w:r>
    </w:p>
    <w:p w14:paraId="21AD070C" w14:textId="77777777" w:rsidR="004207F5" w:rsidRPr="00384E8F" w:rsidRDefault="004207F5" w:rsidP="007244E8">
      <w:pPr>
        <w:spacing w:after="0" w:line="240" w:lineRule="auto"/>
        <w:jc w:val="both"/>
        <w:rPr>
          <w:rFonts w:ascii="Arial" w:eastAsia="Times New Roman" w:hAnsi="Arial" w:cs="Arial"/>
          <w:b/>
          <w:sz w:val="20"/>
          <w:szCs w:val="20"/>
        </w:rPr>
      </w:pPr>
      <w:r w:rsidRPr="00384E8F">
        <w:rPr>
          <w:rFonts w:ascii="Arial" w:eastAsia="Times New Roman" w:hAnsi="Arial" w:cs="Arial"/>
          <w:b/>
          <w:sz w:val="20"/>
          <w:szCs w:val="20"/>
        </w:rPr>
        <w:t>1</w:t>
      </w:r>
      <w:r w:rsidR="000531C1" w:rsidRPr="00384E8F">
        <w:rPr>
          <w:rFonts w:ascii="Arial" w:eastAsia="Times New Roman" w:hAnsi="Arial" w:cs="Arial"/>
          <w:b/>
          <w:sz w:val="20"/>
          <w:szCs w:val="20"/>
        </w:rPr>
        <w:t>5</w:t>
      </w:r>
      <w:r w:rsidRPr="00384E8F">
        <w:rPr>
          <w:rFonts w:ascii="Arial" w:eastAsia="Times New Roman" w:hAnsi="Arial" w:cs="Arial"/>
          <w:b/>
          <w:sz w:val="20"/>
          <w:szCs w:val="20"/>
        </w:rPr>
        <w:t>. člen</w:t>
      </w:r>
    </w:p>
    <w:p w14:paraId="05F41BC6" w14:textId="77777777" w:rsidR="004207F5" w:rsidRPr="00384E8F" w:rsidRDefault="004207F5" w:rsidP="007244E8">
      <w:pPr>
        <w:spacing w:after="0" w:line="240" w:lineRule="auto"/>
        <w:jc w:val="both"/>
        <w:rPr>
          <w:rFonts w:ascii="Arial" w:eastAsia="Times New Roman" w:hAnsi="Arial" w:cs="Times New Roman"/>
          <w:b/>
          <w:sz w:val="20"/>
          <w:szCs w:val="20"/>
        </w:rPr>
      </w:pPr>
    </w:p>
    <w:p w14:paraId="00DA2831" w14:textId="77777777" w:rsidR="004207F5" w:rsidRPr="00384E8F" w:rsidRDefault="009D1F1D" w:rsidP="007244E8">
      <w:pPr>
        <w:spacing w:after="0" w:line="240" w:lineRule="auto"/>
        <w:jc w:val="both"/>
        <w:rPr>
          <w:rFonts w:ascii="Arial" w:eastAsia="Times New Roman" w:hAnsi="Arial" w:cs="Times New Roman"/>
          <w:bCs/>
          <w:sz w:val="20"/>
          <w:szCs w:val="20"/>
        </w:rPr>
      </w:pPr>
      <w:r w:rsidRPr="00384E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7C296F9A" w14:textId="77777777" w:rsidR="009D1F1D" w:rsidRPr="00384E8F" w:rsidRDefault="009D1F1D" w:rsidP="007244E8">
      <w:pPr>
        <w:spacing w:after="0" w:line="240" w:lineRule="auto"/>
        <w:jc w:val="both"/>
        <w:rPr>
          <w:rFonts w:ascii="Arial" w:eastAsia="Times New Roman" w:hAnsi="Arial" w:cs="Arial"/>
          <w:b/>
          <w:sz w:val="20"/>
          <w:szCs w:val="24"/>
        </w:rPr>
      </w:pPr>
    </w:p>
    <w:p w14:paraId="5CAB6E44" w14:textId="77777777" w:rsidR="0034006E" w:rsidRPr="00384E8F" w:rsidRDefault="0034006E" w:rsidP="007244E8">
      <w:pPr>
        <w:spacing w:after="0" w:line="240" w:lineRule="auto"/>
        <w:jc w:val="both"/>
        <w:rPr>
          <w:rFonts w:ascii="Arial" w:eastAsia="Times New Roman" w:hAnsi="Arial" w:cs="Times New Roman"/>
          <w:b/>
          <w:sz w:val="20"/>
          <w:szCs w:val="20"/>
        </w:rPr>
      </w:pPr>
      <w:r w:rsidRPr="00384E8F">
        <w:rPr>
          <w:rFonts w:ascii="Arial" w:eastAsia="Times New Roman" w:hAnsi="Arial" w:cs="Times New Roman"/>
          <w:b/>
          <w:sz w:val="20"/>
          <w:szCs w:val="20"/>
        </w:rPr>
        <w:t>1</w:t>
      </w:r>
      <w:r w:rsidR="000531C1" w:rsidRPr="00384E8F">
        <w:rPr>
          <w:rFonts w:ascii="Arial" w:eastAsia="Times New Roman" w:hAnsi="Arial" w:cs="Times New Roman"/>
          <w:b/>
          <w:sz w:val="20"/>
          <w:szCs w:val="20"/>
        </w:rPr>
        <w:t>6</w:t>
      </w:r>
      <w:r w:rsidRPr="00384E8F">
        <w:rPr>
          <w:rFonts w:ascii="Arial" w:eastAsia="Times New Roman" w:hAnsi="Arial" w:cs="Times New Roman"/>
          <w:b/>
          <w:sz w:val="20"/>
          <w:szCs w:val="20"/>
        </w:rPr>
        <w:t>. člen</w:t>
      </w:r>
    </w:p>
    <w:p w14:paraId="37B20257" w14:textId="77777777" w:rsidR="0034006E" w:rsidRPr="00384E8F" w:rsidRDefault="0034006E" w:rsidP="007244E8">
      <w:pPr>
        <w:autoSpaceDE w:val="0"/>
        <w:autoSpaceDN w:val="0"/>
        <w:spacing w:after="0" w:line="240" w:lineRule="auto"/>
        <w:jc w:val="both"/>
        <w:rPr>
          <w:rFonts w:ascii="Arial" w:eastAsia="Times New Roman" w:hAnsi="Arial" w:cs="Arial"/>
          <w:bCs/>
          <w:iCs/>
          <w:sz w:val="20"/>
          <w:szCs w:val="20"/>
          <w:lang w:eastAsia="sl-SI"/>
        </w:rPr>
      </w:pPr>
    </w:p>
    <w:p w14:paraId="4310A310" w14:textId="77777777" w:rsidR="009D1F1D" w:rsidRPr="00384E8F" w:rsidRDefault="009D1F1D" w:rsidP="007244E8">
      <w:pPr>
        <w:suppressAutoHyphens/>
        <w:autoSpaceDE w:val="0"/>
        <w:spacing w:after="0" w:line="240" w:lineRule="auto"/>
        <w:jc w:val="both"/>
        <w:rPr>
          <w:rFonts w:ascii="Arial" w:eastAsia="Calibri" w:hAnsi="Arial" w:cs="Arial"/>
          <w:bCs/>
          <w:iCs/>
          <w:sz w:val="20"/>
          <w:szCs w:val="20"/>
          <w:lang w:eastAsia="ar-SA"/>
        </w:rPr>
      </w:pPr>
      <w:r w:rsidRPr="00384E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704C8662" w14:textId="77777777" w:rsidR="009D1F1D" w:rsidRPr="00384E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384E8F">
        <w:rPr>
          <w:rFonts w:ascii="Arial" w:eastAsia="Calibri" w:hAnsi="Arial" w:cs="Arial"/>
          <w:bCs/>
          <w:iCs/>
          <w:sz w:val="20"/>
          <w:szCs w:val="20"/>
          <w:lang w:eastAsia="ar-SA"/>
        </w:rPr>
        <w:t xml:space="preserve">pridobitev posla, </w:t>
      </w:r>
    </w:p>
    <w:p w14:paraId="42CC5B2E" w14:textId="77777777" w:rsidR="009D1F1D" w:rsidRPr="00384E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384E8F">
        <w:rPr>
          <w:rFonts w:ascii="Arial" w:eastAsia="Calibri" w:hAnsi="Arial" w:cs="Arial"/>
          <w:bCs/>
          <w:iCs/>
          <w:sz w:val="20"/>
          <w:szCs w:val="20"/>
          <w:lang w:eastAsia="ar-SA"/>
        </w:rPr>
        <w:t xml:space="preserve">sklenitev posla pod ugodnejšimi pogoji, </w:t>
      </w:r>
    </w:p>
    <w:p w14:paraId="34D2DE09" w14:textId="77777777" w:rsidR="009D1F1D" w:rsidRPr="00384E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384E8F">
        <w:rPr>
          <w:rFonts w:ascii="Arial" w:eastAsia="Calibri" w:hAnsi="Arial" w:cs="Arial"/>
          <w:bCs/>
          <w:iCs/>
          <w:sz w:val="20"/>
          <w:szCs w:val="20"/>
          <w:lang w:eastAsia="ar-SA"/>
        </w:rPr>
        <w:t xml:space="preserve">opustitev dolžnega nadzora nad izvajanjem pogodbenih obveznosti ali </w:t>
      </w:r>
    </w:p>
    <w:p w14:paraId="189CCF72" w14:textId="77777777" w:rsidR="009D1F1D" w:rsidRPr="00384E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384E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2CF0987" w14:textId="77777777" w:rsidR="009D1F1D" w:rsidRPr="00384E8F" w:rsidRDefault="009D1F1D" w:rsidP="007244E8">
      <w:pPr>
        <w:suppressAutoHyphens/>
        <w:autoSpaceDE w:val="0"/>
        <w:spacing w:after="0" w:line="240" w:lineRule="auto"/>
        <w:jc w:val="both"/>
        <w:rPr>
          <w:rFonts w:ascii="Arial" w:eastAsia="Calibri" w:hAnsi="Arial" w:cs="Arial"/>
          <w:bCs/>
          <w:iCs/>
          <w:sz w:val="20"/>
          <w:szCs w:val="20"/>
          <w:lang w:eastAsia="ar-SA"/>
        </w:rPr>
      </w:pPr>
      <w:r w:rsidRPr="00384E8F">
        <w:rPr>
          <w:rFonts w:ascii="Arial" w:eastAsia="Calibri" w:hAnsi="Arial" w:cs="Arial"/>
          <w:bCs/>
          <w:iCs/>
          <w:sz w:val="20"/>
          <w:szCs w:val="20"/>
          <w:lang w:eastAsia="ar-SA"/>
        </w:rPr>
        <w:t>je pogodba nična.</w:t>
      </w:r>
    </w:p>
    <w:p w14:paraId="737AEEFD" w14:textId="77777777" w:rsidR="00841AB0" w:rsidRPr="00384E8F" w:rsidRDefault="00841AB0" w:rsidP="007244E8">
      <w:pPr>
        <w:spacing w:after="0" w:line="240" w:lineRule="auto"/>
        <w:jc w:val="both"/>
        <w:rPr>
          <w:rFonts w:ascii="Arial" w:eastAsia="Times New Roman" w:hAnsi="Arial" w:cs="Times New Roman"/>
          <w:b/>
          <w:bCs/>
          <w:sz w:val="20"/>
          <w:szCs w:val="20"/>
        </w:rPr>
      </w:pPr>
    </w:p>
    <w:p w14:paraId="4E2F4C08" w14:textId="77777777" w:rsidR="004207F5" w:rsidRPr="00384E8F" w:rsidRDefault="004207F5" w:rsidP="007244E8">
      <w:pPr>
        <w:spacing w:after="0" w:line="240" w:lineRule="auto"/>
        <w:jc w:val="both"/>
        <w:rPr>
          <w:rFonts w:ascii="Arial" w:eastAsia="Times New Roman" w:hAnsi="Arial" w:cs="Arial"/>
          <w:b/>
          <w:sz w:val="20"/>
          <w:szCs w:val="20"/>
        </w:rPr>
      </w:pPr>
      <w:r w:rsidRPr="00384E8F">
        <w:rPr>
          <w:rFonts w:ascii="Arial" w:eastAsia="Times New Roman" w:hAnsi="Arial" w:cs="Arial"/>
          <w:b/>
          <w:sz w:val="20"/>
          <w:szCs w:val="20"/>
        </w:rPr>
        <w:t>1</w:t>
      </w:r>
      <w:r w:rsidR="00E36D4E" w:rsidRPr="00384E8F">
        <w:rPr>
          <w:rFonts w:ascii="Arial" w:eastAsia="Times New Roman" w:hAnsi="Arial" w:cs="Arial"/>
          <w:b/>
          <w:sz w:val="20"/>
          <w:szCs w:val="20"/>
        </w:rPr>
        <w:t>7</w:t>
      </w:r>
      <w:r w:rsidRPr="00384E8F">
        <w:rPr>
          <w:rFonts w:ascii="Arial" w:eastAsia="Times New Roman" w:hAnsi="Arial" w:cs="Arial"/>
          <w:b/>
          <w:sz w:val="20"/>
          <w:szCs w:val="20"/>
        </w:rPr>
        <w:t>. člen</w:t>
      </w:r>
    </w:p>
    <w:p w14:paraId="25CEEF77" w14:textId="77777777" w:rsidR="000D3490" w:rsidRPr="00384E8F" w:rsidRDefault="000D3490" w:rsidP="007244E8">
      <w:pPr>
        <w:spacing w:after="0" w:line="240" w:lineRule="auto"/>
        <w:jc w:val="both"/>
        <w:rPr>
          <w:rFonts w:ascii="Arial" w:eastAsia="Times New Roman" w:hAnsi="Arial" w:cs="Arial"/>
          <w:b/>
          <w:sz w:val="20"/>
          <w:szCs w:val="20"/>
        </w:rPr>
      </w:pPr>
    </w:p>
    <w:p w14:paraId="07EB71D2" w14:textId="77777777" w:rsidR="009D1F1D" w:rsidRPr="00384E8F" w:rsidRDefault="009D1F1D" w:rsidP="007244E8">
      <w:pPr>
        <w:suppressAutoHyphens/>
        <w:spacing w:after="0" w:line="240" w:lineRule="auto"/>
        <w:jc w:val="both"/>
        <w:rPr>
          <w:rFonts w:ascii="Arial" w:eastAsia="Times New Roman" w:hAnsi="Arial" w:cs="Calibri"/>
          <w:sz w:val="20"/>
          <w:szCs w:val="24"/>
          <w:lang w:eastAsia="ar-SA"/>
        </w:rPr>
      </w:pPr>
      <w:r w:rsidRPr="00384E8F">
        <w:rPr>
          <w:rFonts w:ascii="Arial" w:eastAsia="Times New Roman" w:hAnsi="Arial" w:cs="Calibri"/>
          <w:sz w:val="20"/>
          <w:szCs w:val="24"/>
          <w:lang w:eastAsia="ar-SA"/>
        </w:rPr>
        <w:t>Ta pogodba je sklenjena pod razveznim pogojem, ki se uresniči v primeru izpolnitve ene od naslednjih okoliščin:</w:t>
      </w:r>
    </w:p>
    <w:p w14:paraId="6E7A37B7" w14:textId="77777777" w:rsidR="009D1F1D" w:rsidRPr="00384E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384E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384E8F">
        <w:rPr>
          <w:rFonts w:ascii="Arial" w:eastAsia="Times New Roman" w:hAnsi="Arial" w:cs="Times New Roman"/>
          <w:sz w:val="20"/>
          <w:szCs w:val="24"/>
          <w:lang w:eastAsia="ar-SA"/>
        </w:rPr>
        <w:t>okoljske</w:t>
      </w:r>
      <w:proofErr w:type="spellEnd"/>
      <w:r w:rsidRPr="00384E8F">
        <w:rPr>
          <w:rFonts w:ascii="Arial" w:eastAsia="Times New Roman" w:hAnsi="Arial" w:cs="Times New Roman"/>
          <w:sz w:val="20"/>
          <w:szCs w:val="24"/>
          <w:lang w:eastAsia="ar-SA"/>
        </w:rPr>
        <w:t xml:space="preserve"> ali socialne zakonodaje s strani ponudnika ali podizvajalca ali </w:t>
      </w:r>
    </w:p>
    <w:p w14:paraId="61B84AAF" w14:textId="77777777" w:rsidR="009D1F1D" w:rsidRPr="00384E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384E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7616084B" w14:textId="77777777" w:rsidR="009D1F1D" w:rsidRPr="00384E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384E8F">
        <w:rPr>
          <w:rFonts w:ascii="Arial" w:eastAsia="Times New Roman" w:hAnsi="Arial" w:cs="Times New Roman"/>
          <w:sz w:val="20"/>
          <w:szCs w:val="24"/>
          <w:lang w:eastAsia="ar-SA"/>
        </w:rPr>
        <w:lastRenderedPageBreak/>
        <w:t xml:space="preserve">plačilom za delo, </w:t>
      </w:r>
    </w:p>
    <w:p w14:paraId="46491497" w14:textId="77777777" w:rsidR="009D1F1D" w:rsidRPr="00384E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384E8F">
        <w:rPr>
          <w:rFonts w:ascii="Arial" w:eastAsia="Times New Roman" w:hAnsi="Arial" w:cs="Times New Roman"/>
          <w:sz w:val="20"/>
          <w:szCs w:val="24"/>
          <w:lang w:eastAsia="ar-SA"/>
        </w:rPr>
        <w:t xml:space="preserve">delovnim časom, </w:t>
      </w:r>
    </w:p>
    <w:p w14:paraId="7CA7BBB2" w14:textId="77777777" w:rsidR="009D1F1D" w:rsidRPr="00384E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384E8F">
        <w:rPr>
          <w:rFonts w:ascii="Arial" w:eastAsia="Times New Roman" w:hAnsi="Arial" w:cs="Times New Roman"/>
          <w:sz w:val="20"/>
          <w:szCs w:val="24"/>
          <w:lang w:eastAsia="ar-SA"/>
        </w:rPr>
        <w:t xml:space="preserve">počitki, </w:t>
      </w:r>
    </w:p>
    <w:p w14:paraId="49D88982" w14:textId="77777777" w:rsidR="009D1F1D" w:rsidRPr="00384E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384E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13202528" w14:textId="77777777" w:rsidR="009D1F1D" w:rsidRPr="00384E8F" w:rsidRDefault="009D1F1D" w:rsidP="007244E8">
      <w:pPr>
        <w:suppressAutoHyphens/>
        <w:spacing w:after="0" w:line="240" w:lineRule="auto"/>
        <w:ind w:left="708"/>
        <w:jc w:val="both"/>
        <w:rPr>
          <w:rFonts w:ascii="Arial" w:eastAsia="Times New Roman" w:hAnsi="Arial" w:cs="Calibri"/>
          <w:sz w:val="20"/>
          <w:szCs w:val="24"/>
          <w:lang w:eastAsia="ar-SA"/>
        </w:rPr>
      </w:pPr>
      <w:r w:rsidRPr="00384E8F">
        <w:rPr>
          <w:rFonts w:ascii="Arial" w:eastAsia="Times New Roman" w:hAnsi="Arial" w:cs="Calibri"/>
          <w:sz w:val="20"/>
          <w:szCs w:val="24"/>
          <w:lang w:eastAsia="ar-SA"/>
        </w:rPr>
        <w:t>in za kateri mu je bila s pravnomočno odločitvijo ali več pravnomočnimi odločitvami izrečena globa za prekršek,</w:t>
      </w:r>
    </w:p>
    <w:p w14:paraId="533E3CB5" w14:textId="77777777" w:rsidR="009D1F1D" w:rsidRPr="00384E8F" w:rsidRDefault="009D1F1D" w:rsidP="007244E8">
      <w:pPr>
        <w:suppressAutoHyphens/>
        <w:spacing w:after="0" w:line="240" w:lineRule="auto"/>
        <w:jc w:val="both"/>
        <w:rPr>
          <w:rFonts w:ascii="Arial" w:eastAsia="Times New Roman" w:hAnsi="Arial" w:cs="Calibri"/>
          <w:sz w:val="20"/>
          <w:szCs w:val="24"/>
          <w:lang w:eastAsia="ar-SA"/>
        </w:rPr>
      </w:pPr>
      <w:r w:rsidRPr="00384E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384E8F">
        <w:rPr>
          <w:rFonts w:ascii="Arial" w:eastAsia="Times New Roman" w:hAnsi="Arial" w:cs="Calibri"/>
          <w:iCs/>
          <w:sz w:val="20"/>
          <w:szCs w:val="24"/>
          <w:lang w:eastAsia="ar-SA"/>
        </w:rPr>
        <w:t>skladu s 94. členom ZJN-3</w:t>
      </w:r>
      <w:r w:rsidRPr="00384E8F">
        <w:rPr>
          <w:rFonts w:ascii="Arial" w:eastAsia="Times New Roman" w:hAnsi="Arial" w:cs="Calibri"/>
          <w:sz w:val="20"/>
          <w:szCs w:val="24"/>
          <w:lang w:eastAsia="ar-SA"/>
        </w:rPr>
        <w:t xml:space="preserve"> in določili te pogodbe v roku 30 dni od seznanitve s kršitvijo. </w:t>
      </w:r>
    </w:p>
    <w:p w14:paraId="15ABC90B" w14:textId="77777777" w:rsidR="009D1F1D" w:rsidRPr="00384E8F" w:rsidRDefault="009D1F1D" w:rsidP="007244E8">
      <w:pPr>
        <w:suppressAutoHyphens/>
        <w:spacing w:after="0" w:line="240" w:lineRule="auto"/>
        <w:jc w:val="both"/>
        <w:rPr>
          <w:rFonts w:ascii="Arial" w:eastAsia="Times New Roman" w:hAnsi="Arial" w:cs="Calibri"/>
          <w:sz w:val="20"/>
          <w:szCs w:val="24"/>
          <w:lang w:eastAsia="ar-SA"/>
        </w:rPr>
      </w:pPr>
    </w:p>
    <w:p w14:paraId="7A4C63F0" w14:textId="77777777" w:rsidR="009D1F1D" w:rsidRPr="00384E8F" w:rsidRDefault="009D1F1D" w:rsidP="007244E8">
      <w:pPr>
        <w:suppressAutoHyphens/>
        <w:spacing w:after="0" w:line="240" w:lineRule="auto"/>
        <w:jc w:val="both"/>
        <w:rPr>
          <w:rFonts w:ascii="Arial" w:eastAsia="Times New Roman" w:hAnsi="Arial" w:cs="Calibri"/>
          <w:sz w:val="20"/>
          <w:szCs w:val="24"/>
          <w:lang w:eastAsia="ar-SA"/>
        </w:rPr>
      </w:pPr>
      <w:r w:rsidRPr="00384E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5FA2F030" w14:textId="77777777" w:rsidR="009D1F1D" w:rsidRPr="00384E8F" w:rsidRDefault="009D1F1D" w:rsidP="007244E8">
      <w:pPr>
        <w:suppressAutoHyphens/>
        <w:spacing w:after="0" w:line="240" w:lineRule="auto"/>
        <w:jc w:val="both"/>
        <w:rPr>
          <w:rFonts w:ascii="Arial" w:eastAsia="Times New Roman" w:hAnsi="Arial" w:cs="Calibri"/>
          <w:sz w:val="20"/>
          <w:szCs w:val="24"/>
          <w:lang w:eastAsia="ar-SA"/>
        </w:rPr>
      </w:pPr>
    </w:p>
    <w:p w14:paraId="08E540FA" w14:textId="77777777" w:rsidR="009D1F1D" w:rsidRPr="00384E8F" w:rsidRDefault="009D1F1D" w:rsidP="007244E8">
      <w:pPr>
        <w:suppressAutoHyphens/>
        <w:spacing w:after="0" w:line="240" w:lineRule="auto"/>
        <w:jc w:val="both"/>
        <w:rPr>
          <w:rFonts w:ascii="Arial" w:eastAsia="Times New Roman" w:hAnsi="Arial" w:cs="Calibri"/>
          <w:sz w:val="20"/>
          <w:szCs w:val="24"/>
          <w:lang w:eastAsia="ar-SA"/>
        </w:rPr>
      </w:pPr>
      <w:r w:rsidRPr="00384E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6873F24F" w14:textId="77777777" w:rsidR="00841AB0" w:rsidRPr="00384E8F" w:rsidRDefault="00841AB0" w:rsidP="007244E8">
      <w:pPr>
        <w:spacing w:after="0" w:line="240" w:lineRule="auto"/>
        <w:jc w:val="both"/>
        <w:rPr>
          <w:rFonts w:ascii="Arial" w:eastAsia="Times New Roman" w:hAnsi="Arial" w:cs="Arial"/>
          <w:b/>
          <w:sz w:val="20"/>
          <w:szCs w:val="24"/>
        </w:rPr>
      </w:pPr>
    </w:p>
    <w:p w14:paraId="4323AB66" w14:textId="77777777" w:rsidR="0034006E" w:rsidRPr="00384E8F" w:rsidRDefault="004207F5" w:rsidP="007244E8">
      <w:pPr>
        <w:tabs>
          <w:tab w:val="left" w:pos="1305"/>
        </w:tabs>
        <w:spacing w:after="0" w:line="240" w:lineRule="auto"/>
        <w:jc w:val="both"/>
        <w:rPr>
          <w:rFonts w:ascii="Arial" w:eastAsia="Times New Roman" w:hAnsi="Arial" w:cs="Times New Roman"/>
          <w:b/>
          <w:bCs/>
          <w:sz w:val="20"/>
          <w:szCs w:val="20"/>
        </w:rPr>
      </w:pPr>
      <w:r w:rsidRPr="00384E8F">
        <w:rPr>
          <w:rFonts w:ascii="Arial" w:eastAsia="Times New Roman" w:hAnsi="Arial" w:cs="Times New Roman"/>
          <w:b/>
          <w:bCs/>
          <w:sz w:val="20"/>
          <w:szCs w:val="20"/>
        </w:rPr>
        <w:t>1</w:t>
      </w:r>
      <w:r w:rsidR="00E36D4E" w:rsidRPr="00384E8F">
        <w:rPr>
          <w:rFonts w:ascii="Arial" w:eastAsia="Times New Roman" w:hAnsi="Arial" w:cs="Times New Roman"/>
          <w:b/>
          <w:bCs/>
          <w:sz w:val="20"/>
          <w:szCs w:val="20"/>
        </w:rPr>
        <w:t>8</w:t>
      </w:r>
      <w:r w:rsidR="0034006E" w:rsidRPr="00384E8F">
        <w:rPr>
          <w:rFonts w:ascii="Arial" w:eastAsia="Times New Roman" w:hAnsi="Arial" w:cs="Times New Roman"/>
          <w:b/>
          <w:bCs/>
          <w:sz w:val="20"/>
          <w:szCs w:val="20"/>
        </w:rPr>
        <w:t>. člen</w:t>
      </w:r>
    </w:p>
    <w:p w14:paraId="4A7334B5" w14:textId="77777777" w:rsidR="0034006E" w:rsidRPr="00384E8F" w:rsidRDefault="0034006E" w:rsidP="007244E8">
      <w:pPr>
        <w:spacing w:after="0" w:line="240" w:lineRule="auto"/>
        <w:jc w:val="both"/>
        <w:rPr>
          <w:rFonts w:ascii="Arial" w:eastAsia="Times New Roman" w:hAnsi="Arial" w:cs="Times New Roman"/>
          <w:sz w:val="20"/>
          <w:szCs w:val="20"/>
        </w:rPr>
      </w:pPr>
    </w:p>
    <w:p w14:paraId="40B9D6A0" w14:textId="77777777" w:rsidR="0034006E" w:rsidRPr="00384E8F" w:rsidRDefault="0034006E" w:rsidP="007244E8">
      <w:pPr>
        <w:suppressAutoHyphens/>
        <w:spacing w:after="0" w:line="240" w:lineRule="auto"/>
        <w:jc w:val="both"/>
        <w:rPr>
          <w:rFonts w:ascii="Arial" w:eastAsia="Times New Roman" w:hAnsi="Arial" w:cs="Calibri"/>
          <w:sz w:val="20"/>
          <w:szCs w:val="20"/>
          <w:lang w:eastAsia="ar-SA"/>
        </w:rPr>
      </w:pPr>
      <w:r w:rsidRPr="00384E8F">
        <w:rPr>
          <w:rFonts w:ascii="Arial" w:eastAsia="Times New Roman" w:hAnsi="Arial" w:cs="Arial"/>
          <w:sz w:val="20"/>
          <w:szCs w:val="20"/>
          <w:lang w:eastAsia="ar-SA"/>
        </w:rPr>
        <w:t xml:space="preserve">S strani naročnika je za izvajanje pogodbe odgovoren: </w:t>
      </w:r>
      <w:r w:rsidRPr="00384E8F">
        <w:rPr>
          <w:rFonts w:ascii="Arial" w:eastAsia="Times New Roman" w:hAnsi="Arial" w:cs="Calibri"/>
          <w:sz w:val="20"/>
          <w:szCs w:val="20"/>
          <w:lang w:eastAsia="ar-SA"/>
        </w:rPr>
        <w:t>……………………. (telefon: ……………….).</w:t>
      </w:r>
    </w:p>
    <w:p w14:paraId="346B8DEB" w14:textId="77777777" w:rsidR="0034006E" w:rsidRPr="00384E8F" w:rsidRDefault="0034006E" w:rsidP="007244E8">
      <w:pPr>
        <w:suppressAutoHyphens/>
        <w:spacing w:after="0" w:line="240" w:lineRule="auto"/>
        <w:jc w:val="both"/>
        <w:rPr>
          <w:rFonts w:ascii="Arial" w:eastAsia="Times New Roman" w:hAnsi="Arial" w:cs="Calibri"/>
          <w:sz w:val="20"/>
          <w:szCs w:val="24"/>
          <w:lang w:eastAsia="ar-SA"/>
        </w:rPr>
      </w:pPr>
      <w:r w:rsidRPr="00384E8F">
        <w:rPr>
          <w:rFonts w:ascii="Arial" w:eastAsia="Times New Roman" w:hAnsi="Arial" w:cs="Calibri"/>
          <w:sz w:val="20"/>
          <w:szCs w:val="20"/>
          <w:lang w:eastAsia="ar-SA"/>
        </w:rPr>
        <w:t>S strani ponudnika je za izvajanje pogodbe odgovoren ……………………. (telefon: ……………….).</w:t>
      </w:r>
    </w:p>
    <w:p w14:paraId="607C2CB6" w14:textId="77777777" w:rsidR="00841AB0" w:rsidRPr="00384E8F" w:rsidRDefault="00841AB0" w:rsidP="007244E8">
      <w:pPr>
        <w:spacing w:after="0" w:line="240" w:lineRule="auto"/>
        <w:jc w:val="both"/>
        <w:rPr>
          <w:rFonts w:ascii="Arial" w:eastAsia="Times New Roman" w:hAnsi="Arial" w:cs="Arial"/>
          <w:b/>
          <w:sz w:val="20"/>
          <w:szCs w:val="24"/>
        </w:rPr>
      </w:pPr>
    </w:p>
    <w:p w14:paraId="16CC227A" w14:textId="77777777" w:rsidR="0004333F" w:rsidRPr="00384E8F" w:rsidRDefault="0004333F" w:rsidP="007244E8">
      <w:pPr>
        <w:spacing w:after="0" w:line="240" w:lineRule="auto"/>
        <w:jc w:val="both"/>
        <w:rPr>
          <w:rFonts w:ascii="Arial" w:eastAsia="Times New Roman" w:hAnsi="Arial" w:cs="Arial"/>
          <w:b/>
          <w:sz w:val="20"/>
          <w:szCs w:val="24"/>
        </w:rPr>
      </w:pPr>
      <w:r w:rsidRPr="00384E8F">
        <w:rPr>
          <w:rFonts w:ascii="Arial" w:eastAsia="Times New Roman" w:hAnsi="Arial" w:cs="Arial"/>
          <w:b/>
          <w:sz w:val="20"/>
          <w:szCs w:val="24"/>
        </w:rPr>
        <w:t>1</w:t>
      </w:r>
      <w:r w:rsidR="00E36D4E" w:rsidRPr="00384E8F">
        <w:rPr>
          <w:rFonts w:ascii="Arial" w:eastAsia="Times New Roman" w:hAnsi="Arial" w:cs="Arial"/>
          <w:b/>
          <w:sz w:val="20"/>
          <w:szCs w:val="24"/>
        </w:rPr>
        <w:t>9</w:t>
      </w:r>
      <w:r w:rsidRPr="00384E8F">
        <w:rPr>
          <w:rFonts w:ascii="Arial" w:eastAsia="Times New Roman" w:hAnsi="Arial" w:cs="Arial"/>
          <w:b/>
          <w:sz w:val="20"/>
          <w:szCs w:val="24"/>
        </w:rPr>
        <w:t>. člen</w:t>
      </w:r>
    </w:p>
    <w:p w14:paraId="30536C6D" w14:textId="77777777" w:rsidR="0004333F" w:rsidRPr="00384E8F" w:rsidRDefault="0004333F" w:rsidP="007244E8">
      <w:pPr>
        <w:spacing w:after="0" w:line="240" w:lineRule="auto"/>
        <w:jc w:val="both"/>
        <w:rPr>
          <w:rFonts w:ascii="Arial" w:eastAsia="Times New Roman" w:hAnsi="Arial" w:cs="Arial"/>
          <w:b/>
          <w:sz w:val="20"/>
          <w:szCs w:val="24"/>
        </w:rPr>
      </w:pPr>
    </w:p>
    <w:p w14:paraId="0B735DBA" w14:textId="77777777" w:rsidR="0004333F" w:rsidRPr="00384E8F" w:rsidRDefault="0004333F" w:rsidP="007244E8">
      <w:p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Pogodba je sestavljena iz:</w:t>
      </w:r>
    </w:p>
    <w:p w14:paraId="63DF7106" w14:textId="77777777" w:rsidR="0004333F" w:rsidRPr="00384E8F" w:rsidRDefault="0004333F" w:rsidP="000F7157">
      <w:pPr>
        <w:numPr>
          <w:ilvl w:val="0"/>
          <w:numId w:val="4"/>
        </w:numPr>
        <w:tabs>
          <w:tab w:val="left" w:pos="2835"/>
        </w:tabs>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 xml:space="preserve">Osnovne pogodbe - komercialnega dela, </w:t>
      </w:r>
    </w:p>
    <w:p w14:paraId="0DFFE5D3" w14:textId="77777777" w:rsidR="0004333F" w:rsidRPr="00384E8F" w:rsidRDefault="0004333F" w:rsidP="000F7157">
      <w:pPr>
        <w:numPr>
          <w:ilvl w:val="0"/>
          <w:numId w:val="4"/>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Priloge 1 - ponudbene dokumentacije …………………,</w:t>
      </w:r>
    </w:p>
    <w:p w14:paraId="2D207FAF" w14:textId="77777777" w:rsidR="0004333F" w:rsidRPr="00384E8F" w:rsidRDefault="0004333F" w:rsidP="000F7157">
      <w:pPr>
        <w:numPr>
          <w:ilvl w:val="0"/>
          <w:numId w:val="4"/>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Priloge 2 - garancije za dobro izvedbo pogodbenih obveznosti,</w:t>
      </w:r>
    </w:p>
    <w:p w14:paraId="52CF209C" w14:textId="77777777" w:rsidR="0004333F" w:rsidRPr="00384E8F" w:rsidRDefault="0004333F" w:rsidP="000F7157">
      <w:pPr>
        <w:numPr>
          <w:ilvl w:val="0"/>
          <w:numId w:val="4"/>
        </w:num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Priloge 3 - dokumenta o zavarovanju pred odgovornostjo,</w:t>
      </w:r>
    </w:p>
    <w:p w14:paraId="6F22D7D0" w14:textId="77777777" w:rsidR="0004333F" w:rsidRPr="00384E8F" w:rsidRDefault="0004333F" w:rsidP="000F7157">
      <w:pPr>
        <w:numPr>
          <w:ilvl w:val="0"/>
          <w:numId w:val="4"/>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Priloge 4 - terminskega plana,</w:t>
      </w:r>
    </w:p>
    <w:p w14:paraId="26BE29EB" w14:textId="77777777" w:rsidR="0004333F" w:rsidRPr="00384E8F" w:rsidRDefault="0004333F" w:rsidP="000F7157">
      <w:pPr>
        <w:numPr>
          <w:ilvl w:val="0"/>
          <w:numId w:val="4"/>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Priloge 5 - varnostnega načrta oz. elaborata iz varstva pri delu,</w:t>
      </w:r>
    </w:p>
    <w:p w14:paraId="685AF0D0" w14:textId="77777777" w:rsidR="0004333F" w:rsidRPr="00384E8F" w:rsidRDefault="0004333F" w:rsidP="000F7157">
      <w:pPr>
        <w:numPr>
          <w:ilvl w:val="0"/>
          <w:numId w:val="4"/>
        </w:numPr>
        <w:spacing w:after="0" w:line="240" w:lineRule="auto"/>
        <w:jc w:val="both"/>
        <w:rPr>
          <w:rFonts w:ascii="Arial" w:eastAsia="Times New Roman" w:hAnsi="Arial" w:cs="Arial"/>
          <w:bCs/>
          <w:sz w:val="20"/>
          <w:szCs w:val="24"/>
        </w:rPr>
      </w:pPr>
      <w:r w:rsidRPr="00384E8F">
        <w:rPr>
          <w:rFonts w:ascii="Arial" w:eastAsia="Times New Roman" w:hAnsi="Arial" w:cs="Arial"/>
          <w:bCs/>
          <w:sz w:val="20"/>
          <w:szCs w:val="24"/>
        </w:rPr>
        <w:t>Priloga 6 - garancija za odpravo pomanjkljivosti v garancijskem roku.</w:t>
      </w:r>
    </w:p>
    <w:p w14:paraId="03D5509B" w14:textId="77777777" w:rsidR="0004333F" w:rsidRPr="00384E8F" w:rsidRDefault="0004333F" w:rsidP="007244E8">
      <w:pPr>
        <w:spacing w:after="0" w:line="240" w:lineRule="auto"/>
        <w:jc w:val="both"/>
        <w:rPr>
          <w:rFonts w:ascii="Arial" w:eastAsia="Times New Roman" w:hAnsi="Arial" w:cs="Arial"/>
          <w:bCs/>
          <w:sz w:val="20"/>
          <w:szCs w:val="20"/>
        </w:rPr>
      </w:pPr>
    </w:p>
    <w:p w14:paraId="2981F325" w14:textId="77777777" w:rsidR="0004333F" w:rsidRPr="00384E8F" w:rsidRDefault="0004333F" w:rsidP="007244E8">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0"/>
        </w:rPr>
        <w:t xml:space="preserve">Pogodba je sestavljena v petih izvodih, od katerih prejme naročnik tri izvode, </w:t>
      </w:r>
      <w:r w:rsidR="004B6630" w:rsidRPr="00384E8F">
        <w:rPr>
          <w:rFonts w:ascii="Arial" w:eastAsia="Times New Roman" w:hAnsi="Arial" w:cs="Arial"/>
          <w:bCs/>
          <w:sz w:val="20"/>
          <w:szCs w:val="20"/>
        </w:rPr>
        <w:t>ponudnik</w:t>
      </w:r>
      <w:r w:rsidRPr="00384E8F">
        <w:rPr>
          <w:rFonts w:ascii="Arial" w:eastAsia="Times New Roman" w:hAnsi="Arial" w:cs="Arial"/>
          <w:bCs/>
          <w:sz w:val="20"/>
          <w:szCs w:val="20"/>
        </w:rPr>
        <w:t xml:space="preserve"> pa dva izvoda.</w:t>
      </w:r>
    </w:p>
    <w:p w14:paraId="7959AC0D" w14:textId="77777777" w:rsidR="0004333F" w:rsidRPr="00384E8F" w:rsidRDefault="0004333F" w:rsidP="007244E8">
      <w:pPr>
        <w:spacing w:after="0" w:line="240" w:lineRule="auto"/>
        <w:jc w:val="both"/>
        <w:rPr>
          <w:rFonts w:ascii="Arial" w:eastAsia="Times New Roman" w:hAnsi="Arial" w:cs="Times New Roman"/>
          <w:sz w:val="20"/>
          <w:szCs w:val="20"/>
        </w:rPr>
      </w:pPr>
    </w:p>
    <w:p w14:paraId="002A7838" w14:textId="77777777" w:rsidR="0004333F" w:rsidRPr="00384E8F" w:rsidRDefault="0004333F" w:rsidP="007244E8">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PODPIS IN ŽIG POOBLAŠČENIH PREDSTAVNIKOV NAROČNIKA IN </w:t>
      </w:r>
      <w:r w:rsidR="00B55306" w:rsidRPr="00384E8F">
        <w:rPr>
          <w:rFonts w:ascii="Arial" w:eastAsia="Times New Roman" w:hAnsi="Arial" w:cs="Times New Roman"/>
          <w:sz w:val="20"/>
          <w:szCs w:val="20"/>
        </w:rPr>
        <w:t>PONUDNIKA</w:t>
      </w:r>
      <w:r w:rsidRPr="00384E8F">
        <w:rPr>
          <w:rFonts w:ascii="Arial" w:eastAsia="Times New Roman" w:hAnsi="Arial" w:cs="Times New Roman"/>
          <w:sz w:val="20"/>
          <w:szCs w:val="20"/>
        </w:rPr>
        <w:t xml:space="preserve"> – POGODBA </w:t>
      </w:r>
      <w:r w:rsidR="00652C1C" w:rsidRPr="00384E8F">
        <w:rPr>
          <w:rFonts w:ascii="Arial" w:eastAsia="Times New Roman" w:hAnsi="Arial" w:cs="Times New Roman"/>
          <w:sz w:val="20"/>
          <w:szCs w:val="20"/>
        </w:rPr>
        <w:t>JN-B1084</w:t>
      </w:r>
      <w:r w:rsidR="00F75C0A" w:rsidRPr="00384E8F">
        <w:rPr>
          <w:rFonts w:ascii="Arial" w:eastAsia="Times New Roman" w:hAnsi="Arial" w:cs="Times New Roman"/>
          <w:sz w:val="20"/>
          <w:szCs w:val="20"/>
        </w:rPr>
        <w:t xml:space="preserve">: </w:t>
      </w:r>
      <w:r w:rsidR="00652C1C" w:rsidRPr="00384E8F">
        <w:rPr>
          <w:rFonts w:ascii="Arial" w:eastAsia="Times New Roman" w:hAnsi="Arial" w:cs="Times New Roman"/>
          <w:sz w:val="20"/>
          <w:szCs w:val="20"/>
        </w:rPr>
        <w:t>Zamenjava štirih hladilnih omar v glavni računalniški strojnici Ljubljana</w:t>
      </w:r>
      <w:r w:rsidR="00F75C0A" w:rsidRPr="00384E8F">
        <w:rPr>
          <w:rFonts w:ascii="Arial" w:eastAsia="Times New Roman" w:hAnsi="Arial" w:cs="Times New Roman"/>
          <w:sz w:val="20"/>
          <w:szCs w:val="20"/>
        </w:rPr>
        <w:t xml:space="preserve">. </w:t>
      </w:r>
    </w:p>
    <w:p w14:paraId="7852BBCE" w14:textId="77777777" w:rsidR="00776E0E" w:rsidRPr="00384E8F" w:rsidRDefault="00776E0E"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r>
    </w:p>
    <w:p w14:paraId="18FBC846"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Ljubljana, dne..................</w:t>
      </w:r>
      <w:r w:rsidRPr="00384E8F">
        <w:rPr>
          <w:rFonts w:ascii="Arial" w:eastAsia="Times New Roman" w:hAnsi="Arial" w:cs="Times New Roman"/>
          <w:sz w:val="20"/>
          <w:szCs w:val="20"/>
        </w:rPr>
        <w:tab/>
        <w:t>......................., dne.................</w:t>
      </w:r>
    </w:p>
    <w:p w14:paraId="0E3EDFA7"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r>
    </w:p>
    <w:p w14:paraId="1D16C251"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NAROČNIK:</w:t>
      </w:r>
      <w:r w:rsidRPr="00384E8F">
        <w:rPr>
          <w:rFonts w:ascii="Arial" w:eastAsia="Times New Roman" w:hAnsi="Arial" w:cs="Times New Roman"/>
          <w:sz w:val="20"/>
          <w:szCs w:val="20"/>
        </w:rPr>
        <w:tab/>
        <w:t>PONUDNIK:</w:t>
      </w:r>
    </w:p>
    <w:p w14:paraId="0D295D31"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        Radiotelevizija Slovenija, Javni zavod</w:t>
      </w:r>
      <w:r w:rsidRPr="00384E8F">
        <w:rPr>
          <w:rFonts w:ascii="Arial" w:eastAsia="Times New Roman" w:hAnsi="Arial" w:cs="Times New Roman"/>
          <w:sz w:val="20"/>
          <w:szCs w:val="20"/>
        </w:rPr>
        <w:tab/>
      </w:r>
    </w:p>
    <w:p w14:paraId="06E8EA62"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Uprava javnega zavoda Radiotelevizije Slovenija</w:t>
      </w:r>
      <w:r w:rsidRPr="00384E8F">
        <w:rPr>
          <w:rFonts w:ascii="Arial" w:eastAsia="Times New Roman" w:hAnsi="Arial" w:cs="Times New Roman"/>
          <w:sz w:val="20"/>
          <w:szCs w:val="20"/>
        </w:rPr>
        <w:tab/>
        <w:t>________________________</w:t>
      </w:r>
    </w:p>
    <w:p w14:paraId="30747351"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p>
    <w:p w14:paraId="7E78A95D"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Natalija Gorščak</w:t>
      </w:r>
      <w:r w:rsidRPr="00384E8F">
        <w:rPr>
          <w:rFonts w:ascii="Arial" w:eastAsia="Times New Roman" w:hAnsi="Arial" w:cs="Times New Roman"/>
          <w:sz w:val="20"/>
          <w:szCs w:val="20"/>
        </w:rPr>
        <w:tab/>
        <w:t>________________________</w:t>
      </w:r>
    </w:p>
    <w:p w14:paraId="760644CD"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       predsednica Uprave RTV Slovenija</w:t>
      </w:r>
    </w:p>
    <w:p w14:paraId="698A5B97"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________________________</w:t>
      </w:r>
      <w:r w:rsidRPr="00384E8F">
        <w:rPr>
          <w:rFonts w:ascii="Arial" w:eastAsia="Times New Roman" w:hAnsi="Arial" w:cs="Times New Roman"/>
          <w:sz w:val="20"/>
          <w:szCs w:val="20"/>
        </w:rPr>
        <w:tab/>
        <w:t>________________________</w:t>
      </w:r>
    </w:p>
    <w:p w14:paraId="7BE89814" w14:textId="77777777" w:rsidR="00847339" w:rsidRPr="00384E8F" w:rsidRDefault="00847339" w:rsidP="00FF3808">
      <w:pPr>
        <w:tabs>
          <w:tab w:val="center" w:pos="1980"/>
          <w:tab w:val="center" w:pos="7020"/>
        </w:tabs>
        <w:spacing w:after="0" w:line="240" w:lineRule="auto"/>
        <w:jc w:val="both"/>
        <w:rPr>
          <w:rFonts w:ascii="Arial" w:eastAsia="Times New Roman" w:hAnsi="Arial" w:cs="Times New Roman"/>
          <w:sz w:val="20"/>
          <w:szCs w:val="20"/>
        </w:rPr>
      </w:pPr>
    </w:p>
    <w:p w14:paraId="251F2A82"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Nevenka Črnko</w:t>
      </w:r>
    </w:p>
    <w:p w14:paraId="37AE7ECA"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članica Uprave RTV Slo</w:t>
      </w:r>
    </w:p>
    <w:p w14:paraId="3C42E2C0"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________________________</w:t>
      </w:r>
      <w:r w:rsidRPr="00384E8F">
        <w:rPr>
          <w:rFonts w:ascii="Arial" w:eastAsia="Times New Roman" w:hAnsi="Arial" w:cs="Times New Roman"/>
          <w:sz w:val="20"/>
          <w:szCs w:val="20"/>
        </w:rPr>
        <w:tab/>
      </w:r>
      <w:r w:rsidRPr="00384E8F">
        <w:rPr>
          <w:rFonts w:ascii="Arial" w:eastAsia="Times New Roman" w:hAnsi="Arial" w:cs="Times New Roman"/>
          <w:sz w:val="20"/>
          <w:szCs w:val="20"/>
        </w:rPr>
        <w:tab/>
      </w:r>
    </w:p>
    <w:p w14:paraId="6D01B1A5" w14:textId="77777777" w:rsidR="00847339" w:rsidRPr="00384E8F" w:rsidRDefault="00847339" w:rsidP="00FF3808">
      <w:pPr>
        <w:tabs>
          <w:tab w:val="center" w:pos="1980"/>
          <w:tab w:val="center" w:pos="7020"/>
        </w:tabs>
        <w:spacing w:after="0" w:line="240" w:lineRule="auto"/>
        <w:jc w:val="both"/>
        <w:rPr>
          <w:rFonts w:ascii="Arial" w:eastAsia="Times New Roman" w:hAnsi="Arial" w:cs="Times New Roman"/>
          <w:sz w:val="20"/>
          <w:szCs w:val="20"/>
        </w:rPr>
      </w:pPr>
    </w:p>
    <w:p w14:paraId="7508F53C"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                       Luka Rupnik</w:t>
      </w:r>
    </w:p>
    <w:p w14:paraId="73B4E705"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r>
      <w:r w:rsidR="007016D7" w:rsidRPr="00384E8F">
        <w:rPr>
          <w:rFonts w:ascii="Arial" w:eastAsia="Times New Roman" w:hAnsi="Arial" w:cs="Times New Roman"/>
          <w:sz w:val="20"/>
          <w:szCs w:val="20"/>
        </w:rPr>
        <w:t>č</w:t>
      </w:r>
      <w:r w:rsidRPr="00384E8F">
        <w:rPr>
          <w:rFonts w:ascii="Arial" w:eastAsia="Times New Roman" w:hAnsi="Arial" w:cs="Times New Roman"/>
          <w:sz w:val="20"/>
          <w:szCs w:val="20"/>
        </w:rPr>
        <w:t xml:space="preserve">lan Uprave RTV Slovenija </w:t>
      </w:r>
      <w:r w:rsidRPr="00384E8F">
        <w:rPr>
          <w:rFonts w:ascii="Arial" w:eastAsia="Times New Roman" w:hAnsi="Arial" w:cs="Times New Roman"/>
          <w:sz w:val="20"/>
          <w:szCs w:val="20"/>
        </w:rPr>
        <w:tab/>
        <w:t>Žig:</w:t>
      </w:r>
    </w:p>
    <w:p w14:paraId="7E0F9E21"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________________________</w:t>
      </w:r>
    </w:p>
    <w:p w14:paraId="383246CF" w14:textId="77777777" w:rsidR="00847339" w:rsidRPr="00384E8F" w:rsidRDefault="00847339" w:rsidP="00FF3808">
      <w:pPr>
        <w:tabs>
          <w:tab w:val="center" w:pos="1980"/>
          <w:tab w:val="center" w:pos="7020"/>
        </w:tabs>
        <w:spacing w:after="0" w:line="240" w:lineRule="auto"/>
        <w:jc w:val="both"/>
        <w:rPr>
          <w:rFonts w:ascii="Arial" w:eastAsia="Times New Roman" w:hAnsi="Arial" w:cs="Times New Roman"/>
          <w:sz w:val="20"/>
          <w:szCs w:val="20"/>
        </w:rPr>
      </w:pPr>
    </w:p>
    <w:p w14:paraId="7BD33F8C"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Franci Pavšer</w:t>
      </w:r>
    </w:p>
    <w:p w14:paraId="7239E195"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član Uprave RTV Slovenija</w:t>
      </w:r>
    </w:p>
    <w:p w14:paraId="318FF78F"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delavski direktor</w:t>
      </w:r>
    </w:p>
    <w:p w14:paraId="7B18E81C"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_______________________</w:t>
      </w:r>
    </w:p>
    <w:p w14:paraId="058D7F19" w14:textId="77777777" w:rsidR="00FF3808" w:rsidRPr="00384E8F" w:rsidRDefault="00FF3808" w:rsidP="00FF3808">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r>
      <w:r w:rsidRPr="00384E8F">
        <w:rPr>
          <w:rFonts w:ascii="Arial" w:eastAsia="Times New Roman" w:hAnsi="Arial" w:cs="Times New Roman"/>
          <w:sz w:val="20"/>
          <w:szCs w:val="20"/>
        </w:rPr>
        <w:tab/>
      </w:r>
    </w:p>
    <w:p w14:paraId="20519E8D" w14:textId="77777777" w:rsidR="00FF3808" w:rsidRPr="00384E8F" w:rsidRDefault="00FF3808" w:rsidP="001967F1">
      <w:pPr>
        <w:tabs>
          <w:tab w:val="center" w:pos="1980"/>
          <w:tab w:val="center" w:pos="7020"/>
        </w:tabs>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ab/>
        <w:t>Ži</w:t>
      </w:r>
      <w:r w:rsidR="001967F1" w:rsidRPr="00384E8F">
        <w:rPr>
          <w:rFonts w:ascii="Arial" w:eastAsia="Times New Roman" w:hAnsi="Arial" w:cs="Times New Roman"/>
          <w:sz w:val="20"/>
          <w:szCs w:val="20"/>
        </w:rPr>
        <w:t>g</w:t>
      </w:r>
    </w:p>
    <w:p w14:paraId="402500F3" w14:textId="77777777" w:rsidR="004D5D73" w:rsidRPr="00384E8F" w:rsidRDefault="004D5D73" w:rsidP="000D3490">
      <w:pPr>
        <w:spacing w:after="0" w:line="240" w:lineRule="auto"/>
        <w:rPr>
          <w:rFonts w:ascii="Arial" w:eastAsia="Times New Roman" w:hAnsi="Arial" w:cs="Times New Roman"/>
          <w:bCs/>
          <w:sz w:val="20"/>
          <w:szCs w:val="24"/>
          <w14:ligatures w14:val="standardContextual"/>
        </w:rPr>
      </w:pPr>
    </w:p>
    <w:p w14:paraId="297F5AEB" w14:textId="77777777" w:rsidR="000D3490" w:rsidRPr="00384E8F" w:rsidRDefault="000D3490" w:rsidP="000D3490">
      <w:pPr>
        <w:spacing w:after="0" w:line="240" w:lineRule="auto"/>
        <w:rPr>
          <w:rFonts w:ascii="Arial" w:eastAsia="Times New Roman" w:hAnsi="Arial" w:cs="Times New Roman"/>
          <w:bCs/>
          <w:sz w:val="20"/>
          <w:szCs w:val="24"/>
          <w14:ligatures w14:val="standardContextual"/>
        </w:rPr>
      </w:pPr>
    </w:p>
    <w:p w14:paraId="28353F69" w14:textId="13833A18" w:rsidR="004D5D73" w:rsidRPr="00384E8F" w:rsidRDefault="00BA4805" w:rsidP="004D5D73">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t>OBR</w:t>
      </w:r>
      <w:r w:rsidR="00B96A18" w:rsidRPr="00384E8F">
        <w:rPr>
          <w:rFonts w:ascii="Arial" w:eastAsia="Times New Roman" w:hAnsi="Arial" w:cs="Times New Roman"/>
          <w:bCs/>
          <w:sz w:val="20"/>
          <w:szCs w:val="24"/>
          <w14:ligatures w14:val="standardContextual"/>
        </w:rPr>
        <w:t>-</w:t>
      </w:r>
      <w:r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3</w:t>
      </w:r>
    </w:p>
    <w:p w14:paraId="07204C10" w14:textId="77777777" w:rsidR="00581D73" w:rsidRPr="00384E8F" w:rsidRDefault="00581D73" w:rsidP="00BA4805">
      <w:pPr>
        <w:spacing w:after="0" w:line="360" w:lineRule="auto"/>
        <w:rPr>
          <w:rFonts w:ascii="Arial" w:eastAsia="Times New Roman" w:hAnsi="Arial" w:cs="Times New Roman"/>
          <w:i/>
          <w:sz w:val="20"/>
          <w:szCs w:val="24"/>
        </w:rPr>
      </w:pPr>
      <w:r w:rsidRPr="00384E8F">
        <w:rPr>
          <w:rFonts w:ascii="Arial" w:eastAsia="Times New Roman" w:hAnsi="Arial" w:cs="Times New Roman"/>
          <w:sz w:val="20"/>
          <w:szCs w:val="24"/>
        </w:rPr>
        <w:t>Ponudnik ..................................................</w:t>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t xml:space="preserve">     </w:t>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p>
    <w:p w14:paraId="7D12AE3E" w14:textId="77777777" w:rsidR="00581D73" w:rsidRPr="00384E8F" w:rsidRDefault="00581D73" w:rsidP="00581D73">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50B375B6" w14:textId="77777777" w:rsidR="00581D73" w:rsidRPr="00384E8F" w:rsidRDefault="00581D73" w:rsidP="00581D73">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0FB7A442" w14:textId="77777777" w:rsidR="00581D73" w:rsidRPr="00384E8F" w:rsidRDefault="00581D73" w:rsidP="00581D73">
      <w:pPr>
        <w:spacing w:after="0" w:line="240" w:lineRule="auto"/>
        <w:rPr>
          <w:rFonts w:ascii="Arial" w:eastAsia="Times New Roman" w:hAnsi="Arial" w:cs="Times New Roman"/>
          <w:sz w:val="20"/>
          <w:szCs w:val="20"/>
        </w:rPr>
      </w:pPr>
    </w:p>
    <w:p w14:paraId="132522FD" w14:textId="77777777" w:rsidR="00581D73" w:rsidRPr="00384E8F" w:rsidRDefault="00581D73" w:rsidP="00581D73">
      <w:pPr>
        <w:pStyle w:val="Heading22"/>
      </w:pPr>
      <w:bookmarkStart w:id="237" w:name="_Toc28751777"/>
      <w:bookmarkStart w:id="238" w:name="_Toc32820901"/>
      <w:bookmarkStart w:id="239" w:name="_Toc107622462"/>
      <w:bookmarkStart w:id="240" w:name="_Toc192753948"/>
      <w:r w:rsidRPr="00384E8F">
        <w:t>I</w:t>
      </w:r>
      <w:bookmarkEnd w:id="237"/>
      <w:r w:rsidRPr="00384E8F">
        <w:t>zjava o zagotavljanju garancijske dobe</w:t>
      </w:r>
      <w:bookmarkEnd w:id="238"/>
      <w:bookmarkEnd w:id="239"/>
      <w:bookmarkEnd w:id="240"/>
    </w:p>
    <w:p w14:paraId="12BC016E" w14:textId="77777777" w:rsidR="00581D73" w:rsidRPr="00384E8F" w:rsidRDefault="00581D73" w:rsidP="00581D73">
      <w:pPr>
        <w:spacing w:after="0" w:line="240" w:lineRule="auto"/>
        <w:jc w:val="center"/>
        <w:rPr>
          <w:rFonts w:ascii="Arial" w:eastAsia="Times New Roman" w:hAnsi="Arial" w:cs="Times New Roman"/>
          <w:b/>
          <w:szCs w:val="28"/>
        </w:rPr>
      </w:pPr>
      <w:r w:rsidRPr="00384E8F">
        <w:rPr>
          <w:rFonts w:ascii="Arial" w:eastAsia="Times New Roman" w:hAnsi="Arial" w:cs="Arial"/>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518F914E" w14:textId="77777777" w:rsidR="00581D73" w:rsidRPr="00384E8F" w:rsidRDefault="00581D73" w:rsidP="00581D73">
      <w:pPr>
        <w:spacing w:after="0" w:line="240" w:lineRule="auto"/>
        <w:jc w:val="center"/>
        <w:rPr>
          <w:rFonts w:ascii="Arial" w:eastAsia="Times New Roman" w:hAnsi="Arial" w:cs="Times New Roman"/>
          <w:b/>
          <w:bCs/>
          <w:sz w:val="20"/>
          <w:szCs w:val="24"/>
        </w:rPr>
      </w:pPr>
    </w:p>
    <w:p w14:paraId="0BC64DF5" w14:textId="77777777" w:rsidR="002E097F" w:rsidRPr="00384E8F" w:rsidRDefault="002E097F" w:rsidP="00661526">
      <w:pPr>
        <w:spacing w:after="0" w:line="240" w:lineRule="auto"/>
        <w:rPr>
          <w:rFonts w:ascii="Arial" w:eastAsia="Times New Roman" w:hAnsi="Arial" w:cs="Times New Roman"/>
          <w:sz w:val="20"/>
          <w:szCs w:val="24"/>
        </w:rPr>
      </w:pPr>
    </w:p>
    <w:p w14:paraId="51A963B4" w14:textId="77777777" w:rsidR="00581D73" w:rsidRPr="00384E8F" w:rsidRDefault="00581D73" w:rsidP="00581D73">
      <w:pPr>
        <w:spacing w:after="0" w:line="240" w:lineRule="auto"/>
        <w:jc w:val="both"/>
        <w:rPr>
          <w:rFonts w:ascii="Arial" w:eastAsia="Times New Roman" w:hAnsi="Arial" w:cs="Times New Roman"/>
          <w:sz w:val="20"/>
          <w:szCs w:val="24"/>
        </w:rPr>
      </w:pPr>
    </w:p>
    <w:p w14:paraId="6A62D6F7" w14:textId="77777777" w:rsidR="00581D73" w:rsidRPr="00384E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Pod kazensko in materialno odgovornostjo </w:t>
      </w:r>
    </w:p>
    <w:p w14:paraId="6CDDB51E" w14:textId="77777777" w:rsidR="00581D73" w:rsidRPr="00384E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107A359D" w14:textId="77777777" w:rsidR="00581D73" w:rsidRPr="00384E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3B67894C" w14:textId="77777777" w:rsidR="00581D73" w:rsidRPr="00384E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IZJAVLJAMO:</w:t>
      </w:r>
    </w:p>
    <w:p w14:paraId="0E0B0A78" w14:textId="77777777" w:rsidR="00581D73" w:rsidRPr="00384E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89D599C" w14:textId="77777777" w:rsidR="00581D73" w:rsidRPr="00384E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783A278" w14:textId="77777777" w:rsidR="00581D73" w:rsidRPr="00384E8F" w:rsidRDefault="00581D73" w:rsidP="00581D73">
      <w:pPr>
        <w:spacing w:after="0" w:line="240" w:lineRule="auto"/>
        <w:jc w:val="both"/>
        <w:rPr>
          <w:rFonts w:ascii="Arial" w:eastAsia="Times New Roman" w:hAnsi="Arial" w:cs="Arial"/>
          <w:bCs/>
          <w:sz w:val="20"/>
          <w:szCs w:val="20"/>
        </w:rPr>
      </w:pPr>
      <w:r w:rsidRPr="00384E8F">
        <w:rPr>
          <w:rFonts w:ascii="Arial" w:eastAsia="Times New Roman" w:hAnsi="Arial" w:cs="Arial"/>
          <w:bCs/>
          <w:sz w:val="20"/>
          <w:szCs w:val="24"/>
        </w:rPr>
        <w:t xml:space="preserve">da  zagotavljamo …….(najmanj 5) </w:t>
      </w:r>
      <w:r w:rsidRPr="00384E8F">
        <w:rPr>
          <w:rFonts w:ascii="Arial" w:eastAsia="Times New Roman" w:hAnsi="Arial" w:cs="Arial"/>
          <w:bCs/>
          <w:sz w:val="20"/>
          <w:szCs w:val="20"/>
        </w:rPr>
        <w:t>letno garancijo za vsa izvršena in prevzeta dela p</w:t>
      </w:r>
      <w:r w:rsidR="00D96CB7" w:rsidRPr="00384E8F">
        <w:rPr>
          <w:rFonts w:ascii="Arial" w:eastAsia="Times New Roman" w:hAnsi="Arial" w:cs="Arial"/>
          <w:bCs/>
          <w:sz w:val="20"/>
          <w:szCs w:val="20"/>
        </w:rPr>
        <w:t>o tej pogodbi</w:t>
      </w:r>
      <w:r w:rsidR="00D96CB7" w:rsidRPr="00384E8F">
        <w:rPr>
          <w:rFonts w:ascii="Arial" w:eastAsia="Times New Roman" w:hAnsi="Arial" w:cs="Arial"/>
          <w:bCs/>
          <w:i/>
          <w:iCs/>
          <w:sz w:val="20"/>
          <w:szCs w:val="20"/>
        </w:rPr>
        <w:t xml:space="preserve">, </w:t>
      </w:r>
      <w:r w:rsidR="00D96CB7" w:rsidRPr="00384E8F">
        <w:rPr>
          <w:rFonts w:ascii="Arial" w:eastAsia="Times New Roman" w:hAnsi="Arial" w:cs="Arial"/>
          <w:bCs/>
          <w:sz w:val="20"/>
          <w:szCs w:val="20"/>
        </w:rPr>
        <w:t xml:space="preserve">tudi za dela podizvajalcev. garancijski rok začne teči od datuma končnega prevzemnega oz. primopredajnega </w:t>
      </w:r>
      <w:r w:rsidRPr="00384E8F">
        <w:rPr>
          <w:rFonts w:ascii="Arial" w:eastAsia="Times New Roman" w:hAnsi="Arial" w:cs="Arial"/>
          <w:bCs/>
          <w:sz w:val="20"/>
          <w:szCs w:val="20"/>
        </w:rPr>
        <w:t>zapisnika.</w:t>
      </w:r>
    </w:p>
    <w:p w14:paraId="7FFCA58A" w14:textId="77777777" w:rsidR="00581D73" w:rsidRPr="00384E8F" w:rsidRDefault="00581D73" w:rsidP="00581D73">
      <w:pPr>
        <w:spacing w:after="0" w:line="240" w:lineRule="auto"/>
        <w:jc w:val="both"/>
        <w:rPr>
          <w:rFonts w:ascii="Arial" w:eastAsia="Times New Roman" w:hAnsi="Arial" w:cs="Arial"/>
          <w:bCs/>
          <w:sz w:val="20"/>
          <w:szCs w:val="20"/>
        </w:rPr>
      </w:pPr>
    </w:p>
    <w:p w14:paraId="1A679812" w14:textId="77777777" w:rsidR="00581D73" w:rsidRPr="00384E8F" w:rsidRDefault="00581D73" w:rsidP="00581D73">
      <w:pPr>
        <w:spacing w:after="0" w:line="240" w:lineRule="auto"/>
        <w:jc w:val="both"/>
        <w:rPr>
          <w:rFonts w:ascii="Arial" w:eastAsia="Times New Roman" w:hAnsi="Arial" w:cs="Arial"/>
          <w:bCs/>
          <w:sz w:val="20"/>
          <w:szCs w:val="20"/>
        </w:rPr>
      </w:pPr>
      <w:r w:rsidRPr="00384E8F">
        <w:rPr>
          <w:rFonts w:ascii="Arial" w:eastAsia="Times New Roman" w:hAnsi="Arial" w:cs="Times New Roman"/>
          <w:bCs/>
          <w:sz w:val="20"/>
          <w:szCs w:val="24"/>
        </w:rPr>
        <w:t xml:space="preserve">Za kvaliteto opreme in materiala jamčimo v obsegu in za čas, kot jamči proizvajalec opreme in materiala, s pričetkom datuma jamstva od dneva končnega prevzemnega zapisnika. </w:t>
      </w:r>
    </w:p>
    <w:p w14:paraId="1341A49D" w14:textId="77777777" w:rsidR="00581D73" w:rsidRPr="00384E8F" w:rsidRDefault="00581D73" w:rsidP="00581D73">
      <w:pPr>
        <w:spacing w:after="0" w:line="240" w:lineRule="auto"/>
        <w:jc w:val="both"/>
        <w:rPr>
          <w:rFonts w:ascii="Arial" w:eastAsia="Times New Roman" w:hAnsi="Arial" w:cs="Times New Roman"/>
          <w:bCs/>
          <w:sz w:val="20"/>
          <w:szCs w:val="24"/>
        </w:rPr>
      </w:pPr>
    </w:p>
    <w:p w14:paraId="5854C5BE" w14:textId="77777777" w:rsidR="00581D73" w:rsidRPr="00384E8F" w:rsidRDefault="00581D73" w:rsidP="00581D73">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 xml:space="preserve">Naročniku bomo predali vse jamstvene listine proizvajalca opreme in materiala. </w:t>
      </w:r>
    </w:p>
    <w:p w14:paraId="4732F865" w14:textId="77777777" w:rsidR="00581D73" w:rsidRPr="00384E8F" w:rsidRDefault="00581D73" w:rsidP="00581D73">
      <w:pPr>
        <w:spacing w:after="0" w:line="240" w:lineRule="auto"/>
        <w:jc w:val="both"/>
        <w:rPr>
          <w:rFonts w:ascii="Arial" w:eastAsia="Times New Roman" w:hAnsi="Arial" w:cs="Times New Roman"/>
          <w:sz w:val="20"/>
          <w:szCs w:val="24"/>
        </w:rPr>
      </w:pPr>
    </w:p>
    <w:p w14:paraId="09700386" w14:textId="77777777" w:rsidR="00581D73" w:rsidRPr="00384E8F" w:rsidRDefault="00581D73" w:rsidP="00581D73">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Zagotavljamo, da bomo nudili rezervne dele še ………… (najmanj 7) let po datumu končnega prevzemnega zapisnika.</w:t>
      </w:r>
    </w:p>
    <w:p w14:paraId="2943F470" w14:textId="77777777" w:rsidR="00581D73" w:rsidRPr="00384E8F" w:rsidRDefault="00581D73" w:rsidP="00581D73">
      <w:pPr>
        <w:spacing w:after="0" w:line="240" w:lineRule="auto"/>
        <w:jc w:val="both"/>
        <w:rPr>
          <w:rFonts w:ascii="Arial" w:eastAsia="Times New Roman" w:hAnsi="Arial" w:cs="Arial"/>
          <w:sz w:val="20"/>
          <w:szCs w:val="20"/>
        </w:rPr>
      </w:pPr>
    </w:p>
    <w:p w14:paraId="2F052E7A" w14:textId="77777777" w:rsidR="00581D73" w:rsidRPr="00384E8F" w:rsidRDefault="00581D73" w:rsidP="00581D73">
      <w:pPr>
        <w:spacing w:after="0" w:line="240" w:lineRule="auto"/>
        <w:jc w:val="both"/>
        <w:rPr>
          <w:rFonts w:ascii="Arial" w:eastAsia="Times New Roman" w:hAnsi="Arial" w:cs="Arial"/>
          <w:sz w:val="20"/>
          <w:szCs w:val="20"/>
        </w:rPr>
      </w:pPr>
      <w:r w:rsidRPr="00384E8F">
        <w:rPr>
          <w:rFonts w:ascii="Arial" w:eastAsia="Times New Roman" w:hAnsi="Arial" w:cs="Arial"/>
          <w:sz w:val="20"/>
          <w:szCs w:val="20"/>
        </w:rPr>
        <w:t>Ponudnik zagotavlja odzivni čas v največ 2 urah in odpravo napak v času 24 ur v času garancije za vgrajeno opremo.</w:t>
      </w:r>
    </w:p>
    <w:p w14:paraId="74D4C43A" w14:textId="77777777" w:rsidR="00581D73" w:rsidRPr="00384E8F" w:rsidRDefault="00581D73" w:rsidP="00581D73">
      <w:pPr>
        <w:spacing w:after="0" w:line="240" w:lineRule="auto"/>
        <w:jc w:val="both"/>
        <w:rPr>
          <w:rFonts w:ascii="Arial" w:eastAsia="Times New Roman" w:hAnsi="Arial" w:cs="Times New Roman"/>
          <w:sz w:val="20"/>
          <w:szCs w:val="24"/>
        </w:rPr>
      </w:pPr>
    </w:p>
    <w:p w14:paraId="2178D0F8" w14:textId="77777777" w:rsidR="00581D73" w:rsidRPr="00384E8F" w:rsidRDefault="00581D73" w:rsidP="00581D73">
      <w:pPr>
        <w:spacing w:after="0" w:line="240" w:lineRule="auto"/>
        <w:jc w:val="both"/>
        <w:rPr>
          <w:rFonts w:ascii="Arial" w:eastAsia="Times New Roman" w:hAnsi="Arial" w:cs="Times New Roman"/>
          <w:sz w:val="20"/>
          <w:szCs w:val="24"/>
        </w:rPr>
      </w:pPr>
    </w:p>
    <w:p w14:paraId="32F58326" w14:textId="77777777" w:rsidR="00581D73" w:rsidRPr="00384E8F" w:rsidRDefault="00581D73" w:rsidP="00581D73">
      <w:pPr>
        <w:spacing w:after="0" w:line="240" w:lineRule="auto"/>
        <w:jc w:val="both"/>
        <w:rPr>
          <w:rFonts w:ascii="Arial" w:eastAsia="Times New Roman" w:hAnsi="Arial" w:cs="Times New Roman"/>
          <w:sz w:val="20"/>
          <w:szCs w:val="24"/>
        </w:rPr>
      </w:pPr>
    </w:p>
    <w:p w14:paraId="0FB52678" w14:textId="77777777" w:rsidR="00581D73" w:rsidRPr="00384E8F" w:rsidRDefault="00581D73" w:rsidP="00581D73">
      <w:pPr>
        <w:spacing w:after="0" w:line="240" w:lineRule="auto"/>
        <w:jc w:val="both"/>
        <w:rPr>
          <w:rFonts w:ascii="Arial" w:eastAsia="Times New Roman" w:hAnsi="Arial" w:cs="Times New Roman"/>
          <w:sz w:val="20"/>
          <w:szCs w:val="24"/>
        </w:rPr>
      </w:pPr>
    </w:p>
    <w:p w14:paraId="33917F05" w14:textId="77777777" w:rsidR="00581D73" w:rsidRPr="00384E8F" w:rsidRDefault="00581D73" w:rsidP="00581D73">
      <w:pPr>
        <w:spacing w:after="0" w:line="240" w:lineRule="auto"/>
        <w:jc w:val="both"/>
        <w:rPr>
          <w:rFonts w:ascii="Arial" w:eastAsia="Times New Roman" w:hAnsi="Arial" w:cs="Times New Roman"/>
          <w:sz w:val="20"/>
          <w:szCs w:val="24"/>
        </w:rPr>
      </w:pPr>
    </w:p>
    <w:p w14:paraId="6FC2A9D9" w14:textId="77777777" w:rsidR="00D16E83" w:rsidRPr="00384E8F" w:rsidRDefault="00D16E83" w:rsidP="00581D73">
      <w:pPr>
        <w:spacing w:after="0" w:line="240" w:lineRule="auto"/>
        <w:jc w:val="both"/>
        <w:rPr>
          <w:rFonts w:ascii="Arial" w:eastAsia="Times New Roman" w:hAnsi="Arial" w:cs="Times New Roman"/>
          <w:sz w:val="20"/>
          <w:szCs w:val="24"/>
        </w:rPr>
      </w:pPr>
    </w:p>
    <w:p w14:paraId="19FACB2B" w14:textId="77777777" w:rsidR="00661526" w:rsidRPr="00384E8F" w:rsidRDefault="00661526" w:rsidP="00581D73">
      <w:pPr>
        <w:spacing w:after="0" w:line="240" w:lineRule="auto"/>
        <w:jc w:val="both"/>
        <w:rPr>
          <w:rFonts w:ascii="Arial" w:eastAsia="Times New Roman" w:hAnsi="Arial" w:cs="Times New Roman"/>
          <w:sz w:val="20"/>
          <w:szCs w:val="24"/>
        </w:rPr>
      </w:pPr>
    </w:p>
    <w:p w14:paraId="4550E24C" w14:textId="77777777" w:rsidR="00661526" w:rsidRPr="00384E8F" w:rsidRDefault="00661526" w:rsidP="00581D73">
      <w:pPr>
        <w:spacing w:after="0" w:line="240" w:lineRule="auto"/>
        <w:jc w:val="both"/>
        <w:rPr>
          <w:rFonts w:ascii="Arial" w:eastAsia="Times New Roman" w:hAnsi="Arial" w:cs="Times New Roman"/>
          <w:sz w:val="20"/>
          <w:szCs w:val="24"/>
        </w:rPr>
      </w:pPr>
    </w:p>
    <w:p w14:paraId="4B0667DB" w14:textId="77777777" w:rsidR="00661526" w:rsidRPr="00384E8F" w:rsidRDefault="00661526" w:rsidP="00581D73">
      <w:pPr>
        <w:spacing w:after="0" w:line="240" w:lineRule="auto"/>
        <w:jc w:val="both"/>
        <w:rPr>
          <w:rFonts w:ascii="Arial" w:eastAsia="Times New Roman" w:hAnsi="Arial" w:cs="Times New Roman"/>
          <w:sz w:val="20"/>
          <w:szCs w:val="24"/>
        </w:rPr>
      </w:pPr>
    </w:p>
    <w:p w14:paraId="4FCB2C20" w14:textId="77777777" w:rsidR="00661526" w:rsidRPr="00384E8F" w:rsidRDefault="00661526" w:rsidP="00581D73">
      <w:pPr>
        <w:spacing w:after="0" w:line="240" w:lineRule="auto"/>
        <w:jc w:val="both"/>
        <w:rPr>
          <w:rFonts w:ascii="Arial" w:eastAsia="Times New Roman" w:hAnsi="Arial" w:cs="Times New Roman"/>
          <w:sz w:val="20"/>
          <w:szCs w:val="24"/>
        </w:rPr>
      </w:pPr>
    </w:p>
    <w:p w14:paraId="4068B339" w14:textId="77777777" w:rsidR="00661526" w:rsidRPr="00384E8F" w:rsidRDefault="00661526" w:rsidP="00581D73">
      <w:pPr>
        <w:spacing w:after="0" w:line="240" w:lineRule="auto"/>
        <w:jc w:val="both"/>
        <w:rPr>
          <w:rFonts w:ascii="Arial" w:eastAsia="Times New Roman" w:hAnsi="Arial" w:cs="Times New Roman"/>
          <w:sz w:val="20"/>
          <w:szCs w:val="24"/>
        </w:rPr>
      </w:pPr>
    </w:p>
    <w:p w14:paraId="0BB06541" w14:textId="77777777" w:rsidR="00661526" w:rsidRPr="00384E8F" w:rsidRDefault="00661526" w:rsidP="00581D73">
      <w:pPr>
        <w:spacing w:after="0" w:line="240" w:lineRule="auto"/>
        <w:jc w:val="both"/>
        <w:rPr>
          <w:rFonts w:ascii="Arial" w:eastAsia="Times New Roman" w:hAnsi="Arial" w:cs="Times New Roman"/>
          <w:sz w:val="20"/>
          <w:szCs w:val="24"/>
        </w:rPr>
      </w:pPr>
    </w:p>
    <w:p w14:paraId="09293666" w14:textId="77777777" w:rsidR="00D16E83" w:rsidRPr="00384E8F" w:rsidRDefault="00D16E83" w:rsidP="00581D73">
      <w:pPr>
        <w:spacing w:after="0" w:line="240" w:lineRule="auto"/>
        <w:jc w:val="both"/>
        <w:rPr>
          <w:rFonts w:ascii="Arial" w:eastAsia="Times New Roman" w:hAnsi="Arial" w:cs="Times New Roman"/>
          <w:sz w:val="20"/>
          <w:szCs w:val="24"/>
        </w:rPr>
      </w:pPr>
    </w:p>
    <w:p w14:paraId="0D189AFC" w14:textId="77777777" w:rsidR="00581D73" w:rsidRPr="00384E8F" w:rsidRDefault="00581D73" w:rsidP="00581D73">
      <w:pPr>
        <w:spacing w:after="0" w:line="240" w:lineRule="auto"/>
        <w:jc w:val="both"/>
        <w:rPr>
          <w:rFonts w:ascii="Arial" w:eastAsia="Times New Roman" w:hAnsi="Arial" w:cs="Times New Roman"/>
          <w:sz w:val="20"/>
          <w:szCs w:val="24"/>
        </w:rPr>
      </w:pPr>
    </w:p>
    <w:p w14:paraId="03FE644E" w14:textId="77777777" w:rsidR="00581D73" w:rsidRPr="00384E8F" w:rsidRDefault="00581D73" w:rsidP="00581D73">
      <w:pPr>
        <w:spacing w:after="0" w:line="240" w:lineRule="auto"/>
        <w:jc w:val="both"/>
        <w:rPr>
          <w:rFonts w:ascii="Arial" w:eastAsia="Times New Roman" w:hAnsi="Arial" w:cs="Times New Roman"/>
          <w:sz w:val="20"/>
          <w:szCs w:val="24"/>
        </w:rPr>
      </w:pPr>
    </w:p>
    <w:p w14:paraId="515AC500" w14:textId="77777777" w:rsidR="00581D73" w:rsidRPr="00384E8F" w:rsidRDefault="00581D73" w:rsidP="00581D73">
      <w:pPr>
        <w:spacing w:after="0" w:line="240" w:lineRule="auto"/>
        <w:jc w:val="both"/>
        <w:rPr>
          <w:rFonts w:ascii="Arial" w:eastAsia="Times New Roman" w:hAnsi="Arial" w:cs="Times New Roman"/>
          <w:sz w:val="20"/>
          <w:szCs w:val="24"/>
        </w:rPr>
      </w:pPr>
    </w:p>
    <w:p w14:paraId="2244617A" w14:textId="77777777" w:rsidR="00581D73" w:rsidRPr="00384E8F" w:rsidRDefault="00581D73" w:rsidP="00581D73">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345C3BF2" w14:textId="77777777" w:rsidR="00581D73" w:rsidRPr="00384E8F" w:rsidRDefault="00581D73" w:rsidP="00581D73">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51747659" w14:textId="77777777" w:rsidR="00581D73" w:rsidRPr="00384E8F" w:rsidRDefault="00581D73" w:rsidP="00581D73">
      <w:pPr>
        <w:spacing w:after="0" w:line="360" w:lineRule="auto"/>
        <w:jc w:val="both"/>
        <w:rPr>
          <w:rFonts w:ascii="Arial" w:eastAsia="Times New Roman" w:hAnsi="Arial" w:cs="Times New Roman"/>
          <w:sz w:val="20"/>
          <w:szCs w:val="24"/>
        </w:rPr>
      </w:pPr>
    </w:p>
    <w:p w14:paraId="7BED2073" w14:textId="77777777" w:rsidR="0004333F" w:rsidRPr="00384E8F" w:rsidRDefault="00581D73" w:rsidP="00581D73">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5302E01A" w14:textId="77777777" w:rsidR="00704E05" w:rsidRPr="00384E8F" w:rsidRDefault="00704E05" w:rsidP="00723B15">
      <w:pPr>
        <w:spacing w:after="0" w:line="240" w:lineRule="auto"/>
        <w:jc w:val="right"/>
        <w:rPr>
          <w:rFonts w:ascii="Arial" w:eastAsia="Times New Roman" w:hAnsi="Arial" w:cs="Times New Roman"/>
          <w:bCs/>
          <w:sz w:val="20"/>
          <w:szCs w:val="24"/>
          <w14:ligatures w14:val="standardContextual"/>
        </w:rPr>
      </w:pPr>
    </w:p>
    <w:p w14:paraId="305C16E5" w14:textId="77777777" w:rsidR="00704E05" w:rsidRPr="00384E8F" w:rsidRDefault="00704E05" w:rsidP="00723B15">
      <w:pPr>
        <w:spacing w:after="0" w:line="240" w:lineRule="auto"/>
        <w:jc w:val="right"/>
        <w:rPr>
          <w:rFonts w:ascii="Arial" w:eastAsia="Times New Roman" w:hAnsi="Arial" w:cs="Times New Roman"/>
          <w:bCs/>
          <w:sz w:val="20"/>
          <w:szCs w:val="24"/>
          <w14:ligatures w14:val="standardContextual"/>
        </w:rPr>
      </w:pPr>
    </w:p>
    <w:p w14:paraId="57E713AD" w14:textId="77777777" w:rsidR="00661526" w:rsidRPr="00384E8F" w:rsidRDefault="00661526" w:rsidP="00723B15">
      <w:pPr>
        <w:spacing w:after="0" w:line="240" w:lineRule="auto"/>
        <w:jc w:val="right"/>
        <w:rPr>
          <w:rFonts w:ascii="Arial" w:eastAsia="Times New Roman" w:hAnsi="Arial" w:cs="Times New Roman"/>
          <w:bCs/>
          <w:sz w:val="20"/>
          <w:szCs w:val="24"/>
          <w14:ligatures w14:val="standardContextual"/>
        </w:rPr>
      </w:pPr>
    </w:p>
    <w:p w14:paraId="56EAAE6F" w14:textId="77777777" w:rsidR="00661526" w:rsidRPr="00384E8F" w:rsidRDefault="00661526" w:rsidP="00723B15">
      <w:pPr>
        <w:spacing w:after="0" w:line="240" w:lineRule="auto"/>
        <w:jc w:val="right"/>
        <w:rPr>
          <w:rFonts w:ascii="Arial" w:eastAsia="Times New Roman" w:hAnsi="Arial" w:cs="Times New Roman"/>
          <w:bCs/>
          <w:sz w:val="20"/>
          <w:szCs w:val="24"/>
          <w14:ligatures w14:val="standardContextual"/>
        </w:rPr>
      </w:pPr>
    </w:p>
    <w:p w14:paraId="3014CB65" w14:textId="77777777" w:rsidR="000A243A" w:rsidRPr="00384E8F" w:rsidRDefault="000A243A" w:rsidP="00723B15">
      <w:pPr>
        <w:spacing w:after="0" w:line="240" w:lineRule="auto"/>
        <w:jc w:val="right"/>
        <w:rPr>
          <w:rFonts w:ascii="Arial" w:eastAsia="Times New Roman" w:hAnsi="Arial" w:cs="Times New Roman"/>
          <w:bCs/>
          <w:sz w:val="20"/>
          <w:szCs w:val="24"/>
          <w14:ligatures w14:val="standardContextual"/>
        </w:rPr>
      </w:pPr>
    </w:p>
    <w:p w14:paraId="0432C952" w14:textId="77777777" w:rsidR="00661526" w:rsidRPr="00384E8F" w:rsidRDefault="00661526" w:rsidP="00723B15">
      <w:pPr>
        <w:spacing w:after="0" w:line="240" w:lineRule="auto"/>
        <w:jc w:val="right"/>
        <w:rPr>
          <w:rFonts w:ascii="Arial" w:eastAsia="Times New Roman" w:hAnsi="Arial" w:cs="Times New Roman"/>
          <w:bCs/>
          <w:sz w:val="20"/>
          <w:szCs w:val="24"/>
          <w14:ligatures w14:val="standardContextual"/>
        </w:rPr>
      </w:pPr>
    </w:p>
    <w:p w14:paraId="2B61FEF8" w14:textId="77777777" w:rsidR="00661526" w:rsidRPr="00384E8F" w:rsidRDefault="00661526" w:rsidP="00723B15">
      <w:pPr>
        <w:spacing w:after="0" w:line="240" w:lineRule="auto"/>
        <w:jc w:val="right"/>
        <w:rPr>
          <w:rFonts w:ascii="Arial" w:eastAsia="Times New Roman" w:hAnsi="Arial" w:cs="Times New Roman"/>
          <w:bCs/>
          <w:sz w:val="20"/>
          <w:szCs w:val="24"/>
          <w14:ligatures w14:val="standardContextual"/>
        </w:rPr>
      </w:pPr>
    </w:p>
    <w:p w14:paraId="697F4210" w14:textId="5439A04F" w:rsidR="00BA4805" w:rsidRPr="00384E8F" w:rsidRDefault="00BA4805" w:rsidP="00723B15">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 xml:space="preserve">OBR </w:t>
      </w:r>
      <w:r w:rsidR="00B96A18" w:rsidRPr="00384E8F">
        <w:rPr>
          <w:rFonts w:ascii="Arial" w:eastAsia="Times New Roman" w:hAnsi="Arial" w:cs="Times New Roman"/>
          <w:bCs/>
          <w:sz w:val="20"/>
          <w:szCs w:val="24"/>
          <w14:ligatures w14:val="standardContextual"/>
        </w:rPr>
        <w:t>-</w:t>
      </w:r>
      <w:r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4</w:t>
      </w:r>
    </w:p>
    <w:p w14:paraId="52165513" w14:textId="77777777" w:rsidR="00BA4805" w:rsidRPr="00384E8F" w:rsidRDefault="00BA4805" w:rsidP="0004333F">
      <w:pPr>
        <w:spacing w:after="0" w:line="240" w:lineRule="auto"/>
        <w:jc w:val="both"/>
        <w:rPr>
          <w:rFonts w:ascii="Arial" w:eastAsia="Times New Roman" w:hAnsi="Arial" w:cs="Times New Roman"/>
          <w:sz w:val="20"/>
          <w:szCs w:val="24"/>
        </w:rPr>
      </w:pPr>
    </w:p>
    <w:p w14:paraId="3DCA9E02" w14:textId="77777777" w:rsidR="00C26582" w:rsidRPr="00384E8F" w:rsidRDefault="00C26582" w:rsidP="0004333F">
      <w:pPr>
        <w:spacing w:after="0" w:line="240" w:lineRule="auto"/>
        <w:jc w:val="both"/>
        <w:rPr>
          <w:rFonts w:ascii="Arial" w:eastAsia="Times New Roman" w:hAnsi="Arial" w:cs="Times New Roman"/>
          <w:sz w:val="20"/>
          <w:szCs w:val="24"/>
        </w:rPr>
      </w:pPr>
    </w:p>
    <w:p w14:paraId="211C7FFB" w14:textId="77777777" w:rsidR="00C26582" w:rsidRPr="00384E8F" w:rsidRDefault="00C26582" w:rsidP="0004333F">
      <w:pPr>
        <w:spacing w:after="0" w:line="240" w:lineRule="auto"/>
        <w:jc w:val="both"/>
        <w:rPr>
          <w:rFonts w:ascii="Arial" w:eastAsia="Times New Roman" w:hAnsi="Arial" w:cs="Times New Roman"/>
          <w:sz w:val="20"/>
          <w:szCs w:val="24"/>
        </w:rPr>
      </w:pPr>
    </w:p>
    <w:p w14:paraId="5D667E13" w14:textId="77777777" w:rsidR="0004333F" w:rsidRPr="00384E8F" w:rsidRDefault="0004333F" w:rsidP="0004333F">
      <w:pPr>
        <w:spacing w:after="0" w:line="240" w:lineRule="auto"/>
        <w:jc w:val="both"/>
        <w:rPr>
          <w:rFonts w:ascii="Arial" w:eastAsia="Times New Roman" w:hAnsi="Arial" w:cs="Times New Roman"/>
          <w:i/>
          <w:sz w:val="20"/>
          <w:szCs w:val="24"/>
        </w:rPr>
      </w:pPr>
      <w:r w:rsidRPr="00384E8F">
        <w:rPr>
          <w:rFonts w:ascii="Arial" w:eastAsia="Times New Roman" w:hAnsi="Arial" w:cs="Times New Roman"/>
          <w:sz w:val="20"/>
          <w:szCs w:val="24"/>
        </w:rPr>
        <w:t>Ponudnik ..................................................</w:t>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t xml:space="preserve">     </w:t>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r w:rsidRPr="00384E8F">
        <w:rPr>
          <w:rFonts w:ascii="Arial" w:eastAsia="Times New Roman" w:hAnsi="Arial" w:cs="Times New Roman"/>
          <w:i/>
          <w:sz w:val="20"/>
          <w:szCs w:val="24"/>
        </w:rPr>
        <w:tab/>
      </w:r>
    </w:p>
    <w:p w14:paraId="3FFF7A17"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46FBA05E"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3E441216" w14:textId="77777777" w:rsidR="0004333F" w:rsidRPr="00384E8F" w:rsidRDefault="0004333F" w:rsidP="0004333F">
      <w:pPr>
        <w:spacing w:after="0" w:line="240" w:lineRule="auto"/>
        <w:rPr>
          <w:rFonts w:ascii="Arial" w:eastAsia="Times New Roman" w:hAnsi="Arial" w:cs="Times New Roman"/>
          <w:sz w:val="20"/>
          <w:szCs w:val="20"/>
        </w:rPr>
      </w:pPr>
    </w:p>
    <w:p w14:paraId="5476AAF6" w14:textId="77777777" w:rsidR="0004333F" w:rsidRPr="00384E8F" w:rsidRDefault="0004333F" w:rsidP="0004333F">
      <w:pPr>
        <w:spacing w:after="0" w:line="240" w:lineRule="auto"/>
        <w:jc w:val="both"/>
        <w:rPr>
          <w:rFonts w:ascii="Arial" w:eastAsia="Times New Roman" w:hAnsi="Arial" w:cs="Times New Roman"/>
          <w:sz w:val="20"/>
          <w:szCs w:val="24"/>
        </w:rPr>
      </w:pPr>
    </w:p>
    <w:p w14:paraId="67897874" w14:textId="77777777" w:rsidR="0004333F" w:rsidRPr="00384E8F" w:rsidRDefault="003848C7" w:rsidP="00963053">
      <w:pPr>
        <w:pStyle w:val="Heading22"/>
      </w:pPr>
      <w:bookmarkStart w:id="241" w:name="_Toc126544294"/>
      <w:bookmarkStart w:id="242" w:name="_Toc192753949"/>
      <w:r w:rsidRPr="00384E8F">
        <w:t>I</w:t>
      </w:r>
      <w:r w:rsidR="0004333F" w:rsidRPr="00384E8F">
        <w:t>zjava o predložitvi BANČNE garancije za dobro izvedbo pogodbenih obveznosti</w:t>
      </w:r>
      <w:bookmarkEnd w:id="241"/>
      <w:bookmarkEnd w:id="242"/>
    </w:p>
    <w:p w14:paraId="1FDEF939" w14:textId="77777777" w:rsidR="0004333F" w:rsidRPr="00384E8F" w:rsidRDefault="0004333F" w:rsidP="0004333F">
      <w:pPr>
        <w:spacing w:after="0" w:line="240" w:lineRule="auto"/>
        <w:jc w:val="center"/>
        <w:rPr>
          <w:rFonts w:ascii="Arial" w:eastAsia="Times New Roman" w:hAnsi="Arial" w:cs="Times New Roman"/>
          <w:b/>
          <w:szCs w:val="28"/>
        </w:rPr>
      </w:pPr>
      <w:r w:rsidRPr="00384E8F">
        <w:rPr>
          <w:rFonts w:ascii="Arial" w:eastAsia="Times New Roman" w:hAnsi="Arial" w:cs="Arial"/>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480BB595" w14:textId="77777777" w:rsidR="0004333F" w:rsidRPr="00384E8F" w:rsidRDefault="0004333F" w:rsidP="0004333F">
      <w:pPr>
        <w:spacing w:after="0" w:line="240" w:lineRule="auto"/>
        <w:jc w:val="both"/>
        <w:rPr>
          <w:rFonts w:ascii="Arial" w:eastAsia="Times New Roman" w:hAnsi="Arial" w:cs="Times New Roman"/>
          <w:sz w:val="20"/>
          <w:szCs w:val="24"/>
        </w:rPr>
      </w:pPr>
    </w:p>
    <w:p w14:paraId="0441DF9D" w14:textId="77777777" w:rsidR="0004333F" w:rsidRPr="00384E8F" w:rsidRDefault="0004333F" w:rsidP="0004333F">
      <w:pPr>
        <w:spacing w:after="0" w:line="240" w:lineRule="auto"/>
        <w:jc w:val="both"/>
        <w:rPr>
          <w:rFonts w:ascii="Arial" w:eastAsia="Times New Roman" w:hAnsi="Arial" w:cs="Arial"/>
          <w:sz w:val="20"/>
          <w:szCs w:val="20"/>
        </w:rPr>
      </w:pPr>
    </w:p>
    <w:p w14:paraId="6E2C2C46" w14:textId="68FB1C60" w:rsidR="0004333F" w:rsidRPr="00384E8F" w:rsidRDefault="0004333F" w:rsidP="0004333F">
      <w:pPr>
        <w:spacing w:after="0" w:line="240" w:lineRule="auto"/>
        <w:jc w:val="both"/>
        <w:rPr>
          <w:rFonts w:ascii="Arial" w:eastAsia="Times New Roman" w:hAnsi="Arial" w:cs="Arial"/>
          <w:b/>
          <w:bCs/>
          <w:sz w:val="20"/>
          <w:szCs w:val="20"/>
        </w:rPr>
      </w:pPr>
      <w:r w:rsidRPr="00384E8F">
        <w:rPr>
          <w:rFonts w:ascii="Arial" w:eastAsia="Times New Roman" w:hAnsi="Arial" w:cs="Arial"/>
          <w:sz w:val="20"/>
          <w:szCs w:val="20"/>
        </w:rPr>
        <w:t xml:space="preserve">V zvezi z našo ponudbo za </w:t>
      </w:r>
      <w:bookmarkStart w:id="243" w:name="_Hlk70927006"/>
      <w:r w:rsidR="000D3490" w:rsidRPr="00384E8F">
        <w:rPr>
          <w:rFonts w:ascii="Arial" w:eastAsia="Times New Roman" w:hAnsi="Arial" w:cs="Arial"/>
          <w:sz w:val="20"/>
          <w:szCs w:val="20"/>
        </w:rPr>
        <w:t>z</w:t>
      </w:r>
      <w:r w:rsidR="00652C1C" w:rsidRPr="00384E8F">
        <w:rPr>
          <w:rFonts w:ascii="Arial" w:eastAsia="Times New Roman" w:hAnsi="Arial" w:cs="Arial"/>
          <w:sz w:val="20"/>
          <w:szCs w:val="20"/>
        </w:rPr>
        <w:t>amenjav</w:t>
      </w:r>
      <w:r w:rsidR="000D3490" w:rsidRPr="00384E8F">
        <w:rPr>
          <w:rFonts w:ascii="Arial" w:eastAsia="Times New Roman" w:hAnsi="Arial" w:cs="Arial"/>
          <w:sz w:val="20"/>
          <w:szCs w:val="20"/>
        </w:rPr>
        <w:t>o</w:t>
      </w:r>
      <w:r w:rsidR="00652C1C" w:rsidRPr="00384E8F">
        <w:rPr>
          <w:rFonts w:ascii="Arial" w:eastAsia="Times New Roman" w:hAnsi="Arial" w:cs="Arial"/>
          <w:sz w:val="20"/>
          <w:szCs w:val="20"/>
        </w:rPr>
        <w:t xml:space="preserve"> štirih hladilnih omar v glavni računalniški strojnici Ljubljana</w:t>
      </w:r>
      <w:r w:rsidR="00661526" w:rsidRPr="00384E8F">
        <w:rPr>
          <w:rFonts w:ascii="Arial" w:eastAsia="Times New Roman" w:hAnsi="Arial" w:cs="Arial"/>
          <w:sz w:val="20"/>
          <w:szCs w:val="20"/>
        </w:rPr>
        <w:t>,</w:t>
      </w:r>
      <w:r w:rsidR="00D16E83" w:rsidRPr="00384E8F">
        <w:rPr>
          <w:rFonts w:ascii="Arial" w:eastAsia="Times New Roman" w:hAnsi="Arial" w:cs="Arial"/>
          <w:sz w:val="20"/>
          <w:szCs w:val="20"/>
        </w:rPr>
        <w:t xml:space="preserve"> </w:t>
      </w:r>
      <w:r w:rsidR="00AC43DA" w:rsidRPr="00384E8F">
        <w:rPr>
          <w:rFonts w:ascii="Arial" w:eastAsia="Times New Roman" w:hAnsi="Arial" w:cs="Arial"/>
          <w:sz w:val="20"/>
          <w:szCs w:val="20"/>
        </w:rPr>
        <w:t xml:space="preserve"> </w:t>
      </w:r>
      <w:bookmarkEnd w:id="243"/>
      <w:r w:rsidRPr="00384E8F">
        <w:rPr>
          <w:rFonts w:ascii="Arial" w:eastAsia="Times New Roman" w:hAnsi="Arial" w:cs="Arial"/>
          <w:bCs/>
          <w:sz w:val="20"/>
          <w:szCs w:val="20"/>
        </w:rPr>
        <w:t>za j</w:t>
      </w:r>
      <w:r w:rsidRPr="00384E8F">
        <w:rPr>
          <w:rFonts w:ascii="Arial" w:eastAsia="Times New Roman" w:hAnsi="Arial" w:cs="Arial"/>
          <w:sz w:val="20"/>
          <w:szCs w:val="20"/>
        </w:rPr>
        <w:t xml:space="preserve">avno naročilo štev. </w:t>
      </w:r>
      <w:r w:rsidR="00652C1C" w:rsidRPr="00384E8F">
        <w:rPr>
          <w:rFonts w:ascii="Arial" w:eastAsia="Times New Roman" w:hAnsi="Arial" w:cs="Arial"/>
          <w:sz w:val="20"/>
          <w:szCs w:val="20"/>
        </w:rPr>
        <w:t>JN-B1084</w:t>
      </w:r>
      <w:r w:rsidR="00E26E24" w:rsidRPr="00384E8F">
        <w:rPr>
          <w:rFonts w:ascii="Arial" w:eastAsia="Times New Roman" w:hAnsi="Arial" w:cs="Arial"/>
          <w:sz w:val="20"/>
          <w:szCs w:val="20"/>
        </w:rPr>
        <w:t xml:space="preserve"> </w:t>
      </w:r>
      <w:r w:rsidRPr="00384E8F">
        <w:rPr>
          <w:rFonts w:ascii="Arial" w:eastAsia="Times New Roman" w:hAnsi="Arial" w:cs="Arial"/>
          <w:sz w:val="20"/>
          <w:szCs w:val="20"/>
        </w:rPr>
        <w:t>, ki je bil objavljen na portalu javnih naročil dne……  pod št............….</w:t>
      </w:r>
    </w:p>
    <w:p w14:paraId="2FAB7A02" w14:textId="77777777" w:rsidR="0004333F" w:rsidRPr="00384E8F" w:rsidRDefault="0004333F" w:rsidP="0004333F">
      <w:pPr>
        <w:spacing w:after="0" w:line="240" w:lineRule="auto"/>
        <w:jc w:val="both"/>
        <w:rPr>
          <w:rFonts w:ascii="Arial" w:eastAsia="Times New Roman" w:hAnsi="Arial" w:cs="Arial"/>
          <w:sz w:val="20"/>
          <w:szCs w:val="20"/>
        </w:rPr>
      </w:pPr>
    </w:p>
    <w:p w14:paraId="60746CE0" w14:textId="77777777" w:rsidR="0004333F" w:rsidRPr="00384E8F" w:rsidRDefault="0004333F" w:rsidP="0004333F">
      <w:pPr>
        <w:spacing w:after="0" w:line="240" w:lineRule="auto"/>
        <w:jc w:val="both"/>
        <w:rPr>
          <w:rFonts w:ascii="Arial" w:eastAsia="Times New Roman" w:hAnsi="Arial" w:cs="Times New Roman"/>
          <w:sz w:val="20"/>
          <w:szCs w:val="20"/>
        </w:rPr>
      </w:pPr>
    </w:p>
    <w:p w14:paraId="6D81B885" w14:textId="77777777" w:rsidR="0004333F" w:rsidRPr="00384E8F" w:rsidRDefault="0004333F" w:rsidP="0004333F">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IZJAVLJAMO</w:t>
      </w:r>
    </w:p>
    <w:p w14:paraId="2490BCC8" w14:textId="77777777" w:rsidR="0004333F" w:rsidRPr="00384E8F" w:rsidRDefault="0004333F" w:rsidP="0004333F">
      <w:pPr>
        <w:spacing w:after="0" w:line="240" w:lineRule="auto"/>
        <w:jc w:val="both"/>
        <w:rPr>
          <w:rFonts w:ascii="Arial" w:eastAsia="Times New Roman" w:hAnsi="Arial" w:cs="Times New Roman"/>
          <w:sz w:val="20"/>
          <w:szCs w:val="20"/>
        </w:rPr>
      </w:pPr>
    </w:p>
    <w:p w14:paraId="5FA6FEE0" w14:textId="77777777" w:rsidR="0086081A" w:rsidRPr="00384E8F" w:rsidRDefault="00227317" w:rsidP="00227317">
      <w:pPr>
        <w:spacing w:after="0" w:line="240" w:lineRule="auto"/>
        <w:jc w:val="both"/>
        <w:rPr>
          <w:rFonts w:ascii="Arial" w:eastAsia="Times New Roman" w:hAnsi="Arial" w:cs="Arial"/>
          <w:bCs/>
          <w:sz w:val="20"/>
          <w:szCs w:val="20"/>
          <w:lang w:eastAsia="x-none"/>
        </w:rPr>
      </w:pPr>
      <w:r w:rsidRPr="00384E8F">
        <w:rPr>
          <w:rFonts w:ascii="Arial" w:eastAsia="Times New Roman" w:hAnsi="Arial" w:cs="Arial"/>
          <w:bCs/>
          <w:sz w:val="20"/>
          <w:szCs w:val="20"/>
          <w:lang w:eastAsia="x-none"/>
        </w:rPr>
        <w:t>da bomo v primeru sklenitve pogodbe z naročnikom od prejetja podpisane pogodbe s strani naročnika najpozneje v roku 10 dni, kot pogoj za veljavnost pogodbe</w:t>
      </w:r>
      <w:r w:rsidRPr="00384E8F">
        <w:rPr>
          <w:rFonts w:ascii="Arial" w:eastAsia="Times New Roman" w:hAnsi="Arial" w:cs="Arial"/>
          <w:bCs/>
          <w:i/>
          <w:iCs/>
          <w:sz w:val="20"/>
          <w:szCs w:val="20"/>
          <w:lang w:eastAsia="x-none"/>
        </w:rPr>
        <w:t xml:space="preserve">, </w:t>
      </w:r>
      <w:r w:rsidRPr="00384E8F">
        <w:rPr>
          <w:rFonts w:ascii="Arial" w:eastAsia="Times New Roman" w:hAnsi="Arial" w:cs="Arial"/>
          <w:bCs/>
          <w:sz w:val="20"/>
          <w:szCs w:val="20"/>
          <w:lang w:eastAsia="x-none"/>
        </w:rPr>
        <w:t xml:space="preserve">izročili naročniku bančno garancijo za dobro izvedbo pogodbenih obveznosti (izdano s strani banke ali zavarovalnice) v višini </w:t>
      </w:r>
      <w:r w:rsidR="008A3FBB" w:rsidRPr="00384E8F">
        <w:rPr>
          <w:rFonts w:ascii="Arial" w:eastAsia="Times New Roman" w:hAnsi="Arial" w:cs="Arial"/>
          <w:bCs/>
          <w:sz w:val="20"/>
          <w:szCs w:val="20"/>
          <w:lang w:eastAsia="x-none"/>
        </w:rPr>
        <w:t>5</w:t>
      </w:r>
      <w:r w:rsidR="00D66AB4" w:rsidRPr="00384E8F">
        <w:rPr>
          <w:rFonts w:ascii="Arial" w:eastAsia="Times New Roman" w:hAnsi="Arial" w:cs="Arial"/>
          <w:bCs/>
          <w:sz w:val="20"/>
          <w:szCs w:val="20"/>
          <w:lang w:eastAsia="x-none"/>
        </w:rPr>
        <w:t xml:space="preserve"> </w:t>
      </w:r>
      <w:r w:rsidRPr="00384E8F">
        <w:rPr>
          <w:rFonts w:ascii="Arial" w:eastAsia="Times New Roman" w:hAnsi="Arial" w:cs="Arial"/>
          <w:bCs/>
          <w:sz w:val="20"/>
          <w:szCs w:val="20"/>
          <w:lang w:eastAsia="x-none"/>
        </w:rPr>
        <w:t xml:space="preserve">% pogodbene vrednosti, nepreklicno, brezpogojno in plačljivo na prvi poziv naročnika, </w:t>
      </w:r>
      <w:r w:rsidR="0086081A" w:rsidRPr="00384E8F">
        <w:rPr>
          <w:rFonts w:ascii="Arial" w:eastAsia="Times New Roman" w:hAnsi="Arial" w:cs="Times New Roman"/>
          <w:sz w:val="20"/>
          <w:szCs w:val="20"/>
        </w:rPr>
        <w:t>veljavn</w:t>
      </w:r>
      <w:r w:rsidR="000926B4" w:rsidRPr="00384E8F">
        <w:rPr>
          <w:rFonts w:ascii="Arial" w:eastAsia="Times New Roman" w:hAnsi="Arial" w:cs="Times New Roman"/>
          <w:sz w:val="20"/>
          <w:szCs w:val="20"/>
        </w:rPr>
        <w:t>o</w:t>
      </w:r>
      <w:r w:rsidR="0086081A" w:rsidRPr="00384E8F">
        <w:rPr>
          <w:rFonts w:ascii="Arial" w:eastAsia="Times New Roman" w:hAnsi="Arial" w:cs="Times New Roman"/>
          <w:sz w:val="20"/>
          <w:szCs w:val="20"/>
        </w:rPr>
        <w:t xml:space="preserve"> še </w:t>
      </w:r>
      <w:r w:rsidR="002D4E96" w:rsidRPr="00384E8F">
        <w:rPr>
          <w:rFonts w:ascii="Arial" w:eastAsia="Times New Roman" w:hAnsi="Arial" w:cs="Times New Roman"/>
          <w:sz w:val="20"/>
          <w:szCs w:val="20"/>
        </w:rPr>
        <w:t>30 dni</w:t>
      </w:r>
      <w:r w:rsidR="000926B4" w:rsidRPr="00384E8F">
        <w:rPr>
          <w:rFonts w:ascii="Arial" w:eastAsia="Times New Roman" w:hAnsi="Arial" w:cs="Times New Roman"/>
          <w:sz w:val="20"/>
          <w:szCs w:val="20"/>
        </w:rPr>
        <w:t xml:space="preserve"> po podpisu končnega prevzemnega oz. primopredajnega zapisnika.</w:t>
      </w:r>
    </w:p>
    <w:p w14:paraId="248CB663" w14:textId="77777777" w:rsidR="0004333F" w:rsidRPr="00384E8F" w:rsidRDefault="0004333F" w:rsidP="0004333F">
      <w:pPr>
        <w:spacing w:after="0" w:line="240" w:lineRule="auto"/>
        <w:jc w:val="both"/>
        <w:rPr>
          <w:rFonts w:ascii="Arial" w:eastAsia="Times New Roman" w:hAnsi="Arial" w:cs="Times New Roman"/>
          <w:sz w:val="20"/>
          <w:szCs w:val="24"/>
        </w:rPr>
      </w:pPr>
    </w:p>
    <w:p w14:paraId="453DB3BB" w14:textId="77777777" w:rsidR="008E28AE" w:rsidRPr="00384E8F" w:rsidRDefault="008E28AE" w:rsidP="0004333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Garancijo za dobro izvedbo pogodbenih obveznosti bomo predložili najkasneje </w:t>
      </w:r>
      <w:bookmarkStart w:id="244" w:name="_Hlk74828575"/>
      <w:r w:rsidRPr="00384E8F">
        <w:rPr>
          <w:rFonts w:ascii="Arial" w:eastAsia="Times New Roman" w:hAnsi="Arial" w:cs="Times New Roman"/>
          <w:sz w:val="20"/>
          <w:szCs w:val="24"/>
        </w:rPr>
        <w:t>10 dni po prejetju  podpisane pogodbe s strani naročnika</w:t>
      </w:r>
      <w:bookmarkEnd w:id="244"/>
      <w:r w:rsidRPr="00384E8F">
        <w:rPr>
          <w:rFonts w:ascii="Arial" w:eastAsia="Times New Roman" w:hAnsi="Arial" w:cs="Times New Roman"/>
          <w:sz w:val="20"/>
          <w:szCs w:val="24"/>
        </w:rPr>
        <w:t>.</w:t>
      </w:r>
    </w:p>
    <w:p w14:paraId="6B24D683" w14:textId="77777777" w:rsidR="0004333F" w:rsidRPr="00384E8F" w:rsidRDefault="0004333F" w:rsidP="0004333F">
      <w:pPr>
        <w:spacing w:after="0" w:line="240" w:lineRule="auto"/>
        <w:jc w:val="both"/>
        <w:rPr>
          <w:rFonts w:ascii="Arial" w:eastAsia="Times New Roman" w:hAnsi="Arial" w:cs="Times New Roman"/>
          <w:b/>
          <w:bCs/>
          <w:sz w:val="20"/>
          <w:szCs w:val="24"/>
        </w:rPr>
      </w:pPr>
    </w:p>
    <w:p w14:paraId="7F4647A9" w14:textId="77777777" w:rsidR="0004333F" w:rsidRPr="00384E8F" w:rsidRDefault="0004333F" w:rsidP="0004333F">
      <w:pPr>
        <w:spacing w:after="0" w:line="240" w:lineRule="auto"/>
        <w:jc w:val="both"/>
        <w:rPr>
          <w:rFonts w:ascii="Arial" w:eastAsia="Times New Roman" w:hAnsi="Arial" w:cs="Times New Roman"/>
          <w:sz w:val="20"/>
          <w:szCs w:val="24"/>
        </w:rPr>
      </w:pPr>
    </w:p>
    <w:p w14:paraId="46382A23" w14:textId="77777777" w:rsidR="0004333F" w:rsidRPr="00384E8F" w:rsidRDefault="0004333F" w:rsidP="0004333F">
      <w:pPr>
        <w:spacing w:after="0" w:line="240" w:lineRule="auto"/>
        <w:jc w:val="both"/>
        <w:rPr>
          <w:rFonts w:ascii="Arial" w:eastAsia="Times New Roman" w:hAnsi="Arial" w:cs="Times New Roman"/>
          <w:sz w:val="20"/>
          <w:szCs w:val="24"/>
        </w:rPr>
      </w:pPr>
    </w:p>
    <w:p w14:paraId="73B55169" w14:textId="77777777" w:rsidR="0004333F" w:rsidRPr="00384E8F" w:rsidRDefault="0004333F" w:rsidP="0004333F">
      <w:pPr>
        <w:spacing w:after="0" w:line="240" w:lineRule="auto"/>
        <w:jc w:val="both"/>
        <w:rPr>
          <w:rFonts w:ascii="Arial" w:eastAsia="Times New Roman" w:hAnsi="Arial" w:cs="Times New Roman"/>
          <w:sz w:val="20"/>
          <w:szCs w:val="24"/>
        </w:rPr>
      </w:pPr>
    </w:p>
    <w:p w14:paraId="0E011B0A" w14:textId="77777777" w:rsidR="0004333F" w:rsidRPr="00384E8F" w:rsidRDefault="0004333F" w:rsidP="0004333F">
      <w:pPr>
        <w:spacing w:after="0" w:line="240" w:lineRule="auto"/>
        <w:jc w:val="both"/>
        <w:rPr>
          <w:rFonts w:ascii="Arial" w:eastAsia="Times New Roman" w:hAnsi="Arial" w:cs="Times New Roman"/>
          <w:sz w:val="20"/>
          <w:szCs w:val="24"/>
        </w:rPr>
      </w:pPr>
    </w:p>
    <w:p w14:paraId="5B7705B4" w14:textId="77777777" w:rsidR="0004333F" w:rsidRPr="00384E8F" w:rsidRDefault="0004333F" w:rsidP="0004333F">
      <w:pPr>
        <w:spacing w:after="0" w:line="240" w:lineRule="auto"/>
        <w:jc w:val="both"/>
        <w:rPr>
          <w:rFonts w:ascii="Arial" w:eastAsia="Times New Roman" w:hAnsi="Arial" w:cs="Times New Roman"/>
          <w:sz w:val="20"/>
          <w:szCs w:val="24"/>
        </w:rPr>
      </w:pPr>
    </w:p>
    <w:p w14:paraId="0022B7A4" w14:textId="77777777" w:rsidR="0004333F" w:rsidRPr="00384E8F" w:rsidRDefault="0004333F" w:rsidP="0004333F">
      <w:pPr>
        <w:spacing w:after="0" w:line="240" w:lineRule="auto"/>
        <w:jc w:val="both"/>
        <w:rPr>
          <w:rFonts w:ascii="Arial" w:eastAsia="Times New Roman" w:hAnsi="Arial" w:cs="Times New Roman"/>
          <w:sz w:val="20"/>
          <w:szCs w:val="24"/>
        </w:rPr>
      </w:pPr>
    </w:p>
    <w:p w14:paraId="4EEBBB9C" w14:textId="77777777" w:rsidR="0004333F" w:rsidRPr="00384E8F" w:rsidRDefault="0004333F" w:rsidP="0004333F">
      <w:pPr>
        <w:spacing w:after="0" w:line="240" w:lineRule="auto"/>
        <w:jc w:val="both"/>
        <w:rPr>
          <w:rFonts w:ascii="Arial" w:eastAsia="Times New Roman" w:hAnsi="Arial" w:cs="Times New Roman"/>
          <w:sz w:val="20"/>
          <w:szCs w:val="24"/>
        </w:rPr>
      </w:pPr>
    </w:p>
    <w:p w14:paraId="44892FE2" w14:textId="77777777" w:rsidR="00661526" w:rsidRPr="00384E8F" w:rsidRDefault="00661526" w:rsidP="0004333F">
      <w:pPr>
        <w:spacing w:after="0" w:line="240" w:lineRule="auto"/>
        <w:jc w:val="both"/>
        <w:rPr>
          <w:rFonts w:ascii="Arial" w:eastAsia="Times New Roman" w:hAnsi="Arial" w:cs="Times New Roman"/>
          <w:sz w:val="20"/>
          <w:szCs w:val="24"/>
        </w:rPr>
      </w:pPr>
    </w:p>
    <w:p w14:paraId="5DFEBBA7" w14:textId="77777777" w:rsidR="00661526" w:rsidRPr="00384E8F" w:rsidRDefault="00661526" w:rsidP="0004333F">
      <w:pPr>
        <w:spacing w:after="0" w:line="240" w:lineRule="auto"/>
        <w:jc w:val="both"/>
        <w:rPr>
          <w:rFonts w:ascii="Arial" w:eastAsia="Times New Roman" w:hAnsi="Arial" w:cs="Times New Roman"/>
          <w:sz w:val="20"/>
          <w:szCs w:val="24"/>
        </w:rPr>
      </w:pPr>
    </w:p>
    <w:p w14:paraId="1071EB9C" w14:textId="77777777" w:rsidR="00661526" w:rsidRPr="00384E8F" w:rsidRDefault="00661526" w:rsidP="0004333F">
      <w:pPr>
        <w:spacing w:after="0" w:line="240" w:lineRule="auto"/>
        <w:jc w:val="both"/>
        <w:rPr>
          <w:rFonts w:ascii="Arial" w:eastAsia="Times New Roman" w:hAnsi="Arial" w:cs="Times New Roman"/>
          <w:sz w:val="20"/>
          <w:szCs w:val="24"/>
        </w:rPr>
      </w:pPr>
    </w:p>
    <w:p w14:paraId="7D686F66" w14:textId="77777777" w:rsidR="00661526" w:rsidRPr="00384E8F" w:rsidRDefault="00661526" w:rsidP="0004333F">
      <w:pPr>
        <w:spacing w:after="0" w:line="240" w:lineRule="auto"/>
        <w:jc w:val="both"/>
        <w:rPr>
          <w:rFonts w:ascii="Arial" w:eastAsia="Times New Roman" w:hAnsi="Arial" w:cs="Times New Roman"/>
          <w:sz w:val="20"/>
          <w:szCs w:val="24"/>
        </w:rPr>
      </w:pPr>
    </w:p>
    <w:p w14:paraId="2A8690F2" w14:textId="77777777" w:rsidR="00661526" w:rsidRPr="00384E8F" w:rsidRDefault="00661526" w:rsidP="0004333F">
      <w:pPr>
        <w:spacing w:after="0" w:line="240" w:lineRule="auto"/>
        <w:jc w:val="both"/>
        <w:rPr>
          <w:rFonts w:ascii="Arial" w:eastAsia="Times New Roman" w:hAnsi="Arial" w:cs="Times New Roman"/>
          <w:sz w:val="20"/>
          <w:szCs w:val="24"/>
        </w:rPr>
      </w:pPr>
    </w:p>
    <w:p w14:paraId="0773552E" w14:textId="77777777" w:rsidR="00661526" w:rsidRPr="00384E8F" w:rsidRDefault="00661526" w:rsidP="0004333F">
      <w:pPr>
        <w:spacing w:after="0" w:line="240" w:lineRule="auto"/>
        <w:jc w:val="both"/>
        <w:rPr>
          <w:rFonts w:ascii="Arial" w:eastAsia="Times New Roman" w:hAnsi="Arial" w:cs="Times New Roman"/>
          <w:sz w:val="20"/>
          <w:szCs w:val="24"/>
        </w:rPr>
      </w:pPr>
    </w:p>
    <w:p w14:paraId="6E978134" w14:textId="77777777" w:rsidR="00661526" w:rsidRPr="00384E8F" w:rsidRDefault="00661526" w:rsidP="0004333F">
      <w:pPr>
        <w:spacing w:after="0" w:line="240" w:lineRule="auto"/>
        <w:jc w:val="both"/>
        <w:rPr>
          <w:rFonts w:ascii="Arial" w:eastAsia="Times New Roman" w:hAnsi="Arial" w:cs="Times New Roman"/>
          <w:sz w:val="20"/>
          <w:szCs w:val="24"/>
        </w:rPr>
      </w:pPr>
    </w:p>
    <w:p w14:paraId="45448A45" w14:textId="77777777" w:rsidR="00661526" w:rsidRPr="00384E8F" w:rsidRDefault="00661526" w:rsidP="0004333F">
      <w:pPr>
        <w:spacing w:after="0" w:line="240" w:lineRule="auto"/>
        <w:jc w:val="both"/>
        <w:rPr>
          <w:rFonts w:ascii="Arial" w:eastAsia="Times New Roman" w:hAnsi="Arial" w:cs="Times New Roman"/>
          <w:sz w:val="20"/>
          <w:szCs w:val="24"/>
        </w:rPr>
      </w:pPr>
    </w:p>
    <w:p w14:paraId="717965EF" w14:textId="77777777" w:rsidR="0004333F" w:rsidRPr="00384E8F" w:rsidRDefault="0004333F" w:rsidP="0004333F">
      <w:pPr>
        <w:spacing w:after="0" w:line="240" w:lineRule="auto"/>
        <w:jc w:val="both"/>
        <w:rPr>
          <w:rFonts w:ascii="Arial" w:eastAsia="Times New Roman" w:hAnsi="Arial" w:cs="Times New Roman"/>
          <w:sz w:val="20"/>
          <w:szCs w:val="24"/>
        </w:rPr>
      </w:pPr>
    </w:p>
    <w:p w14:paraId="59487F1A" w14:textId="77777777" w:rsidR="0004333F" w:rsidRPr="00384E8F" w:rsidRDefault="0004333F" w:rsidP="0004333F">
      <w:pPr>
        <w:spacing w:after="0" w:line="240" w:lineRule="auto"/>
        <w:jc w:val="both"/>
        <w:rPr>
          <w:rFonts w:ascii="Arial" w:eastAsia="Times New Roman" w:hAnsi="Arial" w:cs="Times New Roman"/>
          <w:sz w:val="20"/>
          <w:szCs w:val="24"/>
        </w:rPr>
      </w:pPr>
    </w:p>
    <w:p w14:paraId="4D40FD42" w14:textId="77777777" w:rsidR="0004333F" w:rsidRPr="00384E8F" w:rsidRDefault="0004333F" w:rsidP="0004333F">
      <w:pPr>
        <w:spacing w:after="0" w:line="240" w:lineRule="auto"/>
        <w:jc w:val="both"/>
        <w:rPr>
          <w:rFonts w:ascii="Arial" w:eastAsia="Times New Roman" w:hAnsi="Arial" w:cs="Times New Roman"/>
          <w:sz w:val="20"/>
          <w:szCs w:val="24"/>
        </w:rPr>
      </w:pPr>
    </w:p>
    <w:p w14:paraId="5140ADA2" w14:textId="77777777" w:rsidR="0004333F" w:rsidRPr="00384E8F" w:rsidRDefault="0004333F" w:rsidP="0004333F">
      <w:pPr>
        <w:spacing w:after="0" w:line="240" w:lineRule="auto"/>
        <w:jc w:val="both"/>
        <w:rPr>
          <w:rFonts w:ascii="Arial" w:eastAsia="Times New Roman" w:hAnsi="Arial" w:cs="Times New Roman"/>
          <w:sz w:val="20"/>
          <w:szCs w:val="24"/>
        </w:rPr>
      </w:pPr>
    </w:p>
    <w:p w14:paraId="395205D4" w14:textId="77777777" w:rsidR="0004333F" w:rsidRPr="00384E8F" w:rsidRDefault="0004333F" w:rsidP="0004333F">
      <w:pPr>
        <w:spacing w:after="0" w:line="240" w:lineRule="auto"/>
        <w:jc w:val="both"/>
        <w:rPr>
          <w:rFonts w:ascii="Arial" w:eastAsia="Times New Roman" w:hAnsi="Arial" w:cs="Times New Roman"/>
          <w:sz w:val="20"/>
          <w:szCs w:val="24"/>
        </w:rPr>
      </w:pPr>
    </w:p>
    <w:p w14:paraId="1AB67806" w14:textId="77777777" w:rsidR="0004333F" w:rsidRPr="00384E8F" w:rsidRDefault="0004333F" w:rsidP="0004333F">
      <w:pPr>
        <w:spacing w:after="0" w:line="240" w:lineRule="auto"/>
        <w:jc w:val="both"/>
        <w:rPr>
          <w:rFonts w:ascii="Arial" w:eastAsia="Times New Roman" w:hAnsi="Arial" w:cs="Times New Roman"/>
          <w:sz w:val="20"/>
          <w:szCs w:val="24"/>
        </w:rPr>
      </w:pPr>
    </w:p>
    <w:p w14:paraId="65274822" w14:textId="77777777" w:rsidR="0004333F" w:rsidRPr="00384E8F" w:rsidRDefault="0004333F" w:rsidP="0004333F">
      <w:pPr>
        <w:spacing w:after="0" w:line="240" w:lineRule="auto"/>
        <w:jc w:val="both"/>
        <w:rPr>
          <w:rFonts w:ascii="Arial" w:eastAsia="Times New Roman" w:hAnsi="Arial" w:cs="Times New Roman"/>
          <w:sz w:val="20"/>
          <w:szCs w:val="24"/>
        </w:rPr>
      </w:pPr>
    </w:p>
    <w:p w14:paraId="2F0724E8" w14:textId="77777777" w:rsidR="0004333F" w:rsidRPr="00384E8F" w:rsidRDefault="0004333F" w:rsidP="0004333F">
      <w:pPr>
        <w:spacing w:after="0" w:line="240" w:lineRule="auto"/>
        <w:jc w:val="both"/>
        <w:rPr>
          <w:rFonts w:ascii="Arial" w:eastAsia="Times New Roman" w:hAnsi="Arial" w:cs="Times New Roman"/>
          <w:sz w:val="20"/>
          <w:szCs w:val="24"/>
        </w:rPr>
      </w:pPr>
    </w:p>
    <w:p w14:paraId="401FA8FB"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19A270B7"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07CAD38E" w14:textId="77777777" w:rsidR="0004333F" w:rsidRPr="00384E8F" w:rsidRDefault="0004333F" w:rsidP="0004333F">
      <w:pPr>
        <w:spacing w:after="0" w:line="360" w:lineRule="auto"/>
        <w:jc w:val="both"/>
        <w:rPr>
          <w:rFonts w:ascii="Arial" w:eastAsia="Times New Roman" w:hAnsi="Arial" w:cs="Times New Roman"/>
          <w:sz w:val="20"/>
          <w:szCs w:val="24"/>
        </w:rPr>
      </w:pPr>
    </w:p>
    <w:p w14:paraId="0B22B579"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4D988FFD" w14:textId="77777777" w:rsidR="0004333F" w:rsidRPr="00384E8F" w:rsidRDefault="0004333F" w:rsidP="0004333F">
      <w:pPr>
        <w:spacing w:after="0" w:line="240" w:lineRule="auto"/>
        <w:jc w:val="both"/>
        <w:rPr>
          <w:rFonts w:ascii="Arial" w:eastAsia="Times New Roman" w:hAnsi="Arial" w:cs="Times New Roman"/>
          <w:sz w:val="20"/>
          <w:szCs w:val="24"/>
        </w:rPr>
      </w:pPr>
    </w:p>
    <w:p w14:paraId="70D8BD1E" w14:textId="77777777" w:rsidR="00661526" w:rsidRPr="00384E8F" w:rsidRDefault="00661526" w:rsidP="0004333F">
      <w:pPr>
        <w:spacing w:after="0" w:line="240" w:lineRule="auto"/>
        <w:jc w:val="both"/>
        <w:rPr>
          <w:rFonts w:ascii="Arial" w:eastAsia="Times New Roman" w:hAnsi="Arial" w:cs="Times New Roman"/>
          <w:sz w:val="20"/>
          <w:szCs w:val="24"/>
        </w:rPr>
      </w:pPr>
    </w:p>
    <w:p w14:paraId="45DC0A6E" w14:textId="77777777" w:rsidR="00661526" w:rsidRPr="00384E8F" w:rsidRDefault="00661526" w:rsidP="0004333F">
      <w:pPr>
        <w:spacing w:after="0" w:line="240" w:lineRule="auto"/>
        <w:jc w:val="both"/>
        <w:rPr>
          <w:rFonts w:ascii="Arial" w:eastAsia="Times New Roman" w:hAnsi="Arial" w:cs="Times New Roman"/>
          <w:sz w:val="20"/>
          <w:szCs w:val="24"/>
        </w:rPr>
      </w:pPr>
    </w:p>
    <w:p w14:paraId="2588F268" w14:textId="2D8EC227" w:rsidR="00CA6DF7" w:rsidRPr="00384E8F" w:rsidRDefault="002E097F" w:rsidP="00723B15">
      <w:pPr>
        <w:spacing w:after="0" w:line="240" w:lineRule="auto"/>
        <w:jc w:val="right"/>
        <w:rPr>
          <w:rFonts w:ascii="Arial" w:eastAsia="Times New Roman" w:hAnsi="Arial" w:cs="Times New Roman"/>
          <w:bCs/>
          <w:sz w:val="20"/>
          <w:szCs w:val="24"/>
          <w14:ligatures w14:val="standardContextual"/>
        </w:rPr>
      </w:pPr>
      <w:r w:rsidRPr="00384E8F">
        <w:rPr>
          <w:rFonts w:ascii="Arial" w:eastAsia="Times New Roman" w:hAnsi="Arial" w:cs="Times New Roman"/>
          <w:bCs/>
          <w:sz w:val="20"/>
          <w:szCs w:val="24"/>
          <w14:ligatures w14:val="standardContextual"/>
        </w:rPr>
        <w:lastRenderedPageBreak/>
        <w:t>O</w:t>
      </w:r>
      <w:r w:rsidR="00CA6DF7" w:rsidRPr="00384E8F">
        <w:rPr>
          <w:rFonts w:ascii="Arial" w:eastAsia="Times New Roman" w:hAnsi="Arial" w:cs="Times New Roman"/>
          <w:bCs/>
          <w:sz w:val="20"/>
          <w:szCs w:val="24"/>
          <w14:ligatures w14:val="standardContextual"/>
        </w:rPr>
        <w:t xml:space="preserve">BR </w:t>
      </w:r>
      <w:r w:rsidR="00B96A18" w:rsidRPr="00384E8F">
        <w:rPr>
          <w:rFonts w:ascii="Arial" w:eastAsia="Times New Roman" w:hAnsi="Arial" w:cs="Times New Roman"/>
          <w:bCs/>
          <w:sz w:val="20"/>
          <w:szCs w:val="24"/>
          <w14:ligatures w14:val="standardContextual"/>
        </w:rPr>
        <w:t>-</w:t>
      </w:r>
      <w:r w:rsidR="00CA6DF7"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5</w:t>
      </w:r>
    </w:p>
    <w:p w14:paraId="11C84E76" w14:textId="77777777" w:rsidR="0004333F" w:rsidRPr="00384E8F" w:rsidRDefault="00CA6DF7" w:rsidP="0004333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4"/>
        </w:rPr>
        <w:t>P</w:t>
      </w:r>
      <w:r w:rsidR="0004333F" w:rsidRPr="00384E8F">
        <w:rPr>
          <w:rFonts w:ascii="Arial" w:eastAsia="Times New Roman" w:hAnsi="Arial" w:cs="Times New Roman"/>
          <w:sz w:val="20"/>
          <w:szCs w:val="24"/>
        </w:rPr>
        <w:t>onudnik ..................................................</w:t>
      </w:r>
    </w:p>
    <w:p w14:paraId="4C76ADB4" w14:textId="77777777" w:rsidR="0004333F" w:rsidRPr="00384E8F" w:rsidRDefault="0004333F" w:rsidP="0004333F">
      <w:pPr>
        <w:spacing w:after="0" w:line="240" w:lineRule="auto"/>
        <w:jc w:val="both"/>
        <w:rPr>
          <w:rFonts w:ascii="Arial" w:eastAsia="Times New Roman" w:hAnsi="Arial" w:cs="Times New Roman"/>
          <w:i/>
          <w:sz w:val="20"/>
          <w:szCs w:val="24"/>
        </w:rPr>
      </w:pPr>
    </w:p>
    <w:p w14:paraId="7FF2AC00"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Naslov .......................................................</w:t>
      </w:r>
    </w:p>
    <w:p w14:paraId="1BBD857F"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p>
    <w:p w14:paraId="50B7189A" w14:textId="77777777" w:rsidR="0004333F" w:rsidRPr="00384E8F" w:rsidRDefault="0004333F" w:rsidP="0004333F">
      <w:pPr>
        <w:spacing w:after="0" w:line="240" w:lineRule="auto"/>
        <w:rPr>
          <w:rFonts w:ascii="Arial" w:eastAsia="Times New Roman" w:hAnsi="Arial" w:cs="Times New Roman"/>
          <w:sz w:val="20"/>
          <w:szCs w:val="20"/>
        </w:rPr>
      </w:pPr>
    </w:p>
    <w:p w14:paraId="1B37A004" w14:textId="77777777" w:rsidR="0004333F" w:rsidRPr="00384E8F" w:rsidRDefault="0004333F" w:rsidP="0004333F">
      <w:pPr>
        <w:spacing w:after="0" w:line="240" w:lineRule="auto"/>
        <w:jc w:val="both"/>
        <w:rPr>
          <w:rFonts w:ascii="Arial" w:eastAsia="Times New Roman" w:hAnsi="Arial" w:cs="Times New Roman"/>
          <w:sz w:val="20"/>
          <w:szCs w:val="24"/>
        </w:rPr>
      </w:pPr>
    </w:p>
    <w:p w14:paraId="40028BA6" w14:textId="77777777" w:rsidR="0004333F" w:rsidRPr="00384E8F" w:rsidRDefault="0004333F" w:rsidP="0004333F">
      <w:pPr>
        <w:spacing w:after="0" w:line="240" w:lineRule="auto"/>
        <w:jc w:val="both"/>
        <w:rPr>
          <w:rFonts w:ascii="Arial" w:eastAsia="Times New Roman" w:hAnsi="Arial" w:cs="Times New Roman"/>
          <w:sz w:val="20"/>
          <w:szCs w:val="24"/>
        </w:rPr>
      </w:pPr>
    </w:p>
    <w:p w14:paraId="3CB4431C" w14:textId="77777777" w:rsidR="0004333F" w:rsidRPr="00384E8F" w:rsidRDefault="0004333F" w:rsidP="0004333F">
      <w:pPr>
        <w:spacing w:after="0" w:line="240" w:lineRule="auto"/>
        <w:jc w:val="both"/>
        <w:rPr>
          <w:rFonts w:ascii="Arial" w:eastAsia="Times New Roman" w:hAnsi="Arial" w:cs="Times New Roman"/>
          <w:sz w:val="20"/>
          <w:szCs w:val="24"/>
        </w:rPr>
      </w:pPr>
    </w:p>
    <w:p w14:paraId="6A7F60E9" w14:textId="77777777" w:rsidR="0004333F" w:rsidRPr="00384E8F" w:rsidRDefault="0004333F" w:rsidP="00963053">
      <w:pPr>
        <w:pStyle w:val="Heading22"/>
      </w:pPr>
      <w:bookmarkStart w:id="245" w:name="_Toc221072038"/>
      <w:bookmarkStart w:id="246" w:name="_Toc192753950"/>
      <w:r w:rsidRPr="00384E8F">
        <w:t>IZJAVA O PREDLOŽITVI BANČNE GARANCIJE ZA ODPRAVO POMANJKLJIVOSTI V GARANCIJSK</w:t>
      </w:r>
      <w:bookmarkEnd w:id="245"/>
      <w:r w:rsidR="00FB4918" w:rsidRPr="00384E8F">
        <w:t>I DOBI</w:t>
      </w:r>
      <w:bookmarkEnd w:id="246"/>
    </w:p>
    <w:p w14:paraId="33B5BF62" w14:textId="77777777" w:rsidR="0004333F" w:rsidRPr="00384E8F" w:rsidRDefault="0004333F" w:rsidP="0004333F">
      <w:pPr>
        <w:spacing w:after="0" w:line="240" w:lineRule="auto"/>
        <w:jc w:val="center"/>
        <w:rPr>
          <w:rFonts w:ascii="Arial" w:eastAsia="Times New Roman" w:hAnsi="Arial" w:cs="Times New Roman"/>
          <w:b/>
          <w:szCs w:val="28"/>
        </w:rPr>
      </w:pPr>
      <w:r w:rsidRPr="00384E8F">
        <w:rPr>
          <w:rFonts w:ascii="Arial" w:eastAsia="Times New Roman" w:hAnsi="Arial" w:cs="Arial"/>
          <w:b/>
          <w:szCs w:val="28"/>
        </w:rPr>
        <w:t xml:space="preserve">ZA JAVNO NAROČILO </w:t>
      </w:r>
      <w:r w:rsidR="00652C1C" w:rsidRPr="00384E8F">
        <w:rPr>
          <w:rFonts w:ascii="Arial" w:eastAsia="Times New Roman" w:hAnsi="Arial" w:cs="Times New Roman"/>
          <w:b/>
          <w:szCs w:val="28"/>
        </w:rPr>
        <w:t>JN-B1084</w:t>
      </w:r>
      <w:r w:rsidR="00E26E24" w:rsidRPr="00384E8F">
        <w:rPr>
          <w:rFonts w:ascii="Arial" w:eastAsia="Times New Roman" w:hAnsi="Arial" w:cs="Times New Roman"/>
          <w:b/>
          <w:szCs w:val="28"/>
        </w:rPr>
        <w:t xml:space="preserve"> </w:t>
      </w:r>
    </w:p>
    <w:p w14:paraId="5E7BEC4A" w14:textId="77777777" w:rsidR="0004333F" w:rsidRPr="00384E8F" w:rsidRDefault="0004333F" w:rsidP="0004333F">
      <w:pPr>
        <w:spacing w:after="0" w:line="240" w:lineRule="auto"/>
        <w:jc w:val="both"/>
        <w:rPr>
          <w:rFonts w:ascii="Arial" w:eastAsia="Times New Roman" w:hAnsi="Arial" w:cs="Times New Roman"/>
          <w:sz w:val="20"/>
          <w:szCs w:val="24"/>
        </w:rPr>
      </w:pPr>
    </w:p>
    <w:p w14:paraId="5324BCFB" w14:textId="77777777" w:rsidR="0004333F" w:rsidRPr="00384E8F" w:rsidRDefault="0004333F" w:rsidP="0004333F">
      <w:pPr>
        <w:spacing w:after="0" w:line="240" w:lineRule="auto"/>
        <w:jc w:val="both"/>
        <w:rPr>
          <w:rFonts w:ascii="Arial" w:eastAsia="Times New Roman" w:hAnsi="Arial" w:cs="Times New Roman"/>
          <w:sz w:val="20"/>
          <w:szCs w:val="24"/>
        </w:rPr>
      </w:pPr>
    </w:p>
    <w:p w14:paraId="4372CAD1" w14:textId="77777777" w:rsidR="0004333F" w:rsidRPr="00384E8F" w:rsidRDefault="0004333F" w:rsidP="0004333F">
      <w:pPr>
        <w:spacing w:after="0" w:line="240" w:lineRule="auto"/>
        <w:jc w:val="both"/>
        <w:rPr>
          <w:rFonts w:ascii="Arial" w:eastAsia="Times New Roman" w:hAnsi="Arial" w:cs="Times New Roman"/>
          <w:sz w:val="20"/>
          <w:szCs w:val="24"/>
        </w:rPr>
      </w:pPr>
    </w:p>
    <w:p w14:paraId="25DB8167" w14:textId="77777777" w:rsidR="0004333F" w:rsidRPr="00384E8F" w:rsidRDefault="0004333F" w:rsidP="0004333F">
      <w:pPr>
        <w:spacing w:after="0" w:line="240" w:lineRule="auto"/>
        <w:jc w:val="both"/>
        <w:rPr>
          <w:rFonts w:ascii="Arial" w:eastAsia="Times New Roman" w:hAnsi="Arial" w:cs="Times New Roman"/>
          <w:sz w:val="20"/>
          <w:szCs w:val="24"/>
        </w:rPr>
      </w:pPr>
    </w:p>
    <w:p w14:paraId="71001F36" w14:textId="51AAC185" w:rsidR="0004333F" w:rsidRPr="00384E8F" w:rsidRDefault="0004333F" w:rsidP="0004333F">
      <w:pPr>
        <w:spacing w:after="0" w:line="240" w:lineRule="auto"/>
        <w:jc w:val="both"/>
        <w:rPr>
          <w:rFonts w:ascii="Arial" w:eastAsia="Times New Roman" w:hAnsi="Arial" w:cs="Arial"/>
          <w:bCs/>
          <w:sz w:val="20"/>
          <w:szCs w:val="24"/>
        </w:rPr>
      </w:pPr>
      <w:r w:rsidRPr="00384E8F">
        <w:rPr>
          <w:rFonts w:ascii="Arial" w:eastAsia="Times New Roman" w:hAnsi="Arial" w:cs="Times New Roman"/>
          <w:sz w:val="20"/>
          <w:szCs w:val="24"/>
        </w:rPr>
        <w:t>V zvezi z našo ponudbo za</w:t>
      </w:r>
      <w:r w:rsidR="00661526" w:rsidRPr="00384E8F">
        <w:rPr>
          <w:rFonts w:ascii="Arial" w:eastAsia="Times New Roman" w:hAnsi="Arial" w:cs="Times New Roman"/>
          <w:sz w:val="20"/>
          <w:szCs w:val="24"/>
        </w:rPr>
        <w:t xml:space="preserve"> </w:t>
      </w:r>
      <w:r w:rsidR="004D5D73" w:rsidRPr="00384E8F">
        <w:rPr>
          <w:rFonts w:ascii="Arial" w:eastAsia="Times New Roman" w:hAnsi="Arial" w:cs="Arial"/>
          <w:sz w:val="20"/>
          <w:szCs w:val="20"/>
        </w:rPr>
        <w:t>z</w:t>
      </w:r>
      <w:r w:rsidR="00652C1C" w:rsidRPr="00384E8F">
        <w:rPr>
          <w:rFonts w:ascii="Arial" w:eastAsia="Times New Roman" w:hAnsi="Arial" w:cs="Arial"/>
          <w:sz w:val="20"/>
          <w:szCs w:val="20"/>
        </w:rPr>
        <w:t>amenjav</w:t>
      </w:r>
      <w:r w:rsidR="004D5D73" w:rsidRPr="00384E8F">
        <w:rPr>
          <w:rFonts w:ascii="Arial" w:eastAsia="Times New Roman" w:hAnsi="Arial" w:cs="Arial"/>
          <w:sz w:val="20"/>
          <w:szCs w:val="20"/>
        </w:rPr>
        <w:t>o</w:t>
      </w:r>
      <w:r w:rsidR="00652C1C" w:rsidRPr="00384E8F">
        <w:rPr>
          <w:rFonts w:ascii="Arial" w:eastAsia="Times New Roman" w:hAnsi="Arial" w:cs="Arial"/>
          <w:sz w:val="20"/>
          <w:szCs w:val="20"/>
        </w:rPr>
        <w:t xml:space="preserve"> štirih hladilnih omar v glavni računalniški strojnici Ljubljana</w:t>
      </w:r>
      <w:r w:rsidR="00661526" w:rsidRPr="00384E8F">
        <w:rPr>
          <w:rFonts w:ascii="Arial" w:eastAsia="Times New Roman" w:hAnsi="Arial" w:cs="Arial"/>
          <w:sz w:val="20"/>
          <w:szCs w:val="20"/>
        </w:rPr>
        <w:t xml:space="preserve">,  </w:t>
      </w:r>
      <w:r w:rsidRPr="00384E8F">
        <w:rPr>
          <w:rFonts w:ascii="Arial" w:eastAsia="Times New Roman" w:hAnsi="Arial" w:cs="Times New Roman"/>
          <w:sz w:val="20"/>
          <w:szCs w:val="24"/>
        </w:rPr>
        <w:t xml:space="preserve">za javno naročilo štev. </w:t>
      </w:r>
      <w:r w:rsidR="00652C1C" w:rsidRPr="00384E8F">
        <w:rPr>
          <w:rFonts w:ascii="Arial" w:eastAsia="Times New Roman" w:hAnsi="Arial" w:cs="Times New Roman"/>
          <w:sz w:val="20"/>
          <w:szCs w:val="24"/>
        </w:rPr>
        <w:t>JN-B1084</w:t>
      </w:r>
      <w:r w:rsidR="00CD4F15" w:rsidRPr="00384E8F">
        <w:rPr>
          <w:rFonts w:ascii="Arial" w:eastAsia="Times New Roman" w:hAnsi="Arial" w:cs="Times New Roman"/>
          <w:sz w:val="20"/>
          <w:szCs w:val="24"/>
        </w:rPr>
        <w:t>,</w:t>
      </w:r>
      <w:r w:rsidR="002E097F" w:rsidRPr="00384E8F">
        <w:rPr>
          <w:rFonts w:ascii="Arial" w:eastAsia="Times New Roman" w:hAnsi="Arial" w:cs="Times New Roman"/>
          <w:sz w:val="20"/>
          <w:szCs w:val="24"/>
        </w:rPr>
        <w:t xml:space="preserve"> </w:t>
      </w:r>
      <w:r w:rsidRPr="00384E8F">
        <w:rPr>
          <w:rFonts w:ascii="Arial" w:eastAsia="Times New Roman" w:hAnsi="Arial" w:cs="Times New Roman"/>
          <w:sz w:val="20"/>
          <w:szCs w:val="24"/>
        </w:rPr>
        <w:t>ki je bil objavljen na portalu javnih naročil dne …………..  pod št. …………..</w:t>
      </w:r>
    </w:p>
    <w:p w14:paraId="2CBA4FCE" w14:textId="77777777" w:rsidR="0004333F" w:rsidRPr="00384E8F" w:rsidRDefault="0004333F" w:rsidP="0004333F">
      <w:pPr>
        <w:spacing w:after="0" w:line="240" w:lineRule="auto"/>
        <w:jc w:val="both"/>
        <w:rPr>
          <w:rFonts w:ascii="Arial" w:eastAsia="Times New Roman" w:hAnsi="Arial" w:cs="Times New Roman"/>
          <w:sz w:val="20"/>
          <w:szCs w:val="24"/>
        </w:rPr>
      </w:pPr>
    </w:p>
    <w:p w14:paraId="02946EFA" w14:textId="77777777" w:rsidR="0004333F" w:rsidRPr="00384E8F" w:rsidRDefault="0004333F" w:rsidP="0004333F">
      <w:pPr>
        <w:spacing w:after="0" w:line="240" w:lineRule="auto"/>
        <w:jc w:val="both"/>
        <w:rPr>
          <w:rFonts w:ascii="Arial" w:eastAsia="Times New Roman" w:hAnsi="Arial" w:cs="Times New Roman"/>
          <w:sz w:val="20"/>
          <w:szCs w:val="20"/>
        </w:rPr>
      </w:pPr>
    </w:p>
    <w:p w14:paraId="137217D5" w14:textId="77777777" w:rsidR="0004333F" w:rsidRPr="00384E8F" w:rsidRDefault="0004333F" w:rsidP="0004333F">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IZJAVLJAMO</w:t>
      </w:r>
    </w:p>
    <w:p w14:paraId="1B0903E6" w14:textId="77777777" w:rsidR="0004333F" w:rsidRPr="00384E8F" w:rsidRDefault="0004333F" w:rsidP="0004333F">
      <w:pPr>
        <w:spacing w:after="0" w:line="240" w:lineRule="auto"/>
        <w:jc w:val="both"/>
        <w:rPr>
          <w:rFonts w:ascii="Arial" w:eastAsia="Times New Roman" w:hAnsi="Arial" w:cs="Times New Roman"/>
          <w:sz w:val="20"/>
          <w:szCs w:val="20"/>
        </w:rPr>
      </w:pPr>
    </w:p>
    <w:p w14:paraId="43E75DE7" w14:textId="77777777" w:rsidR="0004333F" w:rsidRPr="00384E8F" w:rsidRDefault="0004333F" w:rsidP="0004333F">
      <w:pPr>
        <w:spacing w:after="0" w:line="240" w:lineRule="auto"/>
        <w:jc w:val="both"/>
        <w:rPr>
          <w:rFonts w:ascii="Arial" w:eastAsia="Times New Roman" w:hAnsi="Arial" w:cs="Times New Roman"/>
          <w:sz w:val="20"/>
          <w:szCs w:val="24"/>
        </w:rPr>
      </w:pPr>
    </w:p>
    <w:p w14:paraId="1E0A4E79" w14:textId="77777777" w:rsidR="0004333F" w:rsidRPr="00384E8F" w:rsidRDefault="0004333F" w:rsidP="0004333F">
      <w:pPr>
        <w:spacing w:after="0" w:line="240" w:lineRule="auto"/>
        <w:jc w:val="both"/>
        <w:rPr>
          <w:rFonts w:ascii="Arial" w:eastAsia="Times New Roman" w:hAnsi="Arial" w:cs="Times New Roman"/>
          <w:sz w:val="20"/>
          <w:szCs w:val="20"/>
        </w:rPr>
      </w:pPr>
      <w:r w:rsidRPr="00384E8F">
        <w:rPr>
          <w:rFonts w:ascii="Arial" w:eastAsia="Times New Roman" w:hAnsi="Arial" w:cs="Times New Roman"/>
          <w:sz w:val="20"/>
          <w:szCs w:val="20"/>
        </w:rPr>
        <w:t xml:space="preserve">da bomo v primeru sklenitve pogodbe z naročnikom predložili bančno </w:t>
      </w:r>
      <w:r w:rsidRPr="00384E8F">
        <w:rPr>
          <w:rFonts w:ascii="Arial" w:eastAsia="Times New Roman" w:hAnsi="Arial" w:cs="Times New Roman"/>
          <w:bCs/>
          <w:sz w:val="20"/>
          <w:szCs w:val="20"/>
        </w:rPr>
        <w:t xml:space="preserve">garancijo </w:t>
      </w:r>
      <w:r w:rsidRPr="00384E8F">
        <w:rPr>
          <w:rFonts w:ascii="Arial" w:eastAsia="Times New Roman" w:hAnsi="Arial" w:cs="Times New Roman"/>
          <w:sz w:val="20"/>
          <w:szCs w:val="20"/>
        </w:rPr>
        <w:t xml:space="preserve">za zavarovanje odprav pomanjkljivosti v garancijski dobi v višini </w:t>
      </w:r>
      <w:r w:rsidR="0086081A" w:rsidRPr="00384E8F">
        <w:rPr>
          <w:rFonts w:ascii="Arial" w:eastAsia="Times New Roman" w:hAnsi="Arial" w:cs="Times New Roman"/>
          <w:sz w:val="20"/>
          <w:szCs w:val="20"/>
        </w:rPr>
        <w:t xml:space="preserve">5 </w:t>
      </w:r>
      <w:r w:rsidRPr="00384E8F">
        <w:rPr>
          <w:rFonts w:ascii="Arial" w:eastAsia="Times New Roman" w:hAnsi="Arial" w:cs="Times New Roman"/>
          <w:sz w:val="20"/>
          <w:szCs w:val="20"/>
        </w:rPr>
        <w:t>% pogodbene vrednosti</w:t>
      </w:r>
      <w:r w:rsidR="00D96CB7" w:rsidRPr="00384E8F">
        <w:rPr>
          <w:rFonts w:ascii="Arial" w:eastAsia="Times New Roman" w:hAnsi="Arial" w:cs="Arial"/>
          <w:bCs/>
          <w:i/>
          <w:iCs/>
          <w:sz w:val="20"/>
          <w:szCs w:val="20"/>
        </w:rPr>
        <w:t>,</w:t>
      </w:r>
      <w:r w:rsidRPr="00384E8F">
        <w:rPr>
          <w:rFonts w:ascii="Arial" w:eastAsia="Times New Roman" w:hAnsi="Arial" w:cs="Times New Roman"/>
          <w:sz w:val="20"/>
          <w:szCs w:val="20"/>
        </w:rPr>
        <w:t xml:space="preserve"> nepreklicno, brezpogojno in plačljivo na prvi poziv naročnika, </w:t>
      </w:r>
      <w:r w:rsidR="0034006E" w:rsidRPr="00384E8F">
        <w:rPr>
          <w:rFonts w:ascii="Arial" w:eastAsia="Times New Roman" w:hAnsi="Arial" w:cs="Times New Roman"/>
          <w:sz w:val="20"/>
          <w:szCs w:val="20"/>
        </w:rPr>
        <w:t xml:space="preserve">veljavno </w:t>
      </w:r>
      <w:r w:rsidR="005D6081" w:rsidRPr="00384E8F">
        <w:rPr>
          <w:rFonts w:ascii="Arial" w:eastAsia="Times New Roman" w:hAnsi="Arial" w:cs="Times New Roman"/>
          <w:sz w:val="20"/>
          <w:szCs w:val="20"/>
        </w:rPr>
        <w:t>5</w:t>
      </w:r>
      <w:r w:rsidRPr="00384E8F">
        <w:rPr>
          <w:rFonts w:ascii="Arial" w:eastAsia="Times New Roman" w:hAnsi="Arial" w:cs="Times New Roman"/>
          <w:sz w:val="20"/>
          <w:szCs w:val="20"/>
        </w:rPr>
        <w:t xml:space="preserve"> let do dneva podpisa končnega primopredajnega zapisnika.</w:t>
      </w:r>
    </w:p>
    <w:p w14:paraId="0C712C7C" w14:textId="77777777" w:rsidR="0004333F" w:rsidRPr="00384E8F" w:rsidRDefault="0004333F" w:rsidP="0004333F">
      <w:pPr>
        <w:spacing w:after="0" w:line="240" w:lineRule="auto"/>
        <w:jc w:val="both"/>
        <w:rPr>
          <w:rFonts w:ascii="Arial" w:eastAsia="Times New Roman" w:hAnsi="Arial" w:cs="Times New Roman"/>
          <w:b/>
          <w:bCs/>
          <w:sz w:val="20"/>
          <w:szCs w:val="24"/>
        </w:rPr>
      </w:pPr>
    </w:p>
    <w:p w14:paraId="6CC4512F" w14:textId="77777777" w:rsidR="0004333F" w:rsidRPr="00384E8F" w:rsidRDefault="0004333F" w:rsidP="0004333F">
      <w:pPr>
        <w:spacing w:after="0" w:line="240" w:lineRule="auto"/>
        <w:jc w:val="both"/>
        <w:rPr>
          <w:rFonts w:ascii="Arial" w:eastAsia="Times New Roman" w:hAnsi="Arial" w:cs="Times New Roman"/>
          <w:sz w:val="20"/>
          <w:szCs w:val="24"/>
        </w:rPr>
      </w:pPr>
    </w:p>
    <w:p w14:paraId="426B647F" w14:textId="77777777" w:rsidR="0004333F" w:rsidRPr="00384E8F" w:rsidRDefault="008E28AE" w:rsidP="0004333F">
      <w:pPr>
        <w:spacing w:after="0" w:line="240" w:lineRule="auto"/>
        <w:jc w:val="both"/>
        <w:rPr>
          <w:rFonts w:ascii="Arial" w:eastAsia="Times New Roman" w:hAnsi="Arial" w:cs="Times New Roman"/>
          <w:sz w:val="20"/>
          <w:szCs w:val="24"/>
        </w:rPr>
      </w:pPr>
      <w:r w:rsidRPr="00384E8F">
        <w:rPr>
          <w:rFonts w:ascii="Arial" w:eastAsia="Times New Roman" w:hAnsi="Arial" w:cs="Times New Roman"/>
          <w:sz w:val="20"/>
          <w:szCs w:val="20"/>
        </w:rPr>
        <w:t xml:space="preserve">Garancijo za zavarovanje odprav pomanjkljivosti v garancijski dobi bomo predložili  najkasneje 10 dni po podpisu in prejemu končnega oz. </w:t>
      </w:r>
      <w:r w:rsidRPr="00384E8F">
        <w:rPr>
          <w:rFonts w:ascii="Arial" w:eastAsia="Times New Roman" w:hAnsi="Arial" w:cs="Times New Roman"/>
          <w:bCs/>
          <w:sz w:val="20"/>
          <w:szCs w:val="20"/>
        </w:rPr>
        <w:t>primopredajnega zapisnika.</w:t>
      </w:r>
    </w:p>
    <w:p w14:paraId="2CFB2FAF" w14:textId="77777777" w:rsidR="0004333F" w:rsidRPr="00384E8F" w:rsidRDefault="0004333F" w:rsidP="0004333F">
      <w:pPr>
        <w:spacing w:after="0" w:line="240" w:lineRule="auto"/>
        <w:jc w:val="both"/>
        <w:rPr>
          <w:rFonts w:ascii="Arial" w:eastAsia="Times New Roman" w:hAnsi="Arial" w:cs="Times New Roman"/>
          <w:sz w:val="20"/>
          <w:szCs w:val="24"/>
        </w:rPr>
      </w:pPr>
    </w:p>
    <w:p w14:paraId="3B61145B" w14:textId="77777777" w:rsidR="0004333F" w:rsidRPr="00384E8F" w:rsidRDefault="0004333F" w:rsidP="0004333F">
      <w:pPr>
        <w:spacing w:after="0" w:line="240" w:lineRule="auto"/>
        <w:jc w:val="both"/>
        <w:rPr>
          <w:rFonts w:ascii="Arial" w:eastAsia="Times New Roman" w:hAnsi="Arial" w:cs="Times New Roman"/>
          <w:sz w:val="20"/>
          <w:szCs w:val="24"/>
        </w:rPr>
      </w:pPr>
    </w:p>
    <w:p w14:paraId="1656C15A" w14:textId="77777777" w:rsidR="0004333F" w:rsidRPr="00384E8F" w:rsidRDefault="0004333F" w:rsidP="0004333F">
      <w:pPr>
        <w:spacing w:after="0" w:line="240" w:lineRule="auto"/>
        <w:jc w:val="both"/>
        <w:rPr>
          <w:rFonts w:ascii="Arial" w:eastAsia="Times New Roman" w:hAnsi="Arial" w:cs="Times New Roman"/>
          <w:sz w:val="20"/>
          <w:szCs w:val="24"/>
        </w:rPr>
      </w:pPr>
    </w:p>
    <w:p w14:paraId="19444874" w14:textId="77777777" w:rsidR="0004333F" w:rsidRPr="00384E8F" w:rsidRDefault="0004333F" w:rsidP="0004333F">
      <w:pPr>
        <w:spacing w:after="0" w:line="240" w:lineRule="auto"/>
        <w:jc w:val="both"/>
        <w:rPr>
          <w:rFonts w:ascii="Arial" w:eastAsia="Times New Roman" w:hAnsi="Arial" w:cs="Times New Roman"/>
          <w:sz w:val="20"/>
          <w:szCs w:val="24"/>
        </w:rPr>
      </w:pPr>
    </w:p>
    <w:p w14:paraId="6B9C4ACD" w14:textId="77777777" w:rsidR="0004333F" w:rsidRPr="00384E8F" w:rsidRDefault="0004333F" w:rsidP="0004333F">
      <w:pPr>
        <w:spacing w:after="0" w:line="240" w:lineRule="auto"/>
        <w:jc w:val="both"/>
        <w:rPr>
          <w:rFonts w:ascii="Arial" w:eastAsia="Times New Roman" w:hAnsi="Arial" w:cs="Times New Roman"/>
          <w:sz w:val="20"/>
          <w:szCs w:val="24"/>
        </w:rPr>
      </w:pPr>
    </w:p>
    <w:p w14:paraId="65EE914F" w14:textId="77777777" w:rsidR="0004333F" w:rsidRPr="00384E8F" w:rsidRDefault="0004333F" w:rsidP="0004333F">
      <w:pPr>
        <w:spacing w:after="0" w:line="240" w:lineRule="auto"/>
        <w:jc w:val="both"/>
        <w:rPr>
          <w:rFonts w:ascii="Arial" w:eastAsia="Times New Roman" w:hAnsi="Arial" w:cs="Times New Roman"/>
          <w:sz w:val="20"/>
          <w:szCs w:val="24"/>
        </w:rPr>
      </w:pPr>
    </w:p>
    <w:p w14:paraId="0C4960D7" w14:textId="77777777" w:rsidR="0004333F" w:rsidRPr="00384E8F" w:rsidRDefault="0004333F" w:rsidP="0004333F">
      <w:pPr>
        <w:spacing w:after="0" w:line="240" w:lineRule="auto"/>
        <w:jc w:val="both"/>
        <w:rPr>
          <w:rFonts w:ascii="Arial" w:eastAsia="Times New Roman" w:hAnsi="Arial" w:cs="Times New Roman"/>
          <w:sz w:val="20"/>
          <w:szCs w:val="24"/>
        </w:rPr>
      </w:pPr>
    </w:p>
    <w:p w14:paraId="7614C31D" w14:textId="77777777" w:rsidR="0004333F" w:rsidRPr="00384E8F" w:rsidRDefault="0004333F" w:rsidP="0004333F">
      <w:pPr>
        <w:spacing w:after="0" w:line="240" w:lineRule="auto"/>
        <w:jc w:val="both"/>
        <w:rPr>
          <w:rFonts w:ascii="Arial" w:eastAsia="Times New Roman" w:hAnsi="Arial" w:cs="Times New Roman"/>
          <w:sz w:val="20"/>
          <w:szCs w:val="24"/>
        </w:rPr>
      </w:pPr>
    </w:p>
    <w:p w14:paraId="158E136B" w14:textId="77777777" w:rsidR="0004333F" w:rsidRPr="00384E8F" w:rsidRDefault="0004333F" w:rsidP="0004333F">
      <w:pPr>
        <w:spacing w:after="0" w:line="240" w:lineRule="auto"/>
        <w:jc w:val="both"/>
        <w:rPr>
          <w:rFonts w:ascii="Arial" w:eastAsia="Times New Roman" w:hAnsi="Arial" w:cs="Times New Roman"/>
          <w:sz w:val="20"/>
          <w:szCs w:val="24"/>
        </w:rPr>
      </w:pPr>
    </w:p>
    <w:p w14:paraId="068BA84C" w14:textId="77777777" w:rsidR="0004333F" w:rsidRPr="00384E8F" w:rsidRDefault="0004333F" w:rsidP="0004333F">
      <w:pPr>
        <w:spacing w:after="0" w:line="240" w:lineRule="auto"/>
        <w:jc w:val="both"/>
        <w:rPr>
          <w:rFonts w:ascii="Arial" w:eastAsia="Times New Roman" w:hAnsi="Arial" w:cs="Times New Roman"/>
          <w:sz w:val="20"/>
          <w:szCs w:val="24"/>
        </w:rPr>
      </w:pPr>
    </w:p>
    <w:p w14:paraId="36C41678" w14:textId="77777777" w:rsidR="00661526" w:rsidRPr="00384E8F" w:rsidRDefault="00661526" w:rsidP="0004333F">
      <w:pPr>
        <w:spacing w:after="0" w:line="240" w:lineRule="auto"/>
        <w:jc w:val="both"/>
        <w:rPr>
          <w:rFonts w:ascii="Arial" w:eastAsia="Times New Roman" w:hAnsi="Arial" w:cs="Times New Roman"/>
          <w:sz w:val="20"/>
          <w:szCs w:val="24"/>
        </w:rPr>
      </w:pPr>
    </w:p>
    <w:p w14:paraId="1B9ECF8A" w14:textId="77777777" w:rsidR="00661526" w:rsidRPr="00384E8F" w:rsidRDefault="00661526" w:rsidP="0004333F">
      <w:pPr>
        <w:spacing w:after="0" w:line="240" w:lineRule="auto"/>
        <w:jc w:val="both"/>
        <w:rPr>
          <w:rFonts w:ascii="Arial" w:eastAsia="Times New Roman" w:hAnsi="Arial" w:cs="Times New Roman"/>
          <w:sz w:val="20"/>
          <w:szCs w:val="24"/>
        </w:rPr>
      </w:pPr>
    </w:p>
    <w:p w14:paraId="368CA1B9" w14:textId="77777777" w:rsidR="00661526" w:rsidRPr="00384E8F" w:rsidRDefault="00661526" w:rsidP="0004333F">
      <w:pPr>
        <w:spacing w:after="0" w:line="240" w:lineRule="auto"/>
        <w:jc w:val="both"/>
        <w:rPr>
          <w:rFonts w:ascii="Arial" w:eastAsia="Times New Roman" w:hAnsi="Arial" w:cs="Times New Roman"/>
          <w:sz w:val="20"/>
          <w:szCs w:val="24"/>
        </w:rPr>
      </w:pPr>
    </w:p>
    <w:p w14:paraId="4C24FFB6" w14:textId="77777777" w:rsidR="00661526" w:rsidRPr="00384E8F" w:rsidRDefault="00661526" w:rsidP="0004333F">
      <w:pPr>
        <w:spacing w:after="0" w:line="240" w:lineRule="auto"/>
        <w:jc w:val="both"/>
        <w:rPr>
          <w:rFonts w:ascii="Arial" w:eastAsia="Times New Roman" w:hAnsi="Arial" w:cs="Times New Roman"/>
          <w:sz w:val="20"/>
          <w:szCs w:val="24"/>
        </w:rPr>
      </w:pPr>
    </w:p>
    <w:p w14:paraId="4272CA39" w14:textId="77777777" w:rsidR="00661526" w:rsidRPr="00384E8F" w:rsidRDefault="00661526" w:rsidP="0004333F">
      <w:pPr>
        <w:spacing w:after="0" w:line="240" w:lineRule="auto"/>
        <w:jc w:val="both"/>
        <w:rPr>
          <w:rFonts w:ascii="Arial" w:eastAsia="Times New Roman" w:hAnsi="Arial" w:cs="Times New Roman"/>
          <w:sz w:val="20"/>
          <w:szCs w:val="24"/>
        </w:rPr>
      </w:pPr>
    </w:p>
    <w:p w14:paraId="48C4D622" w14:textId="77777777" w:rsidR="00661526" w:rsidRPr="00384E8F" w:rsidRDefault="00661526" w:rsidP="0004333F">
      <w:pPr>
        <w:spacing w:after="0" w:line="240" w:lineRule="auto"/>
        <w:jc w:val="both"/>
        <w:rPr>
          <w:rFonts w:ascii="Arial" w:eastAsia="Times New Roman" w:hAnsi="Arial" w:cs="Times New Roman"/>
          <w:sz w:val="20"/>
          <w:szCs w:val="24"/>
        </w:rPr>
      </w:pPr>
    </w:p>
    <w:p w14:paraId="42579FA2" w14:textId="77777777" w:rsidR="0004333F" w:rsidRPr="00384E8F" w:rsidRDefault="0004333F" w:rsidP="0004333F">
      <w:pPr>
        <w:spacing w:after="0" w:line="240" w:lineRule="auto"/>
        <w:jc w:val="both"/>
        <w:rPr>
          <w:rFonts w:ascii="Arial" w:eastAsia="Times New Roman" w:hAnsi="Arial" w:cs="Times New Roman"/>
          <w:sz w:val="20"/>
          <w:szCs w:val="24"/>
        </w:rPr>
      </w:pPr>
    </w:p>
    <w:p w14:paraId="3693D60E" w14:textId="77777777" w:rsidR="0004333F" w:rsidRPr="00384E8F" w:rsidRDefault="0004333F" w:rsidP="0004333F">
      <w:pPr>
        <w:spacing w:after="0" w:line="240" w:lineRule="auto"/>
        <w:jc w:val="both"/>
        <w:rPr>
          <w:rFonts w:ascii="Arial" w:eastAsia="Times New Roman" w:hAnsi="Arial" w:cs="Times New Roman"/>
          <w:sz w:val="20"/>
          <w:szCs w:val="24"/>
        </w:rPr>
      </w:pPr>
    </w:p>
    <w:p w14:paraId="6087A682" w14:textId="77777777" w:rsidR="0004333F" w:rsidRPr="00384E8F" w:rsidRDefault="0004333F" w:rsidP="0004333F">
      <w:pPr>
        <w:spacing w:after="0" w:line="240" w:lineRule="auto"/>
        <w:jc w:val="both"/>
        <w:rPr>
          <w:rFonts w:ascii="Arial" w:eastAsia="Times New Roman" w:hAnsi="Arial" w:cs="Times New Roman"/>
          <w:sz w:val="20"/>
          <w:szCs w:val="24"/>
        </w:rPr>
      </w:pPr>
    </w:p>
    <w:p w14:paraId="4F0BB7BF" w14:textId="77777777" w:rsidR="00CD4F15" w:rsidRPr="00384E8F" w:rsidRDefault="00CD4F15" w:rsidP="0004333F">
      <w:pPr>
        <w:spacing w:after="0" w:line="240" w:lineRule="auto"/>
        <w:jc w:val="both"/>
        <w:rPr>
          <w:rFonts w:ascii="Arial" w:eastAsia="Times New Roman" w:hAnsi="Arial" w:cs="Times New Roman"/>
          <w:sz w:val="20"/>
          <w:szCs w:val="24"/>
        </w:rPr>
      </w:pPr>
    </w:p>
    <w:p w14:paraId="0F94F128" w14:textId="77777777" w:rsidR="0004333F" w:rsidRPr="00384E8F" w:rsidRDefault="0004333F" w:rsidP="0004333F">
      <w:pPr>
        <w:spacing w:after="0" w:line="240" w:lineRule="auto"/>
        <w:jc w:val="both"/>
        <w:rPr>
          <w:rFonts w:ascii="Arial" w:eastAsia="Times New Roman" w:hAnsi="Arial" w:cs="Times New Roman"/>
          <w:sz w:val="20"/>
          <w:szCs w:val="24"/>
        </w:rPr>
      </w:pPr>
    </w:p>
    <w:p w14:paraId="5FF44C0B" w14:textId="77777777" w:rsidR="0004333F" w:rsidRPr="00384E8F" w:rsidRDefault="0004333F" w:rsidP="0004333F">
      <w:pPr>
        <w:spacing w:after="0" w:line="240" w:lineRule="auto"/>
        <w:jc w:val="both"/>
        <w:rPr>
          <w:rFonts w:ascii="Arial" w:eastAsia="Times New Roman" w:hAnsi="Arial" w:cs="Times New Roman"/>
          <w:sz w:val="20"/>
          <w:szCs w:val="24"/>
        </w:rPr>
      </w:pPr>
    </w:p>
    <w:p w14:paraId="3A162AE5" w14:textId="77777777" w:rsidR="0004333F" w:rsidRPr="00384E8F" w:rsidRDefault="0004333F" w:rsidP="0004333F">
      <w:pPr>
        <w:spacing w:after="0" w:line="240" w:lineRule="auto"/>
        <w:jc w:val="both"/>
        <w:rPr>
          <w:rFonts w:ascii="Arial" w:eastAsia="Times New Roman" w:hAnsi="Arial" w:cs="Times New Roman"/>
          <w:sz w:val="20"/>
          <w:szCs w:val="24"/>
        </w:rPr>
      </w:pPr>
    </w:p>
    <w:p w14:paraId="7F78786A"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 xml:space="preserve">Kraj in datum: </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Žig:</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Podpis zastopnika</w:t>
      </w:r>
    </w:p>
    <w:p w14:paraId="4BB089EC"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oz. prokurista:</w:t>
      </w:r>
    </w:p>
    <w:p w14:paraId="4EA7EFAF" w14:textId="77777777" w:rsidR="0004333F" w:rsidRPr="00384E8F" w:rsidRDefault="0004333F" w:rsidP="0004333F">
      <w:pPr>
        <w:spacing w:after="0" w:line="360" w:lineRule="auto"/>
        <w:jc w:val="both"/>
        <w:rPr>
          <w:rFonts w:ascii="Arial" w:eastAsia="Times New Roman" w:hAnsi="Arial" w:cs="Times New Roman"/>
          <w:sz w:val="20"/>
          <w:szCs w:val="24"/>
        </w:rPr>
      </w:pPr>
    </w:p>
    <w:p w14:paraId="1BA2FB52" w14:textId="77777777" w:rsidR="0004333F" w:rsidRPr="00384E8F" w:rsidRDefault="0004333F" w:rsidP="0004333F">
      <w:pPr>
        <w:spacing w:after="0" w:line="360" w:lineRule="auto"/>
        <w:jc w:val="both"/>
        <w:rPr>
          <w:rFonts w:ascii="Arial" w:eastAsia="Times New Roman" w:hAnsi="Arial" w:cs="Times New Roman"/>
          <w:sz w:val="20"/>
          <w:szCs w:val="24"/>
        </w:rPr>
      </w:pPr>
      <w:r w:rsidRPr="00384E8F">
        <w:rPr>
          <w:rFonts w:ascii="Arial" w:eastAsia="Times New Roman" w:hAnsi="Arial" w:cs="Times New Roman"/>
          <w:sz w:val="20"/>
          <w:szCs w:val="24"/>
        </w:rPr>
        <w:t>........................................</w:t>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r>
      <w:r w:rsidRPr="00384E8F">
        <w:rPr>
          <w:rFonts w:ascii="Arial" w:eastAsia="Times New Roman" w:hAnsi="Arial" w:cs="Times New Roman"/>
          <w:sz w:val="20"/>
          <w:szCs w:val="24"/>
        </w:rPr>
        <w:tab/>
        <w:t>.........................................</w:t>
      </w:r>
    </w:p>
    <w:p w14:paraId="56903E19" w14:textId="77777777" w:rsidR="00661526" w:rsidRPr="00384E8F" w:rsidRDefault="00661526" w:rsidP="0004333F">
      <w:pPr>
        <w:spacing w:after="0" w:line="360" w:lineRule="auto"/>
        <w:jc w:val="both"/>
        <w:rPr>
          <w:rFonts w:ascii="Arial" w:eastAsia="Times New Roman" w:hAnsi="Arial" w:cs="Times New Roman"/>
          <w:sz w:val="20"/>
          <w:szCs w:val="24"/>
        </w:rPr>
      </w:pPr>
    </w:p>
    <w:p w14:paraId="76AB1F98" w14:textId="77777777" w:rsidR="00661526" w:rsidRPr="00384E8F" w:rsidRDefault="00661526" w:rsidP="0004333F">
      <w:pPr>
        <w:spacing w:after="0" w:line="360" w:lineRule="auto"/>
        <w:jc w:val="both"/>
        <w:rPr>
          <w:rFonts w:ascii="Arial" w:eastAsia="Times New Roman" w:hAnsi="Arial" w:cs="Times New Roman"/>
          <w:sz w:val="20"/>
          <w:szCs w:val="24"/>
        </w:rPr>
      </w:pPr>
    </w:p>
    <w:p w14:paraId="1DE7F43F" w14:textId="1FF8B5E0" w:rsidR="000926B4" w:rsidRPr="00384E8F" w:rsidRDefault="00CA6DF7" w:rsidP="00723B15">
      <w:pPr>
        <w:spacing w:after="0" w:line="240" w:lineRule="auto"/>
        <w:jc w:val="right"/>
        <w:rPr>
          <w:rFonts w:ascii="Arial" w:eastAsia="Times New Roman" w:hAnsi="Arial" w:cs="Times New Roman"/>
          <w:bCs/>
          <w:sz w:val="20"/>
          <w:szCs w:val="24"/>
          <w14:ligatures w14:val="standardContextual"/>
        </w:rPr>
      </w:pPr>
      <w:bookmarkStart w:id="247" w:name="_Toc191098260"/>
      <w:r w:rsidRPr="00384E8F">
        <w:rPr>
          <w:rFonts w:ascii="Arial" w:eastAsia="Times New Roman" w:hAnsi="Arial" w:cs="Times New Roman"/>
          <w:bCs/>
          <w:sz w:val="20"/>
          <w:szCs w:val="24"/>
          <w14:ligatures w14:val="standardContextual"/>
        </w:rPr>
        <w:t>OBR</w:t>
      </w:r>
      <w:r w:rsidR="00B96A18" w:rsidRPr="00384E8F">
        <w:rPr>
          <w:rFonts w:ascii="Arial" w:eastAsia="Times New Roman" w:hAnsi="Arial" w:cs="Times New Roman"/>
          <w:bCs/>
          <w:sz w:val="20"/>
          <w:szCs w:val="24"/>
          <w14:ligatures w14:val="standardContextual"/>
        </w:rPr>
        <w:t>-</w:t>
      </w:r>
      <w:r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6</w:t>
      </w:r>
    </w:p>
    <w:p w14:paraId="6691C942" w14:textId="77777777" w:rsidR="0004333F" w:rsidRPr="00384E8F" w:rsidRDefault="0004333F" w:rsidP="00963053">
      <w:pPr>
        <w:pStyle w:val="Heading22"/>
      </w:pPr>
      <w:bookmarkStart w:id="248" w:name="_Toc192753951"/>
      <w:r w:rsidRPr="00384E8F">
        <w:t>POTRDILO O OGLEDU LOKACIJE</w:t>
      </w:r>
      <w:bookmarkEnd w:id="247"/>
      <w:bookmarkEnd w:id="248"/>
    </w:p>
    <w:p w14:paraId="01E2E7E9" w14:textId="77777777" w:rsidR="0004333F" w:rsidRPr="00384E8F" w:rsidRDefault="0004333F" w:rsidP="0004333F">
      <w:pPr>
        <w:tabs>
          <w:tab w:val="left" w:pos="567"/>
          <w:tab w:val="left" w:pos="2410"/>
          <w:tab w:val="left" w:pos="5387"/>
          <w:tab w:val="left" w:pos="6663"/>
        </w:tabs>
        <w:spacing w:after="0" w:line="240" w:lineRule="auto"/>
        <w:jc w:val="center"/>
        <w:rPr>
          <w:rFonts w:ascii="Arial" w:eastAsia="Times New Roman" w:hAnsi="Arial" w:cs="Arial"/>
          <w:b/>
          <w:bCs/>
          <w:sz w:val="20"/>
          <w:szCs w:val="20"/>
        </w:rPr>
      </w:pPr>
    </w:p>
    <w:p w14:paraId="78E77D94" w14:textId="77777777" w:rsidR="0004333F" w:rsidRPr="00384E8F" w:rsidRDefault="0004333F" w:rsidP="0004333F">
      <w:pPr>
        <w:tabs>
          <w:tab w:val="left" w:pos="567"/>
          <w:tab w:val="left" w:pos="2410"/>
          <w:tab w:val="left" w:pos="5387"/>
          <w:tab w:val="left" w:pos="6663"/>
        </w:tabs>
        <w:spacing w:after="0" w:line="240" w:lineRule="auto"/>
        <w:jc w:val="center"/>
        <w:rPr>
          <w:rFonts w:ascii="Arial" w:eastAsia="Times New Roman" w:hAnsi="Arial" w:cs="Arial"/>
          <w:b/>
        </w:rPr>
      </w:pPr>
      <w:r w:rsidRPr="00384E8F">
        <w:rPr>
          <w:rFonts w:ascii="Arial" w:eastAsia="Times New Roman" w:hAnsi="Arial" w:cs="Arial"/>
          <w:b/>
          <w:caps/>
        </w:rPr>
        <w:t>za javno naročilo</w:t>
      </w:r>
      <w:r w:rsidRPr="00384E8F">
        <w:rPr>
          <w:rFonts w:ascii="Arial" w:eastAsia="Times New Roman" w:hAnsi="Arial" w:cs="Arial"/>
          <w:b/>
        </w:rPr>
        <w:t xml:space="preserve"> </w:t>
      </w:r>
      <w:r w:rsidR="00652C1C" w:rsidRPr="00384E8F">
        <w:rPr>
          <w:rFonts w:ascii="Arial" w:eastAsia="Times New Roman" w:hAnsi="Arial" w:cs="Arial"/>
          <w:b/>
        </w:rPr>
        <w:t>JN-B1084</w:t>
      </w:r>
      <w:r w:rsidR="00E26E24" w:rsidRPr="00384E8F">
        <w:rPr>
          <w:rFonts w:ascii="Arial" w:eastAsia="Times New Roman" w:hAnsi="Arial" w:cs="Arial"/>
          <w:b/>
        </w:rPr>
        <w:t xml:space="preserve"> </w:t>
      </w:r>
    </w:p>
    <w:p w14:paraId="63C98FDA" w14:textId="77777777" w:rsidR="0004333F" w:rsidRPr="00384E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46A07D21" w14:textId="77777777" w:rsidR="0004333F" w:rsidRPr="00384E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15ED3A26" w14:textId="77777777" w:rsidR="0004333F" w:rsidRPr="00384E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48DC9181" w14:textId="77777777" w:rsidR="0004333F" w:rsidRPr="00384E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50C6E990" w14:textId="77777777" w:rsidR="0004333F" w:rsidRPr="00384E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79FB2222" w14:textId="77777777" w:rsidR="0073752E" w:rsidRPr="00384E8F" w:rsidRDefault="0004333F" w:rsidP="0004333F">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 xml:space="preserve">Radiotelevizija Slovenija, Javni zavod, potrjujemo, da si je </w:t>
      </w:r>
      <w:r w:rsidR="0073752E" w:rsidRPr="00384E8F">
        <w:rPr>
          <w:rFonts w:ascii="Arial" w:eastAsia="Times New Roman" w:hAnsi="Arial" w:cs="Times New Roman"/>
          <w:bCs/>
          <w:sz w:val="20"/>
          <w:szCs w:val="24"/>
        </w:rPr>
        <w:t>(ustrezno obkroži):</w:t>
      </w:r>
    </w:p>
    <w:p w14:paraId="325976FA" w14:textId="77777777" w:rsidR="0073752E" w:rsidRPr="00384E8F" w:rsidRDefault="0073752E" w:rsidP="0004333F">
      <w:pPr>
        <w:spacing w:after="0" w:line="240" w:lineRule="auto"/>
        <w:jc w:val="both"/>
        <w:rPr>
          <w:rFonts w:ascii="Arial" w:eastAsia="Times New Roman" w:hAnsi="Arial" w:cs="Times New Roman"/>
          <w:bCs/>
          <w:sz w:val="20"/>
          <w:szCs w:val="24"/>
        </w:rPr>
      </w:pPr>
    </w:p>
    <w:p w14:paraId="2D361BC7" w14:textId="77777777" w:rsidR="0004333F" w:rsidRPr="00384E8F" w:rsidRDefault="0004333F" w:rsidP="0004333F">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predstavnik ponudnika</w:t>
      </w:r>
      <w:r w:rsidR="0073752E" w:rsidRPr="00384E8F">
        <w:rPr>
          <w:rFonts w:ascii="Arial" w:eastAsia="Times New Roman" w:hAnsi="Arial" w:cs="Times New Roman"/>
          <w:bCs/>
          <w:sz w:val="20"/>
          <w:szCs w:val="24"/>
        </w:rPr>
        <w:t xml:space="preserve"> / podizvajalca / partnerja;</w:t>
      </w:r>
    </w:p>
    <w:p w14:paraId="0FD47BA9" w14:textId="77777777" w:rsidR="0004333F" w:rsidRPr="00384E8F" w:rsidRDefault="0004333F" w:rsidP="0004333F">
      <w:pPr>
        <w:spacing w:after="0" w:line="240" w:lineRule="auto"/>
        <w:jc w:val="both"/>
        <w:rPr>
          <w:rFonts w:ascii="Arial" w:eastAsia="Times New Roman" w:hAnsi="Arial" w:cs="Times New Roman"/>
          <w:bCs/>
          <w:sz w:val="20"/>
          <w:szCs w:val="24"/>
        </w:rPr>
      </w:pPr>
    </w:p>
    <w:p w14:paraId="6598B81E" w14:textId="77777777" w:rsidR="0004333F" w:rsidRPr="00384E8F" w:rsidRDefault="0004333F" w:rsidP="0004333F">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w:t>
      </w:r>
    </w:p>
    <w:p w14:paraId="2EDC39CE" w14:textId="77777777" w:rsidR="0004333F" w:rsidRPr="00384E8F" w:rsidRDefault="0004333F" w:rsidP="0004333F">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 xml:space="preserve"> </w:t>
      </w:r>
    </w:p>
    <w:p w14:paraId="51A264AF" w14:textId="77777777" w:rsidR="0004333F" w:rsidRPr="00384E8F" w:rsidRDefault="0004333F" w:rsidP="0004333F">
      <w:pPr>
        <w:spacing w:after="0" w:line="240" w:lineRule="auto"/>
        <w:jc w:val="both"/>
        <w:rPr>
          <w:rFonts w:ascii="Arial" w:eastAsia="Times New Roman" w:hAnsi="Arial" w:cs="Times New Roman"/>
          <w:bCs/>
          <w:sz w:val="20"/>
          <w:szCs w:val="24"/>
        </w:rPr>
      </w:pPr>
      <w:r w:rsidRPr="00384E8F">
        <w:rPr>
          <w:rFonts w:ascii="Arial" w:eastAsia="Times New Roman" w:hAnsi="Arial" w:cs="Times New Roman"/>
          <w:bCs/>
          <w:sz w:val="20"/>
          <w:szCs w:val="24"/>
        </w:rPr>
        <w:t>gospod/gospa ……………………………………………………………….dne ………………</w:t>
      </w:r>
    </w:p>
    <w:p w14:paraId="5DFD6709" w14:textId="77777777" w:rsidR="00261EBB" w:rsidRPr="00384E8F" w:rsidRDefault="00261EBB" w:rsidP="0004333F">
      <w:pPr>
        <w:spacing w:after="0" w:line="240" w:lineRule="auto"/>
        <w:jc w:val="both"/>
        <w:rPr>
          <w:rFonts w:ascii="Arial" w:eastAsia="Times New Roman" w:hAnsi="Arial" w:cs="Times New Roman"/>
          <w:bCs/>
          <w:sz w:val="20"/>
          <w:szCs w:val="24"/>
        </w:rPr>
      </w:pPr>
    </w:p>
    <w:p w14:paraId="5D66BFD3" w14:textId="77777777" w:rsidR="0004333F" w:rsidRPr="00384E8F" w:rsidRDefault="0004333F" w:rsidP="0004333F">
      <w:pPr>
        <w:spacing w:after="0" w:line="240" w:lineRule="auto"/>
        <w:jc w:val="both"/>
        <w:rPr>
          <w:rFonts w:ascii="Arial" w:eastAsia="Times New Roman" w:hAnsi="Arial" w:cs="Arial"/>
          <w:bCs/>
          <w:sz w:val="20"/>
          <w:szCs w:val="20"/>
        </w:rPr>
      </w:pPr>
    </w:p>
    <w:p w14:paraId="48CB7FA8" w14:textId="045F0881" w:rsidR="00750DF9" w:rsidRPr="00384E8F" w:rsidRDefault="0004333F" w:rsidP="004D5D73">
      <w:pPr>
        <w:tabs>
          <w:tab w:val="left" w:pos="-180"/>
        </w:tabs>
        <w:spacing w:after="0" w:line="240" w:lineRule="auto"/>
        <w:jc w:val="both"/>
        <w:rPr>
          <w:b/>
          <w:bCs/>
          <w:noProof/>
        </w:rPr>
      </w:pPr>
      <w:r w:rsidRPr="00384E8F">
        <w:rPr>
          <w:rFonts w:ascii="Arial" w:eastAsia="Times New Roman" w:hAnsi="Arial" w:cs="Arial"/>
          <w:sz w:val="20"/>
          <w:szCs w:val="20"/>
        </w:rPr>
        <w:t xml:space="preserve">ogledal/a lokacijo naročnika, v zvezi z javnim naročilom </w:t>
      </w:r>
      <w:r w:rsidR="00D16E83" w:rsidRPr="00384E8F">
        <w:rPr>
          <w:rFonts w:ascii="Arial" w:eastAsia="Times New Roman" w:hAnsi="Arial" w:cs="Arial"/>
          <w:b/>
          <w:bCs/>
          <w:sz w:val="20"/>
          <w:szCs w:val="20"/>
        </w:rPr>
        <w:t>za</w:t>
      </w:r>
      <w:r w:rsidR="00750DF9" w:rsidRPr="00384E8F">
        <w:rPr>
          <w:rFonts w:ascii="Arial" w:eastAsia="Times New Roman" w:hAnsi="Arial" w:cs="Arial"/>
          <w:b/>
          <w:bCs/>
          <w:sz w:val="20"/>
          <w:szCs w:val="20"/>
        </w:rPr>
        <w:t xml:space="preserve"> </w:t>
      </w:r>
      <w:r w:rsidR="00652C1C" w:rsidRPr="00384E8F">
        <w:rPr>
          <w:rFonts w:ascii="Arial" w:eastAsia="Times New Roman" w:hAnsi="Arial" w:cs="Arial"/>
          <w:b/>
          <w:bCs/>
          <w:noProof/>
          <w:sz w:val="20"/>
          <w:szCs w:val="24"/>
          <w14:ligatures w14:val="standardContextual"/>
        </w:rPr>
        <w:t>zamenjav</w:t>
      </w:r>
      <w:r w:rsidR="004D5D73" w:rsidRPr="00384E8F">
        <w:rPr>
          <w:rFonts w:ascii="Arial" w:eastAsia="Times New Roman" w:hAnsi="Arial" w:cs="Arial"/>
          <w:b/>
          <w:bCs/>
          <w:noProof/>
          <w:sz w:val="20"/>
          <w:szCs w:val="24"/>
          <w14:ligatures w14:val="standardContextual"/>
        </w:rPr>
        <w:t>o</w:t>
      </w:r>
      <w:r w:rsidR="00652C1C" w:rsidRPr="00384E8F">
        <w:rPr>
          <w:rFonts w:ascii="Arial" w:eastAsia="Times New Roman" w:hAnsi="Arial" w:cs="Arial"/>
          <w:b/>
          <w:bCs/>
          <w:noProof/>
          <w:sz w:val="20"/>
          <w:szCs w:val="24"/>
          <w14:ligatures w14:val="standardContextual"/>
        </w:rPr>
        <w:t xml:space="preserve"> štirih hladilnih omar v glavni računalniški strojnici Ljubljana</w:t>
      </w:r>
      <w:r w:rsidR="00661526" w:rsidRPr="00384E8F">
        <w:rPr>
          <w:rFonts w:ascii="Arial" w:eastAsia="Times New Roman" w:hAnsi="Arial" w:cs="Times New Roman"/>
          <w:b/>
          <w:sz w:val="20"/>
          <w:szCs w:val="20"/>
        </w:rPr>
        <w:t xml:space="preserve"> na naslovu: </w:t>
      </w:r>
      <w:r w:rsidR="004D5D73" w:rsidRPr="00384E8F">
        <w:rPr>
          <w:rFonts w:ascii="Arial" w:eastAsia="Times New Roman" w:hAnsi="Arial" w:cs="Arial"/>
          <w:sz w:val="20"/>
          <w:szCs w:val="20"/>
        </w:rPr>
        <w:t>RTV SLOVENIJA, Kolodvorska 2, 1000 Ljubljana.</w:t>
      </w:r>
    </w:p>
    <w:p w14:paraId="41ED2D64" w14:textId="77777777" w:rsidR="00E661D5" w:rsidRPr="00384E8F" w:rsidRDefault="00E661D5" w:rsidP="00E661D5">
      <w:pPr>
        <w:spacing w:after="0" w:line="240" w:lineRule="auto"/>
        <w:rPr>
          <w:rFonts w:ascii="Arial" w:eastAsia="Times New Roman" w:hAnsi="Arial" w:cs="Arial"/>
          <w:b/>
          <w:sz w:val="20"/>
          <w:szCs w:val="20"/>
        </w:rPr>
      </w:pPr>
    </w:p>
    <w:p w14:paraId="42F33B9B" w14:textId="77777777" w:rsidR="00750DF9" w:rsidRPr="00384E8F" w:rsidRDefault="00750DF9" w:rsidP="00E661D5">
      <w:pPr>
        <w:spacing w:after="0" w:line="240" w:lineRule="auto"/>
        <w:rPr>
          <w:rFonts w:ascii="Arial" w:hAnsi="Arial" w:cs="Arial"/>
          <w:sz w:val="20"/>
        </w:rPr>
      </w:pPr>
    </w:p>
    <w:p w14:paraId="084280D4" w14:textId="77777777" w:rsidR="00E661D5" w:rsidRPr="00384E8F" w:rsidRDefault="00E661D5" w:rsidP="00E661D5">
      <w:pPr>
        <w:spacing w:after="0" w:line="240" w:lineRule="auto"/>
        <w:rPr>
          <w:rFonts w:ascii="Arial" w:hAnsi="Arial" w:cs="Arial"/>
          <w:sz w:val="20"/>
        </w:rPr>
      </w:pPr>
    </w:p>
    <w:p w14:paraId="7A54FE7B" w14:textId="77777777" w:rsidR="00E661D5" w:rsidRPr="00384E8F" w:rsidRDefault="00E661D5" w:rsidP="00E661D5">
      <w:pPr>
        <w:spacing w:after="0" w:line="240" w:lineRule="auto"/>
        <w:rPr>
          <w:rFonts w:ascii="Arial" w:hAnsi="Arial" w:cs="Arial"/>
          <w:sz w:val="20"/>
        </w:rPr>
      </w:pPr>
      <w:r w:rsidRPr="00384E8F">
        <w:rPr>
          <w:rFonts w:ascii="Arial" w:hAnsi="Arial" w:cs="Arial"/>
          <w:sz w:val="20"/>
        </w:rPr>
        <w:t>PONUDNIK JE PREDLOŽIL POOBLASTILO:</w:t>
      </w:r>
      <w:r w:rsidRPr="00384E8F">
        <w:rPr>
          <w:rFonts w:ascii="Arial" w:hAnsi="Arial" w:cs="Arial"/>
          <w:sz w:val="20"/>
        </w:rPr>
        <w:tab/>
      </w:r>
      <w:r w:rsidRPr="00384E8F">
        <w:rPr>
          <w:rFonts w:ascii="Arial" w:hAnsi="Arial" w:cs="Arial"/>
          <w:sz w:val="20"/>
        </w:rPr>
        <w:tab/>
        <w:t xml:space="preserve"> </w:t>
      </w:r>
      <w:r w:rsidRPr="00384E8F">
        <w:rPr>
          <w:rFonts w:ascii="Arial" w:hAnsi="Arial" w:cs="Arial"/>
          <w:sz w:val="20"/>
        </w:rPr>
        <w:tab/>
      </w:r>
      <w:r w:rsidRPr="00384E8F">
        <w:rPr>
          <w:rFonts w:ascii="Arial" w:hAnsi="Arial" w:cs="Arial"/>
          <w:sz w:val="20"/>
        </w:rPr>
        <w:tab/>
        <w:t>DA</w:t>
      </w:r>
      <w:r w:rsidRPr="00384E8F">
        <w:rPr>
          <w:rFonts w:ascii="Arial" w:hAnsi="Arial" w:cs="Arial"/>
          <w:sz w:val="20"/>
        </w:rPr>
        <w:tab/>
      </w:r>
      <w:r w:rsidRPr="00384E8F">
        <w:rPr>
          <w:rFonts w:ascii="Arial" w:hAnsi="Arial" w:cs="Arial"/>
          <w:sz w:val="20"/>
        </w:rPr>
        <w:tab/>
        <w:t>NE</w:t>
      </w:r>
    </w:p>
    <w:p w14:paraId="29B3C11A" w14:textId="77777777" w:rsidR="00E661D5" w:rsidRPr="00384E8F" w:rsidRDefault="00E661D5" w:rsidP="00E661D5">
      <w:pPr>
        <w:spacing w:after="0" w:line="240" w:lineRule="auto"/>
        <w:rPr>
          <w:rFonts w:ascii="Arial" w:hAnsi="Arial" w:cs="Arial"/>
          <w:i/>
          <w:sz w:val="18"/>
          <w:szCs w:val="18"/>
        </w:rPr>
      </w:pPr>
      <w:r w:rsidRPr="00384E8F">
        <w:rPr>
          <w:rFonts w:ascii="Arial" w:hAnsi="Arial" w:cs="Arial"/>
          <w:i/>
          <w:sz w:val="18"/>
          <w:szCs w:val="18"/>
        </w:rPr>
        <w:t>(naročnik ustrezno obkroži)</w:t>
      </w:r>
    </w:p>
    <w:p w14:paraId="7003C534" w14:textId="77777777" w:rsidR="00E661D5" w:rsidRPr="00384E8F" w:rsidRDefault="00E661D5" w:rsidP="00E661D5">
      <w:pPr>
        <w:spacing w:after="0" w:line="240" w:lineRule="auto"/>
        <w:rPr>
          <w:rFonts w:ascii="Arial" w:hAnsi="Arial" w:cs="Arial"/>
          <w:sz w:val="20"/>
        </w:rPr>
      </w:pPr>
    </w:p>
    <w:p w14:paraId="5BB15606" w14:textId="77777777" w:rsidR="00E661D5" w:rsidRPr="00384E8F" w:rsidRDefault="00E661D5" w:rsidP="00E661D5">
      <w:pPr>
        <w:spacing w:after="0" w:line="240" w:lineRule="auto"/>
        <w:rPr>
          <w:rFonts w:ascii="Arial" w:hAnsi="Arial" w:cs="Arial"/>
          <w:sz w:val="20"/>
        </w:rPr>
      </w:pPr>
    </w:p>
    <w:p w14:paraId="3D3E0104" w14:textId="77777777" w:rsidR="00E661D5" w:rsidRPr="00384E8F" w:rsidRDefault="00E661D5" w:rsidP="00E661D5">
      <w:pPr>
        <w:spacing w:after="0" w:line="240" w:lineRule="auto"/>
        <w:rPr>
          <w:rFonts w:ascii="Arial" w:hAnsi="Arial" w:cs="Arial"/>
          <w:sz w:val="20"/>
        </w:rPr>
      </w:pPr>
      <w:r w:rsidRPr="00384E8F">
        <w:rPr>
          <w:rFonts w:ascii="Arial" w:hAnsi="Arial" w:cs="Arial"/>
          <w:sz w:val="20"/>
        </w:rPr>
        <w:t>PONUDNIK JE PREDLOŽIL IZJAVO O VAROVANJU PODATKOV:</w:t>
      </w:r>
      <w:r w:rsidRPr="00384E8F">
        <w:rPr>
          <w:rFonts w:ascii="Arial" w:hAnsi="Arial" w:cs="Arial"/>
          <w:sz w:val="20"/>
        </w:rPr>
        <w:tab/>
        <w:t>DA</w:t>
      </w:r>
      <w:r w:rsidRPr="00384E8F">
        <w:rPr>
          <w:rFonts w:ascii="Arial" w:hAnsi="Arial" w:cs="Arial"/>
          <w:sz w:val="20"/>
        </w:rPr>
        <w:tab/>
      </w:r>
      <w:r w:rsidRPr="00384E8F">
        <w:rPr>
          <w:rFonts w:ascii="Arial" w:hAnsi="Arial" w:cs="Arial"/>
          <w:sz w:val="20"/>
        </w:rPr>
        <w:tab/>
        <w:t>NE</w:t>
      </w:r>
    </w:p>
    <w:p w14:paraId="0EB9D252" w14:textId="77777777" w:rsidR="00E661D5" w:rsidRPr="00384E8F" w:rsidRDefault="00E661D5" w:rsidP="00E661D5">
      <w:pPr>
        <w:spacing w:after="0" w:line="240" w:lineRule="auto"/>
        <w:rPr>
          <w:rFonts w:ascii="Arial" w:hAnsi="Arial" w:cs="Arial"/>
          <w:i/>
          <w:sz w:val="18"/>
          <w:szCs w:val="18"/>
        </w:rPr>
      </w:pPr>
      <w:r w:rsidRPr="00384E8F">
        <w:rPr>
          <w:rFonts w:ascii="Arial" w:hAnsi="Arial" w:cs="Arial"/>
          <w:i/>
          <w:sz w:val="18"/>
          <w:szCs w:val="18"/>
        </w:rPr>
        <w:t>(naročnik ustrezno obkroži)</w:t>
      </w:r>
    </w:p>
    <w:p w14:paraId="09C63B6E" w14:textId="77777777" w:rsidR="0004333F" w:rsidRPr="00384E8F" w:rsidRDefault="0004333F" w:rsidP="0004333F">
      <w:pPr>
        <w:spacing w:after="0" w:line="240" w:lineRule="auto"/>
        <w:jc w:val="both"/>
        <w:rPr>
          <w:rFonts w:ascii="Arial" w:eastAsia="Times New Roman" w:hAnsi="Arial" w:cs="Times New Roman"/>
          <w:b/>
          <w:sz w:val="20"/>
          <w:szCs w:val="24"/>
        </w:rPr>
      </w:pPr>
    </w:p>
    <w:p w14:paraId="14E2A1D0" w14:textId="77777777" w:rsidR="0004333F" w:rsidRPr="00384E8F" w:rsidRDefault="0004333F" w:rsidP="0004333F">
      <w:pPr>
        <w:spacing w:after="0" w:line="240" w:lineRule="auto"/>
        <w:jc w:val="both"/>
        <w:rPr>
          <w:rFonts w:ascii="Arial" w:eastAsia="Times New Roman" w:hAnsi="Arial" w:cs="Times New Roman"/>
          <w:b/>
          <w:sz w:val="20"/>
          <w:szCs w:val="24"/>
        </w:rPr>
      </w:pPr>
    </w:p>
    <w:p w14:paraId="55665A8A" w14:textId="77777777" w:rsidR="00404807" w:rsidRPr="00384E8F" w:rsidRDefault="00404807" w:rsidP="00E661D5">
      <w:pPr>
        <w:spacing w:after="0" w:line="240" w:lineRule="auto"/>
        <w:rPr>
          <w:rFonts w:ascii="Arial" w:eastAsia="Times New Roman" w:hAnsi="Arial" w:cs="Times New Roman"/>
          <w:b/>
          <w:sz w:val="20"/>
          <w:szCs w:val="24"/>
        </w:rPr>
      </w:pPr>
    </w:p>
    <w:p w14:paraId="52AC3FE4" w14:textId="77777777" w:rsidR="00404807" w:rsidRPr="00384E8F" w:rsidRDefault="00404807" w:rsidP="00E661D5">
      <w:pPr>
        <w:spacing w:after="0" w:line="240" w:lineRule="auto"/>
        <w:rPr>
          <w:rFonts w:ascii="Arial" w:eastAsia="Times New Roman" w:hAnsi="Arial" w:cs="Times New Roman"/>
          <w:b/>
          <w:sz w:val="20"/>
          <w:szCs w:val="24"/>
        </w:rPr>
      </w:pPr>
    </w:p>
    <w:p w14:paraId="351BECEA" w14:textId="77777777" w:rsidR="00404807" w:rsidRPr="00384E8F" w:rsidRDefault="00404807" w:rsidP="00E661D5">
      <w:pPr>
        <w:spacing w:after="0" w:line="240" w:lineRule="auto"/>
        <w:rPr>
          <w:rFonts w:ascii="Arial" w:eastAsia="Times New Roman" w:hAnsi="Arial" w:cs="Times New Roman"/>
          <w:b/>
          <w:sz w:val="20"/>
          <w:szCs w:val="24"/>
        </w:rPr>
      </w:pPr>
    </w:p>
    <w:p w14:paraId="0B5C93BE" w14:textId="77777777" w:rsidR="00404807" w:rsidRPr="00384E8F" w:rsidRDefault="00404807" w:rsidP="00E661D5">
      <w:pPr>
        <w:spacing w:after="0" w:line="240" w:lineRule="auto"/>
        <w:rPr>
          <w:rFonts w:ascii="Arial" w:eastAsia="Times New Roman" w:hAnsi="Arial" w:cs="Times New Roman"/>
          <w:b/>
          <w:sz w:val="20"/>
          <w:szCs w:val="24"/>
        </w:rPr>
      </w:pPr>
    </w:p>
    <w:p w14:paraId="799CA57B" w14:textId="77777777" w:rsidR="00404807" w:rsidRPr="00384E8F" w:rsidRDefault="00404807" w:rsidP="00E661D5">
      <w:pPr>
        <w:spacing w:after="0" w:line="240" w:lineRule="auto"/>
        <w:rPr>
          <w:rFonts w:ascii="Arial" w:eastAsia="Times New Roman" w:hAnsi="Arial" w:cs="Times New Roman"/>
          <w:b/>
          <w:sz w:val="20"/>
          <w:szCs w:val="24"/>
        </w:rPr>
      </w:pPr>
    </w:p>
    <w:p w14:paraId="09854823" w14:textId="77777777" w:rsidR="00E661D5" w:rsidRPr="00384E8F" w:rsidRDefault="00E661D5" w:rsidP="00E661D5">
      <w:pPr>
        <w:spacing w:after="0" w:line="240" w:lineRule="auto"/>
        <w:rPr>
          <w:rFonts w:ascii="Arial" w:hAnsi="Arial"/>
          <w:bCs/>
          <w:sz w:val="20"/>
        </w:rPr>
      </w:pPr>
      <w:r w:rsidRPr="00384E8F">
        <w:rPr>
          <w:rFonts w:ascii="Arial" w:hAnsi="Arial"/>
          <w:bCs/>
          <w:sz w:val="20"/>
        </w:rPr>
        <w:t>Predstavnik ponudnika:</w:t>
      </w:r>
      <w:r w:rsidRPr="00384E8F">
        <w:rPr>
          <w:rFonts w:ascii="Arial" w:hAnsi="Arial"/>
          <w:bCs/>
          <w:sz w:val="20"/>
        </w:rPr>
        <w:tab/>
      </w:r>
      <w:r w:rsidRPr="00384E8F">
        <w:rPr>
          <w:rFonts w:ascii="Arial" w:hAnsi="Arial"/>
          <w:bCs/>
          <w:sz w:val="20"/>
        </w:rPr>
        <w:tab/>
        <w:t xml:space="preserve"> ……………………………………………………..</w:t>
      </w:r>
    </w:p>
    <w:p w14:paraId="592D2248" w14:textId="77777777" w:rsidR="00E661D5" w:rsidRPr="00384E8F" w:rsidRDefault="00E661D5" w:rsidP="00E661D5">
      <w:pPr>
        <w:spacing w:after="0" w:line="240" w:lineRule="auto"/>
        <w:ind w:left="2160" w:firstLine="720"/>
        <w:rPr>
          <w:rFonts w:ascii="Arial" w:hAnsi="Arial"/>
          <w:bCs/>
          <w:i/>
          <w:sz w:val="16"/>
          <w:szCs w:val="16"/>
        </w:rPr>
      </w:pPr>
      <w:r w:rsidRPr="00384E8F">
        <w:rPr>
          <w:rFonts w:ascii="Arial" w:hAnsi="Arial"/>
          <w:bCs/>
          <w:i/>
          <w:sz w:val="16"/>
          <w:szCs w:val="16"/>
        </w:rPr>
        <w:t>(ime in priimek, podpis)</w:t>
      </w:r>
    </w:p>
    <w:p w14:paraId="33890D82" w14:textId="77777777" w:rsidR="00E661D5" w:rsidRPr="00384E8F" w:rsidRDefault="00E661D5" w:rsidP="00E661D5">
      <w:pPr>
        <w:spacing w:after="0" w:line="240" w:lineRule="auto"/>
        <w:rPr>
          <w:rFonts w:ascii="Arial" w:hAnsi="Arial"/>
          <w:bCs/>
          <w:sz w:val="20"/>
        </w:rPr>
      </w:pPr>
    </w:p>
    <w:p w14:paraId="2BD7F68A" w14:textId="77777777" w:rsidR="00E661D5" w:rsidRPr="00384E8F" w:rsidRDefault="00E661D5" w:rsidP="00E661D5">
      <w:pPr>
        <w:spacing w:after="0" w:line="240" w:lineRule="auto"/>
        <w:rPr>
          <w:rFonts w:ascii="Arial" w:hAnsi="Arial"/>
          <w:bCs/>
          <w:sz w:val="20"/>
        </w:rPr>
      </w:pPr>
    </w:p>
    <w:p w14:paraId="1719DC75" w14:textId="77777777" w:rsidR="00E661D5" w:rsidRPr="00384E8F" w:rsidRDefault="00E661D5" w:rsidP="00E661D5">
      <w:pPr>
        <w:spacing w:after="0" w:line="240" w:lineRule="auto"/>
        <w:rPr>
          <w:rFonts w:ascii="Arial" w:hAnsi="Arial"/>
          <w:bCs/>
          <w:sz w:val="20"/>
        </w:rPr>
      </w:pPr>
      <w:r w:rsidRPr="00384E8F">
        <w:rPr>
          <w:rFonts w:ascii="Arial" w:hAnsi="Arial"/>
          <w:bCs/>
          <w:sz w:val="20"/>
        </w:rPr>
        <w:t xml:space="preserve">Predstavnik naročnika: </w:t>
      </w:r>
      <w:r w:rsidRPr="00384E8F">
        <w:rPr>
          <w:rFonts w:ascii="Arial" w:hAnsi="Arial"/>
          <w:bCs/>
          <w:sz w:val="20"/>
        </w:rPr>
        <w:tab/>
      </w:r>
      <w:r w:rsidRPr="00384E8F">
        <w:rPr>
          <w:rFonts w:ascii="Arial" w:hAnsi="Arial"/>
          <w:bCs/>
          <w:sz w:val="20"/>
        </w:rPr>
        <w:tab/>
        <w:t>………………………………………………………</w:t>
      </w:r>
    </w:p>
    <w:p w14:paraId="562B438D" w14:textId="77777777" w:rsidR="00E661D5" w:rsidRPr="00384E8F" w:rsidRDefault="00E661D5" w:rsidP="00E661D5">
      <w:pPr>
        <w:spacing w:after="0" w:line="240" w:lineRule="auto"/>
        <w:rPr>
          <w:rFonts w:ascii="Arial" w:hAnsi="Arial"/>
          <w:bCs/>
          <w:i/>
          <w:sz w:val="16"/>
          <w:szCs w:val="16"/>
        </w:rPr>
      </w:pPr>
      <w:r w:rsidRPr="00384E8F">
        <w:rPr>
          <w:rFonts w:ascii="Arial" w:hAnsi="Arial"/>
          <w:bCs/>
          <w:i/>
          <w:sz w:val="16"/>
          <w:szCs w:val="16"/>
        </w:rPr>
        <w:tab/>
      </w:r>
      <w:r w:rsidRPr="00384E8F">
        <w:rPr>
          <w:rFonts w:ascii="Arial" w:hAnsi="Arial"/>
          <w:bCs/>
          <w:i/>
          <w:sz w:val="16"/>
          <w:szCs w:val="16"/>
        </w:rPr>
        <w:tab/>
      </w:r>
      <w:r w:rsidRPr="00384E8F">
        <w:rPr>
          <w:rFonts w:ascii="Arial" w:hAnsi="Arial"/>
          <w:bCs/>
          <w:i/>
          <w:sz w:val="16"/>
          <w:szCs w:val="16"/>
        </w:rPr>
        <w:tab/>
      </w:r>
      <w:r w:rsidRPr="00384E8F">
        <w:rPr>
          <w:rFonts w:ascii="Arial" w:hAnsi="Arial"/>
          <w:bCs/>
          <w:i/>
          <w:sz w:val="16"/>
          <w:szCs w:val="16"/>
        </w:rPr>
        <w:tab/>
        <w:t>(ime in priimek, podpis)</w:t>
      </w:r>
    </w:p>
    <w:p w14:paraId="54CB6A43" w14:textId="77777777" w:rsidR="0004333F" w:rsidRPr="00384E8F" w:rsidRDefault="0004333F" w:rsidP="0004333F">
      <w:pPr>
        <w:spacing w:after="0" w:line="240" w:lineRule="auto"/>
        <w:rPr>
          <w:rFonts w:ascii="Arial" w:eastAsia="Times New Roman" w:hAnsi="Arial" w:cs="Times New Roman"/>
          <w:bCs/>
          <w:kern w:val="16"/>
          <w:sz w:val="20"/>
          <w:szCs w:val="20"/>
        </w:rPr>
      </w:pPr>
      <w:r w:rsidRPr="00384E8F">
        <w:rPr>
          <w:rFonts w:ascii="Arial" w:eastAsia="Times New Roman" w:hAnsi="Arial" w:cs="Times New Roman"/>
          <w:bCs/>
          <w:sz w:val="20"/>
          <w:szCs w:val="24"/>
        </w:rPr>
        <w:br w:type="page"/>
      </w:r>
    </w:p>
    <w:p w14:paraId="1AB877B7" w14:textId="1D4B9EBD" w:rsidR="00CA6DF7" w:rsidRPr="00384E8F" w:rsidRDefault="00CA6DF7" w:rsidP="00261EBB">
      <w:pPr>
        <w:spacing w:after="0" w:line="240" w:lineRule="auto"/>
        <w:jc w:val="right"/>
        <w:rPr>
          <w:rFonts w:ascii="Arial" w:eastAsia="Times New Roman" w:hAnsi="Arial" w:cs="Arial"/>
          <w:sz w:val="20"/>
          <w:szCs w:val="20"/>
        </w:rPr>
      </w:pPr>
      <w:r w:rsidRPr="00384E8F">
        <w:rPr>
          <w:rFonts w:ascii="Arial" w:eastAsia="Times New Roman" w:hAnsi="Arial" w:cs="Times New Roman"/>
          <w:bCs/>
          <w:sz w:val="20"/>
          <w:szCs w:val="24"/>
          <w14:ligatures w14:val="standardContextual"/>
        </w:rPr>
        <w:lastRenderedPageBreak/>
        <w:t>OBR</w:t>
      </w:r>
      <w:r w:rsidR="00B96A18" w:rsidRPr="00384E8F">
        <w:rPr>
          <w:rFonts w:ascii="Arial" w:eastAsia="Times New Roman" w:hAnsi="Arial" w:cs="Times New Roman"/>
          <w:bCs/>
          <w:sz w:val="20"/>
          <w:szCs w:val="24"/>
          <w14:ligatures w14:val="standardContextual"/>
        </w:rPr>
        <w:t>-</w:t>
      </w:r>
      <w:r w:rsidRPr="00384E8F">
        <w:rPr>
          <w:rFonts w:ascii="Arial" w:eastAsia="Times New Roman" w:hAnsi="Arial" w:cs="Times New Roman"/>
          <w:bCs/>
          <w:sz w:val="20"/>
          <w:szCs w:val="24"/>
          <w14:ligatures w14:val="standardContextual"/>
        </w:rPr>
        <w:t>1</w:t>
      </w:r>
      <w:r w:rsidR="009B1D48" w:rsidRPr="00384E8F">
        <w:rPr>
          <w:rFonts w:ascii="Arial" w:eastAsia="Times New Roman" w:hAnsi="Arial" w:cs="Times New Roman"/>
          <w:bCs/>
          <w:sz w:val="20"/>
          <w:szCs w:val="24"/>
          <w14:ligatures w14:val="standardContextual"/>
        </w:rPr>
        <w:t>7</w:t>
      </w:r>
    </w:p>
    <w:p w14:paraId="31D5661F" w14:textId="77777777" w:rsidR="0004333F" w:rsidRPr="00384E8F" w:rsidRDefault="0004333F" w:rsidP="0004333F">
      <w:pPr>
        <w:spacing w:after="0" w:line="240" w:lineRule="auto"/>
        <w:jc w:val="both"/>
        <w:rPr>
          <w:rFonts w:ascii="Arial" w:eastAsia="Times New Roman" w:hAnsi="Arial" w:cs="Arial"/>
          <w:i/>
          <w:sz w:val="20"/>
          <w:szCs w:val="20"/>
        </w:rPr>
      </w:pPr>
      <w:r w:rsidRPr="00384E8F">
        <w:rPr>
          <w:rFonts w:ascii="Arial" w:eastAsia="Times New Roman" w:hAnsi="Arial" w:cs="Arial"/>
          <w:sz w:val="20"/>
          <w:szCs w:val="20"/>
        </w:rPr>
        <w:t>Ponudnik ..................................................</w:t>
      </w:r>
      <w:r w:rsidRPr="00384E8F">
        <w:rPr>
          <w:rFonts w:ascii="Arial" w:eastAsia="Times New Roman" w:hAnsi="Arial" w:cs="Arial"/>
          <w:i/>
          <w:sz w:val="20"/>
          <w:szCs w:val="20"/>
        </w:rPr>
        <w:tab/>
      </w:r>
      <w:r w:rsidRPr="00384E8F">
        <w:rPr>
          <w:rFonts w:ascii="Arial" w:eastAsia="Times New Roman" w:hAnsi="Arial" w:cs="Arial"/>
          <w:i/>
          <w:sz w:val="20"/>
          <w:szCs w:val="20"/>
        </w:rPr>
        <w:tab/>
      </w:r>
      <w:r w:rsidRPr="00384E8F">
        <w:rPr>
          <w:rFonts w:ascii="Arial" w:eastAsia="Times New Roman" w:hAnsi="Arial" w:cs="Arial"/>
          <w:i/>
          <w:sz w:val="20"/>
          <w:szCs w:val="20"/>
        </w:rPr>
        <w:tab/>
      </w:r>
      <w:r w:rsidRPr="00384E8F">
        <w:rPr>
          <w:rFonts w:ascii="Arial" w:eastAsia="Times New Roman" w:hAnsi="Arial" w:cs="Arial"/>
          <w:i/>
          <w:sz w:val="20"/>
          <w:szCs w:val="20"/>
        </w:rPr>
        <w:tab/>
        <w:t xml:space="preserve">     </w:t>
      </w:r>
      <w:r w:rsidRPr="00384E8F">
        <w:rPr>
          <w:rFonts w:ascii="Arial" w:eastAsia="Times New Roman" w:hAnsi="Arial" w:cs="Arial"/>
          <w:i/>
          <w:sz w:val="20"/>
          <w:szCs w:val="20"/>
        </w:rPr>
        <w:tab/>
      </w:r>
      <w:r w:rsidRPr="00384E8F">
        <w:rPr>
          <w:rFonts w:ascii="Arial" w:eastAsia="Times New Roman" w:hAnsi="Arial" w:cs="Arial"/>
          <w:i/>
          <w:sz w:val="20"/>
          <w:szCs w:val="20"/>
        </w:rPr>
        <w:tab/>
      </w:r>
      <w:r w:rsidRPr="00384E8F">
        <w:rPr>
          <w:rFonts w:ascii="Arial" w:eastAsia="Times New Roman" w:hAnsi="Arial" w:cs="Arial"/>
          <w:i/>
          <w:sz w:val="20"/>
          <w:szCs w:val="20"/>
        </w:rPr>
        <w:tab/>
      </w:r>
      <w:r w:rsidRPr="00384E8F">
        <w:rPr>
          <w:rFonts w:ascii="Arial" w:eastAsia="Times New Roman" w:hAnsi="Arial" w:cs="Arial"/>
          <w:i/>
          <w:sz w:val="20"/>
          <w:szCs w:val="20"/>
        </w:rPr>
        <w:tab/>
      </w:r>
      <w:r w:rsidRPr="00384E8F">
        <w:rPr>
          <w:rFonts w:ascii="Arial" w:eastAsia="Times New Roman" w:hAnsi="Arial" w:cs="Arial"/>
          <w:i/>
          <w:sz w:val="20"/>
          <w:szCs w:val="20"/>
        </w:rPr>
        <w:tab/>
      </w:r>
      <w:r w:rsidRPr="00384E8F">
        <w:rPr>
          <w:rFonts w:ascii="Arial" w:eastAsia="Times New Roman" w:hAnsi="Arial" w:cs="Arial"/>
          <w:i/>
          <w:sz w:val="20"/>
          <w:szCs w:val="20"/>
        </w:rPr>
        <w:tab/>
      </w:r>
    </w:p>
    <w:p w14:paraId="62BB8768" w14:textId="77777777" w:rsidR="0004333F" w:rsidRPr="00384E8F" w:rsidRDefault="0004333F" w:rsidP="0004333F">
      <w:pPr>
        <w:spacing w:after="0" w:line="360" w:lineRule="auto"/>
        <w:jc w:val="both"/>
        <w:rPr>
          <w:rFonts w:ascii="Arial" w:eastAsia="Times New Roman" w:hAnsi="Arial" w:cs="Arial"/>
          <w:sz w:val="20"/>
          <w:szCs w:val="20"/>
        </w:rPr>
      </w:pPr>
      <w:r w:rsidRPr="00384E8F">
        <w:rPr>
          <w:rFonts w:ascii="Arial" w:eastAsia="Times New Roman" w:hAnsi="Arial" w:cs="Arial"/>
          <w:sz w:val="20"/>
          <w:szCs w:val="20"/>
        </w:rPr>
        <w:t>Naslov .......................................................</w:t>
      </w:r>
    </w:p>
    <w:p w14:paraId="4F4679F2" w14:textId="77777777" w:rsidR="0004333F" w:rsidRPr="00384E8F" w:rsidRDefault="0004333F" w:rsidP="0004333F">
      <w:pPr>
        <w:spacing w:after="0" w:line="360" w:lineRule="auto"/>
        <w:jc w:val="both"/>
        <w:rPr>
          <w:rFonts w:ascii="Arial" w:eastAsia="Times New Roman" w:hAnsi="Arial" w:cs="Arial"/>
          <w:sz w:val="20"/>
          <w:szCs w:val="20"/>
        </w:rPr>
      </w:pPr>
      <w:r w:rsidRPr="00384E8F">
        <w:rPr>
          <w:rFonts w:ascii="Arial" w:eastAsia="Times New Roman" w:hAnsi="Arial" w:cs="Arial"/>
          <w:sz w:val="20"/>
          <w:szCs w:val="20"/>
        </w:rPr>
        <w:t>....................................................................</w:t>
      </w:r>
    </w:p>
    <w:p w14:paraId="5DC11899" w14:textId="77777777" w:rsidR="0004333F" w:rsidRPr="00384E8F" w:rsidRDefault="0004333F" w:rsidP="0004333F">
      <w:pPr>
        <w:spacing w:after="0" w:line="360" w:lineRule="auto"/>
        <w:jc w:val="both"/>
        <w:rPr>
          <w:rFonts w:ascii="Arial" w:eastAsia="Times New Roman" w:hAnsi="Arial" w:cs="Arial"/>
          <w:sz w:val="20"/>
          <w:szCs w:val="20"/>
        </w:rPr>
      </w:pPr>
    </w:p>
    <w:p w14:paraId="53D97DB2" w14:textId="77777777" w:rsidR="0004333F" w:rsidRPr="00384E8F" w:rsidRDefault="0004333F" w:rsidP="0004333F">
      <w:pPr>
        <w:spacing w:after="0" w:line="360" w:lineRule="auto"/>
        <w:jc w:val="both"/>
        <w:rPr>
          <w:rFonts w:ascii="Arial" w:eastAsia="Times New Roman" w:hAnsi="Arial" w:cs="Arial"/>
          <w:sz w:val="20"/>
          <w:szCs w:val="20"/>
        </w:rPr>
      </w:pPr>
    </w:p>
    <w:p w14:paraId="59B806E1" w14:textId="77777777" w:rsidR="0004333F" w:rsidRPr="00384E8F" w:rsidRDefault="0004333F" w:rsidP="0004333F">
      <w:pPr>
        <w:spacing w:after="0" w:line="360" w:lineRule="auto"/>
        <w:jc w:val="both"/>
        <w:rPr>
          <w:rFonts w:ascii="Arial" w:eastAsia="Times New Roman" w:hAnsi="Arial" w:cs="Arial"/>
          <w:sz w:val="20"/>
          <w:szCs w:val="20"/>
        </w:rPr>
      </w:pPr>
    </w:p>
    <w:p w14:paraId="03ECD130" w14:textId="77777777" w:rsidR="0004333F" w:rsidRPr="00384E8F" w:rsidRDefault="0004333F" w:rsidP="0004333F">
      <w:pPr>
        <w:suppressAutoHyphens/>
        <w:spacing w:after="240" w:line="240" w:lineRule="auto"/>
        <w:jc w:val="center"/>
        <w:rPr>
          <w:rFonts w:ascii="Arial" w:eastAsia="Times New Roman" w:hAnsi="Arial" w:cs="Arial"/>
          <w:b/>
          <w:caps/>
          <w:sz w:val="20"/>
          <w:szCs w:val="20"/>
        </w:rPr>
      </w:pPr>
    </w:p>
    <w:p w14:paraId="2F21E40C" w14:textId="77777777" w:rsidR="0004333F" w:rsidRPr="00384E8F" w:rsidRDefault="0004333F" w:rsidP="00963053">
      <w:pPr>
        <w:pStyle w:val="Heading22"/>
      </w:pPr>
      <w:bookmarkStart w:id="249" w:name="_Toc192753952"/>
      <w:r w:rsidRPr="00384E8F">
        <w:t>Izjava O POSREDOVANJU PODATKOV O RAZKRITJU LASTNIŠTVA PONUDNIKA</w:t>
      </w:r>
      <w:bookmarkEnd w:id="249"/>
    </w:p>
    <w:p w14:paraId="42367062" w14:textId="77777777" w:rsidR="0004333F" w:rsidRPr="00384E8F" w:rsidRDefault="0004333F" w:rsidP="00751736">
      <w:pPr>
        <w:jc w:val="center"/>
        <w:rPr>
          <w:rFonts w:ascii="Arial" w:hAnsi="Arial" w:cs="Arial"/>
          <w:b/>
          <w:bCs/>
        </w:rPr>
      </w:pPr>
      <w:bookmarkStart w:id="250" w:name="_Toc91069313"/>
      <w:r w:rsidRPr="00384E8F">
        <w:rPr>
          <w:rFonts w:ascii="Arial" w:hAnsi="Arial" w:cs="Arial"/>
          <w:b/>
          <w:bCs/>
        </w:rPr>
        <w:t xml:space="preserve">ZA JAVNO NAROČILO </w:t>
      </w:r>
      <w:r w:rsidR="00652C1C" w:rsidRPr="00384E8F">
        <w:rPr>
          <w:rFonts w:ascii="Arial" w:hAnsi="Arial" w:cs="Arial"/>
          <w:b/>
          <w:bCs/>
        </w:rPr>
        <w:t>JN-B1084</w:t>
      </w:r>
      <w:r w:rsidR="00E26E24" w:rsidRPr="00384E8F">
        <w:rPr>
          <w:rFonts w:ascii="Arial" w:hAnsi="Arial" w:cs="Arial"/>
          <w:b/>
          <w:bCs/>
        </w:rPr>
        <w:t xml:space="preserve"> </w:t>
      </w:r>
      <w:bookmarkEnd w:id="250"/>
    </w:p>
    <w:p w14:paraId="3D823924" w14:textId="77777777" w:rsidR="0004333F" w:rsidRPr="00384E8F" w:rsidRDefault="0004333F" w:rsidP="0004333F">
      <w:pPr>
        <w:spacing w:after="0" w:line="240" w:lineRule="auto"/>
        <w:jc w:val="both"/>
        <w:rPr>
          <w:rFonts w:ascii="Arial" w:eastAsia="Times New Roman" w:hAnsi="Arial" w:cs="Arial"/>
          <w:b/>
          <w:sz w:val="20"/>
          <w:szCs w:val="20"/>
          <w:u w:val="single"/>
        </w:rPr>
      </w:pPr>
    </w:p>
    <w:p w14:paraId="47D6F63D" w14:textId="77777777" w:rsidR="0004333F" w:rsidRPr="00384E8F" w:rsidRDefault="0004333F" w:rsidP="0004333F">
      <w:pPr>
        <w:spacing w:after="0" w:line="240" w:lineRule="auto"/>
        <w:jc w:val="both"/>
        <w:rPr>
          <w:rFonts w:ascii="Arial" w:eastAsia="Times New Roman" w:hAnsi="Arial" w:cs="Arial"/>
          <w:b/>
          <w:sz w:val="20"/>
          <w:szCs w:val="20"/>
          <w:u w:val="single"/>
        </w:rPr>
      </w:pPr>
    </w:p>
    <w:p w14:paraId="1CB16C09" w14:textId="77777777" w:rsidR="0004333F" w:rsidRPr="00384E8F" w:rsidRDefault="0004333F" w:rsidP="0004333F">
      <w:pPr>
        <w:spacing w:after="0" w:line="240" w:lineRule="auto"/>
        <w:jc w:val="both"/>
        <w:rPr>
          <w:rFonts w:ascii="Arial" w:eastAsia="Times New Roman" w:hAnsi="Arial" w:cs="Arial"/>
          <w:b/>
          <w:sz w:val="20"/>
          <w:szCs w:val="20"/>
          <w:u w:val="single"/>
        </w:rPr>
      </w:pPr>
    </w:p>
    <w:p w14:paraId="5D8A61FF" w14:textId="77777777" w:rsidR="0004333F" w:rsidRPr="00384E8F" w:rsidRDefault="0004333F" w:rsidP="0004333F">
      <w:pPr>
        <w:spacing w:after="0" w:line="240" w:lineRule="auto"/>
        <w:jc w:val="both"/>
        <w:rPr>
          <w:rFonts w:ascii="Arial" w:eastAsia="Times New Roman" w:hAnsi="Arial" w:cs="Arial"/>
          <w:b/>
          <w:sz w:val="20"/>
          <w:szCs w:val="20"/>
          <w:u w:val="single"/>
        </w:rPr>
      </w:pPr>
    </w:p>
    <w:p w14:paraId="20DE4D7A" w14:textId="77777777" w:rsidR="0004333F" w:rsidRPr="00384E8F" w:rsidRDefault="0004333F" w:rsidP="0004333F">
      <w:pPr>
        <w:spacing w:after="0" w:line="240" w:lineRule="auto"/>
        <w:jc w:val="both"/>
        <w:rPr>
          <w:rFonts w:ascii="Arial" w:eastAsia="Times New Roman" w:hAnsi="Arial" w:cs="Arial"/>
          <w:b/>
          <w:sz w:val="20"/>
          <w:szCs w:val="20"/>
          <w:u w:val="single"/>
        </w:rPr>
      </w:pPr>
    </w:p>
    <w:p w14:paraId="0B4F12FF" w14:textId="77777777" w:rsidR="0004333F" w:rsidRPr="00384E8F" w:rsidRDefault="0004333F" w:rsidP="0004333F">
      <w:pPr>
        <w:spacing w:after="0"/>
        <w:jc w:val="both"/>
        <w:rPr>
          <w:rFonts w:ascii="Arial" w:eastAsia="Times New Roman" w:hAnsi="Arial" w:cs="Arial"/>
          <w:sz w:val="20"/>
          <w:szCs w:val="20"/>
        </w:rPr>
      </w:pPr>
      <w:r w:rsidRPr="00384E8F">
        <w:rPr>
          <w:rFonts w:ascii="Arial" w:eastAsia="Times New Roman" w:hAnsi="Arial" w:cs="Arial"/>
          <w:sz w:val="20"/>
          <w:szCs w:val="20"/>
        </w:rPr>
        <w:t xml:space="preserve">Pod kazensko in materialno odgovornostjo izjavljamo, da bomo naročniku v roku osmih dni od prejema poziva naročnika posredovali </w:t>
      </w:r>
      <w:r w:rsidRPr="00384E8F">
        <w:rPr>
          <w:rFonts w:ascii="Arial" w:eastAsia="Times New Roman" w:hAnsi="Arial" w:cs="Arial"/>
          <w:b/>
          <w:i/>
          <w:sz w:val="20"/>
          <w:szCs w:val="20"/>
        </w:rPr>
        <w:t>Izjavo o udeležbi fizičnih in pravnih oseb v lastništvu ponudnika</w:t>
      </w:r>
      <w:r w:rsidRPr="00384E8F">
        <w:rPr>
          <w:rFonts w:ascii="Arial" w:eastAsia="Times New Roman" w:hAnsi="Arial" w:cs="Arial"/>
          <w:b/>
          <w:sz w:val="20"/>
          <w:szCs w:val="20"/>
        </w:rPr>
        <w:t>,</w:t>
      </w:r>
      <w:r w:rsidRPr="00384E8F">
        <w:rPr>
          <w:rFonts w:ascii="Arial" w:eastAsia="Times New Roman" w:hAnsi="Arial" w:cs="Arial"/>
          <w:sz w:val="20"/>
          <w:szCs w:val="20"/>
        </w:rPr>
        <w:t xml:space="preserve"> ki je priložena v prilogi te razpisne dokumentacije.</w:t>
      </w:r>
    </w:p>
    <w:p w14:paraId="739873A9" w14:textId="77777777" w:rsidR="0004333F" w:rsidRPr="00384E8F" w:rsidRDefault="0004333F" w:rsidP="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3A9A0EFC" w14:textId="77777777" w:rsidR="0004333F" w:rsidRPr="00384E8F" w:rsidRDefault="0004333F" w:rsidP="0004333F">
      <w:pPr>
        <w:spacing w:after="0" w:line="240" w:lineRule="auto"/>
        <w:jc w:val="both"/>
        <w:rPr>
          <w:rFonts w:ascii="Arial" w:eastAsia="Times New Roman" w:hAnsi="Arial" w:cs="Arial"/>
          <w:sz w:val="20"/>
          <w:szCs w:val="20"/>
        </w:rPr>
      </w:pPr>
    </w:p>
    <w:p w14:paraId="433DA54D" w14:textId="77777777" w:rsidR="0004333F" w:rsidRPr="00384E8F" w:rsidRDefault="0004333F" w:rsidP="0004333F">
      <w:pPr>
        <w:spacing w:after="0" w:line="240" w:lineRule="auto"/>
        <w:jc w:val="both"/>
        <w:rPr>
          <w:rFonts w:ascii="Arial" w:eastAsia="Times New Roman" w:hAnsi="Arial" w:cs="Arial"/>
          <w:sz w:val="20"/>
          <w:szCs w:val="20"/>
        </w:rPr>
      </w:pPr>
    </w:p>
    <w:p w14:paraId="2EFB46F4" w14:textId="77777777" w:rsidR="0004333F" w:rsidRPr="00384E8F" w:rsidRDefault="0004333F" w:rsidP="0004333F">
      <w:pPr>
        <w:spacing w:after="0" w:line="240" w:lineRule="auto"/>
        <w:jc w:val="both"/>
        <w:rPr>
          <w:rFonts w:ascii="Arial" w:eastAsia="Times New Roman" w:hAnsi="Arial" w:cs="Arial"/>
          <w:sz w:val="20"/>
          <w:szCs w:val="20"/>
        </w:rPr>
      </w:pPr>
    </w:p>
    <w:p w14:paraId="78DDB928" w14:textId="77777777" w:rsidR="0004333F" w:rsidRPr="00384E8F" w:rsidRDefault="0004333F" w:rsidP="0004333F">
      <w:pPr>
        <w:spacing w:after="0" w:line="240" w:lineRule="auto"/>
        <w:jc w:val="both"/>
        <w:rPr>
          <w:rFonts w:ascii="Arial" w:eastAsia="Times New Roman" w:hAnsi="Arial" w:cs="Arial"/>
          <w:sz w:val="20"/>
          <w:szCs w:val="20"/>
        </w:rPr>
      </w:pPr>
    </w:p>
    <w:p w14:paraId="6D152E69" w14:textId="77777777" w:rsidR="0004333F" w:rsidRPr="00384E8F" w:rsidRDefault="0004333F" w:rsidP="0004333F">
      <w:pPr>
        <w:spacing w:after="0" w:line="240" w:lineRule="auto"/>
        <w:jc w:val="both"/>
        <w:rPr>
          <w:rFonts w:ascii="Arial" w:eastAsia="Times New Roman" w:hAnsi="Arial" w:cs="Arial"/>
          <w:sz w:val="20"/>
          <w:szCs w:val="20"/>
        </w:rPr>
      </w:pPr>
    </w:p>
    <w:p w14:paraId="60A26E26" w14:textId="77777777" w:rsidR="0004333F" w:rsidRPr="00384E8F" w:rsidRDefault="0004333F" w:rsidP="0004333F">
      <w:pPr>
        <w:spacing w:after="0" w:line="240" w:lineRule="auto"/>
        <w:jc w:val="both"/>
        <w:rPr>
          <w:rFonts w:ascii="Arial" w:eastAsia="Times New Roman" w:hAnsi="Arial" w:cs="Arial"/>
          <w:sz w:val="20"/>
          <w:szCs w:val="20"/>
        </w:rPr>
      </w:pPr>
    </w:p>
    <w:p w14:paraId="52689952" w14:textId="77777777" w:rsidR="0004333F" w:rsidRPr="00384E8F" w:rsidRDefault="0004333F" w:rsidP="0004333F">
      <w:pPr>
        <w:spacing w:after="0" w:line="240" w:lineRule="auto"/>
        <w:jc w:val="both"/>
        <w:rPr>
          <w:rFonts w:ascii="Arial" w:eastAsia="Times New Roman" w:hAnsi="Arial" w:cs="Arial"/>
          <w:sz w:val="20"/>
          <w:szCs w:val="20"/>
        </w:rPr>
      </w:pPr>
    </w:p>
    <w:p w14:paraId="11CEBFC0" w14:textId="77777777" w:rsidR="0004333F" w:rsidRPr="00384E8F" w:rsidRDefault="0004333F" w:rsidP="0004333F">
      <w:pPr>
        <w:spacing w:after="0" w:line="240" w:lineRule="auto"/>
        <w:jc w:val="both"/>
        <w:rPr>
          <w:rFonts w:ascii="Arial" w:eastAsia="Times New Roman" w:hAnsi="Arial" w:cs="Arial"/>
          <w:sz w:val="20"/>
          <w:szCs w:val="20"/>
        </w:rPr>
      </w:pPr>
    </w:p>
    <w:p w14:paraId="439EDDE0" w14:textId="77777777" w:rsidR="0004333F" w:rsidRPr="00384E8F" w:rsidRDefault="0004333F" w:rsidP="0004333F">
      <w:pPr>
        <w:spacing w:after="0" w:line="360" w:lineRule="auto"/>
        <w:jc w:val="both"/>
        <w:rPr>
          <w:rFonts w:ascii="Arial" w:eastAsia="Times New Roman" w:hAnsi="Arial" w:cs="Arial"/>
          <w:kern w:val="16"/>
          <w:sz w:val="20"/>
          <w:szCs w:val="20"/>
          <w:u w:val="single"/>
        </w:rPr>
      </w:pPr>
    </w:p>
    <w:p w14:paraId="40B2ABE6"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1796202"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8B1BD32"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65B3F22A"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35E2EA4"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F302D50"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6470079"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CE9F474"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653DF75"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AB052C2" w14:textId="77777777" w:rsidR="0004333F" w:rsidRPr="00384E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963D2B6" w14:textId="77777777" w:rsidR="0004333F" w:rsidRPr="00384E8F" w:rsidRDefault="0004333F" w:rsidP="0004333F">
      <w:pPr>
        <w:spacing w:after="0" w:line="240" w:lineRule="auto"/>
        <w:jc w:val="both"/>
        <w:rPr>
          <w:rFonts w:ascii="Arial" w:eastAsia="Times New Roman" w:hAnsi="Arial" w:cs="Arial"/>
          <w:sz w:val="20"/>
          <w:szCs w:val="20"/>
        </w:rPr>
      </w:pPr>
    </w:p>
    <w:p w14:paraId="6597823B" w14:textId="77777777" w:rsidR="0004333F" w:rsidRPr="00384E8F" w:rsidRDefault="0004333F" w:rsidP="0004333F">
      <w:pPr>
        <w:spacing w:after="0" w:line="360" w:lineRule="auto"/>
        <w:jc w:val="both"/>
        <w:rPr>
          <w:rFonts w:ascii="Arial" w:eastAsia="Times New Roman" w:hAnsi="Arial" w:cs="Arial"/>
          <w:sz w:val="20"/>
          <w:szCs w:val="20"/>
        </w:rPr>
      </w:pPr>
      <w:r w:rsidRPr="00384E8F">
        <w:rPr>
          <w:rFonts w:ascii="Arial" w:eastAsia="Times New Roman" w:hAnsi="Arial" w:cs="Arial"/>
          <w:sz w:val="20"/>
          <w:szCs w:val="20"/>
        </w:rPr>
        <w:t xml:space="preserve">Kraj in datum: </w:t>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t>Žig:</w:t>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t>Podpis zastopnika</w:t>
      </w:r>
    </w:p>
    <w:p w14:paraId="006C03C7" w14:textId="77777777" w:rsidR="0004333F" w:rsidRPr="00384E8F" w:rsidRDefault="0004333F" w:rsidP="0004333F">
      <w:pPr>
        <w:spacing w:after="0" w:line="360" w:lineRule="auto"/>
        <w:jc w:val="both"/>
        <w:rPr>
          <w:rFonts w:ascii="Arial" w:eastAsia="Times New Roman" w:hAnsi="Arial" w:cs="Arial"/>
          <w:sz w:val="20"/>
          <w:szCs w:val="20"/>
        </w:rPr>
      </w:pP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t>oz. prokurista:</w:t>
      </w:r>
    </w:p>
    <w:p w14:paraId="4AD9A3D0" w14:textId="77777777" w:rsidR="0004333F" w:rsidRPr="00384E8F" w:rsidRDefault="0004333F" w:rsidP="0004333F">
      <w:pPr>
        <w:spacing w:after="0" w:line="360" w:lineRule="auto"/>
        <w:jc w:val="both"/>
        <w:rPr>
          <w:rFonts w:ascii="Arial" w:eastAsia="Times New Roman" w:hAnsi="Arial" w:cs="Arial"/>
          <w:sz w:val="20"/>
          <w:szCs w:val="20"/>
        </w:rPr>
      </w:pPr>
    </w:p>
    <w:p w14:paraId="1A6E3716" w14:textId="77777777" w:rsidR="0004333F" w:rsidRPr="00384E8F" w:rsidRDefault="0004333F" w:rsidP="0004333F">
      <w:pPr>
        <w:spacing w:after="0" w:line="360" w:lineRule="auto"/>
        <w:jc w:val="both"/>
        <w:rPr>
          <w:rFonts w:ascii="Arial" w:eastAsia="Times New Roman" w:hAnsi="Arial" w:cs="Arial"/>
          <w:sz w:val="20"/>
          <w:szCs w:val="20"/>
        </w:rPr>
      </w:pPr>
      <w:r w:rsidRPr="00384E8F">
        <w:rPr>
          <w:rFonts w:ascii="Arial" w:eastAsia="Times New Roman" w:hAnsi="Arial" w:cs="Arial"/>
          <w:sz w:val="20"/>
          <w:szCs w:val="20"/>
        </w:rPr>
        <w:t>........................................</w:t>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r>
      <w:r w:rsidRPr="00384E8F">
        <w:rPr>
          <w:rFonts w:ascii="Arial" w:eastAsia="Times New Roman" w:hAnsi="Arial" w:cs="Arial"/>
          <w:sz w:val="20"/>
          <w:szCs w:val="20"/>
        </w:rPr>
        <w:tab/>
        <w:t>.........................................</w:t>
      </w:r>
    </w:p>
    <w:p w14:paraId="114401BD" w14:textId="77777777" w:rsidR="00F00E69" w:rsidRPr="00384E8F" w:rsidRDefault="004C7170" w:rsidP="00F00E69">
      <w:pPr>
        <w:pStyle w:val="BESEDILO"/>
      </w:pPr>
      <w:r w:rsidRPr="00384E8F">
        <w:rPr>
          <w:szCs w:val="24"/>
        </w:rPr>
        <w:br w:type="page"/>
      </w:r>
      <w:r w:rsidR="00F00E69" w:rsidRPr="00384E8F">
        <w:lastRenderedPageBreak/>
        <w:t xml:space="preserve">Zaradi namena iz šestega odstavka 14. člena in petega odstavka 35. člena Zakona o integriteti in preprečevanju korupcije (Uradni list RS, št. 69/11 in spremembe), </w:t>
      </w:r>
      <w:proofErr w:type="spellStart"/>
      <w:r w:rsidR="00F00E69" w:rsidRPr="00384E8F">
        <w:t>t.j</w:t>
      </w:r>
      <w:proofErr w:type="spellEnd"/>
      <w:r w:rsidR="00F00E69" w:rsidRPr="00384E8F">
        <w:t>. zaradi zagotovitve transparentnosti in posla in preprečitve korupcijskih tveganj pri sklepanju pravnih poslov kot zakoniti zastopnik ponudnika v postopku javnega naročanja podajam naslednjo</w:t>
      </w:r>
    </w:p>
    <w:p w14:paraId="790372B8"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454EC7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90143C4" w14:textId="77777777" w:rsidR="00854368" w:rsidRPr="00384E8F" w:rsidRDefault="00854368" w:rsidP="00F00E69">
      <w:pPr>
        <w:keepNext/>
        <w:spacing w:before="120" w:after="120" w:line="240" w:lineRule="auto"/>
        <w:jc w:val="center"/>
        <w:outlineLvl w:val="1"/>
        <w:rPr>
          <w:rFonts w:ascii="Arial" w:eastAsia="Times New Roman" w:hAnsi="Arial" w:cs="Times New Roman"/>
          <w:b/>
          <w:caps/>
          <w:sz w:val="20"/>
          <w:szCs w:val="20"/>
        </w:rPr>
      </w:pPr>
      <w:bookmarkStart w:id="251" w:name="_Toc175049470"/>
    </w:p>
    <w:p w14:paraId="60916D33" w14:textId="77777777" w:rsidR="00F00E69" w:rsidRPr="00384E8F" w:rsidRDefault="00F00E69" w:rsidP="00F00E69">
      <w:pPr>
        <w:keepNext/>
        <w:spacing w:before="120" w:after="120" w:line="240" w:lineRule="auto"/>
        <w:jc w:val="center"/>
        <w:outlineLvl w:val="1"/>
        <w:rPr>
          <w:rFonts w:ascii="Arial" w:eastAsia="Times New Roman" w:hAnsi="Arial" w:cs="Times New Roman"/>
          <w:b/>
          <w:caps/>
          <w:sz w:val="20"/>
          <w:szCs w:val="20"/>
        </w:rPr>
      </w:pPr>
      <w:bookmarkStart w:id="252" w:name="_Toc192753953"/>
      <w:r w:rsidRPr="00384E8F">
        <w:rPr>
          <w:rFonts w:ascii="Arial" w:eastAsia="Times New Roman" w:hAnsi="Arial" w:cs="Times New Roman"/>
          <w:b/>
          <w:caps/>
          <w:sz w:val="20"/>
          <w:szCs w:val="20"/>
        </w:rPr>
        <w:t>Izjava o udeležbi fizičnih in pravnih oseb v lastništvu ponudnika</w:t>
      </w:r>
      <w:bookmarkEnd w:id="251"/>
      <w:bookmarkEnd w:id="252"/>
    </w:p>
    <w:p w14:paraId="461723CE" w14:textId="77777777" w:rsidR="00F00E69" w:rsidRPr="00384E8F" w:rsidRDefault="00F00E69" w:rsidP="00F00E69">
      <w:pPr>
        <w:keepLines/>
        <w:widowControl w:val="0"/>
        <w:tabs>
          <w:tab w:val="left" w:pos="2155"/>
        </w:tabs>
        <w:spacing w:after="0" w:line="240" w:lineRule="auto"/>
        <w:jc w:val="center"/>
        <w:rPr>
          <w:rFonts w:ascii="Arial" w:eastAsia="Times New Roman" w:hAnsi="Arial" w:cs="Times New Roman"/>
          <w:b/>
          <w:kern w:val="16"/>
          <w:sz w:val="20"/>
          <w:szCs w:val="20"/>
        </w:rPr>
      </w:pPr>
      <w:r w:rsidRPr="00384E8F">
        <w:rPr>
          <w:rFonts w:ascii="Arial" w:eastAsia="Times New Roman" w:hAnsi="Arial" w:cs="Times New Roman"/>
          <w:b/>
          <w:kern w:val="16"/>
          <w:sz w:val="20"/>
          <w:szCs w:val="20"/>
        </w:rPr>
        <w:t xml:space="preserve">ZA JAVNO NAROČILO </w:t>
      </w:r>
      <w:r w:rsidR="00652C1C" w:rsidRPr="00384E8F">
        <w:rPr>
          <w:rFonts w:ascii="Arial" w:eastAsia="Times New Roman" w:hAnsi="Arial" w:cs="Times New Roman"/>
          <w:b/>
          <w:kern w:val="16"/>
          <w:sz w:val="20"/>
          <w:szCs w:val="20"/>
        </w:rPr>
        <w:t>JN-B1084</w:t>
      </w:r>
      <w:r w:rsidR="00E26E24" w:rsidRPr="00384E8F">
        <w:rPr>
          <w:rFonts w:ascii="Arial" w:eastAsia="Times New Roman" w:hAnsi="Arial" w:cs="Times New Roman"/>
          <w:b/>
          <w:kern w:val="16"/>
          <w:sz w:val="20"/>
          <w:szCs w:val="20"/>
        </w:rPr>
        <w:t xml:space="preserve"> </w:t>
      </w:r>
    </w:p>
    <w:p w14:paraId="00C56D5B"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100F588"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384E8F">
        <w:rPr>
          <w:rFonts w:ascii="Arial" w:eastAsia="Times New Roman" w:hAnsi="Arial" w:cs="Times New Roman"/>
          <w:b/>
          <w:kern w:val="16"/>
          <w:sz w:val="20"/>
          <w:szCs w:val="20"/>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D363F6" w:rsidRPr="00384E8F" w14:paraId="69D23DA5"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0CD8221A"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5AA0E73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384E8F" w14:paraId="0E80B72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193C83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D75E28A"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6ED296D8"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7B001A8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4E069D6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70DA4AD9"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FF1CF69"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AAEBB33"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3C505504"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DA - NE</w:t>
            </w:r>
          </w:p>
        </w:tc>
      </w:tr>
    </w:tbl>
    <w:p w14:paraId="01766338"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5C8FC8A"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384E8F">
        <w:rPr>
          <w:rFonts w:ascii="Arial" w:eastAsia="Times New Roman" w:hAnsi="Arial" w:cs="Times New Roman"/>
          <w:b/>
          <w:kern w:val="16"/>
          <w:sz w:val="20"/>
          <w:szCs w:val="20"/>
        </w:rPr>
        <w:t>Lastniška struktura ponudnika:</w:t>
      </w:r>
    </w:p>
    <w:p w14:paraId="7A8CFF84"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i/>
          <w:kern w:val="16"/>
          <w:sz w:val="20"/>
          <w:szCs w:val="20"/>
        </w:rPr>
      </w:pPr>
    </w:p>
    <w:p w14:paraId="0E3357E7" w14:textId="77777777" w:rsidR="00F00E69" w:rsidRPr="00384E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384E8F">
        <w:rPr>
          <w:rFonts w:ascii="Arial" w:eastAsia="Times New Roman" w:hAnsi="Arial" w:cs="Times New Roman"/>
          <w:b/>
          <w:kern w:val="16"/>
          <w:sz w:val="20"/>
          <w:szCs w:val="20"/>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D363F6" w:rsidRPr="00384E8F" w14:paraId="07CDE30E"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62BFF09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87DA91E"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384E8F" w14:paraId="50EF0729"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08C4D0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172ECB1"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1E403DD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7CF29276"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0E9A3DE"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775A339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219016F4"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Tihi družbenik (ustrezno označi)</w:t>
            </w:r>
          </w:p>
          <w:p w14:paraId="2FCD4B1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1C5CB1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4C0E0A5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DA - NE</w:t>
            </w:r>
          </w:p>
          <w:p w14:paraId="51B0668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5A7A0CE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D363F6" w:rsidRPr="00384E8F" w14:paraId="0695BC63"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174F0804"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4DF3371A"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384E8F" w14:paraId="4326ACB4"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968D09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5164A2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61FF8DB3"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DBC51A1"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C9457F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47220A2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23EBE651"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Tihi družbenik (DA – NE)</w:t>
            </w:r>
          </w:p>
          <w:p w14:paraId="2BEF868C"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F096986"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7FEC572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 xml:space="preserve"> (ustrezno nadaljujte seznam)</w:t>
      </w:r>
    </w:p>
    <w:p w14:paraId="28D85CF8"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F735BDB" w14:textId="77777777" w:rsidR="00F00E69" w:rsidRPr="00384E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384E8F">
        <w:rPr>
          <w:rFonts w:ascii="Arial" w:eastAsia="Times New Roman" w:hAnsi="Arial" w:cs="Times New Roman"/>
          <w:b/>
          <w:kern w:val="16"/>
          <w:sz w:val="20"/>
          <w:szCs w:val="20"/>
        </w:rPr>
        <w:t>PODATKI O UDELEŽBI PRAVNIH OSEB V LASTNIŠTVU PONUDNIKA (VKLJUČNO S TIHIMI DRUŽBENIKI)</w:t>
      </w:r>
    </w:p>
    <w:p w14:paraId="57979827" w14:textId="77777777" w:rsidR="00F00E69" w:rsidRPr="00384E8F" w:rsidRDefault="00F00E69" w:rsidP="00F00E69">
      <w:pPr>
        <w:keepLines/>
        <w:widowControl w:val="0"/>
        <w:tabs>
          <w:tab w:val="left" w:pos="2155"/>
        </w:tabs>
        <w:spacing w:after="0" w:line="240" w:lineRule="auto"/>
        <w:ind w:left="360"/>
        <w:jc w:val="both"/>
        <w:rPr>
          <w:rFonts w:ascii="Arial" w:eastAsia="Times New Roman" w:hAnsi="Arial" w:cs="Times New Roman"/>
          <w:b/>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D363F6" w:rsidRPr="00384E8F" w14:paraId="1C9A62EE"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6DB507D3"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4FA2CE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384E8F" w14:paraId="680A159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69D20E5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A7CFD31"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0B62E339"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65EC3FEA"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35CD4F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5B3A97FC"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6BB3ACD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6FB8C19"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71A54FED"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71E596E1"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FDA2B01"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3FB0832E"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DA - NE</w:t>
            </w:r>
          </w:p>
        </w:tc>
      </w:tr>
    </w:tbl>
    <w:p w14:paraId="6DF83D9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p w14:paraId="675FCBDB"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b/>
          <w:bCs/>
          <w:kern w:val="16"/>
          <w:sz w:val="20"/>
          <w:szCs w:val="20"/>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D363F6" w:rsidRPr="00384E8F" w14:paraId="2CB2D4A7"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11C701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B0512E6"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384E8F" w14:paraId="587D3A53"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6394CF00"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ED62603"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0DB9F736"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573357F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7C1B7E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272ADBB6"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324D8C9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Tihi družbenik (DA – NE)</w:t>
            </w:r>
          </w:p>
          <w:p w14:paraId="64182D23"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E888A35"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323BA165"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4AB7616"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(ustrezno nadaljujte seznam)</w:t>
      </w:r>
    </w:p>
    <w:p w14:paraId="30DDEE0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D0159A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7DA71EE"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2518BC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D6B523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93DDF6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5B10B1A" w14:textId="77777777" w:rsidR="00F00E69" w:rsidRPr="00384E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384E8F">
        <w:rPr>
          <w:rFonts w:ascii="Arial" w:eastAsia="Times New Roman" w:hAnsi="Arial" w:cs="Times New Roman"/>
          <w:b/>
          <w:kern w:val="16"/>
          <w:sz w:val="20"/>
          <w:szCs w:val="20"/>
        </w:rPr>
        <w:lastRenderedPageBreak/>
        <w:t>PODATKI O POVEZANIH DRUŽBAH</w:t>
      </w:r>
    </w:p>
    <w:p w14:paraId="1403A84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D363F6" w:rsidRPr="00384E8F" w14:paraId="1F6FDF7D"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6B5AAE36"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DA3D57"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384E8F" w14:paraId="5C30902A"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21DD90A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C044DFC"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1E7882B5"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E17905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90A62A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32BD44FC" w14:textId="77777777" w:rsidTr="00E7577F">
        <w:tc>
          <w:tcPr>
            <w:tcW w:w="3048" w:type="dxa"/>
            <w:tcBorders>
              <w:top w:val="single" w:sz="4" w:space="0" w:color="auto"/>
              <w:left w:val="nil"/>
              <w:bottom w:val="nil"/>
              <w:right w:val="nil"/>
            </w:tcBorders>
            <w:shd w:val="clear" w:color="auto" w:fill="auto"/>
          </w:tcPr>
          <w:p w14:paraId="103B16F9"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c>
          <w:tcPr>
            <w:tcW w:w="6166" w:type="dxa"/>
            <w:tcBorders>
              <w:top w:val="single" w:sz="4" w:space="0" w:color="auto"/>
              <w:left w:val="nil"/>
              <w:bottom w:val="nil"/>
              <w:right w:val="nil"/>
            </w:tcBorders>
            <w:shd w:val="clear" w:color="auto" w:fill="auto"/>
          </w:tcPr>
          <w:p w14:paraId="45ED114B"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220C501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384E8F">
        <w:rPr>
          <w:rFonts w:ascii="Arial" w:eastAsia="Times New Roman" w:hAnsi="Arial" w:cs="Times New Roman"/>
          <w:b/>
          <w:kern w:val="16"/>
          <w:sz w:val="20"/>
          <w:szCs w:val="20"/>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D363F6" w:rsidRPr="00384E8F" w14:paraId="2087D717"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4D6A36D6"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EC68276"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384E8F" w14:paraId="6F7C122D"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6534854"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0A701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19C388D8"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5D23C0A"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384E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D56107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384E8F" w14:paraId="6CFDDA18"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7D657CA3"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r w:rsidRPr="00384E8F">
              <w:rPr>
                <w:rFonts w:ascii="Arial" w:eastAsia="Times New Roman" w:hAnsi="Arial" w:cs="Times New Roman"/>
                <w:b/>
                <w:bCs/>
                <w:kern w:val="16"/>
                <w:sz w:val="20"/>
                <w:szCs w:val="20"/>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96B85EE"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61A4B45E"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6A8587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(ustrezno nadaljujte seznam)</w:t>
      </w:r>
    </w:p>
    <w:p w14:paraId="03575AD4"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94418F5"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Izjavljam, da sem kot fizične osebe – udeležence v lastništvu ponudnika navedel:</w:t>
      </w:r>
    </w:p>
    <w:p w14:paraId="547E53B5" w14:textId="77777777" w:rsidR="00F00E69" w:rsidRPr="00384E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0D5E2564" w14:textId="77777777" w:rsidR="00F00E69" w:rsidRPr="00384E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FCD309C"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DCED539"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2D6AB9E" w14:textId="77777777" w:rsidR="00F00E69" w:rsidRPr="00384E8F" w:rsidRDefault="00F00E69" w:rsidP="00F00E69">
      <w:pPr>
        <w:spacing w:after="120" w:line="240" w:lineRule="auto"/>
        <w:jc w:val="both"/>
        <w:rPr>
          <w:rFonts w:ascii="Arial" w:eastAsia="Times New Roman" w:hAnsi="Arial" w:cs="Times New Roman"/>
          <w:sz w:val="20"/>
          <w:szCs w:val="24"/>
        </w:rPr>
      </w:pPr>
    </w:p>
    <w:p w14:paraId="3082CA47" w14:textId="77777777" w:rsidR="00F00E69" w:rsidRPr="00384E8F" w:rsidRDefault="00F00E69" w:rsidP="00F00E69">
      <w:pPr>
        <w:spacing w:after="120" w:line="240" w:lineRule="auto"/>
        <w:jc w:val="both"/>
        <w:rPr>
          <w:rFonts w:ascii="Arial" w:eastAsia="Times New Roman" w:hAnsi="Arial" w:cs="Times New Roman"/>
          <w:sz w:val="20"/>
          <w:szCs w:val="20"/>
        </w:rPr>
      </w:pPr>
      <w:r w:rsidRPr="00384E8F">
        <w:rPr>
          <w:rFonts w:ascii="Arial" w:eastAsia="Times New Roman" w:hAnsi="Arial" w:cs="Times New Roman"/>
          <w:sz w:val="20"/>
          <w:szCs w:val="24"/>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496E5A1"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BF4112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43D45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E3539FC"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AFE5D7A"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B54DE7F"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Kraj in datum:</w:t>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t>Ime in priimek zakonitega zastopnika:</w:t>
      </w:r>
    </w:p>
    <w:p w14:paraId="11E88B6D"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1398D8C"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____________________________</w:t>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t>_____________________________</w:t>
      </w:r>
    </w:p>
    <w:p w14:paraId="37F7E922"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CB79CD0" w14:textId="77777777" w:rsidR="00F00E69" w:rsidRPr="00384E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384E8F">
        <w:rPr>
          <w:rFonts w:ascii="Arial" w:eastAsia="Times New Roman" w:hAnsi="Arial" w:cs="Times New Roman"/>
          <w:kern w:val="16"/>
          <w:sz w:val="20"/>
          <w:szCs w:val="20"/>
        </w:rPr>
        <w:tab/>
      </w:r>
    </w:p>
    <w:p w14:paraId="6B079AC5" w14:textId="77777777" w:rsidR="00F00E69" w:rsidRPr="00F00E69" w:rsidRDefault="00F00E69" w:rsidP="00F00E69">
      <w:pPr>
        <w:keepLines/>
        <w:widowControl w:val="0"/>
        <w:tabs>
          <w:tab w:val="left" w:pos="2155"/>
        </w:tabs>
        <w:spacing w:after="0" w:line="240" w:lineRule="auto"/>
        <w:jc w:val="center"/>
        <w:rPr>
          <w:rFonts w:ascii="Arial" w:eastAsia="Times New Roman" w:hAnsi="Arial" w:cs="Times New Roman"/>
          <w:kern w:val="16"/>
          <w:sz w:val="20"/>
          <w:szCs w:val="20"/>
        </w:rPr>
      </w:pP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r>
      <w:r w:rsidRPr="00384E8F">
        <w:rPr>
          <w:rFonts w:ascii="Arial" w:eastAsia="Times New Roman" w:hAnsi="Arial" w:cs="Times New Roman"/>
          <w:kern w:val="16"/>
          <w:sz w:val="20"/>
          <w:szCs w:val="20"/>
        </w:rPr>
        <w:tab/>
        <w:t>Podpis in žig:</w:t>
      </w:r>
    </w:p>
    <w:p w14:paraId="1DC9752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49FF6C4"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7CA8D61"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09E835A"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C21E79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BBF5CA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752852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3CB0734"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EE02E2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9578D52"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ED565F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BB6ADFF"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A3DD8B0"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1AEDBF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C39484F"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C97AD4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1E0626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82CC850"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90D814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6263174" w14:textId="77777777" w:rsidR="0004333F" w:rsidRPr="00D363F6" w:rsidRDefault="0004333F" w:rsidP="00F00E69">
      <w:pPr>
        <w:spacing w:after="0" w:line="240" w:lineRule="auto"/>
        <w:jc w:val="both"/>
        <w:rPr>
          <w:rFonts w:ascii="Arial" w:eastAsia="Times New Roman" w:hAnsi="Arial" w:cs="Arial"/>
          <w:sz w:val="20"/>
          <w:szCs w:val="20"/>
        </w:rPr>
      </w:pPr>
    </w:p>
    <w:p w14:paraId="2243F7C0" w14:textId="31EEB7B7" w:rsidR="00D363F6" w:rsidRPr="00D363F6" w:rsidRDefault="00D363F6">
      <w:pPr>
        <w:spacing w:after="0" w:line="240" w:lineRule="auto"/>
        <w:jc w:val="both"/>
        <w:rPr>
          <w:rFonts w:ascii="Arial" w:eastAsia="Times New Roman" w:hAnsi="Arial" w:cs="Arial"/>
          <w:sz w:val="20"/>
          <w:szCs w:val="20"/>
        </w:rPr>
      </w:pPr>
    </w:p>
    <w:sectPr w:rsidR="00D363F6" w:rsidRPr="00D363F6" w:rsidSect="00922FB1">
      <w:footerReference w:type="even" r:id="rId30"/>
      <w:footerReference w:type="default" r:id="rId31"/>
      <w:pgSz w:w="11906" w:h="16838" w:code="9"/>
      <w:pgMar w:top="1134" w:right="1418" w:bottom="709" w:left="1418"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3A38D" w14:textId="77777777" w:rsidR="000C1C29" w:rsidRDefault="000C1C29" w:rsidP="0004333F">
      <w:pPr>
        <w:spacing w:after="0" w:line="240" w:lineRule="auto"/>
      </w:pPr>
      <w:r>
        <w:separator/>
      </w:r>
    </w:p>
  </w:endnote>
  <w:endnote w:type="continuationSeparator" w:id="0">
    <w:p w14:paraId="43E10031" w14:textId="77777777" w:rsidR="000C1C29" w:rsidRDefault="000C1C29" w:rsidP="00043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7F41E" w14:textId="77777777" w:rsidR="009D727B" w:rsidRDefault="009D727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382CFB2A" w14:textId="77777777" w:rsidR="009D727B" w:rsidRDefault="009D727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AD690" w14:textId="77777777" w:rsidR="009D727B" w:rsidRDefault="009D727B">
    <w:pPr>
      <w:pStyle w:val="Noga"/>
      <w:jc w:val="center"/>
      <w:rPr>
        <w:rFonts w:ascii="Arial" w:hAnsi="Arial" w:cs="Arial"/>
        <w:sz w:val="16"/>
        <w:szCs w:val="16"/>
      </w:rPr>
    </w:pPr>
    <w:r>
      <w:rPr>
        <w:rStyle w:val="tevilkastrani"/>
        <w:rFonts w:ascii="Arial" w:hAnsi="Arial" w:cs="Arial"/>
        <w:sz w:val="16"/>
        <w:szCs w:val="16"/>
      </w:rPr>
      <w:fldChar w:fldCharType="begin"/>
    </w:r>
    <w:r>
      <w:rPr>
        <w:rStyle w:val="tevilkastrani"/>
        <w:rFonts w:ascii="Arial" w:hAnsi="Arial" w:cs="Arial"/>
        <w:sz w:val="16"/>
        <w:szCs w:val="16"/>
      </w:rPr>
      <w:instrText xml:space="preserve"> PAGE </w:instrText>
    </w:r>
    <w:r>
      <w:rPr>
        <w:rStyle w:val="tevilkastrani"/>
        <w:rFonts w:ascii="Arial" w:hAnsi="Arial" w:cs="Arial"/>
        <w:sz w:val="16"/>
        <w:szCs w:val="16"/>
      </w:rPr>
      <w:fldChar w:fldCharType="separate"/>
    </w:r>
    <w:r>
      <w:rPr>
        <w:rStyle w:val="tevilkastrani"/>
        <w:rFonts w:ascii="Arial" w:hAnsi="Arial" w:cs="Arial"/>
        <w:noProof/>
        <w:sz w:val="16"/>
        <w:szCs w:val="16"/>
      </w:rPr>
      <w:t>51</w:t>
    </w:r>
    <w:r>
      <w:rPr>
        <w:rStyle w:val="tevilkastrani"/>
        <w:rFonts w:ascii="Arial" w:hAnsi="Arial" w:cs="Arial"/>
        <w:sz w:val="16"/>
        <w:szCs w:val="16"/>
      </w:rPr>
      <w:fldChar w:fldCharType="end"/>
    </w:r>
    <w:r>
      <w:rPr>
        <w:rStyle w:val="tevilkastrani"/>
        <w:rFonts w:ascii="Arial" w:hAnsi="Arial" w:cs="Arial"/>
        <w:sz w:val="16"/>
        <w:szCs w:val="16"/>
      </w:rPr>
      <w:t>/</w:t>
    </w:r>
    <w:r>
      <w:rPr>
        <w:rStyle w:val="tevilkastrani"/>
        <w:rFonts w:ascii="Arial" w:hAnsi="Arial" w:cs="Arial"/>
        <w:sz w:val="16"/>
        <w:szCs w:val="16"/>
      </w:rPr>
      <w:fldChar w:fldCharType="begin"/>
    </w:r>
    <w:r>
      <w:rPr>
        <w:rStyle w:val="tevilkastrani"/>
        <w:rFonts w:ascii="Arial" w:hAnsi="Arial" w:cs="Arial"/>
        <w:sz w:val="16"/>
        <w:szCs w:val="16"/>
      </w:rPr>
      <w:instrText xml:space="preserve"> NUMPAGES </w:instrText>
    </w:r>
    <w:r>
      <w:rPr>
        <w:rStyle w:val="tevilkastrani"/>
        <w:rFonts w:ascii="Arial" w:hAnsi="Arial" w:cs="Arial"/>
        <w:sz w:val="16"/>
        <w:szCs w:val="16"/>
      </w:rPr>
      <w:fldChar w:fldCharType="separate"/>
    </w:r>
    <w:r>
      <w:rPr>
        <w:rStyle w:val="tevilkastrani"/>
        <w:rFonts w:ascii="Arial" w:hAnsi="Arial" w:cs="Arial"/>
        <w:noProof/>
        <w:sz w:val="16"/>
        <w:szCs w:val="16"/>
      </w:rPr>
      <w:t>52</w:t>
    </w:r>
    <w:r>
      <w:rPr>
        <w:rStyle w:val="tevilkastrani"/>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30904" w14:textId="77777777" w:rsidR="000C1C29" w:rsidRDefault="000C1C29" w:rsidP="0004333F">
      <w:pPr>
        <w:spacing w:after="0" w:line="240" w:lineRule="auto"/>
      </w:pPr>
      <w:r>
        <w:separator/>
      </w:r>
    </w:p>
  </w:footnote>
  <w:footnote w:type="continuationSeparator" w:id="0">
    <w:p w14:paraId="10766B85" w14:textId="77777777" w:rsidR="000C1C29" w:rsidRDefault="000C1C29" w:rsidP="00043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E5E9AF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111728878" o:spid="_x0000_i1025" type="#_x0000_t75" style="width:9pt;height:9pt;visibility:visible;mso-wrap-style:square">
            <v:imagedata r:id="rId1" o:title=""/>
          </v:shape>
        </w:pict>
      </mc:Choice>
      <mc:Fallback>
        <w:drawing>
          <wp:inline distT="0" distB="0" distL="0" distR="0" wp14:anchorId="71CB10EB" wp14:editId="1654FFEF">
            <wp:extent cx="114300" cy="114300"/>
            <wp:effectExtent l="0" t="0" r="0" b="0"/>
            <wp:docPr id="2111728878" name="Slika 2111728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0486858"/>
    <w:multiLevelType w:val="hybridMultilevel"/>
    <w:tmpl w:val="8878EC0A"/>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1DE54DA"/>
    <w:multiLevelType w:val="hybridMultilevel"/>
    <w:tmpl w:val="F4306BE6"/>
    <w:name w:val="Outlin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B5617A"/>
    <w:multiLevelType w:val="hybridMultilevel"/>
    <w:tmpl w:val="3FE6E01E"/>
    <w:lvl w:ilvl="0" w:tplc="0424000B">
      <w:start w:val="1"/>
      <w:numFmt w:val="bullet"/>
      <w:lvlText w:val=""/>
      <w:lvlJc w:val="left"/>
      <w:pPr>
        <w:tabs>
          <w:tab w:val="num" w:pos="720"/>
        </w:tabs>
        <w:ind w:left="720" w:hanging="360"/>
      </w:pPr>
      <w:rPr>
        <w:rFonts w:ascii="Wingdings" w:hAnsi="Wingdings" w:hint="default"/>
      </w:rPr>
    </w:lvl>
    <w:lvl w:ilvl="1" w:tplc="1682B84C">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77859"/>
    <w:multiLevelType w:val="hybridMultilevel"/>
    <w:tmpl w:val="7292CD7C"/>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5FA528C"/>
    <w:multiLevelType w:val="hybridMultilevel"/>
    <w:tmpl w:val="8786B946"/>
    <w:lvl w:ilvl="0" w:tplc="04240003">
      <w:start w:val="1"/>
      <w:numFmt w:val="bullet"/>
      <w:lvlText w:val="o"/>
      <w:lvlJc w:val="left"/>
      <w:pPr>
        <w:ind w:left="360" w:hanging="360"/>
      </w:pPr>
      <w:rPr>
        <w:rFonts w:ascii="Courier New" w:hAnsi="Courier New" w:cs="Courier New" w:hint="default"/>
      </w:rPr>
    </w:lvl>
    <w:lvl w:ilvl="1" w:tplc="04240001">
      <w:start w:val="1"/>
      <w:numFmt w:val="bullet"/>
      <w:lvlText w:val=""/>
      <w:lvlJc w:val="left"/>
      <w:pPr>
        <w:ind w:left="1004"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690809"/>
    <w:multiLevelType w:val="hybridMultilevel"/>
    <w:tmpl w:val="BD9802FA"/>
    <w:lvl w:ilvl="0" w:tplc="F97E10A6">
      <w:start w:val="2"/>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A8D55C9"/>
    <w:multiLevelType w:val="hybridMultilevel"/>
    <w:tmpl w:val="85BE738A"/>
    <w:lvl w:ilvl="0" w:tplc="78561A54">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1AFC6B77"/>
    <w:multiLevelType w:val="hybridMultilevel"/>
    <w:tmpl w:val="ED661F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BBA7095"/>
    <w:multiLevelType w:val="hybridMultilevel"/>
    <w:tmpl w:val="952AF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BE6B8B"/>
    <w:multiLevelType w:val="hybridMultilevel"/>
    <w:tmpl w:val="99B429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E87C7F6C"/>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D0A6FFF4">
      <w:numFmt w:val="bullet"/>
      <w:lvlText w:val="•"/>
      <w:lvlJc w:val="left"/>
      <w:pPr>
        <w:ind w:left="2505" w:hanging="705"/>
      </w:pPr>
      <w:rPr>
        <w:rFonts w:ascii="Arial" w:eastAsia="Times New Roman" w:hAnsi="Arial" w:cs="Arial" w:hint="default"/>
        <w:b/>
        <w:sz w:val="3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7E32E9"/>
    <w:multiLevelType w:val="hybridMultilevel"/>
    <w:tmpl w:val="AAA4ECE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C82B6C"/>
    <w:multiLevelType w:val="hybridMultilevel"/>
    <w:tmpl w:val="09CEA00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A36DEF"/>
    <w:multiLevelType w:val="hybridMultilevel"/>
    <w:tmpl w:val="6624D4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726175E"/>
    <w:multiLevelType w:val="hybridMultilevel"/>
    <w:tmpl w:val="2F621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E5660A"/>
    <w:multiLevelType w:val="hybridMultilevel"/>
    <w:tmpl w:val="AD540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36855A7"/>
    <w:multiLevelType w:val="hybridMultilevel"/>
    <w:tmpl w:val="82EAA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F81FB6"/>
    <w:multiLevelType w:val="hybridMultilevel"/>
    <w:tmpl w:val="1C623B84"/>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1D302F0"/>
    <w:multiLevelType w:val="multilevel"/>
    <w:tmpl w:val="2FDA43A6"/>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rPr>
        <w:b/>
        <w:bCs w:val="0"/>
      </w:rPr>
    </w:lvl>
    <w:lvl w:ilvl="2">
      <w:start w:val="1"/>
      <w:numFmt w:val="decimal"/>
      <w:pStyle w:val="Naslov3"/>
      <w:lvlText w:val="%1.%2.%3"/>
      <w:lvlJc w:val="left"/>
      <w:pPr>
        <w:tabs>
          <w:tab w:val="num" w:pos="720"/>
        </w:tabs>
        <w:ind w:left="720" w:hanging="720"/>
      </w:pPr>
      <w:rPr>
        <w:b/>
        <w:bCs/>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7" w15:restartNumberingAfterBreak="0">
    <w:nsid w:val="41D5460C"/>
    <w:multiLevelType w:val="hybridMultilevel"/>
    <w:tmpl w:val="EC622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913159"/>
    <w:multiLevelType w:val="hybridMultilevel"/>
    <w:tmpl w:val="B65C5CC6"/>
    <w:lvl w:ilvl="0" w:tplc="0424000B">
      <w:start w:val="1"/>
      <w:numFmt w:val="bullet"/>
      <w:lvlText w:val=""/>
      <w:lvlJc w:val="left"/>
      <w:pPr>
        <w:tabs>
          <w:tab w:val="num" w:pos="1080"/>
        </w:tabs>
        <w:ind w:left="1080" w:hanging="360"/>
      </w:pPr>
      <w:rPr>
        <w:rFonts w:ascii="Wingdings" w:hAnsi="Wingdings"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D015630"/>
    <w:multiLevelType w:val="hybridMultilevel"/>
    <w:tmpl w:val="8A509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0157EE"/>
    <w:multiLevelType w:val="hybridMultilevel"/>
    <w:tmpl w:val="C8502A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DFD3874"/>
    <w:multiLevelType w:val="hybridMultilevel"/>
    <w:tmpl w:val="E108A8BC"/>
    <w:lvl w:ilvl="0" w:tplc="8940057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9707DD"/>
    <w:multiLevelType w:val="hybridMultilevel"/>
    <w:tmpl w:val="6644D8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1660C0B"/>
    <w:multiLevelType w:val="hybridMultilevel"/>
    <w:tmpl w:val="561ABC8A"/>
    <w:lvl w:ilvl="0" w:tplc="B37889F8">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E6459"/>
    <w:multiLevelType w:val="hybridMultilevel"/>
    <w:tmpl w:val="CC2AF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876330"/>
    <w:multiLevelType w:val="hybridMultilevel"/>
    <w:tmpl w:val="767A83D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0"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FE3BD6"/>
    <w:multiLevelType w:val="hybridMultilevel"/>
    <w:tmpl w:val="72A6BE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7BDB5706"/>
    <w:multiLevelType w:val="hybridMultilevel"/>
    <w:tmpl w:val="6644D8B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F25128F"/>
    <w:multiLevelType w:val="hybridMultilevel"/>
    <w:tmpl w:val="73D634C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890648919">
    <w:abstractNumId w:val="26"/>
  </w:num>
  <w:num w:numId="2" w16cid:durableId="1442067087">
    <w:abstractNumId w:val="6"/>
  </w:num>
  <w:num w:numId="3" w16cid:durableId="958537462">
    <w:abstractNumId w:val="8"/>
  </w:num>
  <w:num w:numId="4" w16cid:durableId="1816337094">
    <w:abstractNumId w:val="18"/>
  </w:num>
  <w:num w:numId="5" w16cid:durableId="335428779">
    <w:abstractNumId w:val="11"/>
  </w:num>
  <w:num w:numId="6" w16cid:durableId="1542395574">
    <w:abstractNumId w:val="17"/>
  </w:num>
  <w:num w:numId="7" w16cid:durableId="800613586">
    <w:abstractNumId w:val="35"/>
  </w:num>
  <w:num w:numId="8" w16cid:durableId="597493268">
    <w:abstractNumId w:val="16"/>
  </w:num>
  <w:num w:numId="9" w16cid:durableId="1473981138">
    <w:abstractNumId w:val="29"/>
  </w:num>
  <w:num w:numId="10" w16cid:durableId="412748373">
    <w:abstractNumId w:val="23"/>
  </w:num>
  <w:num w:numId="11" w16cid:durableId="667710369">
    <w:abstractNumId w:val="38"/>
  </w:num>
  <w:num w:numId="12" w16cid:durableId="1211723047">
    <w:abstractNumId w:val="39"/>
  </w:num>
  <w:num w:numId="13" w16cid:durableId="1566523301">
    <w:abstractNumId w:val="28"/>
  </w:num>
  <w:num w:numId="14" w16cid:durableId="327680898">
    <w:abstractNumId w:val="19"/>
  </w:num>
  <w:num w:numId="15" w16cid:durableId="1378891998">
    <w:abstractNumId w:val="15"/>
  </w:num>
  <w:num w:numId="16" w16cid:durableId="1474375190">
    <w:abstractNumId w:val="37"/>
  </w:num>
  <w:num w:numId="17" w16cid:durableId="566497615">
    <w:abstractNumId w:val="10"/>
  </w:num>
  <w:num w:numId="18" w16cid:durableId="1212382811">
    <w:abstractNumId w:val="42"/>
  </w:num>
  <w:num w:numId="19" w16cid:durableId="657999191">
    <w:abstractNumId w:val="27"/>
  </w:num>
  <w:num w:numId="20" w16cid:durableId="1934320230">
    <w:abstractNumId w:val="7"/>
  </w:num>
  <w:num w:numId="21" w16cid:durableId="2063751264">
    <w:abstractNumId w:val="21"/>
  </w:num>
  <w:num w:numId="22" w16cid:durableId="288320306">
    <w:abstractNumId w:val="33"/>
  </w:num>
  <w:num w:numId="23" w16cid:durableId="2077165636">
    <w:abstractNumId w:val="30"/>
  </w:num>
  <w:num w:numId="24" w16cid:durableId="317151343">
    <w:abstractNumId w:val="4"/>
  </w:num>
  <w:num w:numId="25" w16cid:durableId="2106028907">
    <w:abstractNumId w:val="20"/>
  </w:num>
  <w:num w:numId="26" w16cid:durableId="1776442238">
    <w:abstractNumId w:val="24"/>
  </w:num>
  <w:num w:numId="27" w16cid:durableId="309099366">
    <w:abstractNumId w:val="14"/>
  </w:num>
  <w:num w:numId="28" w16cid:durableId="2095395725">
    <w:abstractNumId w:val="19"/>
  </w:num>
  <w:num w:numId="29" w16cid:durableId="1864781606">
    <w:abstractNumId w:val="22"/>
  </w:num>
  <w:num w:numId="30" w16cid:durableId="110559797">
    <w:abstractNumId w:val="31"/>
  </w:num>
  <w:num w:numId="31" w16cid:durableId="1730808110">
    <w:abstractNumId w:val="41"/>
  </w:num>
  <w:num w:numId="32" w16cid:durableId="877006645">
    <w:abstractNumId w:val="44"/>
  </w:num>
  <w:num w:numId="33" w16cid:durableId="132913777">
    <w:abstractNumId w:val="12"/>
  </w:num>
  <w:num w:numId="34" w16cid:durableId="982852127">
    <w:abstractNumId w:val="43"/>
  </w:num>
  <w:num w:numId="35" w16cid:durableId="1974480623">
    <w:abstractNumId w:val="36"/>
  </w:num>
  <w:num w:numId="36" w16cid:durableId="278995743">
    <w:abstractNumId w:val="13"/>
  </w:num>
  <w:num w:numId="37" w16cid:durableId="639573165">
    <w:abstractNumId w:val="32"/>
  </w:num>
  <w:num w:numId="38" w16cid:durableId="1717391032">
    <w:abstractNumId w:val="34"/>
  </w:num>
  <w:num w:numId="39" w16cid:durableId="1128551885">
    <w:abstractNumId w:val="40"/>
  </w:num>
  <w:num w:numId="40" w16cid:durableId="708072236">
    <w:abstractNumId w:val="9"/>
  </w:num>
  <w:num w:numId="41" w16cid:durableId="837354660">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3F"/>
    <w:rsid w:val="0000441F"/>
    <w:rsid w:val="00012201"/>
    <w:rsid w:val="00013E3B"/>
    <w:rsid w:val="00015DB3"/>
    <w:rsid w:val="0002465A"/>
    <w:rsid w:val="00025750"/>
    <w:rsid w:val="0002625F"/>
    <w:rsid w:val="000263AB"/>
    <w:rsid w:val="00026741"/>
    <w:rsid w:val="00027897"/>
    <w:rsid w:val="00036700"/>
    <w:rsid w:val="000422D3"/>
    <w:rsid w:val="0004333F"/>
    <w:rsid w:val="00043C9F"/>
    <w:rsid w:val="00047C34"/>
    <w:rsid w:val="000530D5"/>
    <w:rsid w:val="000531C1"/>
    <w:rsid w:val="00055CE0"/>
    <w:rsid w:val="00056028"/>
    <w:rsid w:val="00057806"/>
    <w:rsid w:val="000579DC"/>
    <w:rsid w:val="000651D1"/>
    <w:rsid w:val="000662B2"/>
    <w:rsid w:val="0007400D"/>
    <w:rsid w:val="0007495E"/>
    <w:rsid w:val="0007597E"/>
    <w:rsid w:val="00077C69"/>
    <w:rsid w:val="00080A7D"/>
    <w:rsid w:val="00084037"/>
    <w:rsid w:val="000852CD"/>
    <w:rsid w:val="0008626D"/>
    <w:rsid w:val="000926B4"/>
    <w:rsid w:val="0009306A"/>
    <w:rsid w:val="00093CDC"/>
    <w:rsid w:val="0009777F"/>
    <w:rsid w:val="000A1124"/>
    <w:rsid w:val="000A243A"/>
    <w:rsid w:val="000A6090"/>
    <w:rsid w:val="000B118E"/>
    <w:rsid w:val="000C1C29"/>
    <w:rsid w:val="000C783A"/>
    <w:rsid w:val="000D0B1B"/>
    <w:rsid w:val="000D0CF8"/>
    <w:rsid w:val="000D33AB"/>
    <w:rsid w:val="000D3490"/>
    <w:rsid w:val="000E1857"/>
    <w:rsid w:val="000E2EEA"/>
    <w:rsid w:val="000E3F7D"/>
    <w:rsid w:val="000E4C56"/>
    <w:rsid w:val="000E7DD9"/>
    <w:rsid w:val="000F7157"/>
    <w:rsid w:val="00102791"/>
    <w:rsid w:val="00104E19"/>
    <w:rsid w:val="0010599F"/>
    <w:rsid w:val="00121BD0"/>
    <w:rsid w:val="001318DC"/>
    <w:rsid w:val="001319EF"/>
    <w:rsid w:val="0013373C"/>
    <w:rsid w:val="0013381C"/>
    <w:rsid w:val="00136F5A"/>
    <w:rsid w:val="00140FF0"/>
    <w:rsid w:val="001424D8"/>
    <w:rsid w:val="00146370"/>
    <w:rsid w:val="00147FE7"/>
    <w:rsid w:val="00150506"/>
    <w:rsid w:val="00152481"/>
    <w:rsid w:val="0016017F"/>
    <w:rsid w:val="001639C1"/>
    <w:rsid w:val="00163ED0"/>
    <w:rsid w:val="00164F28"/>
    <w:rsid w:val="0016541F"/>
    <w:rsid w:val="00170FF2"/>
    <w:rsid w:val="001803DC"/>
    <w:rsid w:val="00182548"/>
    <w:rsid w:val="00182BCC"/>
    <w:rsid w:val="00184111"/>
    <w:rsid w:val="001861D2"/>
    <w:rsid w:val="00193B30"/>
    <w:rsid w:val="001967F1"/>
    <w:rsid w:val="001A148F"/>
    <w:rsid w:val="001A1DAC"/>
    <w:rsid w:val="001A3CC4"/>
    <w:rsid w:val="001A5A2E"/>
    <w:rsid w:val="001B41CE"/>
    <w:rsid w:val="001B72D5"/>
    <w:rsid w:val="001D5029"/>
    <w:rsid w:val="001D5586"/>
    <w:rsid w:val="001F0C05"/>
    <w:rsid w:val="001F13AE"/>
    <w:rsid w:val="001F4C19"/>
    <w:rsid w:val="00213DBE"/>
    <w:rsid w:val="002216D6"/>
    <w:rsid w:val="00222DBE"/>
    <w:rsid w:val="00227317"/>
    <w:rsid w:val="002315C3"/>
    <w:rsid w:val="00232B87"/>
    <w:rsid w:val="0023675E"/>
    <w:rsid w:val="002376A3"/>
    <w:rsid w:val="0024062C"/>
    <w:rsid w:val="002420B2"/>
    <w:rsid w:val="00243802"/>
    <w:rsid w:val="002478BE"/>
    <w:rsid w:val="00252A20"/>
    <w:rsid w:val="00260A80"/>
    <w:rsid w:val="00260ED8"/>
    <w:rsid w:val="002615C3"/>
    <w:rsid w:val="00261EBB"/>
    <w:rsid w:val="00262EF5"/>
    <w:rsid w:val="002664C6"/>
    <w:rsid w:val="0027085D"/>
    <w:rsid w:val="00275C81"/>
    <w:rsid w:val="00277523"/>
    <w:rsid w:val="00282455"/>
    <w:rsid w:val="002852A6"/>
    <w:rsid w:val="00291195"/>
    <w:rsid w:val="00291E55"/>
    <w:rsid w:val="002926B7"/>
    <w:rsid w:val="00297703"/>
    <w:rsid w:val="002A3498"/>
    <w:rsid w:val="002B3747"/>
    <w:rsid w:val="002B3AC7"/>
    <w:rsid w:val="002C6B54"/>
    <w:rsid w:val="002D09AA"/>
    <w:rsid w:val="002D4CB3"/>
    <w:rsid w:val="002D4E96"/>
    <w:rsid w:val="002E097F"/>
    <w:rsid w:val="002E2063"/>
    <w:rsid w:val="002E3197"/>
    <w:rsid w:val="002E4DD1"/>
    <w:rsid w:val="002E7978"/>
    <w:rsid w:val="002E7D3A"/>
    <w:rsid w:val="002F59C4"/>
    <w:rsid w:val="003072BB"/>
    <w:rsid w:val="003101CA"/>
    <w:rsid w:val="00311E87"/>
    <w:rsid w:val="00312ECC"/>
    <w:rsid w:val="00314B5C"/>
    <w:rsid w:val="00321149"/>
    <w:rsid w:val="00324A41"/>
    <w:rsid w:val="0032606E"/>
    <w:rsid w:val="00330DB9"/>
    <w:rsid w:val="003355FC"/>
    <w:rsid w:val="00335D3C"/>
    <w:rsid w:val="00337035"/>
    <w:rsid w:val="00337A92"/>
    <w:rsid w:val="00337FE8"/>
    <w:rsid w:val="0034006E"/>
    <w:rsid w:val="00345FB5"/>
    <w:rsid w:val="00351DC7"/>
    <w:rsid w:val="00352BDC"/>
    <w:rsid w:val="00364203"/>
    <w:rsid w:val="003644CA"/>
    <w:rsid w:val="0037032C"/>
    <w:rsid w:val="00372061"/>
    <w:rsid w:val="00372C92"/>
    <w:rsid w:val="0037471E"/>
    <w:rsid w:val="003818E1"/>
    <w:rsid w:val="0038331E"/>
    <w:rsid w:val="003848C7"/>
    <w:rsid w:val="00384E8F"/>
    <w:rsid w:val="003855C9"/>
    <w:rsid w:val="0039152A"/>
    <w:rsid w:val="00395AFE"/>
    <w:rsid w:val="003A52B0"/>
    <w:rsid w:val="003A7E14"/>
    <w:rsid w:val="003B2371"/>
    <w:rsid w:val="003B3ED4"/>
    <w:rsid w:val="003B514A"/>
    <w:rsid w:val="003C09D0"/>
    <w:rsid w:val="003D15E4"/>
    <w:rsid w:val="003D4959"/>
    <w:rsid w:val="003E3A17"/>
    <w:rsid w:val="003E50D9"/>
    <w:rsid w:val="003E66D8"/>
    <w:rsid w:val="003E7CFF"/>
    <w:rsid w:val="004015ED"/>
    <w:rsid w:val="00404807"/>
    <w:rsid w:val="00404A97"/>
    <w:rsid w:val="00404AE0"/>
    <w:rsid w:val="00404C85"/>
    <w:rsid w:val="004057C3"/>
    <w:rsid w:val="004066E3"/>
    <w:rsid w:val="004071ED"/>
    <w:rsid w:val="00410115"/>
    <w:rsid w:val="0041084C"/>
    <w:rsid w:val="00411DA1"/>
    <w:rsid w:val="0041586D"/>
    <w:rsid w:val="004207F5"/>
    <w:rsid w:val="00420A32"/>
    <w:rsid w:val="00420BC1"/>
    <w:rsid w:val="00421AC3"/>
    <w:rsid w:val="0042265A"/>
    <w:rsid w:val="00425E5B"/>
    <w:rsid w:val="00426DA6"/>
    <w:rsid w:val="00430874"/>
    <w:rsid w:val="00431E4F"/>
    <w:rsid w:val="00440937"/>
    <w:rsid w:val="00440F0C"/>
    <w:rsid w:val="00444347"/>
    <w:rsid w:val="00446E5A"/>
    <w:rsid w:val="004535CD"/>
    <w:rsid w:val="004654B4"/>
    <w:rsid w:val="004701CB"/>
    <w:rsid w:val="004710CE"/>
    <w:rsid w:val="00481D04"/>
    <w:rsid w:val="00482C78"/>
    <w:rsid w:val="00484692"/>
    <w:rsid w:val="004859F2"/>
    <w:rsid w:val="00487590"/>
    <w:rsid w:val="00492B84"/>
    <w:rsid w:val="00492FF3"/>
    <w:rsid w:val="00493F9C"/>
    <w:rsid w:val="00494ABD"/>
    <w:rsid w:val="004A250C"/>
    <w:rsid w:val="004A608E"/>
    <w:rsid w:val="004B2767"/>
    <w:rsid w:val="004B2CB1"/>
    <w:rsid w:val="004B5EC0"/>
    <w:rsid w:val="004B6630"/>
    <w:rsid w:val="004B6D7C"/>
    <w:rsid w:val="004C68CF"/>
    <w:rsid w:val="004C7170"/>
    <w:rsid w:val="004D05F6"/>
    <w:rsid w:val="004D1C1E"/>
    <w:rsid w:val="004D349F"/>
    <w:rsid w:val="004D5D73"/>
    <w:rsid w:val="004F06FD"/>
    <w:rsid w:val="004F0894"/>
    <w:rsid w:val="004F28C2"/>
    <w:rsid w:val="004F6CBF"/>
    <w:rsid w:val="005020B0"/>
    <w:rsid w:val="00502595"/>
    <w:rsid w:val="00504332"/>
    <w:rsid w:val="005044C4"/>
    <w:rsid w:val="005054C9"/>
    <w:rsid w:val="00505D30"/>
    <w:rsid w:val="00506CF0"/>
    <w:rsid w:val="00510EEB"/>
    <w:rsid w:val="0051341B"/>
    <w:rsid w:val="00515316"/>
    <w:rsid w:val="00517DF0"/>
    <w:rsid w:val="00540B73"/>
    <w:rsid w:val="0054340C"/>
    <w:rsid w:val="0054390C"/>
    <w:rsid w:val="00543DAC"/>
    <w:rsid w:val="00547BC9"/>
    <w:rsid w:val="00552227"/>
    <w:rsid w:val="005526AD"/>
    <w:rsid w:val="005544B1"/>
    <w:rsid w:val="005627EE"/>
    <w:rsid w:val="005643F4"/>
    <w:rsid w:val="00564F99"/>
    <w:rsid w:val="005666B2"/>
    <w:rsid w:val="00571382"/>
    <w:rsid w:val="00581D73"/>
    <w:rsid w:val="00583414"/>
    <w:rsid w:val="005857B2"/>
    <w:rsid w:val="00594619"/>
    <w:rsid w:val="00596AB3"/>
    <w:rsid w:val="005A1818"/>
    <w:rsid w:val="005A36C4"/>
    <w:rsid w:val="005A4D30"/>
    <w:rsid w:val="005A6813"/>
    <w:rsid w:val="005A7BCC"/>
    <w:rsid w:val="005B0D9D"/>
    <w:rsid w:val="005B111E"/>
    <w:rsid w:val="005B3DFC"/>
    <w:rsid w:val="005B4B3E"/>
    <w:rsid w:val="005B5889"/>
    <w:rsid w:val="005B638A"/>
    <w:rsid w:val="005C2745"/>
    <w:rsid w:val="005C69AF"/>
    <w:rsid w:val="005C7E7A"/>
    <w:rsid w:val="005D5F5F"/>
    <w:rsid w:val="005D6081"/>
    <w:rsid w:val="005D76A3"/>
    <w:rsid w:val="005E7E71"/>
    <w:rsid w:val="005F0DBC"/>
    <w:rsid w:val="005F1747"/>
    <w:rsid w:val="005F2457"/>
    <w:rsid w:val="006032FD"/>
    <w:rsid w:val="006050A7"/>
    <w:rsid w:val="006070A8"/>
    <w:rsid w:val="00607596"/>
    <w:rsid w:val="006105DC"/>
    <w:rsid w:val="0061349C"/>
    <w:rsid w:val="00613771"/>
    <w:rsid w:val="0061393D"/>
    <w:rsid w:val="00617E8D"/>
    <w:rsid w:val="00621F12"/>
    <w:rsid w:val="00623AE7"/>
    <w:rsid w:val="0062512F"/>
    <w:rsid w:val="00631E43"/>
    <w:rsid w:val="006331C1"/>
    <w:rsid w:val="00636CF6"/>
    <w:rsid w:val="00641826"/>
    <w:rsid w:val="00642950"/>
    <w:rsid w:val="00642F6A"/>
    <w:rsid w:val="00647CC8"/>
    <w:rsid w:val="00652C1C"/>
    <w:rsid w:val="006550FB"/>
    <w:rsid w:val="006572D6"/>
    <w:rsid w:val="00657871"/>
    <w:rsid w:val="00661526"/>
    <w:rsid w:val="006643D6"/>
    <w:rsid w:val="006671B3"/>
    <w:rsid w:val="00682EC2"/>
    <w:rsid w:val="0068435D"/>
    <w:rsid w:val="00684435"/>
    <w:rsid w:val="00690552"/>
    <w:rsid w:val="00690E0E"/>
    <w:rsid w:val="00693322"/>
    <w:rsid w:val="00694EFD"/>
    <w:rsid w:val="0069726F"/>
    <w:rsid w:val="006979B4"/>
    <w:rsid w:val="006A372F"/>
    <w:rsid w:val="006A3F11"/>
    <w:rsid w:val="006A69D2"/>
    <w:rsid w:val="006B1395"/>
    <w:rsid w:val="006B13D5"/>
    <w:rsid w:val="006B74F8"/>
    <w:rsid w:val="006C4BEE"/>
    <w:rsid w:val="006C739E"/>
    <w:rsid w:val="006D2BBB"/>
    <w:rsid w:val="006D35B4"/>
    <w:rsid w:val="006D4134"/>
    <w:rsid w:val="006D4C4E"/>
    <w:rsid w:val="006D60C0"/>
    <w:rsid w:val="006E0E73"/>
    <w:rsid w:val="006E3206"/>
    <w:rsid w:val="006E443D"/>
    <w:rsid w:val="006E4C49"/>
    <w:rsid w:val="006F07BF"/>
    <w:rsid w:val="006F0C3F"/>
    <w:rsid w:val="006F3134"/>
    <w:rsid w:val="006F6656"/>
    <w:rsid w:val="006F6AE4"/>
    <w:rsid w:val="006F73F3"/>
    <w:rsid w:val="007006C9"/>
    <w:rsid w:val="007016D7"/>
    <w:rsid w:val="00701761"/>
    <w:rsid w:val="007018FD"/>
    <w:rsid w:val="007038CC"/>
    <w:rsid w:val="00703F63"/>
    <w:rsid w:val="00704E05"/>
    <w:rsid w:val="00707077"/>
    <w:rsid w:val="00710BFA"/>
    <w:rsid w:val="00716804"/>
    <w:rsid w:val="007226AC"/>
    <w:rsid w:val="00723B15"/>
    <w:rsid w:val="00724293"/>
    <w:rsid w:val="007244E8"/>
    <w:rsid w:val="00726AAF"/>
    <w:rsid w:val="007274FF"/>
    <w:rsid w:val="00727710"/>
    <w:rsid w:val="007278E2"/>
    <w:rsid w:val="0072791C"/>
    <w:rsid w:val="00727DFD"/>
    <w:rsid w:val="00734822"/>
    <w:rsid w:val="0073752E"/>
    <w:rsid w:val="007417C1"/>
    <w:rsid w:val="00742CDD"/>
    <w:rsid w:val="00743B67"/>
    <w:rsid w:val="00743DB3"/>
    <w:rsid w:val="00747105"/>
    <w:rsid w:val="00747C0A"/>
    <w:rsid w:val="00750DF9"/>
    <w:rsid w:val="007513F9"/>
    <w:rsid w:val="00751736"/>
    <w:rsid w:val="00752CC6"/>
    <w:rsid w:val="00756DBB"/>
    <w:rsid w:val="007579F9"/>
    <w:rsid w:val="00761AD6"/>
    <w:rsid w:val="00763F4F"/>
    <w:rsid w:val="00765DEE"/>
    <w:rsid w:val="00770246"/>
    <w:rsid w:val="00771735"/>
    <w:rsid w:val="0077475D"/>
    <w:rsid w:val="00774797"/>
    <w:rsid w:val="00775E86"/>
    <w:rsid w:val="00776E0E"/>
    <w:rsid w:val="00781836"/>
    <w:rsid w:val="00784DA6"/>
    <w:rsid w:val="00786903"/>
    <w:rsid w:val="00786C26"/>
    <w:rsid w:val="00786FB2"/>
    <w:rsid w:val="00791560"/>
    <w:rsid w:val="007A3FEE"/>
    <w:rsid w:val="007A5254"/>
    <w:rsid w:val="007A54BD"/>
    <w:rsid w:val="007A61A9"/>
    <w:rsid w:val="007A679E"/>
    <w:rsid w:val="007A77B1"/>
    <w:rsid w:val="007B3CA1"/>
    <w:rsid w:val="007C41B0"/>
    <w:rsid w:val="007C4DB5"/>
    <w:rsid w:val="007C5088"/>
    <w:rsid w:val="007D75E7"/>
    <w:rsid w:val="007E0BBC"/>
    <w:rsid w:val="007E4464"/>
    <w:rsid w:val="007E49E2"/>
    <w:rsid w:val="007E5804"/>
    <w:rsid w:val="007F43EB"/>
    <w:rsid w:val="007F4FCF"/>
    <w:rsid w:val="007F7743"/>
    <w:rsid w:val="00801F96"/>
    <w:rsid w:val="00802F3B"/>
    <w:rsid w:val="00803A76"/>
    <w:rsid w:val="00806F00"/>
    <w:rsid w:val="00810FF0"/>
    <w:rsid w:val="00812CBD"/>
    <w:rsid w:val="00813195"/>
    <w:rsid w:val="00817240"/>
    <w:rsid w:val="00821760"/>
    <w:rsid w:val="00824250"/>
    <w:rsid w:val="0082494A"/>
    <w:rsid w:val="00825381"/>
    <w:rsid w:val="00825750"/>
    <w:rsid w:val="0083096D"/>
    <w:rsid w:val="0083151A"/>
    <w:rsid w:val="00833A31"/>
    <w:rsid w:val="00837505"/>
    <w:rsid w:val="008403FD"/>
    <w:rsid w:val="0084078A"/>
    <w:rsid w:val="00841092"/>
    <w:rsid w:val="00841AB0"/>
    <w:rsid w:val="00844AFD"/>
    <w:rsid w:val="00847339"/>
    <w:rsid w:val="008509C2"/>
    <w:rsid w:val="00854368"/>
    <w:rsid w:val="008606A7"/>
    <w:rsid w:val="0086081A"/>
    <w:rsid w:val="00870DD5"/>
    <w:rsid w:val="00872A81"/>
    <w:rsid w:val="00874135"/>
    <w:rsid w:val="00875AE0"/>
    <w:rsid w:val="00882740"/>
    <w:rsid w:val="00882C12"/>
    <w:rsid w:val="0088546F"/>
    <w:rsid w:val="00894AC6"/>
    <w:rsid w:val="00895C5E"/>
    <w:rsid w:val="00896081"/>
    <w:rsid w:val="00896FCD"/>
    <w:rsid w:val="008A23ED"/>
    <w:rsid w:val="008A2FE7"/>
    <w:rsid w:val="008A3FBB"/>
    <w:rsid w:val="008A7824"/>
    <w:rsid w:val="008A7F34"/>
    <w:rsid w:val="008B0437"/>
    <w:rsid w:val="008B4287"/>
    <w:rsid w:val="008B6244"/>
    <w:rsid w:val="008B75FE"/>
    <w:rsid w:val="008B7A4F"/>
    <w:rsid w:val="008C21D2"/>
    <w:rsid w:val="008C337F"/>
    <w:rsid w:val="008C3D7E"/>
    <w:rsid w:val="008C7A08"/>
    <w:rsid w:val="008D18CD"/>
    <w:rsid w:val="008D79BE"/>
    <w:rsid w:val="008E107D"/>
    <w:rsid w:val="008E28AE"/>
    <w:rsid w:val="008E4A17"/>
    <w:rsid w:val="008F206B"/>
    <w:rsid w:val="0091019E"/>
    <w:rsid w:val="009126D6"/>
    <w:rsid w:val="00913847"/>
    <w:rsid w:val="00922FB1"/>
    <w:rsid w:val="0092457D"/>
    <w:rsid w:val="00927F7E"/>
    <w:rsid w:val="00931297"/>
    <w:rsid w:val="009329AE"/>
    <w:rsid w:val="00933343"/>
    <w:rsid w:val="009345F6"/>
    <w:rsid w:val="009349F1"/>
    <w:rsid w:val="00942D8C"/>
    <w:rsid w:val="0094347A"/>
    <w:rsid w:val="00943669"/>
    <w:rsid w:val="00947037"/>
    <w:rsid w:val="009545CC"/>
    <w:rsid w:val="009559B9"/>
    <w:rsid w:val="00956128"/>
    <w:rsid w:val="00957219"/>
    <w:rsid w:val="009574EF"/>
    <w:rsid w:val="0096110A"/>
    <w:rsid w:val="00962441"/>
    <w:rsid w:val="00963053"/>
    <w:rsid w:val="00963FC3"/>
    <w:rsid w:val="00964D52"/>
    <w:rsid w:val="00964FE8"/>
    <w:rsid w:val="009700F2"/>
    <w:rsid w:val="009714D8"/>
    <w:rsid w:val="00973C90"/>
    <w:rsid w:val="00974D97"/>
    <w:rsid w:val="009769FD"/>
    <w:rsid w:val="0098404D"/>
    <w:rsid w:val="0099424C"/>
    <w:rsid w:val="00994D19"/>
    <w:rsid w:val="009955D5"/>
    <w:rsid w:val="009976FD"/>
    <w:rsid w:val="009A18A4"/>
    <w:rsid w:val="009A1F1B"/>
    <w:rsid w:val="009A7A8C"/>
    <w:rsid w:val="009B0FF6"/>
    <w:rsid w:val="009B1D48"/>
    <w:rsid w:val="009C0C14"/>
    <w:rsid w:val="009C1767"/>
    <w:rsid w:val="009C27B8"/>
    <w:rsid w:val="009C5488"/>
    <w:rsid w:val="009C5747"/>
    <w:rsid w:val="009C65E2"/>
    <w:rsid w:val="009C75D7"/>
    <w:rsid w:val="009D1F1D"/>
    <w:rsid w:val="009D251E"/>
    <w:rsid w:val="009D303D"/>
    <w:rsid w:val="009D5897"/>
    <w:rsid w:val="009D727B"/>
    <w:rsid w:val="009D786C"/>
    <w:rsid w:val="009E15A8"/>
    <w:rsid w:val="009E4729"/>
    <w:rsid w:val="009E5D46"/>
    <w:rsid w:val="00A022B1"/>
    <w:rsid w:val="00A0474F"/>
    <w:rsid w:val="00A10571"/>
    <w:rsid w:val="00A106A6"/>
    <w:rsid w:val="00A12BCC"/>
    <w:rsid w:val="00A14D61"/>
    <w:rsid w:val="00A377E8"/>
    <w:rsid w:val="00A44FDA"/>
    <w:rsid w:val="00A51DBD"/>
    <w:rsid w:val="00A52F0C"/>
    <w:rsid w:val="00A54FF4"/>
    <w:rsid w:val="00A67631"/>
    <w:rsid w:val="00A712C7"/>
    <w:rsid w:val="00A7272D"/>
    <w:rsid w:val="00A72F2D"/>
    <w:rsid w:val="00A74EC2"/>
    <w:rsid w:val="00A77199"/>
    <w:rsid w:val="00A779BB"/>
    <w:rsid w:val="00A80B9D"/>
    <w:rsid w:val="00A84065"/>
    <w:rsid w:val="00A84AA9"/>
    <w:rsid w:val="00A84C33"/>
    <w:rsid w:val="00A87E55"/>
    <w:rsid w:val="00A95139"/>
    <w:rsid w:val="00A95A60"/>
    <w:rsid w:val="00A96F5E"/>
    <w:rsid w:val="00A978B2"/>
    <w:rsid w:val="00AA22B6"/>
    <w:rsid w:val="00AA261A"/>
    <w:rsid w:val="00AA3741"/>
    <w:rsid w:val="00AA5650"/>
    <w:rsid w:val="00AA76D1"/>
    <w:rsid w:val="00AA7FD6"/>
    <w:rsid w:val="00AB275C"/>
    <w:rsid w:val="00AB334C"/>
    <w:rsid w:val="00AB3E21"/>
    <w:rsid w:val="00AC20DE"/>
    <w:rsid w:val="00AC2853"/>
    <w:rsid w:val="00AC43DA"/>
    <w:rsid w:val="00AD0F6A"/>
    <w:rsid w:val="00AD22C0"/>
    <w:rsid w:val="00AF0587"/>
    <w:rsid w:val="00AF200C"/>
    <w:rsid w:val="00AF233F"/>
    <w:rsid w:val="00AF4829"/>
    <w:rsid w:val="00AF6080"/>
    <w:rsid w:val="00AF78AC"/>
    <w:rsid w:val="00B05128"/>
    <w:rsid w:val="00B14010"/>
    <w:rsid w:val="00B14522"/>
    <w:rsid w:val="00B145B6"/>
    <w:rsid w:val="00B161CA"/>
    <w:rsid w:val="00B16EB3"/>
    <w:rsid w:val="00B21A9D"/>
    <w:rsid w:val="00B21D22"/>
    <w:rsid w:val="00B21E91"/>
    <w:rsid w:val="00B22F8B"/>
    <w:rsid w:val="00B301A5"/>
    <w:rsid w:val="00B346F7"/>
    <w:rsid w:val="00B3573B"/>
    <w:rsid w:val="00B37B69"/>
    <w:rsid w:val="00B37E46"/>
    <w:rsid w:val="00B40978"/>
    <w:rsid w:val="00B5256F"/>
    <w:rsid w:val="00B52D57"/>
    <w:rsid w:val="00B539EB"/>
    <w:rsid w:val="00B55306"/>
    <w:rsid w:val="00B66E7D"/>
    <w:rsid w:val="00B763B2"/>
    <w:rsid w:val="00B764AB"/>
    <w:rsid w:val="00B7789A"/>
    <w:rsid w:val="00B81CC3"/>
    <w:rsid w:val="00B864B2"/>
    <w:rsid w:val="00B87B9D"/>
    <w:rsid w:val="00B90BED"/>
    <w:rsid w:val="00B91612"/>
    <w:rsid w:val="00B91910"/>
    <w:rsid w:val="00B922F6"/>
    <w:rsid w:val="00B92ACA"/>
    <w:rsid w:val="00B94FC9"/>
    <w:rsid w:val="00B95E95"/>
    <w:rsid w:val="00B96A18"/>
    <w:rsid w:val="00BA4805"/>
    <w:rsid w:val="00BA5616"/>
    <w:rsid w:val="00BA7D76"/>
    <w:rsid w:val="00BB37F4"/>
    <w:rsid w:val="00BB7106"/>
    <w:rsid w:val="00BC4189"/>
    <w:rsid w:val="00BD3A6A"/>
    <w:rsid w:val="00BD5FC6"/>
    <w:rsid w:val="00BD6578"/>
    <w:rsid w:val="00BE02FE"/>
    <w:rsid w:val="00BE193E"/>
    <w:rsid w:val="00BE4875"/>
    <w:rsid w:val="00BE4E94"/>
    <w:rsid w:val="00BE517A"/>
    <w:rsid w:val="00BE5A5D"/>
    <w:rsid w:val="00BE5B22"/>
    <w:rsid w:val="00BE6AFA"/>
    <w:rsid w:val="00C157EF"/>
    <w:rsid w:val="00C26582"/>
    <w:rsid w:val="00C26B0E"/>
    <w:rsid w:val="00C301EC"/>
    <w:rsid w:val="00C3401C"/>
    <w:rsid w:val="00C36C22"/>
    <w:rsid w:val="00C420E2"/>
    <w:rsid w:val="00C4248F"/>
    <w:rsid w:val="00C42B4A"/>
    <w:rsid w:val="00C5352C"/>
    <w:rsid w:val="00C54C00"/>
    <w:rsid w:val="00C54E84"/>
    <w:rsid w:val="00C55D2B"/>
    <w:rsid w:val="00C60294"/>
    <w:rsid w:val="00C64799"/>
    <w:rsid w:val="00C665A1"/>
    <w:rsid w:val="00C67499"/>
    <w:rsid w:val="00C675A7"/>
    <w:rsid w:val="00C71797"/>
    <w:rsid w:val="00C720F5"/>
    <w:rsid w:val="00C74571"/>
    <w:rsid w:val="00C769BA"/>
    <w:rsid w:val="00C8336B"/>
    <w:rsid w:val="00C85497"/>
    <w:rsid w:val="00C87462"/>
    <w:rsid w:val="00C91B7E"/>
    <w:rsid w:val="00C93C1F"/>
    <w:rsid w:val="00C9406B"/>
    <w:rsid w:val="00C95DDB"/>
    <w:rsid w:val="00C9713B"/>
    <w:rsid w:val="00C97D53"/>
    <w:rsid w:val="00CA3E66"/>
    <w:rsid w:val="00CA6DF7"/>
    <w:rsid w:val="00CB0E1C"/>
    <w:rsid w:val="00CB615C"/>
    <w:rsid w:val="00CC1921"/>
    <w:rsid w:val="00CC27DE"/>
    <w:rsid w:val="00CD1D9F"/>
    <w:rsid w:val="00CD28A5"/>
    <w:rsid w:val="00CD4F15"/>
    <w:rsid w:val="00CE1623"/>
    <w:rsid w:val="00CE6A9F"/>
    <w:rsid w:val="00CE748B"/>
    <w:rsid w:val="00CF1645"/>
    <w:rsid w:val="00CF1969"/>
    <w:rsid w:val="00D00B16"/>
    <w:rsid w:val="00D01ED0"/>
    <w:rsid w:val="00D04561"/>
    <w:rsid w:val="00D06171"/>
    <w:rsid w:val="00D12A3A"/>
    <w:rsid w:val="00D16E83"/>
    <w:rsid w:val="00D17D96"/>
    <w:rsid w:val="00D228B9"/>
    <w:rsid w:val="00D3180F"/>
    <w:rsid w:val="00D32BA2"/>
    <w:rsid w:val="00D32CE7"/>
    <w:rsid w:val="00D32CE9"/>
    <w:rsid w:val="00D363F6"/>
    <w:rsid w:val="00D36CC6"/>
    <w:rsid w:val="00D406E6"/>
    <w:rsid w:val="00D4105B"/>
    <w:rsid w:val="00D45C94"/>
    <w:rsid w:val="00D45C9D"/>
    <w:rsid w:val="00D53378"/>
    <w:rsid w:val="00D539E1"/>
    <w:rsid w:val="00D53C35"/>
    <w:rsid w:val="00D55FCC"/>
    <w:rsid w:val="00D57055"/>
    <w:rsid w:val="00D60AE4"/>
    <w:rsid w:val="00D621C3"/>
    <w:rsid w:val="00D65ACD"/>
    <w:rsid w:val="00D66AB4"/>
    <w:rsid w:val="00D702DA"/>
    <w:rsid w:val="00D71ADF"/>
    <w:rsid w:val="00D76050"/>
    <w:rsid w:val="00D7736B"/>
    <w:rsid w:val="00D865C2"/>
    <w:rsid w:val="00D8733E"/>
    <w:rsid w:val="00D924BA"/>
    <w:rsid w:val="00D944A9"/>
    <w:rsid w:val="00D96CB7"/>
    <w:rsid w:val="00DA11AB"/>
    <w:rsid w:val="00DA3BC5"/>
    <w:rsid w:val="00DA4FD8"/>
    <w:rsid w:val="00DB1D56"/>
    <w:rsid w:val="00DB3369"/>
    <w:rsid w:val="00DB3A4C"/>
    <w:rsid w:val="00DB7B63"/>
    <w:rsid w:val="00DB7BC9"/>
    <w:rsid w:val="00DB7EFC"/>
    <w:rsid w:val="00DC033D"/>
    <w:rsid w:val="00DC17DB"/>
    <w:rsid w:val="00DC451E"/>
    <w:rsid w:val="00DC67DC"/>
    <w:rsid w:val="00DC6B11"/>
    <w:rsid w:val="00DC7E55"/>
    <w:rsid w:val="00DD1ACC"/>
    <w:rsid w:val="00DD334A"/>
    <w:rsid w:val="00DD3F1F"/>
    <w:rsid w:val="00DD5ED9"/>
    <w:rsid w:val="00DE1588"/>
    <w:rsid w:val="00DE6740"/>
    <w:rsid w:val="00DE6EE8"/>
    <w:rsid w:val="00DF0A39"/>
    <w:rsid w:val="00DF5941"/>
    <w:rsid w:val="00E03633"/>
    <w:rsid w:val="00E03681"/>
    <w:rsid w:val="00E048BE"/>
    <w:rsid w:val="00E0490B"/>
    <w:rsid w:val="00E067DB"/>
    <w:rsid w:val="00E07C71"/>
    <w:rsid w:val="00E1164E"/>
    <w:rsid w:val="00E11DC7"/>
    <w:rsid w:val="00E21C66"/>
    <w:rsid w:val="00E2236A"/>
    <w:rsid w:val="00E23072"/>
    <w:rsid w:val="00E26E24"/>
    <w:rsid w:val="00E304E1"/>
    <w:rsid w:val="00E3175E"/>
    <w:rsid w:val="00E32F98"/>
    <w:rsid w:val="00E33866"/>
    <w:rsid w:val="00E33AF9"/>
    <w:rsid w:val="00E36D4E"/>
    <w:rsid w:val="00E40FDD"/>
    <w:rsid w:val="00E45F02"/>
    <w:rsid w:val="00E4658D"/>
    <w:rsid w:val="00E571C1"/>
    <w:rsid w:val="00E629CA"/>
    <w:rsid w:val="00E658AE"/>
    <w:rsid w:val="00E65EB0"/>
    <w:rsid w:val="00E661D5"/>
    <w:rsid w:val="00E664AA"/>
    <w:rsid w:val="00E7446D"/>
    <w:rsid w:val="00E77631"/>
    <w:rsid w:val="00E8215B"/>
    <w:rsid w:val="00E84701"/>
    <w:rsid w:val="00E878BD"/>
    <w:rsid w:val="00E93D84"/>
    <w:rsid w:val="00E9425D"/>
    <w:rsid w:val="00E9442A"/>
    <w:rsid w:val="00E94E57"/>
    <w:rsid w:val="00E94EB6"/>
    <w:rsid w:val="00E97E42"/>
    <w:rsid w:val="00EB2667"/>
    <w:rsid w:val="00EC2AE4"/>
    <w:rsid w:val="00EC2EFC"/>
    <w:rsid w:val="00EC4994"/>
    <w:rsid w:val="00EC7B80"/>
    <w:rsid w:val="00ED696E"/>
    <w:rsid w:val="00EE0D30"/>
    <w:rsid w:val="00EE2E14"/>
    <w:rsid w:val="00EE30D6"/>
    <w:rsid w:val="00EF1AD4"/>
    <w:rsid w:val="00EF67DF"/>
    <w:rsid w:val="00F00E69"/>
    <w:rsid w:val="00F02557"/>
    <w:rsid w:val="00F11A48"/>
    <w:rsid w:val="00F15982"/>
    <w:rsid w:val="00F166B7"/>
    <w:rsid w:val="00F172A1"/>
    <w:rsid w:val="00F2128C"/>
    <w:rsid w:val="00F235D8"/>
    <w:rsid w:val="00F24692"/>
    <w:rsid w:val="00F31F91"/>
    <w:rsid w:val="00F31FB6"/>
    <w:rsid w:val="00F40B8C"/>
    <w:rsid w:val="00F41154"/>
    <w:rsid w:val="00F42643"/>
    <w:rsid w:val="00F47C69"/>
    <w:rsid w:val="00F51EC7"/>
    <w:rsid w:val="00F53465"/>
    <w:rsid w:val="00F55E89"/>
    <w:rsid w:val="00F56082"/>
    <w:rsid w:val="00F56280"/>
    <w:rsid w:val="00F648F3"/>
    <w:rsid w:val="00F64C07"/>
    <w:rsid w:val="00F65F71"/>
    <w:rsid w:val="00F7330A"/>
    <w:rsid w:val="00F74B54"/>
    <w:rsid w:val="00F75C0A"/>
    <w:rsid w:val="00F770C9"/>
    <w:rsid w:val="00F772F0"/>
    <w:rsid w:val="00F93363"/>
    <w:rsid w:val="00F953EB"/>
    <w:rsid w:val="00FA29DD"/>
    <w:rsid w:val="00FA4626"/>
    <w:rsid w:val="00FA6ED4"/>
    <w:rsid w:val="00FB4918"/>
    <w:rsid w:val="00FC67A7"/>
    <w:rsid w:val="00FC7DC1"/>
    <w:rsid w:val="00FD1A6E"/>
    <w:rsid w:val="00FD5827"/>
    <w:rsid w:val="00FD6E6D"/>
    <w:rsid w:val="00FE0810"/>
    <w:rsid w:val="00FF1D08"/>
    <w:rsid w:val="00FF3808"/>
    <w:rsid w:val="00FF6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44334"/>
  <w15:docId w15:val="{F2493611-BE86-4532-A690-4C53EE15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6AD"/>
  </w:style>
  <w:style w:type="paragraph" w:styleId="Naslov1">
    <w:name w:val="heading 1"/>
    <w:aliases w:val="H1,h1,II+,I"/>
    <w:basedOn w:val="Navaden"/>
    <w:next w:val="Navaden"/>
    <w:link w:val="Naslov1Znak"/>
    <w:autoRedefine/>
    <w:qFormat/>
    <w:rsid w:val="009C75D7"/>
    <w:pPr>
      <w:keepNext/>
      <w:numPr>
        <w:numId w:val="1"/>
      </w:numPr>
      <w:spacing w:before="240" w:after="120" w:line="240" w:lineRule="auto"/>
      <w:jc w:val="both"/>
      <w:outlineLvl w:val="0"/>
    </w:pPr>
    <w:rPr>
      <w:rFonts w:ascii="Arial" w:eastAsia="Times New Roman" w:hAnsi="Arial"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autoRedefine/>
    <w:qFormat/>
    <w:rsid w:val="006C739E"/>
    <w:pPr>
      <w:keepNext/>
      <w:numPr>
        <w:ilvl w:val="1"/>
        <w:numId w:val="1"/>
      </w:numPr>
      <w:spacing w:before="240" w:after="120" w:line="240" w:lineRule="auto"/>
      <w:jc w:val="both"/>
      <w:outlineLvl w:val="1"/>
    </w:pPr>
    <w:rPr>
      <w:rFonts w:ascii="Arial" w:eastAsia="Times New Roman" w:hAnsi="Arial" w:cs="Times New Roman"/>
      <w:b/>
      <w:bCs/>
      <w:caps/>
      <w:szCs w:val="20"/>
    </w:rPr>
  </w:style>
  <w:style w:type="paragraph" w:styleId="Naslov3">
    <w:name w:val="heading 3"/>
    <w:basedOn w:val="Navaden"/>
    <w:next w:val="Navaden"/>
    <w:link w:val="Naslov3Znak"/>
    <w:qFormat/>
    <w:rsid w:val="0004333F"/>
    <w:pPr>
      <w:keepNext/>
      <w:numPr>
        <w:ilvl w:val="2"/>
        <w:numId w:val="1"/>
      </w:numPr>
      <w:spacing w:before="240" w:after="60" w:line="240" w:lineRule="auto"/>
      <w:jc w:val="both"/>
      <w:outlineLvl w:val="2"/>
    </w:pPr>
    <w:rPr>
      <w:rFonts w:ascii="Arial" w:eastAsia="Times New Roman" w:hAnsi="Arial" w:cs="Arial"/>
      <w:bCs/>
      <w:sz w:val="20"/>
      <w:szCs w:val="26"/>
    </w:rPr>
  </w:style>
  <w:style w:type="paragraph" w:styleId="Naslov4">
    <w:name w:val="heading 4"/>
    <w:aliases w:val="Heading 21,H4"/>
    <w:basedOn w:val="Navaden"/>
    <w:next w:val="Navaden"/>
    <w:link w:val="Naslov4Znak"/>
    <w:qFormat/>
    <w:rsid w:val="0004333F"/>
    <w:pPr>
      <w:keepNext/>
      <w:numPr>
        <w:ilvl w:val="3"/>
        <w:numId w:val="1"/>
      </w:numPr>
      <w:spacing w:after="0" w:line="240" w:lineRule="auto"/>
      <w:jc w:val="both"/>
      <w:outlineLvl w:val="3"/>
    </w:pPr>
    <w:rPr>
      <w:rFonts w:ascii="Arial" w:eastAsia="Times New Roman" w:hAnsi="Arial" w:cs="Times New Roman"/>
      <w:sz w:val="20"/>
      <w:szCs w:val="20"/>
    </w:rPr>
  </w:style>
  <w:style w:type="paragraph" w:styleId="Naslov5">
    <w:name w:val="heading 5"/>
    <w:basedOn w:val="Navaden"/>
    <w:next w:val="Navaden"/>
    <w:link w:val="Naslov5Znak"/>
    <w:qFormat/>
    <w:rsid w:val="0004333F"/>
    <w:pPr>
      <w:keepNext/>
      <w:numPr>
        <w:ilvl w:val="4"/>
        <w:numId w:val="1"/>
      </w:numPr>
      <w:spacing w:after="0" w:line="240" w:lineRule="auto"/>
      <w:outlineLvl w:val="4"/>
    </w:pPr>
    <w:rPr>
      <w:rFonts w:ascii="Arial" w:eastAsia="Times New Roman" w:hAnsi="Arial" w:cs="Times New Roman"/>
      <w:b/>
      <w:bCs/>
      <w:szCs w:val="20"/>
    </w:rPr>
  </w:style>
  <w:style w:type="paragraph" w:styleId="Naslov6">
    <w:name w:val="heading 6"/>
    <w:basedOn w:val="Navaden"/>
    <w:next w:val="Navaden"/>
    <w:link w:val="Naslov6Znak"/>
    <w:qFormat/>
    <w:rsid w:val="0004333F"/>
    <w:pPr>
      <w:numPr>
        <w:ilvl w:val="5"/>
        <w:numId w:val="1"/>
      </w:numPr>
      <w:spacing w:before="240" w:after="60" w:line="240" w:lineRule="auto"/>
      <w:jc w:val="both"/>
      <w:outlineLvl w:val="5"/>
    </w:pPr>
    <w:rPr>
      <w:rFonts w:ascii="Times New Roman" w:eastAsia="Times New Roman" w:hAnsi="Times New Roman" w:cs="Times New Roman"/>
      <w:b/>
      <w:bCs/>
    </w:rPr>
  </w:style>
  <w:style w:type="paragraph" w:styleId="Naslov7">
    <w:name w:val="heading 7"/>
    <w:basedOn w:val="Navaden"/>
    <w:next w:val="Navaden"/>
    <w:link w:val="Naslov7Znak"/>
    <w:qFormat/>
    <w:rsid w:val="0004333F"/>
    <w:pPr>
      <w:keepNext/>
      <w:numPr>
        <w:ilvl w:val="6"/>
        <w:numId w:val="1"/>
      </w:numPr>
      <w:spacing w:after="0" w:line="240" w:lineRule="auto"/>
      <w:jc w:val="center"/>
      <w:outlineLvl w:val="6"/>
    </w:pPr>
    <w:rPr>
      <w:rFonts w:ascii="Arial" w:eastAsia="Times New Roman" w:hAnsi="Arial" w:cs="Times New Roman"/>
      <w:b/>
      <w:bCs/>
      <w:szCs w:val="20"/>
    </w:rPr>
  </w:style>
  <w:style w:type="paragraph" w:styleId="Naslov8">
    <w:name w:val="heading 8"/>
    <w:basedOn w:val="Navaden"/>
    <w:next w:val="Navaden"/>
    <w:link w:val="Naslov8Znak"/>
    <w:qFormat/>
    <w:rsid w:val="0004333F"/>
    <w:pPr>
      <w:keepNext/>
      <w:numPr>
        <w:ilvl w:val="7"/>
        <w:numId w:val="1"/>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qFormat/>
    <w:rsid w:val="0004333F"/>
    <w:pPr>
      <w:numPr>
        <w:ilvl w:val="8"/>
        <w:numId w:val="1"/>
      </w:numPr>
      <w:spacing w:before="240" w:after="60" w:line="240" w:lineRule="auto"/>
      <w:jc w:val="both"/>
      <w:outlineLvl w:val="8"/>
    </w:pPr>
    <w:rPr>
      <w:rFonts w:ascii="Arial" w:eastAsia="Times New Roman"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rsid w:val="009C75D7"/>
    <w:rPr>
      <w:rFonts w:ascii="Arial" w:eastAsia="Times New Roman" w:hAnsi="Arial" w:cs="Arial"/>
      <w:kern w:val="32"/>
      <w:sz w:val="24"/>
      <w:szCs w:val="32"/>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6C739E"/>
    <w:rPr>
      <w:rFonts w:ascii="Arial" w:eastAsia="Times New Roman" w:hAnsi="Arial" w:cs="Times New Roman"/>
      <w:b/>
      <w:bCs/>
      <w:caps/>
      <w:szCs w:val="20"/>
    </w:rPr>
  </w:style>
  <w:style w:type="character" w:customStyle="1" w:styleId="Naslov3Znak">
    <w:name w:val="Naslov 3 Znak"/>
    <w:basedOn w:val="Privzetapisavaodstavka"/>
    <w:link w:val="Naslov3"/>
    <w:rsid w:val="0004333F"/>
    <w:rPr>
      <w:rFonts w:ascii="Arial" w:eastAsia="Times New Roman" w:hAnsi="Arial" w:cs="Arial"/>
      <w:bCs/>
      <w:sz w:val="20"/>
      <w:szCs w:val="26"/>
    </w:rPr>
  </w:style>
  <w:style w:type="character" w:customStyle="1" w:styleId="Naslov4Znak">
    <w:name w:val="Naslov 4 Znak"/>
    <w:aliases w:val="Heading 21 Znak,H4 Znak"/>
    <w:basedOn w:val="Privzetapisavaodstavka"/>
    <w:link w:val="Naslov4"/>
    <w:rsid w:val="0004333F"/>
    <w:rPr>
      <w:rFonts w:ascii="Arial" w:eastAsia="Times New Roman" w:hAnsi="Arial" w:cs="Times New Roman"/>
      <w:sz w:val="20"/>
      <w:szCs w:val="20"/>
    </w:rPr>
  </w:style>
  <w:style w:type="character" w:customStyle="1" w:styleId="Naslov5Znak">
    <w:name w:val="Naslov 5 Znak"/>
    <w:basedOn w:val="Privzetapisavaodstavka"/>
    <w:link w:val="Naslov5"/>
    <w:rsid w:val="0004333F"/>
    <w:rPr>
      <w:rFonts w:ascii="Arial" w:eastAsia="Times New Roman" w:hAnsi="Arial" w:cs="Times New Roman"/>
      <w:b/>
      <w:bCs/>
      <w:szCs w:val="20"/>
    </w:rPr>
  </w:style>
  <w:style w:type="character" w:customStyle="1" w:styleId="Naslov6Znak">
    <w:name w:val="Naslov 6 Znak"/>
    <w:basedOn w:val="Privzetapisavaodstavka"/>
    <w:link w:val="Naslov6"/>
    <w:rsid w:val="0004333F"/>
    <w:rPr>
      <w:rFonts w:ascii="Times New Roman" w:eastAsia="Times New Roman" w:hAnsi="Times New Roman" w:cs="Times New Roman"/>
      <w:b/>
      <w:bCs/>
    </w:rPr>
  </w:style>
  <w:style w:type="character" w:customStyle="1" w:styleId="Naslov7Znak">
    <w:name w:val="Naslov 7 Znak"/>
    <w:basedOn w:val="Privzetapisavaodstavka"/>
    <w:link w:val="Naslov7"/>
    <w:rsid w:val="0004333F"/>
    <w:rPr>
      <w:rFonts w:ascii="Arial" w:eastAsia="Times New Roman" w:hAnsi="Arial" w:cs="Times New Roman"/>
      <w:b/>
      <w:bCs/>
      <w:szCs w:val="20"/>
    </w:rPr>
  </w:style>
  <w:style w:type="character" w:customStyle="1" w:styleId="Naslov8Znak">
    <w:name w:val="Naslov 8 Znak"/>
    <w:basedOn w:val="Privzetapisavaodstavka"/>
    <w:link w:val="Naslov8"/>
    <w:rsid w:val="0004333F"/>
    <w:rPr>
      <w:rFonts w:ascii="Arial" w:eastAsia="Times New Roman" w:hAnsi="Arial" w:cs="Arial"/>
      <w:b/>
      <w:bCs/>
      <w:sz w:val="20"/>
      <w:szCs w:val="24"/>
    </w:rPr>
  </w:style>
  <w:style w:type="character" w:customStyle="1" w:styleId="Naslov9Znak">
    <w:name w:val="Naslov 9 Znak"/>
    <w:basedOn w:val="Privzetapisavaodstavka"/>
    <w:link w:val="Naslov9"/>
    <w:rsid w:val="0004333F"/>
    <w:rPr>
      <w:rFonts w:ascii="Arial" w:eastAsia="Times New Roman" w:hAnsi="Arial" w:cs="Arial"/>
    </w:rPr>
  </w:style>
  <w:style w:type="numbering" w:customStyle="1" w:styleId="NoList1">
    <w:name w:val="No List1"/>
    <w:next w:val="Brezseznama"/>
    <w:uiPriority w:val="99"/>
    <w:semiHidden/>
    <w:unhideWhenUsed/>
    <w:rsid w:val="0004333F"/>
  </w:style>
  <w:style w:type="character" w:styleId="Hiperpovezava">
    <w:name w:val="Hyperlink"/>
    <w:uiPriority w:val="99"/>
    <w:rsid w:val="0004333F"/>
    <w:rPr>
      <w:strike w:val="0"/>
      <w:dstrike w:val="0"/>
      <w:color w:val="0000FF"/>
      <w:u w:val="none"/>
      <w:effect w:val="none"/>
    </w:rPr>
  </w:style>
  <w:style w:type="paragraph" w:styleId="Telobesedila2">
    <w:name w:val="Body Text 2"/>
    <w:basedOn w:val="Navaden"/>
    <w:link w:val="Telobesedila2Znak"/>
    <w:rsid w:val="0004333F"/>
    <w:pPr>
      <w:spacing w:after="0" w:line="240" w:lineRule="auto"/>
    </w:pPr>
    <w:rPr>
      <w:rFonts w:ascii="Arial" w:eastAsia="Times New Roman" w:hAnsi="Arial" w:cs="Times New Roman"/>
      <w:b/>
      <w:sz w:val="20"/>
      <w:szCs w:val="20"/>
    </w:rPr>
  </w:style>
  <w:style w:type="character" w:customStyle="1" w:styleId="Telobesedila2Znak">
    <w:name w:val="Telo besedila 2 Znak"/>
    <w:basedOn w:val="Privzetapisavaodstavka"/>
    <w:link w:val="Telobesedila2"/>
    <w:rsid w:val="0004333F"/>
    <w:rPr>
      <w:rFonts w:ascii="Arial" w:eastAsia="Times New Roman" w:hAnsi="Arial" w:cs="Times New Roman"/>
      <w:b/>
      <w:sz w:val="20"/>
      <w:szCs w:val="20"/>
    </w:rPr>
  </w:style>
  <w:style w:type="paragraph" w:styleId="Telobesedila">
    <w:name w:val="Body Text"/>
    <w:basedOn w:val="Navaden"/>
    <w:link w:val="TelobesedilaZnak"/>
    <w:rsid w:val="0004333F"/>
    <w:pPr>
      <w:spacing w:after="0" w:line="240" w:lineRule="auto"/>
      <w:jc w:val="both"/>
    </w:pPr>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rsid w:val="0004333F"/>
    <w:rPr>
      <w:rFonts w:ascii="Times New Roman" w:eastAsia="Times New Roman" w:hAnsi="Times New Roman" w:cs="Times New Roman"/>
      <w:b/>
      <w:sz w:val="24"/>
      <w:szCs w:val="20"/>
    </w:rPr>
  </w:style>
  <w:style w:type="paragraph" w:styleId="Sprotnaopomba-besedilo">
    <w:name w:val="footnote text"/>
    <w:basedOn w:val="Navaden"/>
    <w:link w:val="Sprotnaopomba-besediloZnak"/>
    <w:semiHidden/>
    <w:rsid w:val="0004333F"/>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04333F"/>
    <w:rPr>
      <w:rFonts w:ascii="Times New Roman" w:eastAsia="Times New Roman" w:hAnsi="Times New Roman" w:cs="Times New Roman"/>
      <w:sz w:val="20"/>
      <w:szCs w:val="20"/>
    </w:rPr>
  </w:style>
  <w:style w:type="paragraph" w:styleId="Kazalovsebine1">
    <w:name w:val="toc 1"/>
    <w:basedOn w:val="Navaden"/>
    <w:next w:val="Navaden"/>
    <w:autoRedefine/>
    <w:uiPriority w:val="39"/>
    <w:rsid w:val="00A14D61"/>
    <w:pPr>
      <w:tabs>
        <w:tab w:val="left" w:pos="400"/>
        <w:tab w:val="right" w:leader="underscore" w:pos="9515"/>
      </w:tabs>
      <w:spacing w:before="120" w:after="0" w:line="240" w:lineRule="auto"/>
    </w:pPr>
    <w:rPr>
      <w:rFonts w:ascii="Arial" w:eastAsia="Times New Roman" w:hAnsi="Arial" w:cs="Arial"/>
      <w:b/>
      <w:bCs/>
      <w:caps/>
      <w:noProof/>
      <w:sz w:val="20"/>
      <w:szCs w:val="28"/>
    </w:rPr>
  </w:style>
  <w:style w:type="paragraph" w:styleId="Telobesedila3">
    <w:name w:val="Body Text 3"/>
    <w:basedOn w:val="Navaden"/>
    <w:link w:val="Telobesedila3Znak"/>
    <w:rsid w:val="0004333F"/>
    <w:pPr>
      <w:spacing w:after="0" w:line="240" w:lineRule="auto"/>
      <w:jc w:val="both"/>
    </w:pPr>
    <w:rPr>
      <w:rFonts w:ascii="Arial" w:eastAsia="Times New Roman" w:hAnsi="Arial" w:cs="Times New Roman"/>
      <w:szCs w:val="20"/>
      <w:lang w:val="en-US"/>
    </w:rPr>
  </w:style>
  <w:style w:type="character" w:customStyle="1" w:styleId="Telobesedila3Znak">
    <w:name w:val="Telo besedila 3 Znak"/>
    <w:basedOn w:val="Privzetapisavaodstavka"/>
    <w:link w:val="Telobesedila3"/>
    <w:rsid w:val="0004333F"/>
    <w:rPr>
      <w:rFonts w:ascii="Arial" w:eastAsia="Times New Roman" w:hAnsi="Arial" w:cs="Times New Roman"/>
      <w:szCs w:val="20"/>
      <w:lang w:val="en-US"/>
    </w:rPr>
  </w:style>
  <w:style w:type="paragraph" w:styleId="Noga">
    <w:name w:val="footer"/>
    <w:basedOn w:val="Navaden"/>
    <w:link w:val="NogaZnak"/>
    <w:rsid w:val="0004333F"/>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rsid w:val="0004333F"/>
    <w:rPr>
      <w:rFonts w:ascii="Times New Roman" w:eastAsia="Times New Roman" w:hAnsi="Times New Roman" w:cs="Times New Roman"/>
      <w:sz w:val="20"/>
      <w:szCs w:val="20"/>
      <w:lang w:val="en-US"/>
    </w:rPr>
  </w:style>
  <w:style w:type="paragraph" w:styleId="Glava">
    <w:name w:val="header"/>
    <w:aliases w:val="E-PVO-glava"/>
    <w:basedOn w:val="Navaden"/>
    <w:link w:val="GlavaZnak"/>
    <w:uiPriority w:val="99"/>
    <w:rsid w:val="0004333F"/>
    <w:pPr>
      <w:tabs>
        <w:tab w:val="center" w:pos="4153"/>
        <w:tab w:val="right" w:pos="8306"/>
      </w:tabs>
      <w:spacing w:after="0" w:line="240" w:lineRule="auto"/>
    </w:pPr>
    <w:rPr>
      <w:rFonts w:ascii="Times New Roman" w:eastAsia="Times New Roman" w:hAnsi="Times New Roman" w:cs="Times New Roman"/>
      <w:sz w:val="24"/>
      <w:szCs w:val="20"/>
      <w:lang w:val="en-US"/>
    </w:rPr>
  </w:style>
  <w:style w:type="character" w:customStyle="1" w:styleId="GlavaZnak">
    <w:name w:val="Glava Znak"/>
    <w:aliases w:val="E-PVO-glava Znak"/>
    <w:basedOn w:val="Privzetapisavaodstavka"/>
    <w:link w:val="Glava"/>
    <w:uiPriority w:val="99"/>
    <w:rsid w:val="0004333F"/>
    <w:rPr>
      <w:rFonts w:ascii="Times New Roman" w:eastAsia="Times New Roman" w:hAnsi="Times New Roman" w:cs="Times New Roman"/>
      <w:sz w:val="24"/>
      <w:szCs w:val="20"/>
      <w:lang w:val="en-US"/>
    </w:rPr>
  </w:style>
  <w:style w:type="character" w:styleId="tevilkastrani">
    <w:name w:val="page number"/>
    <w:basedOn w:val="Privzetapisavaodstavka"/>
    <w:rsid w:val="0004333F"/>
  </w:style>
  <w:style w:type="paragraph" w:styleId="Kazalovsebine2">
    <w:name w:val="toc 2"/>
    <w:basedOn w:val="Navaden"/>
    <w:next w:val="Navaden"/>
    <w:autoRedefine/>
    <w:uiPriority w:val="39"/>
    <w:rsid w:val="00A14D61"/>
    <w:pPr>
      <w:tabs>
        <w:tab w:val="left" w:pos="800"/>
        <w:tab w:val="right" w:leader="underscore" w:pos="9515"/>
      </w:tabs>
      <w:spacing w:before="120" w:after="0" w:line="240" w:lineRule="auto"/>
      <w:ind w:left="200"/>
    </w:pPr>
    <w:rPr>
      <w:rFonts w:ascii="Arial" w:eastAsia="Times New Roman" w:hAnsi="Arial" w:cs="Times New Roman"/>
      <w:caps/>
      <w:noProof/>
      <w:sz w:val="20"/>
      <w:szCs w:val="24"/>
    </w:rPr>
  </w:style>
  <w:style w:type="paragraph" w:styleId="Kazalovsebine3">
    <w:name w:val="toc 3"/>
    <w:basedOn w:val="Navaden"/>
    <w:next w:val="Navaden"/>
    <w:autoRedefine/>
    <w:uiPriority w:val="39"/>
    <w:rsid w:val="00A14D61"/>
    <w:pPr>
      <w:spacing w:after="0" w:line="240" w:lineRule="auto"/>
      <w:ind w:left="400"/>
    </w:pPr>
    <w:rPr>
      <w:rFonts w:ascii="Times New Roman" w:eastAsia="Times New Roman" w:hAnsi="Times New Roman" w:cs="Times New Roman"/>
      <w:sz w:val="20"/>
      <w:szCs w:val="24"/>
    </w:rPr>
  </w:style>
  <w:style w:type="character" w:styleId="SledenaHiperpovezava">
    <w:name w:val="FollowedHyperlink"/>
    <w:rsid w:val="0004333F"/>
    <w:rPr>
      <w:color w:val="800080"/>
      <w:u w:val="single"/>
    </w:rPr>
  </w:style>
  <w:style w:type="paragraph" w:styleId="Naslov">
    <w:name w:val="Title"/>
    <w:basedOn w:val="Navaden"/>
    <w:link w:val="NaslovZnak"/>
    <w:qFormat/>
    <w:rsid w:val="0004333F"/>
    <w:pPr>
      <w:spacing w:after="0" w:line="240" w:lineRule="auto"/>
      <w:jc w:val="center"/>
    </w:pPr>
    <w:rPr>
      <w:rFonts w:ascii="Times New Roman" w:eastAsia="Times New Roman" w:hAnsi="Times New Roman" w:cs="Times New Roman"/>
      <w:b/>
      <w:sz w:val="24"/>
      <w:szCs w:val="24"/>
      <w:lang w:val="en-AU"/>
    </w:rPr>
  </w:style>
  <w:style w:type="character" w:customStyle="1" w:styleId="NaslovZnak">
    <w:name w:val="Naslov Znak"/>
    <w:basedOn w:val="Privzetapisavaodstavka"/>
    <w:link w:val="Naslov"/>
    <w:rsid w:val="0004333F"/>
    <w:rPr>
      <w:rFonts w:ascii="Times New Roman" w:eastAsia="Times New Roman" w:hAnsi="Times New Roman" w:cs="Times New Roman"/>
      <w:b/>
      <w:sz w:val="24"/>
      <w:szCs w:val="24"/>
      <w:lang w:val="en-AU"/>
    </w:rPr>
  </w:style>
  <w:style w:type="paragraph" w:customStyle="1" w:styleId="Naslov21">
    <w:name w:val="Naslov 21"/>
    <w:basedOn w:val="Navaden"/>
    <w:rsid w:val="0004333F"/>
    <w:pPr>
      <w:spacing w:after="0" w:line="240" w:lineRule="auto"/>
      <w:jc w:val="center"/>
    </w:pPr>
    <w:rPr>
      <w:rFonts w:ascii="Times New Roman" w:eastAsia="Times New Roman" w:hAnsi="Times New Roman" w:cs="Times New Roman"/>
      <w:b/>
      <w:sz w:val="26"/>
      <w:szCs w:val="24"/>
      <w:lang w:val="en-AU"/>
    </w:rPr>
  </w:style>
  <w:style w:type="character" w:styleId="Krepko">
    <w:name w:val="Strong"/>
    <w:qFormat/>
    <w:rsid w:val="0004333F"/>
    <w:rPr>
      <w:b/>
    </w:rPr>
  </w:style>
  <w:style w:type="paragraph" w:customStyle="1" w:styleId="BESEDILO">
    <w:name w:val="BESEDILO"/>
    <w:rsid w:val="0004333F"/>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standardcontent1">
    <w:name w:val="standardcontent1"/>
    <w:rsid w:val="0004333F"/>
    <w:rPr>
      <w:rFonts w:ascii="Verdana" w:hAnsi="Verdana" w:hint="default"/>
      <w:sz w:val="18"/>
      <w:szCs w:val="18"/>
    </w:rPr>
  </w:style>
  <w:style w:type="paragraph" w:styleId="Telobesedila-zamik">
    <w:name w:val="Body Text Indent"/>
    <w:basedOn w:val="Navaden"/>
    <w:link w:val="Telobesedila-zamikZnak"/>
    <w:rsid w:val="0004333F"/>
    <w:pPr>
      <w:spacing w:after="0" w:line="240" w:lineRule="auto"/>
      <w:ind w:left="360"/>
    </w:pPr>
    <w:rPr>
      <w:rFonts w:ascii="Times New Roman" w:eastAsia="Times New Roman" w:hAnsi="Times New Roman" w:cs="Times New Roman"/>
      <w:sz w:val="24"/>
      <w:szCs w:val="24"/>
      <w:lang w:val="en-GB"/>
    </w:rPr>
  </w:style>
  <w:style w:type="character" w:customStyle="1" w:styleId="Telobesedila-zamikZnak">
    <w:name w:val="Telo besedila - zamik Znak"/>
    <w:basedOn w:val="Privzetapisavaodstavka"/>
    <w:link w:val="Telobesedila-zamik"/>
    <w:rsid w:val="0004333F"/>
    <w:rPr>
      <w:rFonts w:ascii="Times New Roman" w:eastAsia="Times New Roman" w:hAnsi="Times New Roman" w:cs="Times New Roman"/>
      <w:sz w:val="24"/>
      <w:szCs w:val="24"/>
      <w:lang w:val="en-GB"/>
    </w:rPr>
  </w:style>
  <w:style w:type="paragraph" w:styleId="Telobesedila-zamik2">
    <w:name w:val="Body Text Indent 2"/>
    <w:basedOn w:val="Navaden"/>
    <w:link w:val="Telobesedila-zamik2Znak"/>
    <w:rsid w:val="0004333F"/>
    <w:pPr>
      <w:spacing w:after="0" w:line="240" w:lineRule="auto"/>
      <w:ind w:left="360"/>
    </w:pPr>
    <w:rPr>
      <w:rFonts w:ascii="Times New Roman" w:eastAsia="Times New Roman" w:hAnsi="Times New Roman" w:cs="Times New Roman"/>
      <w:sz w:val="24"/>
      <w:lang w:val="en-GB"/>
    </w:rPr>
  </w:style>
  <w:style w:type="character" w:customStyle="1" w:styleId="Telobesedila-zamik2Znak">
    <w:name w:val="Telo besedila - zamik 2 Znak"/>
    <w:basedOn w:val="Privzetapisavaodstavka"/>
    <w:link w:val="Telobesedila-zamik2"/>
    <w:rsid w:val="0004333F"/>
    <w:rPr>
      <w:rFonts w:ascii="Times New Roman" w:eastAsia="Times New Roman" w:hAnsi="Times New Roman" w:cs="Times New Roman"/>
      <w:sz w:val="24"/>
      <w:lang w:val="en-GB"/>
    </w:rPr>
  </w:style>
  <w:style w:type="paragraph" w:customStyle="1" w:styleId="xl24">
    <w:name w:val="xl2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04333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04333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04333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04333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04333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04333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04333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04333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04333F"/>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04333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styleId="Telobesedila-zamik3">
    <w:name w:val="Body Text Indent 3"/>
    <w:basedOn w:val="Navaden"/>
    <w:link w:val="Telobesedila-zamik3Znak"/>
    <w:rsid w:val="0004333F"/>
    <w:pPr>
      <w:spacing w:after="0" w:line="240" w:lineRule="auto"/>
      <w:ind w:left="1440" w:firstLine="720"/>
      <w:jc w:val="center"/>
    </w:pPr>
    <w:rPr>
      <w:rFonts w:ascii="Times New Roman" w:eastAsia="Times New Roman" w:hAnsi="Times New Roman" w:cs="Times New Roman"/>
      <w:b/>
      <w:sz w:val="30"/>
      <w:szCs w:val="30"/>
      <w:lang w:val="en-GB"/>
    </w:rPr>
  </w:style>
  <w:style w:type="character" w:customStyle="1" w:styleId="Telobesedila-zamik3Znak">
    <w:name w:val="Telo besedila - zamik 3 Znak"/>
    <w:basedOn w:val="Privzetapisavaodstavka"/>
    <w:link w:val="Telobesedila-zamik3"/>
    <w:rsid w:val="0004333F"/>
    <w:rPr>
      <w:rFonts w:ascii="Times New Roman" w:eastAsia="Times New Roman" w:hAnsi="Times New Roman" w:cs="Times New Roman"/>
      <w:b/>
      <w:sz w:val="30"/>
      <w:szCs w:val="30"/>
      <w:lang w:val="en-GB"/>
    </w:rPr>
  </w:style>
  <w:style w:type="paragraph" w:styleId="Navadensplet">
    <w:name w:val="Normal (Web)"/>
    <w:basedOn w:val="Navaden"/>
    <w:rsid w:val="0004333F"/>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Navaden-zamik">
    <w:name w:val="Normal Indent"/>
    <w:basedOn w:val="Navaden"/>
    <w:rsid w:val="0004333F"/>
    <w:pPr>
      <w:numPr>
        <w:numId w:val="3"/>
      </w:numPr>
      <w:spacing w:after="0" w:line="240" w:lineRule="auto"/>
      <w:jc w:val="both"/>
    </w:pPr>
    <w:rPr>
      <w:rFonts w:ascii="Times New Roman" w:eastAsia="Times New Roman" w:hAnsi="Times New Roman" w:cs="Times New Roman"/>
      <w:szCs w:val="20"/>
      <w:lang w:eastAsia="sl-SI"/>
    </w:rPr>
  </w:style>
  <w:style w:type="paragraph" w:styleId="HTML-oblikovano">
    <w:name w:val="HTML Preformatted"/>
    <w:basedOn w:val="Navaden"/>
    <w:link w:val="HTML-oblikovanoZnak"/>
    <w:rsid w:val="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4333F"/>
    <w:rPr>
      <w:rFonts w:ascii="Courier New" w:eastAsia="Times New Roman" w:hAnsi="Courier New" w:cs="Courier New"/>
      <w:color w:val="000000"/>
      <w:sz w:val="18"/>
      <w:szCs w:val="18"/>
      <w:lang w:eastAsia="sl-SI"/>
    </w:rPr>
  </w:style>
  <w:style w:type="paragraph" w:customStyle="1" w:styleId="Index">
    <w:name w:val="Index"/>
    <w:basedOn w:val="Navaden"/>
    <w:rsid w:val="0004333F"/>
    <w:pPr>
      <w:suppressLineNumbers/>
      <w:suppressAutoHyphens/>
      <w:spacing w:after="0" w:line="240" w:lineRule="auto"/>
      <w:jc w:val="both"/>
    </w:pPr>
    <w:rPr>
      <w:rFonts w:ascii="Arial" w:eastAsia="Times New Roman" w:hAnsi="Arial" w:cs="Times New Roman"/>
      <w:sz w:val="20"/>
      <w:szCs w:val="24"/>
      <w:lang w:eastAsia="ar-SA"/>
    </w:rPr>
  </w:style>
  <w:style w:type="paragraph" w:customStyle="1" w:styleId="StyleHeading211pt">
    <w:name w:val="Style Heading 2 + 11 pt"/>
    <w:basedOn w:val="Naslov2"/>
    <w:autoRedefine/>
    <w:rsid w:val="0004333F"/>
    <w:rPr>
      <w:b w:val="0"/>
      <w:caps w:val="0"/>
    </w:rPr>
  </w:style>
  <w:style w:type="paragraph" w:styleId="Besedilooblaka">
    <w:name w:val="Balloon Text"/>
    <w:basedOn w:val="Navaden"/>
    <w:link w:val="BesedilooblakaZnak"/>
    <w:uiPriority w:val="99"/>
    <w:semiHidden/>
    <w:unhideWhenUsed/>
    <w:rsid w:val="0004333F"/>
    <w:pPr>
      <w:spacing w:after="0" w:line="240" w:lineRule="auto"/>
      <w:jc w:val="both"/>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04333F"/>
    <w:rPr>
      <w:rFonts w:ascii="Tahoma" w:eastAsia="Times New Roman" w:hAnsi="Tahoma" w:cs="Tahoma"/>
      <w:sz w:val="16"/>
      <w:szCs w:val="16"/>
    </w:rPr>
  </w:style>
  <w:style w:type="paragraph" w:customStyle="1" w:styleId="txtes">
    <w:name w:val="txt_es"/>
    <w:basedOn w:val="Navaden"/>
    <w:rsid w:val="0004333F"/>
    <w:pPr>
      <w:keepNext/>
      <w:spacing w:after="0" w:line="240" w:lineRule="auto"/>
      <w:jc w:val="both"/>
    </w:pPr>
    <w:rPr>
      <w:rFonts w:ascii="Arial" w:eastAsia="Times New Roman" w:hAnsi="Arial" w:cs="Times New Roman"/>
      <w:kern w:val="28"/>
      <w:szCs w:val="20"/>
      <w:lang w:eastAsia="sl-SI"/>
    </w:rPr>
  </w:style>
  <w:style w:type="character" w:customStyle="1" w:styleId="WW8Num25z0">
    <w:name w:val="WW8Num25z0"/>
    <w:rsid w:val="0004333F"/>
    <w:rPr>
      <w:rFonts w:ascii="Symbol" w:hAnsi="Symbol" w:cs="StarSymbol"/>
      <w:sz w:val="18"/>
      <w:szCs w:val="18"/>
    </w:rPr>
  </w:style>
  <w:style w:type="character" w:styleId="Pripombasklic">
    <w:name w:val="annotation reference"/>
    <w:uiPriority w:val="99"/>
    <w:semiHidden/>
    <w:unhideWhenUsed/>
    <w:rsid w:val="0004333F"/>
    <w:rPr>
      <w:sz w:val="16"/>
      <w:szCs w:val="16"/>
    </w:rPr>
  </w:style>
  <w:style w:type="paragraph" w:styleId="Pripombabesedilo">
    <w:name w:val="annotation text"/>
    <w:basedOn w:val="Navaden"/>
    <w:link w:val="PripombabesediloZnak"/>
    <w:unhideWhenUsed/>
    <w:rsid w:val="0004333F"/>
    <w:pPr>
      <w:spacing w:after="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04333F"/>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04333F"/>
    <w:rPr>
      <w:b/>
      <w:bCs/>
    </w:rPr>
  </w:style>
  <w:style w:type="character" w:customStyle="1" w:styleId="ZadevapripombeZnak">
    <w:name w:val="Zadeva pripombe Znak"/>
    <w:basedOn w:val="PripombabesediloZnak"/>
    <w:link w:val="Zadevapripombe"/>
    <w:uiPriority w:val="99"/>
    <w:semiHidden/>
    <w:rsid w:val="0004333F"/>
    <w:rPr>
      <w:rFonts w:ascii="Arial" w:eastAsia="Times New Roman" w:hAnsi="Arial" w:cs="Times New Roman"/>
      <w:b/>
      <w:bCs/>
      <w:sz w:val="20"/>
      <w:szCs w:val="20"/>
    </w:rPr>
  </w:style>
  <w:style w:type="paragraph" w:customStyle="1" w:styleId="Default">
    <w:name w:val="Default"/>
    <w:rsid w:val="0004333F"/>
    <w:pPr>
      <w:autoSpaceDE w:val="0"/>
      <w:autoSpaceDN w:val="0"/>
      <w:adjustRightInd w:val="0"/>
      <w:spacing w:after="0" w:line="240" w:lineRule="auto"/>
    </w:pPr>
    <w:rPr>
      <w:rFonts w:ascii="Arial" w:eastAsia="Calibri" w:hAnsi="Arial" w:cs="Arial"/>
      <w:color w:val="000000"/>
      <w:sz w:val="24"/>
      <w:szCs w:val="24"/>
    </w:rPr>
  </w:style>
  <w:style w:type="paragraph" w:styleId="Odstavekseznama">
    <w:name w:val="List Paragraph"/>
    <w:basedOn w:val="Navaden"/>
    <w:link w:val="OdstavekseznamaZnak"/>
    <w:qFormat/>
    <w:rsid w:val="0004333F"/>
    <w:pPr>
      <w:spacing w:after="0" w:line="240" w:lineRule="auto"/>
      <w:ind w:left="708"/>
      <w:jc w:val="both"/>
    </w:pPr>
    <w:rPr>
      <w:rFonts w:ascii="Arial" w:eastAsia="Times New Roman" w:hAnsi="Arial" w:cs="Times New Roman"/>
      <w:sz w:val="20"/>
      <w:szCs w:val="24"/>
    </w:rPr>
  </w:style>
  <w:style w:type="paragraph" w:customStyle="1" w:styleId="Style-heading2">
    <w:name w:val="Style-heading 2"/>
    <w:basedOn w:val="Navaden"/>
    <w:link w:val="Style-heading2Char"/>
    <w:qFormat/>
    <w:rsid w:val="0004333F"/>
    <w:pPr>
      <w:suppressAutoHyphens/>
      <w:spacing w:after="240" w:line="240" w:lineRule="auto"/>
      <w:jc w:val="center"/>
    </w:pPr>
    <w:rPr>
      <w:rFonts w:ascii="Arial" w:eastAsia="Times New Roman" w:hAnsi="Arial" w:cs="Times New Roman"/>
      <w:b/>
      <w:caps/>
      <w:sz w:val="20"/>
      <w:szCs w:val="24"/>
      <w:lang w:eastAsia="ar-SA"/>
    </w:rPr>
  </w:style>
  <w:style w:type="character" w:customStyle="1" w:styleId="Style-heading2Char">
    <w:name w:val="Style-heading 2 Char"/>
    <w:link w:val="Style-heading2"/>
    <w:rsid w:val="0004333F"/>
    <w:rPr>
      <w:rFonts w:ascii="Arial" w:eastAsia="Times New Roman" w:hAnsi="Arial" w:cs="Times New Roman"/>
      <w:b/>
      <w:caps/>
      <w:sz w:val="20"/>
      <w:szCs w:val="24"/>
      <w:lang w:eastAsia="ar-SA"/>
    </w:rPr>
  </w:style>
  <w:style w:type="paragraph" w:customStyle="1" w:styleId="Achievement">
    <w:name w:val="Achievement"/>
    <w:basedOn w:val="Telobesedila"/>
    <w:rsid w:val="00351DC7"/>
    <w:pPr>
      <w:numPr>
        <w:numId w:val="12"/>
      </w:numPr>
      <w:tabs>
        <w:tab w:val="clear" w:pos="360"/>
      </w:tabs>
      <w:spacing w:after="60" w:line="220" w:lineRule="atLeast"/>
    </w:pPr>
    <w:rPr>
      <w:rFonts w:ascii="Arial" w:eastAsia="Batang" w:hAnsi="Arial"/>
      <w:b w:val="0"/>
      <w:spacing w:val="-5"/>
      <w:sz w:val="20"/>
      <w:lang w:val="en-US"/>
    </w:rPr>
  </w:style>
  <w:style w:type="paragraph" w:customStyle="1" w:styleId="Heading22">
    <w:name w:val="Heading 22"/>
    <w:basedOn w:val="Naslov2"/>
    <w:link w:val="Heading22Char"/>
    <w:qFormat/>
    <w:rsid w:val="00963053"/>
    <w:pPr>
      <w:numPr>
        <w:ilvl w:val="0"/>
        <w:numId w:val="0"/>
      </w:numPr>
      <w:jc w:val="center"/>
    </w:pPr>
    <w:rPr>
      <w:bCs w:val="0"/>
      <w:szCs w:val="22"/>
      <w:lang w:eastAsia="ar-SA"/>
    </w:rPr>
  </w:style>
  <w:style w:type="character" w:customStyle="1" w:styleId="Heading22Char">
    <w:name w:val="Heading 22 Char"/>
    <w:basedOn w:val="Privzetapisavaodstavka"/>
    <w:link w:val="Heading22"/>
    <w:rsid w:val="00963053"/>
    <w:rPr>
      <w:rFonts w:ascii="Arial" w:eastAsia="Times New Roman" w:hAnsi="Arial" w:cs="Times New Roman"/>
      <w:b/>
      <w:bCs/>
      <w:caps/>
      <w:lang w:eastAsia="ar-SA"/>
    </w:rPr>
  </w:style>
  <w:style w:type="character" w:styleId="Nerazreenaomemba">
    <w:name w:val="Unresolved Mention"/>
    <w:basedOn w:val="Privzetapisavaodstavka"/>
    <w:uiPriority w:val="99"/>
    <w:semiHidden/>
    <w:unhideWhenUsed/>
    <w:rsid w:val="007417C1"/>
    <w:rPr>
      <w:color w:val="605E5C"/>
      <w:shd w:val="clear" w:color="auto" w:fill="E1DFDD"/>
    </w:rPr>
  </w:style>
  <w:style w:type="paragraph" w:styleId="NaslovTOC">
    <w:name w:val="TOC Heading"/>
    <w:basedOn w:val="Naslov1"/>
    <w:next w:val="Navaden"/>
    <w:uiPriority w:val="39"/>
    <w:unhideWhenUsed/>
    <w:qFormat/>
    <w:rsid w:val="00A14D61"/>
    <w:pPr>
      <w:keepLines/>
      <w:numPr>
        <w:numId w:val="0"/>
      </w:numPr>
      <w:spacing w:after="0" w:line="259" w:lineRule="auto"/>
      <w:jc w:val="left"/>
      <w:outlineLvl w:val="9"/>
    </w:pPr>
    <w:rPr>
      <w:rFonts w:asciiTheme="majorHAnsi" w:eastAsiaTheme="majorEastAsia" w:hAnsiTheme="majorHAnsi" w:cstheme="majorBidi"/>
      <w:color w:val="365F91" w:themeColor="accent1" w:themeShade="BF"/>
      <w:kern w:val="0"/>
      <w:sz w:val="32"/>
      <w:lang w:val="en-US"/>
    </w:rPr>
  </w:style>
  <w:style w:type="character" w:customStyle="1" w:styleId="OdstavekseznamaZnak">
    <w:name w:val="Odstavek seznama Znak"/>
    <w:basedOn w:val="Privzetapisavaodstavka"/>
    <w:link w:val="Odstavekseznama"/>
    <w:qFormat/>
    <w:rsid w:val="00743B67"/>
    <w:rPr>
      <w:rFonts w:ascii="Arial" w:eastAsia="Times New Roman" w:hAnsi="Arial" w:cs="Times New Roman"/>
      <w:sz w:val="20"/>
      <w:szCs w:val="24"/>
    </w:rPr>
  </w:style>
  <w:style w:type="table" w:styleId="Tabelamrea">
    <w:name w:val="Table Grid"/>
    <w:basedOn w:val="Navadnatabela"/>
    <w:uiPriority w:val="59"/>
    <w:rsid w:val="00922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947037"/>
    <w:rPr>
      <w:rFonts w:ascii="Segoe UI" w:hAnsi="Segoe UI" w:cs="Segoe UI" w:hint="default"/>
      <w:sz w:val="18"/>
      <w:szCs w:val="18"/>
    </w:rPr>
  </w:style>
  <w:style w:type="paragraph" w:styleId="Revizija">
    <w:name w:val="Revision"/>
    <w:hidden/>
    <w:uiPriority w:val="99"/>
    <w:semiHidden/>
    <w:rsid w:val="00EE2E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841">
      <w:bodyDiv w:val="1"/>
      <w:marLeft w:val="0"/>
      <w:marRight w:val="0"/>
      <w:marTop w:val="0"/>
      <w:marBottom w:val="0"/>
      <w:divBdr>
        <w:top w:val="none" w:sz="0" w:space="0" w:color="auto"/>
        <w:left w:val="none" w:sz="0" w:space="0" w:color="auto"/>
        <w:bottom w:val="none" w:sz="0" w:space="0" w:color="auto"/>
        <w:right w:val="none" w:sz="0" w:space="0" w:color="auto"/>
      </w:divBdr>
    </w:div>
    <w:div w:id="165098928">
      <w:bodyDiv w:val="1"/>
      <w:marLeft w:val="0"/>
      <w:marRight w:val="0"/>
      <w:marTop w:val="0"/>
      <w:marBottom w:val="0"/>
      <w:divBdr>
        <w:top w:val="none" w:sz="0" w:space="0" w:color="auto"/>
        <w:left w:val="none" w:sz="0" w:space="0" w:color="auto"/>
        <w:bottom w:val="none" w:sz="0" w:space="0" w:color="auto"/>
        <w:right w:val="none" w:sz="0" w:space="0" w:color="auto"/>
      </w:divBdr>
    </w:div>
    <w:div w:id="279805342">
      <w:bodyDiv w:val="1"/>
      <w:marLeft w:val="0"/>
      <w:marRight w:val="0"/>
      <w:marTop w:val="0"/>
      <w:marBottom w:val="0"/>
      <w:divBdr>
        <w:top w:val="none" w:sz="0" w:space="0" w:color="auto"/>
        <w:left w:val="none" w:sz="0" w:space="0" w:color="auto"/>
        <w:bottom w:val="none" w:sz="0" w:space="0" w:color="auto"/>
        <w:right w:val="none" w:sz="0" w:space="0" w:color="auto"/>
      </w:divBdr>
    </w:div>
    <w:div w:id="316494073">
      <w:bodyDiv w:val="1"/>
      <w:marLeft w:val="0"/>
      <w:marRight w:val="0"/>
      <w:marTop w:val="0"/>
      <w:marBottom w:val="0"/>
      <w:divBdr>
        <w:top w:val="none" w:sz="0" w:space="0" w:color="auto"/>
        <w:left w:val="none" w:sz="0" w:space="0" w:color="auto"/>
        <w:bottom w:val="none" w:sz="0" w:space="0" w:color="auto"/>
        <w:right w:val="none" w:sz="0" w:space="0" w:color="auto"/>
      </w:divBdr>
    </w:div>
    <w:div w:id="385108491">
      <w:bodyDiv w:val="1"/>
      <w:marLeft w:val="0"/>
      <w:marRight w:val="0"/>
      <w:marTop w:val="0"/>
      <w:marBottom w:val="0"/>
      <w:divBdr>
        <w:top w:val="none" w:sz="0" w:space="0" w:color="auto"/>
        <w:left w:val="none" w:sz="0" w:space="0" w:color="auto"/>
        <w:bottom w:val="none" w:sz="0" w:space="0" w:color="auto"/>
        <w:right w:val="none" w:sz="0" w:space="0" w:color="auto"/>
      </w:divBdr>
    </w:div>
    <w:div w:id="508762564">
      <w:bodyDiv w:val="1"/>
      <w:marLeft w:val="0"/>
      <w:marRight w:val="0"/>
      <w:marTop w:val="0"/>
      <w:marBottom w:val="0"/>
      <w:divBdr>
        <w:top w:val="none" w:sz="0" w:space="0" w:color="auto"/>
        <w:left w:val="none" w:sz="0" w:space="0" w:color="auto"/>
        <w:bottom w:val="none" w:sz="0" w:space="0" w:color="auto"/>
        <w:right w:val="none" w:sz="0" w:space="0" w:color="auto"/>
      </w:divBdr>
    </w:div>
    <w:div w:id="510296036">
      <w:bodyDiv w:val="1"/>
      <w:marLeft w:val="0"/>
      <w:marRight w:val="0"/>
      <w:marTop w:val="0"/>
      <w:marBottom w:val="0"/>
      <w:divBdr>
        <w:top w:val="none" w:sz="0" w:space="0" w:color="auto"/>
        <w:left w:val="none" w:sz="0" w:space="0" w:color="auto"/>
        <w:bottom w:val="none" w:sz="0" w:space="0" w:color="auto"/>
        <w:right w:val="none" w:sz="0" w:space="0" w:color="auto"/>
      </w:divBdr>
    </w:div>
    <w:div w:id="540702917">
      <w:bodyDiv w:val="1"/>
      <w:marLeft w:val="0"/>
      <w:marRight w:val="0"/>
      <w:marTop w:val="0"/>
      <w:marBottom w:val="0"/>
      <w:divBdr>
        <w:top w:val="none" w:sz="0" w:space="0" w:color="auto"/>
        <w:left w:val="none" w:sz="0" w:space="0" w:color="auto"/>
        <w:bottom w:val="none" w:sz="0" w:space="0" w:color="auto"/>
        <w:right w:val="none" w:sz="0" w:space="0" w:color="auto"/>
      </w:divBdr>
    </w:div>
    <w:div w:id="584069264">
      <w:bodyDiv w:val="1"/>
      <w:marLeft w:val="0"/>
      <w:marRight w:val="0"/>
      <w:marTop w:val="0"/>
      <w:marBottom w:val="0"/>
      <w:divBdr>
        <w:top w:val="none" w:sz="0" w:space="0" w:color="auto"/>
        <w:left w:val="none" w:sz="0" w:space="0" w:color="auto"/>
        <w:bottom w:val="none" w:sz="0" w:space="0" w:color="auto"/>
        <w:right w:val="none" w:sz="0" w:space="0" w:color="auto"/>
      </w:divBdr>
    </w:div>
    <w:div w:id="662467674">
      <w:bodyDiv w:val="1"/>
      <w:marLeft w:val="0"/>
      <w:marRight w:val="0"/>
      <w:marTop w:val="0"/>
      <w:marBottom w:val="0"/>
      <w:divBdr>
        <w:top w:val="none" w:sz="0" w:space="0" w:color="auto"/>
        <w:left w:val="none" w:sz="0" w:space="0" w:color="auto"/>
        <w:bottom w:val="none" w:sz="0" w:space="0" w:color="auto"/>
        <w:right w:val="none" w:sz="0" w:space="0" w:color="auto"/>
      </w:divBdr>
    </w:div>
    <w:div w:id="740713508">
      <w:bodyDiv w:val="1"/>
      <w:marLeft w:val="0"/>
      <w:marRight w:val="0"/>
      <w:marTop w:val="0"/>
      <w:marBottom w:val="0"/>
      <w:divBdr>
        <w:top w:val="none" w:sz="0" w:space="0" w:color="auto"/>
        <w:left w:val="none" w:sz="0" w:space="0" w:color="auto"/>
        <w:bottom w:val="none" w:sz="0" w:space="0" w:color="auto"/>
        <w:right w:val="none" w:sz="0" w:space="0" w:color="auto"/>
      </w:divBdr>
    </w:div>
    <w:div w:id="794904522">
      <w:bodyDiv w:val="1"/>
      <w:marLeft w:val="0"/>
      <w:marRight w:val="0"/>
      <w:marTop w:val="0"/>
      <w:marBottom w:val="0"/>
      <w:divBdr>
        <w:top w:val="none" w:sz="0" w:space="0" w:color="auto"/>
        <w:left w:val="none" w:sz="0" w:space="0" w:color="auto"/>
        <w:bottom w:val="none" w:sz="0" w:space="0" w:color="auto"/>
        <w:right w:val="none" w:sz="0" w:space="0" w:color="auto"/>
      </w:divBdr>
    </w:div>
    <w:div w:id="865948836">
      <w:bodyDiv w:val="1"/>
      <w:marLeft w:val="0"/>
      <w:marRight w:val="0"/>
      <w:marTop w:val="0"/>
      <w:marBottom w:val="0"/>
      <w:divBdr>
        <w:top w:val="none" w:sz="0" w:space="0" w:color="auto"/>
        <w:left w:val="none" w:sz="0" w:space="0" w:color="auto"/>
        <w:bottom w:val="none" w:sz="0" w:space="0" w:color="auto"/>
        <w:right w:val="none" w:sz="0" w:space="0" w:color="auto"/>
      </w:divBdr>
    </w:div>
    <w:div w:id="881746135">
      <w:bodyDiv w:val="1"/>
      <w:marLeft w:val="0"/>
      <w:marRight w:val="0"/>
      <w:marTop w:val="0"/>
      <w:marBottom w:val="0"/>
      <w:divBdr>
        <w:top w:val="none" w:sz="0" w:space="0" w:color="auto"/>
        <w:left w:val="none" w:sz="0" w:space="0" w:color="auto"/>
        <w:bottom w:val="none" w:sz="0" w:space="0" w:color="auto"/>
        <w:right w:val="none" w:sz="0" w:space="0" w:color="auto"/>
      </w:divBdr>
    </w:div>
    <w:div w:id="912423339">
      <w:bodyDiv w:val="1"/>
      <w:marLeft w:val="0"/>
      <w:marRight w:val="0"/>
      <w:marTop w:val="0"/>
      <w:marBottom w:val="0"/>
      <w:divBdr>
        <w:top w:val="none" w:sz="0" w:space="0" w:color="auto"/>
        <w:left w:val="none" w:sz="0" w:space="0" w:color="auto"/>
        <w:bottom w:val="none" w:sz="0" w:space="0" w:color="auto"/>
        <w:right w:val="none" w:sz="0" w:space="0" w:color="auto"/>
      </w:divBdr>
    </w:div>
    <w:div w:id="916208889">
      <w:bodyDiv w:val="1"/>
      <w:marLeft w:val="0"/>
      <w:marRight w:val="0"/>
      <w:marTop w:val="0"/>
      <w:marBottom w:val="0"/>
      <w:divBdr>
        <w:top w:val="none" w:sz="0" w:space="0" w:color="auto"/>
        <w:left w:val="none" w:sz="0" w:space="0" w:color="auto"/>
        <w:bottom w:val="none" w:sz="0" w:space="0" w:color="auto"/>
        <w:right w:val="none" w:sz="0" w:space="0" w:color="auto"/>
      </w:divBdr>
    </w:div>
    <w:div w:id="916944322">
      <w:bodyDiv w:val="1"/>
      <w:marLeft w:val="0"/>
      <w:marRight w:val="0"/>
      <w:marTop w:val="0"/>
      <w:marBottom w:val="0"/>
      <w:divBdr>
        <w:top w:val="none" w:sz="0" w:space="0" w:color="auto"/>
        <w:left w:val="none" w:sz="0" w:space="0" w:color="auto"/>
        <w:bottom w:val="none" w:sz="0" w:space="0" w:color="auto"/>
        <w:right w:val="none" w:sz="0" w:space="0" w:color="auto"/>
      </w:divBdr>
    </w:div>
    <w:div w:id="993492910">
      <w:bodyDiv w:val="1"/>
      <w:marLeft w:val="0"/>
      <w:marRight w:val="0"/>
      <w:marTop w:val="0"/>
      <w:marBottom w:val="0"/>
      <w:divBdr>
        <w:top w:val="none" w:sz="0" w:space="0" w:color="auto"/>
        <w:left w:val="none" w:sz="0" w:space="0" w:color="auto"/>
        <w:bottom w:val="none" w:sz="0" w:space="0" w:color="auto"/>
        <w:right w:val="none" w:sz="0" w:space="0" w:color="auto"/>
      </w:divBdr>
    </w:div>
    <w:div w:id="1025595107">
      <w:bodyDiv w:val="1"/>
      <w:marLeft w:val="0"/>
      <w:marRight w:val="0"/>
      <w:marTop w:val="0"/>
      <w:marBottom w:val="0"/>
      <w:divBdr>
        <w:top w:val="none" w:sz="0" w:space="0" w:color="auto"/>
        <w:left w:val="none" w:sz="0" w:space="0" w:color="auto"/>
        <w:bottom w:val="none" w:sz="0" w:space="0" w:color="auto"/>
        <w:right w:val="none" w:sz="0" w:space="0" w:color="auto"/>
      </w:divBdr>
    </w:div>
    <w:div w:id="1035619400">
      <w:bodyDiv w:val="1"/>
      <w:marLeft w:val="0"/>
      <w:marRight w:val="0"/>
      <w:marTop w:val="0"/>
      <w:marBottom w:val="0"/>
      <w:divBdr>
        <w:top w:val="none" w:sz="0" w:space="0" w:color="auto"/>
        <w:left w:val="none" w:sz="0" w:space="0" w:color="auto"/>
        <w:bottom w:val="none" w:sz="0" w:space="0" w:color="auto"/>
        <w:right w:val="none" w:sz="0" w:space="0" w:color="auto"/>
      </w:divBdr>
    </w:div>
    <w:div w:id="1245066445">
      <w:bodyDiv w:val="1"/>
      <w:marLeft w:val="0"/>
      <w:marRight w:val="0"/>
      <w:marTop w:val="0"/>
      <w:marBottom w:val="0"/>
      <w:divBdr>
        <w:top w:val="none" w:sz="0" w:space="0" w:color="auto"/>
        <w:left w:val="none" w:sz="0" w:space="0" w:color="auto"/>
        <w:bottom w:val="none" w:sz="0" w:space="0" w:color="auto"/>
        <w:right w:val="none" w:sz="0" w:space="0" w:color="auto"/>
      </w:divBdr>
    </w:div>
    <w:div w:id="1494563344">
      <w:bodyDiv w:val="1"/>
      <w:marLeft w:val="0"/>
      <w:marRight w:val="0"/>
      <w:marTop w:val="0"/>
      <w:marBottom w:val="0"/>
      <w:divBdr>
        <w:top w:val="none" w:sz="0" w:space="0" w:color="auto"/>
        <w:left w:val="none" w:sz="0" w:space="0" w:color="auto"/>
        <w:bottom w:val="none" w:sz="0" w:space="0" w:color="auto"/>
        <w:right w:val="none" w:sz="0" w:space="0" w:color="auto"/>
      </w:divBdr>
    </w:div>
    <w:div w:id="1551530326">
      <w:bodyDiv w:val="1"/>
      <w:marLeft w:val="0"/>
      <w:marRight w:val="0"/>
      <w:marTop w:val="0"/>
      <w:marBottom w:val="0"/>
      <w:divBdr>
        <w:top w:val="none" w:sz="0" w:space="0" w:color="auto"/>
        <w:left w:val="none" w:sz="0" w:space="0" w:color="auto"/>
        <w:bottom w:val="none" w:sz="0" w:space="0" w:color="auto"/>
        <w:right w:val="none" w:sz="0" w:space="0" w:color="auto"/>
      </w:divBdr>
    </w:div>
    <w:div w:id="1570456358">
      <w:bodyDiv w:val="1"/>
      <w:marLeft w:val="0"/>
      <w:marRight w:val="0"/>
      <w:marTop w:val="0"/>
      <w:marBottom w:val="0"/>
      <w:divBdr>
        <w:top w:val="none" w:sz="0" w:space="0" w:color="auto"/>
        <w:left w:val="none" w:sz="0" w:space="0" w:color="auto"/>
        <w:bottom w:val="none" w:sz="0" w:space="0" w:color="auto"/>
        <w:right w:val="none" w:sz="0" w:space="0" w:color="auto"/>
      </w:divBdr>
    </w:div>
    <w:div w:id="1581020281">
      <w:bodyDiv w:val="1"/>
      <w:marLeft w:val="0"/>
      <w:marRight w:val="0"/>
      <w:marTop w:val="0"/>
      <w:marBottom w:val="0"/>
      <w:divBdr>
        <w:top w:val="none" w:sz="0" w:space="0" w:color="auto"/>
        <w:left w:val="none" w:sz="0" w:space="0" w:color="auto"/>
        <w:bottom w:val="none" w:sz="0" w:space="0" w:color="auto"/>
        <w:right w:val="none" w:sz="0" w:space="0" w:color="auto"/>
      </w:divBdr>
    </w:div>
    <w:div w:id="1589970444">
      <w:bodyDiv w:val="1"/>
      <w:marLeft w:val="0"/>
      <w:marRight w:val="0"/>
      <w:marTop w:val="0"/>
      <w:marBottom w:val="0"/>
      <w:divBdr>
        <w:top w:val="none" w:sz="0" w:space="0" w:color="auto"/>
        <w:left w:val="none" w:sz="0" w:space="0" w:color="auto"/>
        <w:bottom w:val="none" w:sz="0" w:space="0" w:color="auto"/>
        <w:right w:val="none" w:sz="0" w:space="0" w:color="auto"/>
      </w:divBdr>
    </w:div>
    <w:div w:id="1616473817">
      <w:bodyDiv w:val="1"/>
      <w:marLeft w:val="0"/>
      <w:marRight w:val="0"/>
      <w:marTop w:val="0"/>
      <w:marBottom w:val="0"/>
      <w:divBdr>
        <w:top w:val="none" w:sz="0" w:space="0" w:color="auto"/>
        <w:left w:val="none" w:sz="0" w:space="0" w:color="auto"/>
        <w:bottom w:val="none" w:sz="0" w:space="0" w:color="auto"/>
        <w:right w:val="none" w:sz="0" w:space="0" w:color="auto"/>
      </w:divBdr>
    </w:div>
    <w:div w:id="1670402620">
      <w:bodyDiv w:val="1"/>
      <w:marLeft w:val="0"/>
      <w:marRight w:val="0"/>
      <w:marTop w:val="0"/>
      <w:marBottom w:val="0"/>
      <w:divBdr>
        <w:top w:val="none" w:sz="0" w:space="0" w:color="auto"/>
        <w:left w:val="none" w:sz="0" w:space="0" w:color="auto"/>
        <w:bottom w:val="none" w:sz="0" w:space="0" w:color="auto"/>
        <w:right w:val="none" w:sz="0" w:space="0" w:color="auto"/>
      </w:divBdr>
    </w:div>
    <w:div w:id="1840074831">
      <w:bodyDiv w:val="1"/>
      <w:marLeft w:val="0"/>
      <w:marRight w:val="0"/>
      <w:marTop w:val="0"/>
      <w:marBottom w:val="0"/>
      <w:divBdr>
        <w:top w:val="none" w:sz="0" w:space="0" w:color="auto"/>
        <w:left w:val="none" w:sz="0" w:space="0" w:color="auto"/>
        <w:bottom w:val="none" w:sz="0" w:space="0" w:color="auto"/>
        <w:right w:val="none" w:sz="0" w:space="0" w:color="auto"/>
      </w:divBdr>
    </w:div>
    <w:div w:id="1939487636">
      <w:bodyDiv w:val="1"/>
      <w:marLeft w:val="0"/>
      <w:marRight w:val="0"/>
      <w:marTop w:val="0"/>
      <w:marBottom w:val="0"/>
      <w:divBdr>
        <w:top w:val="none" w:sz="0" w:space="0" w:color="auto"/>
        <w:left w:val="none" w:sz="0" w:space="0" w:color="auto"/>
        <w:bottom w:val="none" w:sz="0" w:space="0" w:color="auto"/>
        <w:right w:val="none" w:sz="0" w:space="0" w:color="auto"/>
      </w:divBdr>
    </w:div>
    <w:div w:id="2050839154">
      <w:bodyDiv w:val="1"/>
      <w:marLeft w:val="0"/>
      <w:marRight w:val="0"/>
      <w:marTop w:val="0"/>
      <w:marBottom w:val="0"/>
      <w:divBdr>
        <w:top w:val="none" w:sz="0" w:space="0" w:color="auto"/>
        <w:left w:val="none" w:sz="0" w:space="0" w:color="auto"/>
        <w:bottom w:val="none" w:sz="0" w:space="0" w:color="auto"/>
        <w:right w:val="none" w:sz="0" w:space="0" w:color="auto"/>
      </w:divBdr>
    </w:div>
    <w:div w:id="2107194650">
      <w:bodyDiv w:val="1"/>
      <w:marLeft w:val="0"/>
      <w:marRight w:val="0"/>
      <w:marTop w:val="0"/>
      <w:marBottom w:val="0"/>
      <w:divBdr>
        <w:top w:val="none" w:sz="0" w:space="0" w:color="auto"/>
        <w:left w:val="none" w:sz="0" w:space="0" w:color="auto"/>
        <w:bottom w:val="none" w:sz="0" w:space="0" w:color="auto"/>
        <w:right w:val="none" w:sz="0" w:space="0" w:color="auto"/>
      </w:divBdr>
    </w:div>
    <w:div w:id="214048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s://www.uradni-list.si/glasilo-uradni-list-rs/vsebina/2012-01-3292" TargetMode="External"/><Relationship Id="rId3" Type="http://schemas.openxmlformats.org/officeDocument/2006/relationships/styles" Target="styles.xml"/><Relationship Id="rId21" Type="http://schemas.openxmlformats.org/officeDocument/2006/relationships/hyperlink" Target="https://www.uradni-list.si/glasilo-uradni-list-rs/vsebina/2023-01-0348"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hyperlink" Target="https://www.uradni-list.si/glasilo-uradni-list-rs/vsebina/2011-01-0323"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yperlink" Target="https://www.uradni-list.si/glasilo-uradni-list-rs/vsebina/2022-01-0873" TargetMode="External"/><Relationship Id="rId29" Type="http://schemas.openxmlformats.org/officeDocument/2006/relationships/hyperlink" Target="https://www.uradni-list.si/glasilo-uradni-list-rs/vsebina/2022-01-08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07-01-010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www.uradni-list.si/glasilo-uradni-list-rs/vsebina/2024-01-0693" TargetMode="External"/><Relationship Id="rId28" Type="http://schemas.openxmlformats.org/officeDocument/2006/relationships/hyperlink" Target="https://www.uradni-list.si/glasilo-uradni-list-rs/vsebina/2020-01-3287"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2039"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865" TargetMode="External"/><Relationship Id="rId22" Type="http://schemas.openxmlformats.org/officeDocument/2006/relationships/hyperlink" Target="https://www.uradni-list.si/glasilo-uradni-list-rs/vsebina/2023-01-2478" TargetMode="External"/><Relationship Id="rId27" Type="http://schemas.openxmlformats.org/officeDocument/2006/relationships/hyperlink" Target="https://www.uradni-list.si/glasilo-uradni-list-rs/vsebina/2017-01-2914" TargetMode="Externa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34A4-1EFD-4E74-9FC6-D51CB84A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48</Pages>
  <Words>16995</Words>
  <Characters>96873</Characters>
  <Application>Microsoft Office Word</Application>
  <DocSecurity>0</DocSecurity>
  <Lines>807</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RTV Slovenija</Company>
  <LinksUpToDate>false</LinksUpToDate>
  <CharactersWithSpaces>113641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Janez Batič</dc:creator>
  <cp:lastModifiedBy>Lozar Peter</cp:lastModifiedBy>
  <cp:revision>7</cp:revision>
  <cp:lastPrinted>2024-09-16T08:41:00Z</cp:lastPrinted>
  <dcterms:created xsi:type="dcterms:W3CDTF">2025-03-13T08:47:00Z</dcterms:created>
  <dcterms:modified xsi:type="dcterms:W3CDTF">2025-03-14T10:25:00Z</dcterms:modified>
</cp:coreProperties>
</file>